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FF3139" w14:textId="77777777" w:rsidR="0011730C" w:rsidRPr="0011730C" w:rsidRDefault="0011730C" w:rsidP="0011730C">
      <w:pPr>
        <w:tabs>
          <w:tab w:val="left" w:pos="0"/>
        </w:tabs>
        <w:spacing w:line="259" w:lineRule="auto"/>
        <w:ind w:hanging="1276"/>
        <w:rPr>
          <w:rFonts w:ascii="Arial" w:eastAsia="Arial" w:hAnsi="Arial" w:cs="Arial"/>
        </w:rPr>
      </w:pPr>
      <w:r>
        <w:rPr>
          <w:rFonts w:ascii="Arial" w:hAnsi="Arial"/>
          <w:sz w:val="22"/>
          <w:szCs w:val="22"/>
        </w:rPr>
        <w:tab/>
      </w:r>
      <w:r w:rsidRPr="0011730C">
        <w:rPr>
          <w:rFonts w:ascii="Arial" w:eastAsia="Arial" w:hAnsi="Arial" w:cs="Arial"/>
          <w:noProof/>
        </w:rPr>
        <w:drawing>
          <wp:inline distT="0" distB="0" distL="0" distR="0" wp14:anchorId="7C7E5AC0" wp14:editId="166C667F">
            <wp:extent cx="2212975" cy="280670"/>
            <wp:effectExtent l="0" t="0" r="0" b="5080"/>
            <wp:docPr id="32" name="Slika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212975" cy="280670"/>
                    </a:xfrm>
                    <a:prstGeom prst="rect">
                      <a:avLst/>
                    </a:prstGeom>
                    <a:noFill/>
                  </pic:spPr>
                </pic:pic>
              </a:graphicData>
            </a:graphic>
          </wp:inline>
        </w:drawing>
      </w:r>
    </w:p>
    <w:p w14:paraId="7E1055F5" w14:textId="77777777" w:rsidR="0011730C" w:rsidRPr="0011730C" w:rsidRDefault="0011730C" w:rsidP="0011730C">
      <w:pPr>
        <w:spacing w:line="259" w:lineRule="auto"/>
        <w:rPr>
          <w:rFonts w:ascii="Arial" w:eastAsia="Arial" w:hAnsi="Arial" w:cs="Arial"/>
          <w:sz w:val="20"/>
          <w:szCs w:val="22"/>
        </w:rPr>
      </w:pPr>
    </w:p>
    <w:tbl>
      <w:tblPr>
        <w:tblStyle w:val="Tabelamrea2"/>
        <w:tblW w:w="9351"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4389"/>
        <w:gridCol w:w="1701"/>
        <w:gridCol w:w="3261"/>
      </w:tblGrid>
      <w:tr w:rsidR="0011730C" w:rsidRPr="0011730C" w14:paraId="3C54F354" w14:textId="77777777" w:rsidTr="0011730C">
        <w:tc>
          <w:tcPr>
            <w:tcW w:w="4389" w:type="dxa"/>
          </w:tcPr>
          <w:p w14:paraId="53BE9AAE" w14:textId="19954098" w:rsidR="0011730C" w:rsidRPr="0011730C" w:rsidRDefault="0011730C" w:rsidP="0011730C">
            <w:pPr>
              <w:spacing w:afterLines="20" w:after="48" w:line="22" w:lineRule="atLeast"/>
              <w:ind w:left="11" w:hanging="11"/>
              <w:rPr>
                <w:rFonts w:ascii="Arial" w:eastAsia="Arial" w:hAnsi="Arial" w:cs="Arial"/>
                <w:color w:val="A6A6A6"/>
                <w:sz w:val="16"/>
                <w:szCs w:val="16"/>
              </w:rPr>
            </w:pPr>
            <w:r w:rsidRPr="0011730C">
              <w:rPr>
                <w:rFonts w:ascii="Arial" w:eastAsia="Arial" w:hAnsi="Arial" w:cs="Arial"/>
                <w:color w:val="A6A6A6"/>
                <w:sz w:val="16"/>
                <w:szCs w:val="16"/>
              </w:rPr>
              <w:t xml:space="preserve">     </w:t>
            </w:r>
            <w:r>
              <w:rPr>
                <w:rFonts w:ascii="Arial" w:eastAsia="Arial" w:hAnsi="Arial" w:cs="Arial"/>
                <w:color w:val="A6A6A6"/>
                <w:sz w:val="16"/>
                <w:szCs w:val="16"/>
              </w:rPr>
              <w:t xml:space="preserve">                         </w:t>
            </w:r>
            <w:r w:rsidRPr="0011730C">
              <w:rPr>
                <w:rFonts w:ascii="Arial" w:eastAsia="Arial" w:hAnsi="Arial" w:cs="Arial"/>
                <w:color w:val="A6A6A6"/>
                <w:sz w:val="16"/>
                <w:szCs w:val="16"/>
              </w:rPr>
              <w:t>Slovenske železnice, d.o.o.</w:t>
            </w:r>
          </w:p>
        </w:tc>
        <w:tc>
          <w:tcPr>
            <w:tcW w:w="1701" w:type="dxa"/>
          </w:tcPr>
          <w:p w14:paraId="5240D6A8" w14:textId="77777777" w:rsidR="0011730C" w:rsidRPr="0011730C" w:rsidRDefault="0011730C" w:rsidP="0011730C">
            <w:pPr>
              <w:tabs>
                <w:tab w:val="right" w:pos="4044"/>
              </w:tabs>
              <w:spacing w:afterLines="20" w:after="48" w:line="22" w:lineRule="atLeast"/>
              <w:ind w:left="11" w:hanging="11"/>
              <w:rPr>
                <w:rFonts w:ascii="Arial" w:eastAsia="Arial" w:hAnsi="Arial" w:cs="Arial"/>
                <w:color w:val="A6A6A6"/>
                <w:sz w:val="16"/>
                <w:szCs w:val="16"/>
              </w:rPr>
            </w:pPr>
          </w:p>
        </w:tc>
        <w:tc>
          <w:tcPr>
            <w:tcW w:w="3261" w:type="dxa"/>
          </w:tcPr>
          <w:p w14:paraId="1C77D5E2" w14:textId="77777777" w:rsidR="0011730C" w:rsidRPr="0011730C" w:rsidRDefault="0011730C" w:rsidP="0011730C">
            <w:pPr>
              <w:tabs>
                <w:tab w:val="right" w:pos="4044"/>
              </w:tabs>
              <w:spacing w:afterLines="20" w:after="48" w:line="22" w:lineRule="atLeast"/>
              <w:ind w:left="11" w:hanging="11"/>
              <w:rPr>
                <w:rFonts w:ascii="Arial" w:eastAsia="Arial" w:hAnsi="Arial" w:cs="Arial"/>
                <w:color w:val="A6A6A6"/>
                <w:sz w:val="16"/>
                <w:szCs w:val="16"/>
              </w:rPr>
            </w:pPr>
          </w:p>
        </w:tc>
      </w:tr>
      <w:tr w:rsidR="0011730C" w:rsidRPr="0011730C" w14:paraId="4E104F37" w14:textId="77777777" w:rsidTr="0011730C">
        <w:tc>
          <w:tcPr>
            <w:tcW w:w="4389" w:type="dxa"/>
          </w:tcPr>
          <w:p w14:paraId="2207A825" w14:textId="77777777" w:rsidR="0011730C" w:rsidRPr="0011730C" w:rsidRDefault="0011730C" w:rsidP="0011730C">
            <w:pPr>
              <w:spacing w:afterLines="20" w:after="48" w:line="22" w:lineRule="atLeast"/>
              <w:ind w:left="11" w:hanging="11"/>
              <w:rPr>
                <w:rFonts w:ascii="Arial" w:eastAsia="Arial" w:hAnsi="Arial" w:cs="Arial"/>
                <w:color w:val="A6A6A6"/>
                <w:sz w:val="16"/>
                <w:szCs w:val="16"/>
              </w:rPr>
            </w:pPr>
          </w:p>
        </w:tc>
        <w:tc>
          <w:tcPr>
            <w:tcW w:w="1701" w:type="dxa"/>
          </w:tcPr>
          <w:p w14:paraId="1ACA69FC" w14:textId="77777777" w:rsidR="0011730C" w:rsidRPr="0011730C" w:rsidRDefault="0011730C" w:rsidP="0011730C">
            <w:pPr>
              <w:tabs>
                <w:tab w:val="right" w:pos="4044"/>
              </w:tabs>
              <w:spacing w:afterLines="20" w:after="48" w:line="22" w:lineRule="atLeast"/>
              <w:ind w:left="11" w:hanging="11"/>
              <w:rPr>
                <w:rFonts w:ascii="Arial" w:eastAsia="Arial" w:hAnsi="Arial" w:cs="Arial"/>
                <w:color w:val="A6A6A6"/>
                <w:sz w:val="16"/>
                <w:szCs w:val="16"/>
              </w:rPr>
            </w:pPr>
          </w:p>
        </w:tc>
        <w:tc>
          <w:tcPr>
            <w:tcW w:w="3261" w:type="dxa"/>
          </w:tcPr>
          <w:p w14:paraId="6250BA84" w14:textId="77777777" w:rsidR="0011730C" w:rsidRPr="0011730C" w:rsidRDefault="0011730C" w:rsidP="0011730C">
            <w:pPr>
              <w:spacing w:afterLines="20" w:after="48" w:line="22" w:lineRule="atLeast"/>
              <w:ind w:left="11" w:hanging="11"/>
              <w:rPr>
                <w:rFonts w:ascii="Arial" w:eastAsia="Arial" w:hAnsi="Arial" w:cs="Arial"/>
                <w:color w:val="A6A6A6"/>
                <w:sz w:val="16"/>
                <w:szCs w:val="16"/>
              </w:rPr>
            </w:pPr>
          </w:p>
        </w:tc>
      </w:tr>
      <w:tr w:rsidR="0011730C" w:rsidRPr="0011730C" w14:paraId="41392D7B" w14:textId="77777777" w:rsidTr="0011730C">
        <w:tc>
          <w:tcPr>
            <w:tcW w:w="4389" w:type="dxa"/>
          </w:tcPr>
          <w:p w14:paraId="62BBD515" w14:textId="77777777" w:rsidR="0011730C" w:rsidRPr="0011730C" w:rsidRDefault="0011730C" w:rsidP="0011730C">
            <w:pPr>
              <w:spacing w:afterLines="20" w:after="48" w:line="22" w:lineRule="atLeast"/>
              <w:ind w:left="11" w:hanging="11"/>
              <w:rPr>
                <w:rFonts w:ascii="Arial" w:hAnsi="Arial" w:cs="Arial"/>
                <w:b/>
                <w:bCs/>
                <w:color w:val="A6A6A6"/>
                <w:sz w:val="16"/>
                <w:szCs w:val="16"/>
              </w:rPr>
            </w:pPr>
          </w:p>
        </w:tc>
        <w:tc>
          <w:tcPr>
            <w:tcW w:w="1701" w:type="dxa"/>
          </w:tcPr>
          <w:p w14:paraId="5AEA7A3E" w14:textId="77777777" w:rsidR="0011730C" w:rsidRPr="0011730C" w:rsidRDefault="0011730C" w:rsidP="0011730C">
            <w:pPr>
              <w:spacing w:afterLines="20" w:after="48" w:line="22" w:lineRule="atLeast"/>
              <w:ind w:left="11" w:hanging="11"/>
              <w:rPr>
                <w:rFonts w:ascii="Arial" w:eastAsia="Arial" w:hAnsi="Arial" w:cs="Arial"/>
                <w:color w:val="A6A6A6"/>
                <w:sz w:val="16"/>
                <w:szCs w:val="16"/>
              </w:rPr>
            </w:pPr>
          </w:p>
        </w:tc>
        <w:tc>
          <w:tcPr>
            <w:tcW w:w="3261" w:type="dxa"/>
          </w:tcPr>
          <w:p w14:paraId="706080C6" w14:textId="77777777" w:rsidR="0011730C" w:rsidRPr="0011730C" w:rsidRDefault="0011730C" w:rsidP="0011730C">
            <w:pPr>
              <w:spacing w:afterLines="20" w:after="48" w:line="22" w:lineRule="atLeast"/>
              <w:ind w:left="11" w:hanging="11"/>
              <w:rPr>
                <w:rFonts w:ascii="Arial" w:eastAsia="Arial" w:hAnsi="Arial" w:cs="Arial"/>
                <w:color w:val="A6A6A6"/>
                <w:sz w:val="16"/>
                <w:szCs w:val="16"/>
              </w:rPr>
            </w:pPr>
          </w:p>
        </w:tc>
      </w:tr>
      <w:tr w:rsidR="0011730C" w:rsidRPr="0011730C" w14:paraId="209E794D" w14:textId="77777777" w:rsidTr="0011730C">
        <w:tc>
          <w:tcPr>
            <w:tcW w:w="4389" w:type="dxa"/>
          </w:tcPr>
          <w:p w14:paraId="4992A3C5" w14:textId="77777777" w:rsidR="0011730C" w:rsidRPr="0011730C" w:rsidRDefault="0011730C" w:rsidP="0011730C">
            <w:pPr>
              <w:spacing w:afterLines="20" w:after="48" w:line="22" w:lineRule="atLeast"/>
              <w:ind w:left="11" w:hanging="11"/>
              <w:rPr>
                <w:rFonts w:ascii="Arial" w:eastAsia="Arial" w:hAnsi="Arial" w:cs="Arial"/>
                <w:color w:val="A6A6A6"/>
                <w:sz w:val="16"/>
                <w:szCs w:val="16"/>
              </w:rPr>
            </w:pPr>
          </w:p>
        </w:tc>
        <w:tc>
          <w:tcPr>
            <w:tcW w:w="1701" w:type="dxa"/>
          </w:tcPr>
          <w:p w14:paraId="19A19F79" w14:textId="77777777" w:rsidR="0011730C" w:rsidRPr="0011730C" w:rsidRDefault="0011730C" w:rsidP="0011730C">
            <w:pPr>
              <w:tabs>
                <w:tab w:val="right" w:pos="4044"/>
              </w:tabs>
              <w:spacing w:afterLines="20" w:after="48" w:line="22" w:lineRule="atLeast"/>
              <w:ind w:left="11" w:hanging="11"/>
              <w:rPr>
                <w:rFonts w:ascii="Arial" w:eastAsia="Arial" w:hAnsi="Arial" w:cs="Arial"/>
                <w:color w:val="A6A6A6"/>
                <w:sz w:val="16"/>
                <w:szCs w:val="16"/>
              </w:rPr>
            </w:pPr>
          </w:p>
        </w:tc>
        <w:tc>
          <w:tcPr>
            <w:tcW w:w="3261" w:type="dxa"/>
          </w:tcPr>
          <w:p w14:paraId="686FB5CD" w14:textId="77777777" w:rsidR="0011730C" w:rsidRPr="0011730C" w:rsidRDefault="0011730C" w:rsidP="0011730C">
            <w:pPr>
              <w:tabs>
                <w:tab w:val="right" w:pos="4044"/>
              </w:tabs>
              <w:spacing w:afterLines="20" w:after="48" w:line="22" w:lineRule="atLeast"/>
              <w:ind w:left="11" w:hanging="11"/>
              <w:rPr>
                <w:rFonts w:ascii="Arial" w:eastAsia="Arial" w:hAnsi="Arial" w:cs="Arial"/>
                <w:color w:val="A6A6A6"/>
                <w:sz w:val="16"/>
                <w:szCs w:val="16"/>
              </w:rPr>
            </w:pPr>
            <w:r w:rsidRPr="0011730C">
              <w:rPr>
                <w:rFonts w:ascii="Arial" w:eastAsia="Arial" w:hAnsi="Arial" w:cs="Arial"/>
                <w:color w:val="A6A6A6"/>
                <w:sz w:val="16"/>
                <w:szCs w:val="16"/>
              </w:rPr>
              <w:tab/>
            </w:r>
          </w:p>
        </w:tc>
      </w:tr>
      <w:tr w:rsidR="0011730C" w:rsidRPr="0011730C" w14:paraId="27A60B2B" w14:textId="77777777" w:rsidTr="0011730C">
        <w:tc>
          <w:tcPr>
            <w:tcW w:w="4389" w:type="dxa"/>
          </w:tcPr>
          <w:p w14:paraId="7AA0542A" w14:textId="77777777" w:rsidR="0011730C" w:rsidRPr="0011730C" w:rsidRDefault="0011730C" w:rsidP="0011730C">
            <w:pPr>
              <w:spacing w:afterLines="20" w:after="48" w:line="22" w:lineRule="atLeast"/>
              <w:rPr>
                <w:rFonts w:ascii="Arial" w:eastAsia="Arial" w:hAnsi="Arial" w:cs="Arial"/>
                <w:color w:val="A6A6A6"/>
                <w:sz w:val="16"/>
                <w:szCs w:val="16"/>
              </w:rPr>
            </w:pPr>
          </w:p>
        </w:tc>
        <w:tc>
          <w:tcPr>
            <w:tcW w:w="1701" w:type="dxa"/>
          </w:tcPr>
          <w:p w14:paraId="73C9BD40" w14:textId="77777777" w:rsidR="0011730C" w:rsidRPr="0011730C" w:rsidRDefault="0011730C" w:rsidP="0011730C">
            <w:pPr>
              <w:spacing w:afterLines="20" w:after="48" w:line="22" w:lineRule="atLeast"/>
              <w:ind w:left="11" w:hanging="11"/>
              <w:rPr>
                <w:rFonts w:ascii="Arial" w:eastAsia="Arial" w:hAnsi="Arial" w:cs="Arial"/>
                <w:color w:val="A6A6A6"/>
                <w:sz w:val="16"/>
                <w:szCs w:val="16"/>
                <w:shd w:val="clear" w:color="auto" w:fill="FFFFFF"/>
              </w:rPr>
            </w:pPr>
            <w:r w:rsidRPr="0011730C">
              <w:rPr>
                <w:rFonts w:ascii="Arial" w:eastAsia="Arial" w:hAnsi="Arial" w:cs="Arial"/>
                <w:color w:val="A6A6A6"/>
                <w:sz w:val="16"/>
                <w:szCs w:val="20"/>
              </w:rPr>
              <w:t>Kolodvorska ulica 1</w:t>
            </w:r>
            <w:r w:rsidRPr="0011730C">
              <w:rPr>
                <w:rFonts w:ascii="Arial" w:eastAsia="Arial" w:hAnsi="Arial" w:cs="Arial"/>
                <w:color w:val="A6A6A6"/>
                <w:sz w:val="16"/>
                <w:szCs w:val="16"/>
              </w:rPr>
              <w:t>1</w:t>
            </w:r>
          </w:p>
        </w:tc>
        <w:tc>
          <w:tcPr>
            <w:tcW w:w="3261" w:type="dxa"/>
          </w:tcPr>
          <w:p w14:paraId="1D6E32F8" w14:textId="48214891" w:rsidR="0011730C" w:rsidRPr="0011730C" w:rsidRDefault="0011730C" w:rsidP="0011730C">
            <w:pPr>
              <w:tabs>
                <w:tab w:val="right" w:pos="4044"/>
              </w:tabs>
              <w:spacing w:afterLines="20" w:after="48" w:line="22" w:lineRule="atLeast"/>
              <w:ind w:left="11" w:hanging="11"/>
              <w:rPr>
                <w:rFonts w:ascii="Arial" w:eastAsia="Arial" w:hAnsi="Arial" w:cs="Arial"/>
                <w:color w:val="A6A6A6"/>
                <w:sz w:val="20"/>
                <w:szCs w:val="20"/>
              </w:rPr>
            </w:pPr>
            <w:r w:rsidRPr="0011730C">
              <w:rPr>
                <w:rFonts w:ascii="Arial" w:eastAsia="Arial" w:hAnsi="Arial" w:cs="Arial"/>
                <w:color w:val="A6A6A6"/>
                <w:sz w:val="16"/>
                <w:szCs w:val="16"/>
              </w:rPr>
              <w:t>T +386 1 29 1</w:t>
            </w:r>
            <w:r w:rsidR="004E0791">
              <w:rPr>
                <w:rFonts w:ascii="Arial" w:eastAsia="Arial" w:hAnsi="Arial" w:cs="Arial"/>
                <w:color w:val="A6A6A6"/>
                <w:sz w:val="16"/>
                <w:szCs w:val="16"/>
              </w:rPr>
              <w:t>4</w:t>
            </w:r>
            <w:r w:rsidRPr="0011730C">
              <w:rPr>
                <w:rFonts w:ascii="Arial" w:eastAsia="Arial" w:hAnsi="Arial" w:cs="Arial"/>
                <w:color w:val="A6A6A6"/>
                <w:sz w:val="16"/>
                <w:szCs w:val="16"/>
              </w:rPr>
              <w:t xml:space="preserve"> </w:t>
            </w:r>
            <w:r w:rsidR="00E84907">
              <w:rPr>
                <w:rFonts w:ascii="Arial" w:eastAsia="Arial" w:hAnsi="Arial" w:cs="Arial"/>
                <w:color w:val="A6A6A6"/>
                <w:sz w:val="16"/>
                <w:szCs w:val="16"/>
              </w:rPr>
              <w:t>001</w:t>
            </w:r>
          </w:p>
        </w:tc>
      </w:tr>
      <w:tr w:rsidR="0011730C" w:rsidRPr="0011730C" w14:paraId="75549C9A" w14:textId="77777777" w:rsidTr="0011730C">
        <w:tc>
          <w:tcPr>
            <w:tcW w:w="4389" w:type="dxa"/>
          </w:tcPr>
          <w:p w14:paraId="28073781" w14:textId="77777777" w:rsidR="0011730C" w:rsidRPr="0011730C" w:rsidRDefault="0011730C" w:rsidP="0011730C">
            <w:pPr>
              <w:spacing w:afterLines="20" w:after="48" w:line="22" w:lineRule="atLeast"/>
              <w:ind w:left="11" w:hanging="11"/>
              <w:rPr>
                <w:rFonts w:ascii="Arial" w:eastAsia="Arial" w:hAnsi="Arial" w:cs="Arial"/>
                <w:color w:val="A6A6A6"/>
                <w:sz w:val="16"/>
                <w:szCs w:val="16"/>
              </w:rPr>
            </w:pPr>
          </w:p>
        </w:tc>
        <w:tc>
          <w:tcPr>
            <w:tcW w:w="1701" w:type="dxa"/>
          </w:tcPr>
          <w:p w14:paraId="37E92342" w14:textId="77777777" w:rsidR="0011730C" w:rsidRPr="0011730C" w:rsidRDefault="0011730C" w:rsidP="0011730C">
            <w:pPr>
              <w:spacing w:afterLines="20" w:after="48" w:line="22" w:lineRule="atLeast"/>
              <w:rPr>
                <w:rFonts w:ascii="Arial" w:eastAsia="Arial" w:hAnsi="Arial" w:cs="Arial"/>
                <w:color w:val="A6A6A6"/>
                <w:sz w:val="16"/>
                <w:szCs w:val="16"/>
              </w:rPr>
            </w:pPr>
            <w:r w:rsidRPr="0011730C">
              <w:rPr>
                <w:rFonts w:ascii="Arial" w:eastAsia="Arial" w:hAnsi="Arial" w:cs="Arial"/>
                <w:color w:val="A6A6A6"/>
                <w:sz w:val="16"/>
                <w:szCs w:val="16"/>
              </w:rPr>
              <w:t>1506 Ljubljana</w:t>
            </w:r>
          </w:p>
        </w:tc>
        <w:tc>
          <w:tcPr>
            <w:tcW w:w="3261" w:type="dxa"/>
          </w:tcPr>
          <w:p w14:paraId="05FA7B30" w14:textId="3790F771" w:rsidR="0011730C" w:rsidRPr="0011730C" w:rsidRDefault="0011730C" w:rsidP="0011730C">
            <w:pPr>
              <w:spacing w:afterLines="20" w:after="48" w:line="22" w:lineRule="atLeast"/>
              <w:ind w:left="11" w:hanging="11"/>
              <w:rPr>
                <w:rFonts w:ascii="Arial" w:eastAsia="Arial" w:hAnsi="Arial" w:cs="Arial"/>
                <w:color w:val="A6A6A6"/>
                <w:sz w:val="16"/>
                <w:szCs w:val="16"/>
              </w:rPr>
            </w:pPr>
            <w:r w:rsidRPr="0011730C">
              <w:rPr>
                <w:rFonts w:ascii="Arial" w:eastAsia="Arial" w:hAnsi="Arial" w:cs="Arial"/>
                <w:color w:val="A6A6A6"/>
                <w:sz w:val="16"/>
                <w:szCs w:val="16"/>
              </w:rPr>
              <w:t xml:space="preserve">E </w:t>
            </w:r>
            <w:r w:rsidR="004E0791">
              <w:rPr>
                <w:rFonts w:ascii="Arial" w:eastAsia="Arial" w:hAnsi="Arial" w:cs="Arial"/>
                <w:color w:val="A6A6A6"/>
                <w:sz w:val="16"/>
                <w:szCs w:val="16"/>
              </w:rPr>
              <w:t>I</w:t>
            </w:r>
            <w:r w:rsidRPr="0011730C">
              <w:rPr>
                <w:rFonts w:ascii="Arial" w:eastAsia="Arial" w:hAnsi="Arial" w:cs="Arial"/>
                <w:color w:val="A6A6A6"/>
                <w:sz w:val="16"/>
                <w:szCs w:val="16"/>
              </w:rPr>
              <w:t>nfo@slo-zeleznice.si</w:t>
            </w:r>
          </w:p>
        </w:tc>
      </w:tr>
      <w:tr w:rsidR="0011730C" w:rsidRPr="0011730C" w14:paraId="3192A153" w14:textId="77777777" w:rsidTr="0011730C">
        <w:tc>
          <w:tcPr>
            <w:tcW w:w="4389" w:type="dxa"/>
          </w:tcPr>
          <w:p w14:paraId="4A08BAAD" w14:textId="77777777" w:rsidR="0011730C" w:rsidRPr="0011730C" w:rsidRDefault="0011730C" w:rsidP="0011730C">
            <w:pPr>
              <w:spacing w:afterLines="20" w:after="48" w:line="22" w:lineRule="atLeast"/>
              <w:ind w:left="11" w:hanging="11"/>
              <w:rPr>
                <w:rFonts w:ascii="Arial" w:eastAsia="Arial" w:hAnsi="Arial" w:cs="Arial"/>
                <w:color w:val="A6A6A6"/>
                <w:sz w:val="16"/>
                <w:szCs w:val="16"/>
              </w:rPr>
            </w:pPr>
          </w:p>
        </w:tc>
        <w:tc>
          <w:tcPr>
            <w:tcW w:w="1701" w:type="dxa"/>
          </w:tcPr>
          <w:p w14:paraId="4BEE6D11" w14:textId="77777777" w:rsidR="0011730C" w:rsidRPr="0011730C" w:rsidRDefault="0011730C" w:rsidP="0011730C">
            <w:pPr>
              <w:spacing w:afterLines="20" w:after="48" w:line="22" w:lineRule="atLeast"/>
              <w:ind w:left="11" w:hanging="11"/>
              <w:rPr>
                <w:rFonts w:ascii="Arial" w:eastAsia="Arial" w:hAnsi="Arial" w:cs="Arial"/>
                <w:color w:val="A6A6A6"/>
                <w:sz w:val="16"/>
                <w:szCs w:val="16"/>
              </w:rPr>
            </w:pPr>
            <w:r w:rsidRPr="0011730C">
              <w:rPr>
                <w:rFonts w:ascii="Arial" w:eastAsia="Arial" w:hAnsi="Arial" w:cs="Arial"/>
                <w:color w:val="A6A6A6"/>
                <w:sz w:val="16"/>
                <w:szCs w:val="16"/>
              </w:rPr>
              <w:t>Slovenija</w:t>
            </w:r>
          </w:p>
        </w:tc>
        <w:tc>
          <w:tcPr>
            <w:tcW w:w="3261" w:type="dxa"/>
          </w:tcPr>
          <w:p w14:paraId="14DB0670" w14:textId="77777777" w:rsidR="0011730C" w:rsidRPr="0011730C" w:rsidRDefault="0011730C" w:rsidP="0011730C">
            <w:pPr>
              <w:spacing w:afterLines="20" w:after="48" w:line="22" w:lineRule="atLeast"/>
              <w:ind w:left="11" w:hanging="11"/>
              <w:rPr>
                <w:rFonts w:ascii="Arial" w:eastAsia="Arial" w:hAnsi="Arial" w:cs="Arial"/>
                <w:color w:val="A6A6A6"/>
                <w:sz w:val="16"/>
                <w:szCs w:val="16"/>
              </w:rPr>
            </w:pPr>
            <w:r w:rsidRPr="0011730C">
              <w:rPr>
                <w:rFonts w:ascii="Arial" w:eastAsia="Arial" w:hAnsi="Arial" w:cs="Arial"/>
                <w:color w:val="A6A6A6"/>
                <w:sz w:val="16"/>
                <w:szCs w:val="16"/>
              </w:rPr>
              <w:t>www.slo-zeleznice.si</w:t>
            </w:r>
          </w:p>
        </w:tc>
      </w:tr>
    </w:tbl>
    <w:p w14:paraId="6143AE30" w14:textId="77777777" w:rsidR="0011730C" w:rsidRPr="0011730C" w:rsidRDefault="0011730C" w:rsidP="0011730C">
      <w:pPr>
        <w:tabs>
          <w:tab w:val="left" w:pos="4395"/>
          <w:tab w:val="left" w:pos="6096"/>
        </w:tabs>
        <w:spacing w:line="259" w:lineRule="auto"/>
        <w:ind w:left="567"/>
        <w:rPr>
          <w:rFonts w:ascii="Arial" w:eastAsia="Arial" w:hAnsi="Arial" w:cs="Arial"/>
          <w:sz w:val="20"/>
          <w:szCs w:val="22"/>
        </w:rPr>
      </w:pPr>
    </w:p>
    <w:p w14:paraId="677EFCBC" w14:textId="2F92DF83" w:rsidR="005363D5" w:rsidRDefault="005363D5" w:rsidP="0011730C">
      <w:pPr>
        <w:tabs>
          <w:tab w:val="left" w:pos="1020"/>
        </w:tabs>
        <w:rPr>
          <w:rFonts w:ascii="Arial" w:hAnsi="Arial"/>
          <w:sz w:val="22"/>
          <w:szCs w:val="22"/>
        </w:rPr>
      </w:pPr>
    </w:p>
    <w:p w14:paraId="1A93CCBD" w14:textId="77777777" w:rsidR="005363D5" w:rsidRDefault="005363D5" w:rsidP="0011730C">
      <w:pPr>
        <w:ind w:left="567"/>
        <w:jc w:val="center"/>
        <w:rPr>
          <w:rFonts w:ascii="Arial" w:hAnsi="Arial"/>
          <w:sz w:val="22"/>
          <w:szCs w:val="22"/>
        </w:rPr>
      </w:pPr>
    </w:p>
    <w:p w14:paraId="35E6B790" w14:textId="11FB1711" w:rsidR="003D6FF2" w:rsidRPr="0011730C" w:rsidRDefault="0011730C" w:rsidP="0011730C">
      <w:pPr>
        <w:ind w:left="567"/>
        <w:contextualSpacing/>
        <w:rPr>
          <w:rFonts w:ascii="Arial" w:hAnsi="Arial" w:cs="Arial"/>
          <w:sz w:val="20"/>
          <w:szCs w:val="20"/>
        </w:rPr>
      </w:pPr>
      <w:bookmarkStart w:id="0" w:name="_Hlk96410775"/>
      <w:r>
        <w:rPr>
          <w:rFonts w:ascii="Arial" w:hAnsi="Arial" w:cs="Arial"/>
          <w:sz w:val="20"/>
          <w:szCs w:val="20"/>
        </w:rPr>
        <w:t xml:space="preserve">  </w:t>
      </w:r>
      <w:r w:rsidR="003D6FF2" w:rsidRPr="0011730C">
        <w:rPr>
          <w:rFonts w:ascii="Arial" w:hAnsi="Arial" w:cs="Arial"/>
          <w:sz w:val="20"/>
          <w:szCs w:val="20"/>
        </w:rPr>
        <w:t xml:space="preserve">Datum: </w:t>
      </w:r>
      <w:r w:rsidR="00CC7E5C">
        <w:rPr>
          <w:rFonts w:ascii="Arial" w:hAnsi="Arial" w:cs="Arial"/>
          <w:sz w:val="20"/>
          <w:szCs w:val="20"/>
        </w:rPr>
        <w:t>0</w:t>
      </w:r>
      <w:r w:rsidR="0073441D">
        <w:rPr>
          <w:rFonts w:ascii="Arial" w:hAnsi="Arial" w:cs="Arial"/>
          <w:sz w:val="20"/>
          <w:szCs w:val="20"/>
        </w:rPr>
        <w:t>9</w:t>
      </w:r>
      <w:r w:rsidR="009E4F08" w:rsidRPr="0011730C">
        <w:rPr>
          <w:rFonts w:ascii="Arial" w:hAnsi="Arial" w:cs="Arial"/>
          <w:sz w:val="20"/>
          <w:szCs w:val="20"/>
        </w:rPr>
        <w:t>.</w:t>
      </w:r>
      <w:r w:rsidR="008F652E">
        <w:rPr>
          <w:rFonts w:ascii="Arial" w:hAnsi="Arial" w:cs="Arial"/>
          <w:sz w:val="20"/>
          <w:szCs w:val="20"/>
        </w:rPr>
        <w:t>0</w:t>
      </w:r>
      <w:r w:rsidR="004C69C5">
        <w:rPr>
          <w:rFonts w:ascii="Arial" w:hAnsi="Arial" w:cs="Arial"/>
          <w:sz w:val="20"/>
          <w:szCs w:val="20"/>
        </w:rPr>
        <w:t>9</w:t>
      </w:r>
      <w:r w:rsidR="009E4F08" w:rsidRPr="0011730C">
        <w:rPr>
          <w:rFonts w:ascii="Arial" w:hAnsi="Arial" w:cs="Arial"/>
          <w:sz w:val="20"/>
          <w:szCs w:val="20"/>
        </w:rPr>
        <w:t>.2024</w:t>
      </w:r>
    </w:p>
    <w:p w14:paraId="6F1CCD33" w14:textId="77777777" w:rsidR="003D6FF2" w:rsidRPr="00B143F3" w:rsidRDefault="003D6FF2" w:rsidP="003D6FF2">
      <w:pPr>
        <w:contextualSpacing/>
        <w:rPr>
          <w:rFonts w:ascii="Arial" w:hAnsi="Arial" w:cs="Arial"/>
          <w:spacing w:val="-5"/>
          <w:sz w:val="20"/>
          <w:szCs w:val="20"/>
        </w:rPr>
      </w:pPr>
    </w:p>
    <w:p w14:paraId="3EF91F14" w14:textId="77777777" w:rsidR="003D6FF2" w:rsidRPr="00B143F3" w:rsidRDefault="003D6FF2" w:rsidP="003D6FF2">
      <w:pPr>
        <w:contextualSpacing/>
        <w:rPr>
          <w:rFonts w:ascii="Arial" w:hAnsi="Arial" w:cs="Arial"/>
          <w:spacing w:val="-5"/>
          <w:sz w:val="20"/>
          <w:szCs w:val="20"/>
        </w:rPr>
      </w:pPr>
    </w:p>
    <w:p w14:paraId="762A1E59" w14:textId="77777777" w:rsidR="003D6FF2" w:rsidRPr="00B143F3" w:rsidRDefault="003D6FF2" w:rsidP="003D6FF2">
      <w:pPr>
        <w:contextualSpacing/>
        <w:rPr>
          <w:rFonts w:ascii="Arial" w:hAnsi="Arial" w:cs="Arial"/>
          <w:spacing w:val="-5"/>
          <w:sz w:val="20"/>
          <w:szCs w:val="20"/>
        </w:rPr>
      </w:pPr>
    </w:p>
    <w:p w14:paraId="48DB459A" w14:textId="77777777" w:rsidR="003D6FF2" w:rsidRPr="00B143F3" w:rsidRDefault="003D6FF2" w:rsidP="003D6FF2">
      <w:pPr>
        <w:contextualSpacing/>
        <w:rPr>
          <w:rFonts w:ascii="Arial" w:hAnsi="Arial" w:cs="Arial"/>
          <w:spacing w:val="-5"/>
          <w:sz w:val="20"/>
          <w:szCs w:val="20"/>
        </w:rPr>
      </w:pPr>
    </w:p>
    <w:p w14:paraId="69BD5ACF" w14:textId="77777777" w:rsidR="003D6FF2" w:rsidRPr="00B143F3" w:rsidRDefault="003D6FF2" w:rsidP="003D6FF2">
      <w:pPr>
        <w:contextualSpacing/>
        <w:rPr>
          <w:rFonts w:ascii="Arial" w:hAnsi="Arial" w:cs="Arial"/>
          <w:spacing w:val="-5"/>
          <w:sz w:val="20"/>
          <w:szCs w:val="20"/>
        </w:rPr>
      </w:pPr>
    </w:p>
    <w:p w14:paraId="2051A532" w14:textId="77777777" w:rsidR="003D6FF2" w:rsidRPr="00B143F3" w:rsidRDefault="003D6FF2" w:rsidP="003D6FF2">
      <w:pPr>
        <w:contextualSpacing/>
        <w:rPr>
          <w:rFonts w:ascii="Arial" w:hAnsi="Arial" w:cs="Arial"/>
          <w:spacing w:val="-5"/>
          <w:sz w:val="20"/>
          <w:szCs w:val="20"/>
        </w:rPr>
      </w:pPr>
    </w:p>
    <w:p w14:paraId="773B3B83" w14:textId="77777777" w:rsidR="003D6FF2" w:rsidRPr="00B143F3" w:rsidRDefault="003D6FF2" w:rsidP="003D6FF2">
      <w:pPr>
        <w:contextualSpacing/>
        <w:rPr>
          <w:rFonts w:ascii="Arial" w:hAnsi="Arial" w:cs="Arial"/>
          <w:spacing w:val="-5"/>
          <w:sz w:val="20"/>
          <w:szCs w:val="20"/>
        </w:rPr>
      </w:pPr>
    </w:p>
    <w:p w14:paraId="6002631B" w14:textId="77777777" w:rsidR="004C69C5" w:rsidRDefault="003D6FF2" w:rsidP="004C69C5">
      <w:pPr>
        <w:tabs>
          <w:tab w:val="center" w:pos="4962"/>
        </w:tabs>
        <w:jc w:val="center"/>
        <w:rPr>
          <w:rFonts w:ascii="Arial" w:eastAsia="Batang" w:hAnsi="Arial" w:cs="Arial"/>
          <w:lang w:eastAsia="ko-KR"/>
        </w:rPr>
      </w:pPr>
      <w:r w:rsidRPr="00B143F3">
        <w:rPr>
          <w:rFonts w:ascii="Arial" w:eastAsia="Batang" w:hAnsi="Arial" w:cs="Arial"/>
          <w:lang w:eastAsia="ko-KR"/>
        </w:rPr>
        <w:t xml:space="preserve">Razpisna dokumentacija za oddajo javnega naročila </w:t>
      </w:r>
    </w:p>
    <w:p w14:paraId="36671451" w14:textId="096AC489" w:rsidR="003D6FF2" w:rsidRPr="00B143F3" w:rsidRDefault="004C69C5" w:rsidP="004C69C5">
      <w:pPr>
        <w:tabs>
          <w:tab w:val="center" w:pos="4962"/>
        </w:tabs>
        <w:jc w:val="center"/>
        <w:rPr>
          <w:rFonts w:ascii="Arial" w:eastAsia="Batang" w:hAnsi="Arial" w:cs="Arial"/>
          <w:lang w:eastAsia="ko-KR"/>
        </w:rPr>
      </w:pPr>
      <w:r>
        <w:rPr>
          <w:rFonts w:ascii="Arial" w:eastAsia="Batang" w:hAnsi="Arial" w:cs="Arial"/>
          <w:lang w:eastAsia="ko-KR"/>
        </w:rPr>
        <w:t>po odprtem postopku (40. člen ZJN-3)</w:t>
      </w:r>
    </w:p>
    <w:p w14:paraId="2B83277E" w14:textId="77777777" w:rsidR="003D6FF2" w:rsidRPr="00B143F3" w:rsidRDefault="003D6FF2" w:rsidP="004C69C5">
      <w:pPr>
        <w:tabs>
          <w:tab w:val="center" w:pos="4962"/>
        </w:tabs>
        <w:jc w:val="center"/>
        <w:rPr>
          <w:rFonts w:ascii="Arial" w:eastAsia="Batang" w:hAnsi="Arial" w:cs="Arial"/>
          <w:lang w:eastAsia="ko-KR"/>
        </w:rPr>
      </w:pPr>
    </w:p>
    <w:p w14:paraId="618ECBDD" w14:textId="77777777" w:rsidR="003D6FF2" w:rsidRPr="00B143F3" w:rsidRDefault="003D6FF2" w:rsidP="003D6FF2">
      <w:pPr>
        <w:tabs>
          <w:tab w:val="center" w:pos="4962"/>
        </w:tabs>
        <w:spacing w:before="120"/>
        <w:jc w:val="center"/>
        <w:rPr>
          <w:rFonts w:ascii="Arial" w:eastAsia="Batang" w:hAnsi="Arial" w:cs="Arial"/>
          <w:lang w:eastAsia="ko-KR"/>
        </w:rPr>
      </w:pPr>
    </w:p>
    <w:p w14:paraId="3E2FB4E0" w14:textId="77777777" w:rsidR="003D6FF2" w:rsidRPr="00B143F3" w:rsidRDefault="003D6FF2" w:rsidP="003D6FF2">
      <w:pPr>
        <w:tabs>
          <w:tab w:val="center" w:pos="4962"/>
        </w:tabs>
        <w:spacing w:before="120"/>
        <w:jc w:val="center"/>
        <w:rPr>
          <w:rFonts w:ascii="Arial" w:eastAsia="Batang" w:hAnsi="Arial" w:cs="Arial"/>
          <w:lang w:eastAsia="ko-KR"/>
        </w:rPr>
      </w:pPr>
    </w:p>
    <w:p w14:paraId="473ADC2D" w14:textId="77777777" w:rsidR="003D6FF2" w:rsidRPr="00B143F3" w:rsidRDefault="003D6FF2" w:rsidP="003D6FF2">
      <w:pPr>
        <w:tabs>
          <w:tab w:val="center" w:pos="4962"/>
        </w:tabs>
        <w:spacing w:before="120"/>
        <w:jc w:val="center"/>
        <w:rPr>
          <w:rFonts w:ascii="Arial" w:eastAsia="Batang" w:hAnsi="Arial" w:cs="Arial"/>
          <w:lang w:eastAsia="ko-KR"/>
        </w:rPr>
      </w:pPr>
      <w:r w:rsidRPr="00B143F3">
        <w:rPr>
          <w:rFonts w:ascii="Arial" w:eastAsia="Batang" w:hAnsi="Arial" w:cs="Arial"/>
          <w:lang w:eastAsia="ko-KR"/>
        </w:rPr>
        <w:t>Predmet javnega naročila:</w:t>
      </w:r>
    </w:p>
    <w:p w14:paraId="381D8C48" w14:textId="77777777" w:rsidR="003D6FF2" w:rsidRPr="00B143F3" w:rsidRDefault="003D6FF2" w:rsidP="003D6FF2">
      <w:pPr>
        <w:keepLines/>
        <w:jc w:val="center"/>
        <w:rPr>
          <w:rFonts w:ascii="Arial" w:eastAsia="Batang" w:hAnsi="Arial" w:cs="Arial"/>
          <w:b/>
          <w:lang w:eastAsia="ko-KR"/>
        </w:rPr>
      </w:pPr>
    </w:p>
    <w:p w14:paraId="609B6924" w14:textId="77777777" w:rsidR="003D6FF2" w:rsidRPr="00B143F3" w:rsidRDefault="003D6FF2" w:rsidP="003D6FF2">
      <w:pPr>
        <w:keepLines/>
        <w:jc w:val="center"/>
        <w:rPr>
          <w:rFonts w:ascii="Arial" w:eastAsia="Batang" w:hAnsi="Arial" w:cs="Arial"/>
          <w:b/>
          <w:lang w:eastAsia="ko-KR"/>
        </w:rPr>
      </w:pPr>
    </w:p>
    <w:bookmarkEnd w:id="0"/>
    <w:p w14:paraId="3BE0A8AA" w14:textId="1FD0B71D" w:rsidR="006752F9" w:rsidRPr="006752F9" w:rsidRDefault="002B4F44" w:rsidP="006752F9">
      <w:pPr>
        <w:jc w:val="center"/>
        <w:rPr>
          <w:rFonts w:ascii="Arial" w:hAnsi="Arial" w:cs="Arial"/>
          <w:b/>
          <w:iCs/>
          <w:lang w:val="pl-PL"/>
        </w:rPr>
      </w:pPr>
      <w:r>
        <w:rPr>
          <w:rFonts w:ascii="Arial" w:hAnsi="Arial" w:cs="Arial"/>
          <w:b/>
          <w:iCs/>
          <w:lang w:val="pl-PL"/>
        </w:rPr>
        <w:t>Najem vozil</w:t>
      </w:r>
      <w:r w:rsidR="00095447">
        <w:rPr>
          <w:rFonts w:ascii="Arial" w:hAnsi="Arial" w:cs="Arial"/>
          <w:b/>
          <w:iCs/>
          <w:lang w:val="pl-PL"/>
        </w:rPr>
        <w:t xml:space="preserve"> za obdobje 4 (š</w:t>
      </w:r>
      <w:r w:rsidR="004510C7">
        <w:rPr>
          <w:rFonts w:ascii="Arial" w:hAnsi="Arial" w:cs="Arial"/>
          <w:b/>
          <w:iCs/>
          <w:lang w:val="pl-PL"/>
        </w:rPr>
        <w:t>t</w:t>
      </w:r>
      <w:r w:rsidR="00095447">
        <w:rPr>
          <w:rFonts w:ascii="Arial" w:hAnsi="Arial" w:cs="Arial"/>
          <w:b/>
          <w:iCs/>
          <w:lang w:val="pl-PL"/>
        </w:rPr>
        <w:t>irih) let</w:t>
      </w:r>
    </w:p>
    <w:p w14:paraId="34B364F7" w14:textId="77777777" w:rsidR="006752F9" w:rsidRPr="006752F9" w:rsidRDefault="006752F9" w:rsidP="006752F9">
      <w:pPr>
        <w:jc w:val="center"/>
        <w:rPr>
          <w:rFonts w:ascii="Arial" w:hAnsi="Arial" w:cs="Arial"/>
          <w:b/>
          <w:lang w:val="pl-PL"/>
        </w:rPr>
      </w:pPr>
    </w:p>
    <w:p w14:paraId="6F0D87FB" w14:textId="77777777" w:rsidR="006F4280" w:rsidRPr="00B143F3" w:rsidRDefault="006F4280" w:rsidP="006F4280">
      <w:pPr>
        <w:pStyle w:val="Kazalovsebine2"/>
        <w:rPr>
          <w:rFonts w:ascii="Arial" w:hAnsi="Arial" w:cs="Arial"/>
          <w:sz w:val="24"/>
          <w:szCs w:val="24"/>
        </w:rPr>
      </w:pPr>
    </w:p>
    <w:p w14:paraId="6959CB47" w14:textId="77777777" w:rsidR="00366E97" w:rsidRPr="00B143F3" w:rsidRDefault="00366E97" w:rsidP="00366E97">
      <w:pPr>
        <w:jc w:val="center"/>
        <w:rPr>
          <w:rFonts w:ascii="Arial" w:hAnsi="Arial" w:cs="Arial"/>
          <w:b/>
          <w:lang w:val="pl-PL"/>
        </w:rPr>
      </w:pPr>
    </w:p>
    <w:p w14:paraId="74CD5AD6" w14:textId="77777777" w:rsidR="00366E97" w:rsidRPr="00B143F3" w:rsidRDefault="00366E97" w:rsidP="00366E97">
      <w:pPr>
        <w:pStyle w:val="Kazalovsebine2"/>
        <w:rPr>
          <w:rFonts w:ascii="Arial" w:hAnsi="Arial" w:cs="Arial"/>
          <w:sz w:val="24"/>
          <w:szCs w:val="24"/>
        </w:rPr>
      </w:pPr>
    </w:p>
    <w:p w14:paraId="649AD10F" w14:textId="225308C3" w:rsidR="00B143F3" w:rsidRDefault="00B143F3" w:rsidP="00B143F3"/>
    <w:p w14:paraId="6683F249" w14:textId="77777777" w:rsidR="00B143F3" w:rsidRPr="00B143F3" w:rsidRDefault="00B143F3" w:rsidP="00B143F3"/>
    <w:tbl>
      <w:tblPr>
        <w:tblW w:w="0" w:type="auto"/>
        <w:tblInd w:w="4927" w:type="dxa"/>
        <w:tblLook w:val="04A0" w:firstRow="1" w:lastRow="0" w:firstColumn="1" w:lastColumn="0" w:noHBand="0" w:noVBand="1"/>
      </w:tblPr>
      <w:tblGrid>
        <w:gridCol w:w="3567"/>
      </w:tblGrid>
      <w:tr w:rsidR="00366E97" w:rsidRPr="00B143F3" w14:paraId="691447F1" w14:textId="77777777" w:rsidTr="00366E97">
        <w:tc>
          <w:tcPr>
            <w:tcW w:w="3567" w:type="dxa"/>
            <w:shd w:val="clear" w:color="auto" w:fill="auto"/>
          </w:tcPr>
          <w:p w14:paraId="36A8B396" w14:textId="77777777" w:rsidR="00366E97" w:rsidRPr="00B143F3" w:rsidRDefault="00366E97" w:rsidP="00366E97">
            <w:pPr>
              <w:rPr>
                <w:rFonts w:ascii="Arial" w:eastAsia="Calibri" w:hAnsi="Arial" w:cs="Arial"/>
                <w:sz w:val="20"/>
                <w:szCs w:val="20"/>
                <w:lang w:eastAsia="en-US"/>
              </w:rPr>
            </w:pPr>
          </w:p>
          <w:p w14:paraId="00FE5006" w14:textId="77777777" w:rsidR="00366E97" w:rsidRPr="00B143F3" w:rsidRDefault="00366E97" w:rsidP="00366E97">
            <w:pPr>
              <w:rPr>
                <w:rFonts w:ascii="Arial" w:eastAsia="Calibri" w:hAnsi="Arial" w:cs="Arial"/>
                <w:sz w:val="20"/>
                <w:szCs w:val="20"/>
                <w:lang w:eastAsia="en-US"/>
              </w:rPr>
            </w:pPr>
          </w:p>
          <w:p w14:paraId="65F0FC84" w14:textId="77777777" w:rsidR="00366E97" w:rsidRPr="00B143F3" w:rsidRDefault="00366E97" w:rsidP="00366E97">
            <w:pPr>
              <w:rPr>
                <w:rFonts w:ascii="Arial" w:hAnsi="Arial" w:cs="Arial"/>
                <w:sz w:val="20"/>
                <w:szCs w:val="20"/>
              </w:rPr>
            </w:pPr>
            <w:r w:rsidRPr="00B143F3">
              <w:rPr>
                <w:rFonts w:ascii="Arial" w:eastAsia="Calibri" w:hAnsi="Arial" w:cs="Arial"/>
                <w:sz w:val="20"/>
                <w:szCs w:val="20"/>
                <w:lang w:eastAsia="en-US"/>
              </w:rPr>
              <w:t>Odgovorna oseba naročnika:</w:t>
            </w:r>
          </w:p>
        </w:tc>
      </w:tr>
      <w:tr w:rsidR="00366E97" w:rsidRPr="00B143F3" w14:paraId="33EEBC1A" w14:textId="77777777" w:rsidTr="00366E97">
        <w:tc>
          <w:tcPr>
            <w:tcW w:w="3567" w:type="dxa"/>
            <w:shd w:val="clear" w:color="auto" w:fill="auto"/>
          </w:tcPr>
          <w:p w14:paraId="4A18C948" w14:textId="77777777" w:rsidR="00366E97" w:rsidRPr="00B143F3" w:rsidRDefault="00366E97" w:rsidP="00366E97">
            <w:pPr>
              <w:rPr>
                <w:rFonts w:ascii="Arial" w:hAnsi="Arial" w:cs="Arial"/>
                <w:sz w:val="20"/>
                <w:szCs w:val="20"/>
              </w:rPr>
            </w:pPr>
            <w:r w:rsidRPr="00B143F3">
              <w:rPr>
                <w:rFonts w:ascii="Arial" w:hAnsi="Arial" w:cs="Arial"/>
                <w:sz w:val="20"/>
                <w:szCs w:val="20"/>
              </w:rPr>
              <w:t>Dušan Mes</w:t>
            </w:r>
          </w:p>
        </w:tc>
      </w:tr>
      <w:tr w:rsidR="00366E97" w:rsidRPr="00B143F3" w14:paraId="385FFA35" w14:textId="77777777" w:rsidTr="00366E97">
        <w:tc>
          <w:tcPr>
            <w:tcW w:w="3567" w:type="dxa"/>
            <w:shd w:val="clear" w:color="auto" w:fill="auto"/>
          </w:tcPr>
          <w:p w14:paraId="4E5BA122" w14:textId="77777777" w:rsidR="00366E97" w:rsidRDefault="00366E97" w:rsidP="00366E97">
            <w:pPr>
              <w:rPr>
                <w:rFonts w:ascii="Arial" w:hAnsi="Arial" w:cs="Arial"/>
                <w:sz w:val="20"/>
                <w:szCs w:val="20"/>
              </w:rPr>
            </w:pPr>
            <w:r w:rsidRPr="00B143F3">
              <w:rPr>
                <w:rFonts w:ascii="Arial" w:hAnsi="Arial" w:cs="Arial"/>
                <w:sz w:val="20"/>
                <w:szCs w:val="20"/>
              </w:rPr>
              <w:t>Generalni direktor</w:t>
            </w:r>
          </w:p>
          <w:p w14:paraId="68D17440" w14:textId="77777777" w:rsidR="00E84907" w:rsidRDefault="00E84907" w:rsidP="00366E97">
            <w:pPr>
              <w:rPr>
                <w:rFonts w:ascii="Arial" w:hAnsi="Arial" w:cs="Arial"/>
                <w:sz w:val="20"/>
                <w:szCs w:val="20"/>
              </w:rPr>
            </w:pPr>
          </w:p>
          <w:p w14:paraId="456B1E9E" w14:textId="77777777" w:rsidR="00E84907" w:rsidRDefault="00E84907" w:rsidP="00366E97">
            <w:pPr>
              <w:rPr>
                <w:rFonts w:ascii="Arial" w:hAnsi="Arial" w:cs="Arial"/>
                <w:sz w:val="20"/>
                <w:szCs w:val="20"/>
              </w:rPr>
            </w:pPr>
          </w:p>
          <w:p w14:paraId="2D66CFC4" w14:textId="77777777" w:rsidR="00E84907" w:rsidRDefault="00E84907" w:rsidP="00366E97">
            <w:pPr>
              <w:rPr>
                <w:rFonts w:ascii="Arial" w:hAnsi="Arial" w:cs="Arial"/>
                <w:sz w:val="20"/>
                <w:szCs w:val="20"/>
              </w:rPr>
            </w:pPr>
            <w:r>
              <w:rPr>
                <w:rFonts w:ascii="Arial" w:hAnsi="Arial" w:cs="Arial"/>
                <w:sz w:val="20"/>
                <w:szCs w:val="20"/>
              </w:rPr>
              <w:t>Gorazd Podbevšek</w:t>
            </w:r>
          </w:p>
          <w:p w14:paraId="68B30F54" w14:textId="29140F76" w:rsidR="00E84907" w:rsidRPr="00B143F3" w:rsidRDefault="00E84907" w:rsidP="00366E97">
            <w:pPr>
              <w:rPr>
                <w:rFonts w:ascii="Arial" w:hAnsi="Arial" w:cs="Arial"/>
                <w:sz w:val="20"/>
                <w:szCs w:val="20"/>
              </w:rPr>
            </w:pPr>
            <w:r>
              <w:rPr>
                <w:rFonts w:ascii="Arial" w:hAnsi="Arial" w:cs="Arial"/>
                <w:sz w:val="20"/>
                <w:szCs w:val="20"/>
              </w:rPr>
              <w:t>Član poslovodstva - direktor</w:t>
            </w:r>
          </w:p>
        </w:tc>
      </w:tr>
    </w:tbl>
    <w:p w14:paraId="550EA449" w14:textId="77777777" w:rsidR="00366E97" w:rsidRDefault="00366E97" w:rsidP="00366E97">
      <w:pPr>
        <w:jc w:val="center"/>
        <w:rPr>
          <w:rFonts w:eastAsia="Batang"/>
          <w:b/>
          <w:i/>
          <w:sz w:val="32"/>
          <w:szCs w:val="32"/>
          <w:lang w:eastAsia="ko-KR"/>
        </w:rPr>
      </w:pPr>
    </w:p>
    <w:p w14:paraId="718807BC" w14:textId="4BAB2DA0" w:rsidR="0011730C" w:rsidRDefault="0011730C" w:rsidP="0011730C">
      <w:pPr>
        <w:tabs>
          <w:tab w:val="left" w:pos="4395"/>
          <w:tab w:val="center" w:pos="5020"/>
          <w:tab w:val="left" w:pos="6946"/>
        </w:tabs>
        <w:spacing w:after="3" w:line="265" w:lineRule="auto"/>
        <w:rPr>
          <w:color w:val="000000"/>
          <w:sz w:val="16"/>
        </w:rPr>
      </w:pPr>
    </w:p>
    <w:p w14:paraId="01024339" w14:textId="4ED98AFE" w:rsidR="00E84907" w:rsidRDefault="00E84907" w:rsidP="0011730C">
      <w:pPr>
        <w:tabs>
          <w:tab w:val="left" w:pos="4395"/>
          <w:tab w:val="center" w:pos="5020"/>
          <w:tab w:val="left" w:pos="6946"/>
        </w:tabs>
        <w:spacing w:after="3" w:line="265" w:lineRule="auto"/>
        <w:rPr>
          <w:color w:val="000000"/>
          <w:sz w:val="16"/>
        </w:rPr>
      </w:pPr>
    </w:p>
    <w:p w14:paraId="0AB60F57" w14:textId="05772C1D" w:rsidR="00E84907" w:rsidRDefault="00E84907" w:rsidP="0011730C">
      <w:pPr>
        <w:tabs>
          <w:tab w:val="left" w:pos="4395"/>
          <w:tab w:val="center" w:pos="5020"/>
          <w:tab w:val="left" w:pos="6946"/>
        </w:tabs>
        <w:spacing w:after="3" w:line="265" w:lineRule="auto"/>
        <w:rPr>
          <w:color w:val="000000"/>
          <w:sz w:val="16"/>
        </w:rPr>
      </w:pPr>
    </w:p>
    <w:p w14:paraId="47E40E28" w14:textId="12FFE229" w:rsidR="00E84907" w:rsidRDefault="00E84907" w:rsidP="0011730C">
      <w:pPr>
        <w:tabs>
          <w:tab w:val="left" w:pos="4395"/>
          <w:tab w:val="center" w:pos="5020"/>
          <w:tab w:val="left" w:pos="6946"/>
        </w:tabs>
        <w:spacing w:after="3" w:line="265" w:lineRule="auto"/>
        <w:rPr>
          <w:color w:val="000000"/>
          <w:sz w:val="16"/>
        </w:rPr>
      </w:pPr>
    </w:p>
    <w:p w14:paraId="7D93F943" w14:textId="30CE6C49" w:rsidR="00E84907" w:rsidRDefault="00E84907" w:rsidP="0011730C">
      <w:pPr>
        <w:tabs>
          <w:tab w:val="left" w:pos="4395"/>
          <w:tab w:val="center" w:pos="5020"/>
          <w:tab w:val="left" w:pos="6946"/>
        </w:tabs>
        <w:spacing w:after="3" w:line="265" w:lineRule="auto"/>
        <w:rPr>
          <w:color w:val="000000"/>
          <w:sz w:val="16"/>
        </w:rPr>
      </w:pPr>
    </w:p>
    <w:p w14:paraId="01B7B5F8" w14:textId="7FCCAC47" w:rsidR="0011730C" w:rsidRDefault="0011730C" w:rsidP="0011730C">
      <w:pPr>
        <w:tabs>
          <w:tab w:val="left" w:pos="4395"/>
          <w:tab w:val="center" w:pos="5020"/>
          <w:tab w:val="left" w:pos="6946"/>
        </w:tabs>
        <w:spacing w:after="3" w:line="265" w:lineRule="auto"/>
        <w:rPr>
          <w:color w:val="000000"/>
          <w:sz w:val="16"/>
        </w:rPr>
      </w:pPr>
    </w:p>
    <w:p w14:paraId="69FA210B" w14:textId="77777777" w:rsidR="0011730C" w:rsidRDefault="0011730C" w:rsidP="0011730C">
      <w:pPr>
        <w:tabs>
          <w:tab w:val="left" w:pos="4395"/>
          <w:tab w:val="center" w:pos="5020"/>
          <w:tab w:val="left" w:pos="6946"/>
        </w:tabs>
        <w:spacing w:after="3" w:line="265" w:lineRule="auto"/>
        <w:rPr>
          <w:color w:val="000000"/>
          <w:sz w:val="16"/>
        </w:rPr>
      </w:pPr>
    </w:p>
    <w:p w14:paraId="0A9DB6E7" w14:textId="77777777" w:rsidR="0011730C" w:rsidRPr="0011730C" w:rsidRDefault="0011730C" w:rsidP="0011730C">
      <w:pPr>
        <w:tabs>
          <w:tab w:val="left" w:pos="4395"/>
          <w:tab w:val="center" w:pos="4962"/>
        </w:tabs>
        <w:spacing w:after="3" w:line="265" w:lineRule="auto"/>
        <w:rPr>
          <w:rFonts w:ascii="Arial" w:hAnsi="Arial" w:cs="Arial"/>
          <w:color w:val="A6A6A6"/>
        </w:rPr>
      </w:pPr>
      <w:r w:rsidRPr="004D4661">
        <w:rPr>
          <w:rFonts w:ascii="Arial" w:hAnsi="Arial" w:cs="Arial"/>
          <w:color w:val="A6A6A6"/>
          <w:sz w:val="16"/>
        </w:rPr>
        <w:t>Družba z omejeno odgovornostjo registrirana</w:t>
      </w:r>
      <w:r w:rsidRPr="0011730C">
        <w:rPr>
          <w:rFonts w:ascii="Arial" w:hAnsi="Arial" w:cs="Arial"/>
          <w:color w:val="A6A6A6"/>
          <w:sz w:val="16"/>
        </w:rPr>
        <w:t xml:space="preserve"> </w:t>
      </w:r>
      <w:r w:rsidRPr="0011730C">
        <w:rPr>
          <w:rFonts w:ascii="Arial" w:hAnsi="Arial" w:cs="Arial"/>
          <w:color w:val="A6A6A6"/>
          <w:sz w:val="16"/>
        </w:rPr>
        <w:tab/>
        <w:t xml:space="preserve">MŠ 5142733000 </w:t>
      </w:r>
    </w:p>
    <w:p w14:paraId="5F7E7C48" w14:textId="77777777" w:rsidR="0011730C" w:rsidRPr="0011730C" w:rsidRDefault="0011730C" w:rsidP="0011730C">
      <w:pPr>
        <w:tabs>
          <w:tab w:val="left" w:pos="4395"/>
          <w:tab w:val="center" w:pos="5276"/>
        </w:tabs>
        <w:spacing w:after="3" w:line="265" w:lineRule="auto"/>
        <w:ind w:left="-8"/>
        <w:rPr>
          <w:rFonts w:ascii="Arial" w:hAnsi="Arial" w:cs="Arial"/>
          <w:color w:val="A6A6A6"/>
        </w:rPr>
      </w:pPr>
      <w:r w:rsidRPr="0011730C">
        <w:rPr>
          <w:rFonts w:ascii="Arial" w:hAnsi="Arial" w:cs="Arial"/>
          <w:color w:val="A6A6A6"/>
          <w:sz w:val="16"/>
        </w:rPr>
        <w:t>pri Okrožnem sodišču v Ljubljani</w:t>
      </w:r>
      <w:r w:rsidRPr="0011730C">
        <w:rPr>
          <w:rFonts w:ascii="Arial" w:hAnsi="Arial" w:cs="Arial"/>
          <w:color w:val="A6A6A6"/>
          <w:sz w:val="16"/>
        </w:rPr>
        <w:tab/>
        <w:t>ID za DDV SI18190995</w:t>
      </w:r>
    </w:p>
    <w:p w14:paraId="1272B11F" w14:textId="77777777" w:rsidR="0011730C" w:rsidRPr="0011730C" w:rsidRDefault="0011730C" w:rsidP="0011730C">
      <w:pPr>
        <w:spacing w:after="3" w:line="265" w:lineRule="auto"/>
        <w:rPr>
          <w:rFonts w:ascii="Arial" w:hAnsi="Arial" w:cs="Arial"/>
          <w:color w:val="A6A6A6"/>
          <w:sz w:val="16"/>
        </w:rPr>
      </w:pPr>
      <w:r w:rsidRPr="0011730C">
        <w:rPr>
          <w:rFonts w:ascii="Arial" w:hAnsi="Arial" w:cs="Arial"/>
          <w:color w:val="A6A6A6"/>
          <w:sz w:val="16"/>
        </w:rPr>
        <w:t xml:space="preserve">Osnovni kapital: </w:t>
      </w:r>
      <w:r w:rsidRPr="0011730C">
        <w:rPr>
          <w:rFonts w:ascii="Arial" w:eastAsiaTheme="minorEastAsia" w:hAnsi="Arial" w:cs="Arial"/>
          <w:color w:val="A6A6A6"/>
          <w:sz w:val="16"/>
          <w:szCs w:val="16"/>
        </w:rPr>
        <w:t>509.529.921,23 EUR</w:t>
      </w:r>
    </w:p>
    <w:p w14:paraId="4C3FA9B5" w14:textId="77777777" w:rsidR="00366E97" w:rsidRDefault="00366E97" w:rsidP="00366E97">
      <w:pPr>
        <w:rPr>
          <w:rFonts w:ascii="Arial" w:hAnsi="Arial" w:cs="Arial"/>
          <w:b/>
          <w:sz w:val="22"/>
          <w:szCs w:val="22"/>
        </w:rPr>
      </w:pPr>
    </w:p>
    <w:p w14:paraId="415E7093" w14:textId="77777777" w:rsidR="00366E97" w:rsidRDefault="00366E97" w:rsidP="00366E97">
      <w:pPr>
        <w:rPr>
          <w:rFonts w:ascii="Arial" w:hAnsi="Arial" w:cs="Arial"/>
          <w:b/>
          <w:sz w:val="22"/>
          <w:szCs w:val="22"/>
        </w:rPr>
      </w:pPr>
    </w:p>
    <w:p w14:paraId="5F119FDA" w14:textId="77777777" w:rsidR="00366E97" w:rsidRDefault="00366E97" w:rsidP="00366E97">
      <w:pPr>
        <w:rPr>
          <w:rFonts w:ascii="Arial" w:hAnsi="Arial" w:cs="Arial"/>
          <w:b/>
          <w:sz w:val="22"/>
          <w:szCs w:val="22"/>
        </w:rPr>
      </w:pPr>
    </w:p>
    <w:p w14:paraId="5890F57E" w14:textId="77777777" w:rsidR="00366E97" w:rsidRDefault="00366E97" w:rsidP="00366E97">
      <w:pPr>
        <w:rPr>
          <w:rFonts w:ascii="Arial" w:hAnsi="Arial" w:cs="Arial"/>
          <w:b/>
          <w:sz w:val="22"/>
          <w:szCs w:val="22"/>
        </w:rPr>
      </w:pPr>
    </w:p>
    <w:p w14:paraId="4C26D15E" w14:textId="77777777" w:rsidR="00366E97" w:rsidRDefault="00366E97" w:rsidP="00366E97">
      <w:pPr>
        <w:rPr>
          <w:rFonts w:ascii="Arial" w:hAnsi="Arial" w:cs="Arial"/>
          <w:b/>
          <w:sz w:val="22"/>
          <w:szCs w:val="22"/>
        </w:rPr>
      </w:pPr>
    </w:p>
    <w:p w14:paraId="083AE0E3" w14:textId="77777777" w:rsidR="00366E97" w:rsidRDefault="00366E97" w:rsidP="00366E97">
      <w:pPr>
        <w:rPr>
          <w:rFonts w:ascii="Arial" w:hAnsi="Arial" w:cs="Arial"/>
          <w:b/>
          <w:sz w:val="22"/>
          <w:szCs w:val="22"/>
        </w:rPr>
      </w:pPr>
    </w:p>
    <w:p w14:paraId="55D220DB" w14:textId="77777777" w:rsidR="00366E97" w:rsidRDefault="00366E97" w:rsidP="00366E97">
      <w:pPr>
        <w:rPr>
          <w:rFonts w:ascii="Arial" w:hAnsi="Arial" w:cs="Arial"/>
          <w:b/>
          <w:sz w:val="22"/>
          <w:szCs w:val="22"/>
        </w:rPr>
      </w:pPr>
    </w:p>
    <w:p w14:paraId="79435AD4" w14:textId="77777777" w:rsidR="00366E97" w:rsidRDefault="00366E97" w:rsidP="00366E97">
      <w:pPr>
        <w:rPr>
          <w:rFonts w:ascii="Arial" w:hAnsi="Arial" w:cs="Arial"/>
          <w:b/>
          <w:sz w:val="22"/>
          <w:szCs w:val="22"/>
        </w:rPr>
      </w:pPr>
    </w:p>
    <w:p w14:paraId="28007F16" w14:textId="77777777" w:rsidR="00366E97" w:rsidRDefault="00366E97" w:rsidP="00366E97">
      <w:pPr>
        <w:rPr>
          <w:rFonts w:ascii="Arial" w:hAnsi="Arial" w:cs="Arial"/>
          <w:b/>
          <w:sz w:val="22"/>
          <w:szCs w:val="22"/>
        </w:rPr>
      </w:pPr>
    </w:p>
    <w:p w14:paraId="36184370" w14:textId="77777777" w:rsidR="00366E97" w:rsidRDefault="00366E97" w:rsidP="00366E97">
      <w:pPr>
        <w:rPr>
          <w:rFonts w:ascii="Arial" w:hAnsi="Arial" w:cs="Arial"/>
          <w:b/>
          <w:sz w:val="22"/>
          <w:szCs w:val="22"/>
        </w:rPr>
      </w:pPr>
    </w:p>
    <w:p w14:paraId="5BDFEE5C" w14:textId="77777777" w:rsidR="00366E97" w:rsidRDefault="00366E97" w:rsidP="00366E97">
      <w:pPr>
        <w:rPr>
          <w:rFonts w:ascii="Arial" w:hAnsi="Arial" w:cs="Arial"/>
          <w:b/>
          <w:sz w:val="22"/>
          <w:szCs w:val="22"/>
        </w:rPr>
      </w:pPr>
    </w:p>
    <w:p w14:paraId="38C834FC" w14:textId="77777777" w:rsidR="00366E97" w:rsidRDefault="00366E97" w:rsidP="00366E97">
      <w:pPr>
        <w:rPr>
          <w:rFonts w:ascii="Arial" w:hAnsi="Arial" w:cs="Arial"/>
          <w:b/>
          <w:sz w:val="22"/>
          <w:szCs w:val="22"/>
        </w:rPr>
      </w:pPr>
    </w:p>
    <w:p w14:paraId="73A58129" w14:textId="77777777" w:rsidR="00366E97" w:rsidRDefault="00366E97" w:rsidP="00366E97">
      <w:pPr>
        <w:rPr>
          <w:rFonts w:ascii="Arial" w:hAnsi="Arial" w:cs="Arial"/>
          <w:b/>
          <w:sz w:val="22"/>
          <w:szCs w:val="22"/>
        </w:rPr>
      </w:pPr>
    </w:p>
    <w:p w14:paraId="2F58E507" w14:textId="77777777" w:rsidR="00366E97" w:rsidRDefault="00366E97" w:rsidP="00366E97">
      <w:pPr>
        <w:rPr>
          <w:rFonts w:ascii="Arial" w:hAnsi="Arial" w:cs="Arial"/>
          <w:b/>
          <w:sz w:val="22"/>
          <w:szCs w:val="22"/>
        </w:rPr>
      </w:pPr>
    </w:p>
    <w:p w14:paraId="0056FD03" w14:textId="77777777" w:rsidR="00366E97" w:rsidRDefault="00366E97" w:rsidP="00366E97">
      <w:pPr>
        <w:rPr>
          <w:rFonts w:ascii="Arial" w:hAnsi="Arial" w:cs="Arial"/>
          <w:b/>
          <w:sz w:val="22"/>
          <w:szCs w:val="22"/>
        </w:rPr>
      </w:pPr>
    </w:p>
    <w:p w14:paraId="243509CC" w14:textId="77777777" w:rsidR="00366E97" w:rsidRDefault="00366E97" w:rsidP="00366E97">
      <w:pPr>
        <w:rPr>
          <w:rFonts w:ascii="Arial" w:hAnsi="Arial" w:cs="Arial"/>
          <w:b/>
          <w:sz w:val="22"/>
          <w:szCs w:val="22"/>
        </w:rPr>
      </w:pPr>
    </w:p>
    <w:p w14:paraId="422E4FFA" w14:textId="77777777" w:rsidR="00366E97" w:rsidRDefault="00366E97" w:rsidP="00366E97">
      <w:pPr>
        <w:rPr>
          <w:rFonts w:ascii="Arial" w:hAnsi="Arial" w:cs="Arial"/>
          <w:b/>
          <w:sz w:val="22"/>
          <w:szCs w:val="22"/>
        </w:rPr>
      </w:pPr>
    </w:p>
    <w:p w14:paraId="05BF053D" w14:textId="77777777" w:rsidR="00366E97" w:rsidRDefault="00366E97" w:rsidP="00366E97">
      <w:pPr>
        <w:rPr>
          <w:rFonts w:ascii="Arial" w:hAnsi="Arial" w:cs="Arial"/>
          <w:b/>
          <w:sz w:val="22"/>
          <w:szCs w:val="22"/>
        </w:rPr>
      </w:pPr>
    </w:p>
    <w:p w14:paraId="0C38995B" w14:textId="77777777" w:rsidR="00366E97" w:rsidRDefault="00366E97" w:rsidP="00366E97">
      <w:pPr>
        <w:rPr>
          <w:rFonts w:ascii="Arial" w:hAnsi="Arial" w:cs="Arial"/>
          <w:b/>
          <w:sz w:val="22"/>
          <w:szCs w:val="22"/>
        </w:rPr>
      </w:pPr>
    </w:p>
    <w:p w14:paraId="725FE144" w14:textId="77777777" w:rsidR="00366E97" w:rsidRPr="00513FBA" w:rsidRDefault="00366E97" w:rsidP="00366E97">
      <w:pPr>
        <w:jc w:val="center"/>
        <w:rPr>
          <w:rFonts w:ascii="Arial" w:hAnsi="Arial" w:cs="Arial"/>
          <w:sz w:val="40"/>
          <w:szCs w:val="40"/>
        </w:rPr>
      </w:pPr>
      <w:r w:rsidRPr="00513FBA">
        <w:rPr>
          <w:rFonts w:ascii="Arial" w:hAnsi="Arial" w:cs="Arial"/>
          <w:b/>
          <w:sz w:val="40"/>
          <w:szCs w:val="40"/>
        </w:rPr>
        <w:t xml:space="preserve">NAVODILA PONUDNIKOM ZA PRIPRAVO PONUDBE </w:t>
      </w:r>
    </w:p>
    <w:p w14:paraId="6351EA28" w14:textId="77777777" w:rsidR="00366E97" w:rsidRDefault="00366E97" w:rsidP="00366E97">
      <w:pPr>
        <w:autoSpaceDE w:val="0"/>
        <w:autoSpaceDN w:val="0"/>
        <w:adjustRightInd w:val="0"/>
        <w:rPr>
          <w:rFonts w:ascii="TimesNewRomanPS-BoldMT" w:hAnsi="TimesNewRomanPS-BoldMT" w:cs="TimesNewRomanPS-BoldMT"/>
          <w:b/>
          <w:bCs/>
        </w:rPr>
      </w:pPr>
    </w:p>
    <w:p w14:paraId="154A915C" w14:textId="77777777" w:rsidR="00BD65CA" w:rsidRDefault="00BD65CA">
      <w:pPr>
        <w:jc w:val="center"/>
        <w:rPr>
          <w:rFonts w:ascii="Arial" w:hAnsi="Arial" w:cs="Arial"/>
          <w:sz w:val="22"/>
        </w:rPr>
      </w:pPr>
    </w:p>
    <w:p w14:paraId="68B73AC1" w14:textId="77777777" w:rsidR="00E244C3" w:rsidRDefault="00E244C3">
      <w:pPr>
        <w:jc w:val="center"/>
        <w:rPr>
          <w:rFonts w:ascii="Arial" w:hAnsi="Arial" w:cs="Arial"/>
          <w:sz w:val="22"/>
        </w:rPr>
      </w:pPr>
    </w:p>
    <w:p w14:paraId="5855F121" w14:textId="77777777" w:rsidR="000817BA" w:rsidRDefault="000817BA">
      <w:pPr>
        <w:jc w:val="center"/>
        <w:rPr>
          <w:rFonts w:ascii="Arial" w:hAnsi="Arial" w:cs="Arial"/>
          <w:sz w:val="22"/>
        </w:rPr>
      </w:pPr>
    </w:p>
    <w:p w14:paraId="741051DB" w14:textId="77777777" w:rsidR="00E244C3" w:rsidRDefault="00E244C3">
      <w:pPr>
        <w:jc w:val="center"/>
        <w:rPr>
          <w:rFonts w:ascii="Arial" w:hAnsi="Arial" w:cs="Arial"/>
          <w:sz w:val="22"/>
        </w:rPr>
      </w:pPr>
    </w:p>
    <w:p w14:paraId="21C5A94F" w14:textId="77777777" w:rsidR="00366E97" w:rsidRDefault="00366E97">
      <w:pPr>
        <w:jc w:val="center"/>
        <w:rPr>
          <w:rFonts w:ascii="Arial" w:hAnsi="Arial" w:cs="Arial"/>
          <w:sz w:val="22"/>
        </w:rPr>
      </w:pPr>
    </w:p>
    <w:p w14:paraId="36FD0787" w14:textId="77777777" w:rsidR="00366E97" w:rsidRDefault="00366E97">
      <w:pPr>
        <w:jc w:val="center"/>
        <w:rPr>
          <w:rFonts w:ascii="Arial" w:hAnsi="Arial" w:cs="Arial"/>
          <w:sz w:val="22"/>
        </w:rPr>
      </w:pPr>
    </w:p>
    <w:p w14:paraId="241698FE" w14:textId="77777777" w:rsidR="00366E97" w:rsidRDefault="00366E97">
      <w:pPr>
        <w:jc w:val="center"/>
        <w:rPr>
          <w:rFonts w:ascii="Arial" w:hAnsi="Arial" w:cs="Arial"/>
          <w:sz w:val="22"/>
        </w:rPr>
      </w:pPr>
    </w:p>
    <w:p w14:paraId="11F7FEAD" w14:textId="77777777" w:rsidR="00366E97" w:rsidRDefault="00366E97">
      <w:pPr>
        <w:jc w:val="center"/>
        <w:rPr>
          <w:rFonts w:ascii="Arial" w:hAnsi="Arial" w:cs="Arial"/>
          <w:sz w:val="22"/>
        </w:rPr>
      </w:pPr>
    </w:p>
    <w:p w14:paraId="71F1E160" w14:textId="77777777" w:rsidR="00366E97" w:rsidRDefault="00366E97">
      <w:pPr>
        <w:jc w:val="center"/>
        <w:rPr>
          <w:rFonts w:ascii="Arial" w:hAnsi="Arial" w:cs="Arial"/>
          <w:sz w:val="22"/>
        </w:rPr>
      </w:pPr>
    </w:p>
    <w:p w14:paraId="6760185C" w14:textId="77777777" w:rsidR="00366E97" w:rsidRDefault="00366E97">
      <w:pPr>
        <w:jc w:val="center"/>
        <w:rPr>
          <w:rFonts w:ascii="Arial" w:hAnsi="Arial" w:cs="Arial"/>
          <w:sz w:val="22"/>
        </w:rPr>
      </w:pPr>
    </w:p>
    <w:p w14:paraId="6C935E41" w14:textId="77777777" w:rsidR="00366E97" w:rsidRDefault="00366E97">
      <w:pPr>
        <w:jc w:val="center"/>
        <w:rPr>
          <w:rFonts w:ascii="Arial" w:hAnsi="Arial" w:cs="Arial"/>
          <w:sz w:val="22"/>
        </w:rPr>
      </w:pPr>
    </w:p>
    <w:p w14:paraId="6C93E5D6" w14:textId="77777777" w:rsidR="00366E97" w:rsidRDefault="00366E97">
      <w:pPr>
        <w:jc w:val="center"/>
        <w:rPr>
          <w:rFonts w:ascii="Arial" w:hAnsi="Arial" w:cs="Arial"/>
          <w:sz w:val="22"/>
        </w:rPr>
      </w:pPr>
    </w:p>
    <w:p w14:paraId="00E53743" w14:textId="77777777" w:rsidR="00366E97" w:rsidRDefault="00366E97">
      <w:pPr>
        <w:jc w:val="center"/>
        <w:rPr>
          <w:rFonts w:ascii="Arial" w:hAnsi="Arial" w:cs="Arial"/>
          <w:sz w:val="22"/>
        </w:rPr>
      </w:pPr>
    </w:p>
    <w:p w14:paraId="7485A3D5" w14:textId="77777777" w:rsidR="00366E97" w:rsidRDefault="00366E97">
      <w:pPr>
        <w:jc w:val="center"/>
        <w:rPr>
          <w:rFonts w:ascii="Arial" w:hAnsi="Arial" w:cs="Arial"/>
          <w:sz w:val="22"/>
        </w:rPr>
      </w:pPr>
    </w:p>
    <w:p w14:paraId="45EB1FCF" w14:textId="77777777" w:rsidR="00366E97" w:rsidRDefault="00366E97">
      <w:pPr>
        <w:jc w:val="center"/>
        <w:rPr>
          <w:rFonts w:ascii="Arial" w:hAnsi="Arial" w:cs="Arial"/>
          <w:sz w:val="22"/>
        </w:rPr>
      </w:pPr>
    </w:p>
    <w:p w14:paraId="6830301F" w14:textId="77777777" w:rsidR="00366E97" w:rsidRDefault="00366E97">
      <w:pPr>
        <w:jc w:val="center"/>
        <w:rPr>
          <w:rFonts w:ascii="Arial" w:hAnsi="Arial" w:cs="Arial"/>
          <w:sz w:val="22"/>
        </w:rPr>
      </w:pPr>
    </w:p>
    <w:p w14:paraId="1BB312FE" w14:textId="77777777" w:rsidR="00366E97" w:rsidRDefault="00366E97">
      <w:pPr>
        <w:jc w:val="center"/>
        <w:rPr>
          <w:rFonts w:ascii="Arial" w:hAnsi="Arial" w:cs="Arial"/>
          <w:sz w:val="22"/>
        </w:rPr>
      </w:pPr>
    </w:p>
    <w:p w14:paraId="3FEC6C2C" w14:textId="77777777" w:rsidR="00366E97" w:rsidRDefault="00366E97">
      <w:pPr>
        <w:jc w:val="center"/>
        <w:rPr>
          <w:rFonts w:ascii="Arial" w:hAnsi="Arial" w:cs="Arial"/>
          <w:sz w:val="22"/>
        </w:rPr>
      </w:pPr>
    </w:p>
    <w:p w14:paraId="6BFE9BEA" w14:textId="77777777" w:rsidR="00366E97" w:rsidRDefault="00366E97">
      <w:pPr>
        <w:jc w:val="center"/>
        <w:rPr>
          <w:rFonts w:ascii="Arial" w:hAnsi="Arial" w:cs="Arial"/>
          <w:sz w:val="22"/>
        </w:rPr>
      </w:pPr>
    </w:p>
    <w:p w14:paraId="21B0483C" w14:textId="77777777" w:rsidR="00366E97" w:rsidRDefault="00366E97">
      <w:pPr>
        <w:jc w:val="center"/>
        <w:rPr>
          <w:rFonts w:ascii="Arial" w:hAnsi="Arial" w:cs="Arial"/>
          <w:sz w:val="22"/>
        </w:rPr>
      </w:pPr>
    </w:p>
    <w:p w14:paraId="02CFF2C1" w14:textId="77777777" w:rsidR="00366E97" w:rsidRDefault="00366E97">
      <w:pPr>
        <w:jc w:val="center"/>
        <w:rPr>
          <w:rFonts w:ascii="Arial" w:hAnsi="Arial" w:cs="Arial"/>
          <w:sz w:val="22"/>
        </w:rPr>
      </w:pPr>
    </w:p>
    <w:p w14:paraId="7EA07821" w14:textId="77777777" w:rsidR="00366E97" w:rsidRDefault="00366E97">
      <w:pPr>
        <w:jc w:val="center"/>
        <w:rPr>
          <w:rFonts w:ascii="Arial" w:hAnsi="Arial" w:cs="Arial"/>
          <w:sz w:val="22"/>
        </w:rPr>
      </w:pPr>
    </w:p>
    <w:p w14:paraId="6D2D75A9" w14:textId="77777777" w:rsidR="00366E97" w:rsidRDefault="00366E97">
      <w:pPr>
        <w:jc w:val="center"/>
        <w:rPr>
          <w:rFonts w:ascii="Arial" w:hAnsi="Arial" w:cs="Arial"/>
          <w:sz w:val="22"/>
        </w:rPr>
      </w:pPr>
    </w:p>
    <w:p w14:paraId="0407C5EA" w14:textId="77777777" w:rsidR="00366E97" w:rsidRDefault="00366E97">
      <w:pPr>
        <w:jc w:val="center"/>
        <w:rPr>
          <w:rFonts w:ascii="Arial" w:hAnsi="Arial" w:cs="Arial"/>
          <w:sz w:val="22"/>
        </w:rPr>
      </w:pPr>
    </w:p>
    <w:p w14:paraId="39405CAD" w14:textId="19C53734" w:rsidR="00366E97" w:rsidRDefault="00366E97">
      <w:pPr>
        <w:jc w:val="center"/>
        <w:rPr>
          <w:rFonts w:ascii="Arial" w:hAnsi="Arial" w:cs="Arial"/>
          <w:sz w:val="22"/>
        </w:rPr>
      </w:pPr>
    </w:p>
    <w:p w14:paraId="3DE38176" w14:textId="6EF2C55D" w:rsidR="00D63B52" w:rsidRDefault="00D63B52">
      <w:pPr>
        <w:jc w:val="center"/>
        <w:rPr>
          <w:rFonts w:ascii="Arial" w:hAnsi="Arial" w:cs="Arial"/>
          <w:sz w:val="22"/>
        </w:rPr>
      </w:pPr>
    </w:p>
    <w:p w14:paraId="728A81BC" w14:textId="469FFA5D" w:rsidR="00B143F3" w:rsidRDefault="00B143F3">
      <w:pPr>
        <w:jc w:val="center"/>
        <w:rPr>
          <w:rFonts w:ascii="Arial" w:hAnsi="Arial" w:cs="Arial"/>
          <w:sz w:val="22"/>
        </w:rPr>
      </w:pPr>
    </w:p>
    <w:p w14:paraId="02549F60" w14:textId="6B54CAF4" w:rsidR="00B143F3" w:rsidRDefault="00B143F3">
      <w:pPr>
        <w:jc w:val="center"/>
        <w:rPr>
          <w:rFonts w:ascii="Arial" w:hAnsi="Arial" w:cs="Arial"/>
          <w:sz w:val="22"/>
        </w:rPr>
      </w:pPr>
    </w:p>
    <w:p w14:paraId="2EFAD82B" w14:textId="6843C841" w:rsidR="00513FBA" w:rsidRDefault="00513FBA">
      <w:pPr>
        <w:jc w:val="center"/>
        <w:rPr>
          <w:rFonts w:ascii="Arial" w:hAnsi="Arial" w:cs="Arial"/>
          <w:sz w:val="22"/>
        </w:rPr>
      </w:pPr>
    </w:p>
    <w:p w14:paraId="0B664F44" w14:textId="086B84BF" w:rsidR="00513FBA" w:rsidRDefault="00513FBA">
      <w:pPr>
        <w:jc w:val="center"/>
        <w:rPr>
          <w:rFonts w:ascii="Arial" w:hAnsi="Arial" w:cs="Arial"/>
          <w:sz w:val="22"/>
        </w:rPr>
      </w:pPr>
    </w:p>
    <w:p w14:paraId="1FD05B65" w14:textId="174EFA86" w:rsidR="00D877BE" w:rsidRDefault="00D877BE">
      <w:pPr>
        <w:jc w:val="center"/>
        <w:rPr>
          <w:rFonts w:ascii="Arial" w:hAnsi="Arial" w:cs="Arial"/>
          <w:sz w:val="22"/>
        </w:rPr>
      </w:pPr>
    </w:p>
    <w:p w14:paraId="4BEDAF6F" w14:textId="78701D79" w:rsidR="00D877BE" w:rsidRDefault="00D877BE">
      <w:pPr>
        <w:jc w:val="center"/>
        <w:rPr>
          <w:rFonts w:ascii="Arial" w:hAnsi="Arial" w:cs="Arial"/>
          <w:sz w:val="22"/>
        </w:rPr>
      </w:pPr>
    </w:p>
    <w:p w14:paraId="0027973C" w14:textId="09E1780C" w:rsidR="00D877BE" w:rsidRDefault="00D877BE">
      <w:pPr>
        <w:jc w:val="center"/>
        <w:rPr>
          <w:rFonts w:ascii="Arial" w:hAnsi="Arial" w:cs="Arial"/>
          <w:sz w:val="22"/>
        </w:rPr>
      </w:pPr>
    </w:p>
    <w:p w14:paraId="29C70E06" w14:textId="5471BDBB" w:rsidR="00D877BE" w:rsidRDefault="00D877BE">
      <w:pPr>
        <w:jc w:val="center"/>
        <w:rPr>
          <w:rFonts w:ascii="Arial" w:hAnsi="Arial" w:cs="Arial"/>
          <w:sz w:val="22"/>
        </w:rPr>
      </w:pPr>
    </w:p>
    <w:p w14:paraId="2A889D6B" w14:textId="560BD202" w:rsidR="00D877BE" w:rsidRDefault="00D877BE">
      <w:pPr>
        <w:jc w:val="center"/>
        <w:rPr>
          <w:rFonts w:ascii="Arial" w:hAnsi="Arial" w:cs="Arial"/>
          <w:sz w:val="22"/>
        </w:rPr>
      </w:pPr>
    </w:p>
    <w:p w14:paraId="53EA54C1" w14:textId="77777777" w:rsidR="00DF0199" w:rsidRPr="00513FBA" w:rsidRDefault="00DF0199" w:rsidP="00A0779E">
      <w:pPr>
        <w:autoSpaceDE w:val="0"/>
        <w:autoSpaceDN w:val="0"/>
        <w:adjustRightInd w:val="0"/>
        <w:rPr>
          <w:rFonts w:ascii="Arial" w:hAnsi="Arial" w:cs="Arial"/>
          <w:b/>
          <w:bCs/>
        </w:rPr>
      </w:pPr>
      <w:r w:rsidRPr="00513FBA">
        <w:rPr>
          <w:rFonts w:ascii="Arial" w:hAnsi="Arial" w:cs="Arial"/>
          <w:b/>
          <w:bCs/>
        </w:rPr>
        <w:t>VSEBINA RAZPISNE DOKUMENTACI</w:t>
      </w:r>
      <w:r w:rsidR="00A0779E" w:rsidRPr="00513FBA">
        <w:rPr>
          <w:rFonts w:ascii="Arial" w:hAnsi="Arial" w:cs="Arial"/>
          <w:b/>
          <w:bCs/>
        </w:rPr>
        <w:t>JE</w:t>
      </w:r>
    </w:p>
    <w:p w14:paraId="5FC24C59" w14:textId="77777777" w:rsidR="004A0665" w:rsidRPr="00513FBA" w:rsidRDefault="004A0665" w:rsidP="00A0779E">
      <w:pPr>
        <w:autoSpaceDE w:val="0"/>
        <w:autoSpaceDN w:val="0"/>
        <w:adjustRightInd w:val="0"/>
        <w:rPr>
          <w:rFonts w:ascii="Arial" w:hAnsi="Arial" w:cs="Arial"/>
          <w:b/>
          <w:bCs/>
        </w:rPr>
      </w:pPr>
    </w:p>
    <w:sdt>
      <w:sdtPr>
        <w:rPr>
          <w:rFonts w:ascii="Arial" w:eastAsia="Times New Roman" w:hAnsi="Arial" w:cs="Arial"/>
          <w:b w:val="0"/>
          <w:bCs w:val="0"/>
          <w:color w:val="auto"/>
          <w:sz w:val="24"/>
          <w:szCs w:val="24"/>
          <w:lang w:eastAsia="sl-SI"/>
        </w:rPr>
        <w:id w:val="13333687"/>
        <w:docPartObj>
          <w:docPartGallery w:val="Table of Contents"/>
          <w:docPartUnique/>
        </w:docPartObj>
      </w:sdtPr>
      <w:sdtEndPr/>
      <w:sdtContent>
        <w:p w14:paraId="3BF7E32D" w14:textId="23EE22C2" w:rsidR="004A0665" w:rsidRPr="00FD5EFC" w:rsidRDefault="00ED2DDF">
          <w:pPr>
            <w:pStyle w:val="NaslovTOC"/>
            <w:rPr>
              <w:rFonts w:ascii="Arial" w:hAnsi="Arial" w:cs="Arial"/>
              <w:color w:val="auto"/>
              <w:sz w:val="20"/>
              <w:szCs w:val="20"/>
            </w:rPr>
          </w:pPr>
          <w:r w:rsidRPr="00FD5EFC">
            <w:rPr>
              <w:rFonts w:ascii="Arial" w:hAnsi="Arial" w:cs="Arial"/>
              <w:color w:val="auto"/>
              <w:sz w:val="20"/>
              <w:szCs w:val="20"/>
            </w:rPr>
            <w:t>KAZALO</w:t>
          </w:r>
        </w:p>
        <w:p w14:paraId="4B99501D" w14:textId="77777777" w:rsidR="009D3B9B" w:rsidRPr="00FD5EFC" w:rsidRDefault="009D3B9B" w:rsidP="009D3B9B">
          <w:pPr>
            <w:rPr>
              <w:rFonts w:ascii="Arial" w:hAnsi="Arial" w:cs="Arial"/>
              <w:sz w:val="20"/>
              <w:szCs w:val="20"/>
              <w:lang w:eastAsia="en-US"/>
            </w:rPr>
          </w:pPr>
        </w:p>
        <w:p w14:paraId="1116547A" w14:textId="32FDD5CD" w:rsidR="00ED2DDF" w:rsidRPr="00ED2DDF" w:rsidRDefault="00B27DF1" w:rsidP="00ED2DDF">
          <w:pPr>
            <w:pStyle w:val="Kazalovsebine2"/>
            <w:numPr>
              <w:ilvl w:val="0"/>
              <w:numId w:val="41"/>
            </w:numPr>
            <w:tabs>
              <w:tab w:val="left" w:pos="660"/>
              <w:tab w:val="right" w:leader="dot" w:pos="9629"/>
            </w:tabs>
            <w:rPr>
              <w:rFonts w:asciiTheme="minorHAnsi" w:eastAsiaTheme="minorEastAsia" w:hAnsiTheme="minorHAnsi" w:cstheme="minorBidi"/>
              <w:b w:val="0"/>
              <w:bCs w:val="0"/>
              <w:smallCaps w:val="0"/>
              <w:noProof/>
            </w:rPr>
          </w:pPr>
          <w:r w:rsidRPr="00FD5EFC">
            <w:rPr>
              <w:rFonts w:ascii="Arial" w:hAnsi="Arial" w:cs="Arial"/>
              <w:b w:val="0"/>
              <w:sz w:val="20"/>
              <w:szCs w:val="20"/>
            </w:rPr>
            <w:fldChar w:fldCharType="begin"/>
          </w:r>
          <w:r w:rsidR="004A0665" w:rsidRPr="00FD5EFC">
            <w:rPr>
              <w:rFonts w:ascii="Arial" w:hAnsi="Arial" w:cs="Arial"/>
              <w:b w:val="0"/>
              <w:sz w:val="20"/>
              <w:szCs w:val="20"/>
            </w:rPr>
            <w:instrText xml:space="preserve"> TOC \o "1-3" \h \z \u </w:instrText>
          </w:r>
          <w:r w:rsidRPr="00FD5EFC">
            <w:rPr>
              <w:rFonts w:ascii="Arial" w:hAnsi="Arial" w:cs="Arial"/>
              <w:b w:val="0"/>
              <w:sz w:val="20"/>
              <w:szCs w:val="20"/>
            </w:rPr>
            <w:fldChar w:fldCharType="separate"/>
          </w:r>
          <w:hyperlink w:anchor="_Toc176763876" w:history="1">
            <w:r w:rsidR="00ED2DDF" w:rsidRPr="00ED2DDF">
              <w:rPr>
                <w:rStyle w:val="Hiperpovezava"/>
                <w:noProof/>
                <w:u w:val="none"/>
              </w:rPr>
              <w:t>Osnovni podatki o naročilu</w:t>
            </w:r>
            <w:r w:rsidR="00ED2DDF" w:rsidRPr="00ED2DDF">
              <w:rPr>
                <w:noProof/>
                <w:webHidden/>
              </w:rPr>
              <w:tab/>
            </w:r>
            <w:r w:rsidR="00ED2DDF" w:rsidRPr="00ED2DDF">
              <w:rPr>
                <w:noProof/>
                <w:webHidden/>
              </w:rPr>
              <w:fldChar w:fldCharType="begin"/>
            </w:r>
            <w:r w:rsidR="00ED2DDF" w:rsidRPr="00ED2DDF">
              <w:rPr>
                <w:noProof/>
                <w:webHidden/>
              </w:rPr>
              <w:instrText xml:space="preserve"> PAGEREF _Toc176763876 \h </w:instrText>
            </w:r>
            <w:r w:rsidR="00ED2DDF" w:rsidRPr="00ED2DDF">
              <w:rPr>
                <w:noProof/>
                <w:webHidden/>
              </w:rPr>
            </w:r>
            <w:r w:rsidR="00ED2DDF" w:rsidRPr="00ED2DDF">
              <w:rPr>
                <w:noProof/>
                <w:webHidden/>
              </w:rPr>
              <w:fldChar w:fldCharType="separate"/>
            </w:r>
            <w:r w:rsidR="00423416">
              <w:rPr>
                <w:noProof/>
                <w:webHidden/>
              </w:rPr>
              <w:t>4</w:t>
            </w:r>
            <w:r w:rsidR="00ED2DDF" w:rsidRPr="00ED2DDF">
              <w:rPr>
                <w:noProof/>
                <w:webHidden/>
              </w:rPr>
              <w:fldChar w:fldCharType="end"/>
            </w:r>
          </w:hyperlink>
        </w:p>
        <w:p w14:paraId="20B37396" w14:textId="0AB253C7" w:rsidR="00ED2DDF" w:rsidRPr="00ED2DDF" w:rsidRDefault="00423416" w:rsidP="00ED2DDF">
          <w:pPr>
            <w:pStyle w:val="Kazalovsebine2"/>
            <w:numPr>
              <w:ilvl w:val="0"/>
              <w:numId w:val="41"/>
            </w:numPr>
            <w:tabs>
              <w:tab w:val="left" w:pos="660"/>
              <w:tab w:val="right" w:leader="dot" w:pos="9629"/>
            </w:tabs>
            <w:rPr>
              <w:rFonts w:asciiTheme="minorHAnsi" w:eastAsiaTheme="minorEastAsia" w:hAnsiTheme="minorHAnsi" w:cstheme="minorBidi"/>
              <w:b w:val="0"/>
              <w:bCs w:val="0"/>
              <w:smallCaps w:val="0"/>
              <w:noProof/>
            </w:rPr>
          </w:pPr>
          <w:hyperlink w:anchor="_Toc176763877" w:history="1">
            <w:r w:rsidR="00ED2DDF" w:rsidRPr="00ED2DDF">
              <w:rPr>
                <w:rStyle w:val="Hiperpovezava"/>
                <w:noProof/>
                <w:u w:val="none"/>
              </w:rPr>
              <w:t>Ponudnik</w:t>
            </w:r>
            <w:r w:rsidR="00ED2DDF" w:rsidRPr="00ED2DDF">
              <w:rPr>
                <w:noProof/>
                <w:webHidden/>
              </w:rPr>
              <w:tab/>
            </w:r>
            <w:r w:rsidR="00ED2DDF" w:rsidRPr="00ED2DDF">
              <w:rPr>
                <w:noProof/>
                <w:webHidden/>
              </w:rPr>
              <w:fldChar w:fldCharType="begin"/>
            </w:r>
            <w:r w:rsidR="00ED2DDF" w:rsidRPr="00ED2DDF">
              <w:rPr>
                <w:noProof/>
                <w:webHidden/>
              </w:rPr>
              <w:instrText xml:space="preserve"> PAGEREF _Toc176763877 \h </w:instrText>
            </w:r>
            <w:r w:rsidR="00ED2DDF" w:rsidRPr="00ED2DDF">
              <w:rPr>
                <w:noProof/>
                <w:webHidden/>
              </w:rPr>
            </w:r>
            <w:r w:rsidR="00ED2DDF" w:rsidRPr="00ED2DDF">
              <w:rPr>
                <w:noProof/>
                <w:webHidden/>
              </w:rPr>
              <w:fldChar w:fldCharType="separate"/>
            </w:r>
            <w:r>
              <w:rPr>
                <w:noProof/>
                <w:webHidden/>
              </w:rPr>
              <w:t>5</w:t>
            </w:r>
            <w:r w:rsidR="00ED2DDF" w:rsidRPr="00ED2DDF">
              <w:rPr>
                <w:noProof/>
                <w:webHidden/>
              </w:rPr>
              <w:fldChar w:fldCharType="end"/>
            </w:r>
          </w:hyperlink>
        </w:p>
        <w:p w14:paraId="1F65FBDD" w14:textId="42D01CCF" w:rsidR="00ED2DDF" w:rsidRPr="00ED2DDF" w:rsidRDefault="00423416" w:rsidP="00ED2DDF">
          <w:pPr>
            <w:pStyle w:val="Kazalovsebine2"/>
            <w:numPr>
              <w:ilvl w:val="0"/>
              <w:numId w:val="41"/>
            </w:numPr>
            <w:tabs>
              <w:tab w:val="left" w:pos="660"/>
              <w:tab w:val="right" w:leader="dot" w:pos="9629"/>
            </w:tabs>
            <w:rPr>
              <w:rFonts w:asciiTheme="minorHAnsi" w:eastAsiaTheme="minorEastAsia" w:hAnsiTheme="minorHAnsi" w:cstheme="minorBidi"/>
              <w:b w:val="0"/>
              <w:bCs w:val="0"/>
              <w:smallCaps w:val="0"/>
              <w:noProof/>
            </w:rPr>
          </w:pPr>
          <w:hyperlink w:anchor="_Toc176763878" w:history="1">
            <w:r w:rsidR="00ED2DDF" w:rsidRPr="00ED2DDF">
              <w:rPr>
                <w:rStyle w:val="Hiperpovezava"/>
                <w:noProof/>
                <w:u w:val="none"/>
              </w:rPr>
              <w:t>Rok in način predložitve ponudbe</w:t>
            </w:r>
            <w:r w:rsidR="00ED2DDF" w:rsidRPr="00ED2DDF">
              <w:rPr>
                <w:noProof/>
                <w:webHidden/>
              </w:rPr>
              <w:tab/>
            </w:r>
            <w:r w:rsidR="00ED2DDF" w:rsidRPr="00ED2DDF">
              <w:rPr>
                <w:noProof/>
                <w:webHidden/>
              </w:rPr>
              <w:fldChar w:fldCharType="begin"/>
            </w:r>
            <w:r w:rsidR="00ED2DDF" w:rsidRPr="00ED2DDF">
              <w:rPr>
                <w:noProof/>
                <w:webHidden/>
              </w:rPr>
              <w:instrText xml:space="preserve"> PAGEREF _Toc176763878 \h </w:instrText>
            </w:r>
            <w:r w:rsidR="00ED2DDF" w:rsidRPr="00ED2DDF">
              <w:rPr>
                <w:noProof/>
                <w:webHidden/>
              </w:rPr>
            </w:r>
            <w:r w:rsidR="00ED2DDF" w:rsidRPr="00ED2DDF">
              <w:rPr>
                <w:noProof/>
                <w:webHidden/>
              </w:rPr>
              <w:fldChar w:fldCharType="separate"/>
            </w:r>
            <w:r>
              <w:rPr>
                <w:noProof/>
                <w:webHidden/>
              </w:rPr>
              <w:t>5</w:t>
            </w:r>
            <w:r w:rsidR="00ED2DDF" w:rsidRPr="00ED2DDF">
              <w:rPr>
                <w:noProof/>
                <w:webHidden/>
              </w:rPr>
              <w:fldChar w:fldCharType="end"/>
            </w:r>
          </w:hyperlink>
        </w:p>
        <w:p w14:paraId="267C13DF" w14:textId="7ACE5471" w:rsidR="00ED2DDF" w:rsidRPr="00ED2DDF" w:rsidRDefault="00423416" w:rsidP="00ED2DDF">
          <w:pPr>
            <w:pStyle w:val="Kazalovsebine2"/>
            <w:numPr>
              <w:ilvl w:val="0"/>
              <w:numId w:val="41"/>
            </w:numPr>
            <w:tabs>
              <w:tab w:val="left" w:pos="660"/>
              <w:tab w:val="right" w:leader="dot" w:pos="9629"/>
            </w:tabs>
            <w:rPr>
              <w:rFonts w:asciiTheme="minorHAnsi" w:eastAsiaTheme="minorEastAsia" w:hAnsiTheme="minorHAnsi" w:cstheme="minorBidi"/>
              <w:b w:val="0"/>
              <w:bCs w:val="0"/>
              <w:smallCaps w:val="0"/>
              <w:noProof/>
            </w:rPr>
          </w:pPr>
          <w:hyperlink w:anchor="_Toc176763879" w:history="1">
            <w:r w:rsidR="00ED2DDF" w:rsidRPr="00ED2DDF">
              <w:rPr>
                <w:rStyle w:val="Hiperpovezava"/>
                <w:noProof/>
                <w:u w:val="none"/>
              </w:rPr>
              <w:t>Čas in kraj odpiranja ponudb</w:t>
            </w:r>
            <w:r w:rsidR="00ED2DDF" w:rsidRPr="00ED2DDF">
              <w:rPr>
                <w:noProof/>
                <w:webHidden/>
              </w:rPr>
              <w:tab/>
            </w:r>
            <w:r w:rsidR="00ED2DDF" w:rsidRPr="00ED2DDF">
              <w:rPr>
                <w:noProof/>
                <w:webHidden/>
              </w:rPr>
              <w:fldChar w:fldCharType="begin"/>
            </w:r>
            <w:r w:rsidR="00ED2DDF" w:rsidRPr="00ED2DDF">
              <w:rPr>
                <w:noProof/>
                <w:webHidden/>
              </w:rPr>
              <w:instrText xml:space="preserve"> PAGEREF _Toc176763879 \h </w:instrText>
            </w:r>
            <w:r w:rsidR="00ED2DDF" w:rsidRPr="00ED2DDF">
              <w:rPr>
                <w:noProof/>
                <w:webHidden/>
              </w:rPr>
            </w:r>
            <w:r w:rsidR="00ED2DDF" w:rsidRPr="00ED2DDF">
              <w:rPr>
                <w:noProof/>
                <w:webHidden/>
              </w:rPr>
              <w:fldChar w:fldCharType="separate"/>
            </w:r>
            <w:r>
              <w:rPr>
                <w:noProof/>
                <w:webHidden/>
              </w:rPr>
              <w:t>6</w:t>
            </w:r>
            <w:r w:rsidR="00ED2DDF" w:rsidRPr="00ED2DDF">
              <w:rPr>
                <w:noProof/>
                <w:webHidden/>
              </w:rPr>
              <w:fldChar w:fldCharType="end"/>
            </w:r>
          </w:hyperlink>
        </w:p>
        <w:p w14:paraId="0113098A" w14:textId="4F273C62" w:rsidR="00ED2DDF" w:rsidRPr="00ED2DDF" w:rsidRDefault="00423416" w:rsidP="00ED2DDF">
          <w:pPr>
            <w:pStyle w:val="Kazalovsebine2"/>
            <w:numPr>
              <w:ilvl w:val="0"/>
              <w:numId w:val="41"/>
            </w:numPr>
            <w:tabs>
              <w:tab w:val="left" w:pos="660"/>
              <w:tab w:val="right" w:leader="dot" w:pos="9629"/>
            </w:tabs>
            <w:rPr>
              <w:rFonts w:asciiTheme="minorHAnsi" w:eastAsiaTheme="minorEastAsia" w:hAnsiTheme="minorHAnsi" w:cstheme="minorBidi"/>
              <w:b w:val="0"/>
              <w:bCs w:val="0"/>
              <w:smallCaps w:val="0"/>
              <w:noProof/>
            </w:rPr>
          </w:pPr>
          <w:hyperlink w:anchor="_Toc176763880" w:history="1">
            <w:r w:rsidR="00ED2DDF" w:rsidRPr="00ED2DDF">
              <w:rPr>
                <w:rStyle w:val="Hiperpovezava"/>
                <w:noProof/>
                <w:u w:val="none"/>
              </w:rPr>
              <w:t>Ugotavljanje sposobnosti</w:t>
            </w:r>
            <w:r w:rsidR="00ED2DDF" w:rsidRPr="00ED2DDF">
              <w:rPr>
                <w:noProof/>
                <w:webHidden/>
              </w:rPr>
              <w:tab/>
            </w:r>
            <w:r w:rsidR="00ED2DDF" w:rsidRPr="00ED2DDF">
              <w:rPr>
                <w:noProof/>
                <w:webHidden/>
              </w:rPr>
              <w:fldChar w:fldCharType="begin"/>
            </w:r>
            <w:r w:rsidR="00ED2DDF" w:rsidRPr="00ED2DDF">
              <w:rPr>
                <w:noProof/>
                <w:webHidden/>
              </w:rPr>
              <w:instrText xml:space="preserve"> PAGEREF _Toc176763880 \h </w:instrText>
            </w:r>
            <w:r w:rsidR="00ED2DDF" w:rsidRPr="00ED2DDF">
              <w:rPr>
                <w:noProof/>
                <w:webHidden/>
              </w:rPr>
            </w:r>
            <w:r w:rsidR="00ED2DDF" w:rsidRPr="00ED2DDF">
              <w:rPr>
                <w:noProof/>
                <w:webHidden/>
              </w:rPr>
              <w:fldChar w:fldCharType="separate"/>
            </w:r>
            <w:r>
              <w:rPr>
                <w:noProof/>
                <w:webHidden/>
              </w:rPr>
              <w:t>6</w:t>
            </w:r>
            <w:r w:rsidR="00ED2DDF" w:rsidRPr="00ED2DDF">
              <w:rPr>
                <w:noProof/>
                <w:webHidden/>
              </w:rPr>
              <w:fldChar w:fldCharType="end"/>
            </w:r>
          </w:hyperlink>
        </w:p>
        <w:p w14:paraId="4BF5F574" w14:textId="6A219225" w:rsidR="00ED2DDF" w:rsidRPr="00ED2DDF" w:rsidRDefault="00423416" w:rsidP="00ED2DDF">
          <w:pPr>
            <w:pStyle w:val="Kazalovsebine2"/>
            <w:numPr>
              <w:ilvl w:val="0"/>
              <w:numId w:val="41"/>
            </w:numPr>
            <w:tabs>
              <w:tab w:val="left" w:pos="660"/>
              <w:tab w:val="right" w:leader="dot" w:pos="9629"/>
            </w:tabs>
            <w:rPr>
              <w:rFonts w:asciiTheme="minorHAnsi" w:eastAsiaTheme="minorEastAsia" w:hAnsiTheme="minorHAnsi" w:cstheme="minorBidi"/>
              <w:b w:val="0"/>
              <w:bCs w:val="0"/>
              <w:smallCaps w:val="0"/>
              <w:noProof/>
            </w:rPr>
          </w:pPr>
          <w:hyperlink w:anchor="_Toc176763883" w:history="1">
            <w:r w:rsidR="00ED2DDF" w:rsidRPr="00ED2DDF">
              <w:rPr>
                <w:rStyle w:val="Hiperpovezava"/>
                <w:noProof/>
                <w:u w:val="none"/>
              </w:rPr>
              <w:t>Finančna zavarovanja</w:t>
            </w:r>
            <w:r w:rsidR="00ED2DDF" w:rsidRPr="00ED2DDF">
              <w:rPr>
                <w:noProof/>
                <w:webHidden/>
              </w:rPr>
              <w:tab/>
            </w:r>
            <w:r w:rsidR="00ED2DDF" w:rsidRPr="00ED2DDF">
              <w:rPr>
                <w:noProof/>
                <w:webHidden/>
              </w:rPr>
              <w:fldChar w:fldCharType="begin"/>
            </w:r>
            <w:r w:rsidR="00ED2DDF" w:rsidRPr="00ED2DDF">
              <w:rPr>
                <w:noProof/>
                <w:webHidden/>
              </w:rPr>
              <w:instrText xml:space="preserve"> PAGEREF _Toc176763883 \h </w:instrText>
            </w:r>
            <w:r w:rsidR="00ED2DDF" w:rsidRPr="00ED2DDF">
              <w:rPr>
                <w:noProof/>
                <w:webHidden/>
              </w:rPr>
            </w:r>
            <w:r w:rsidR="00ED2DDF" w:rsidRPr="00ED2DDF">
              <w:rPr>
                <w:noProof/>
                <w:webHidden/>
              </w:rPr>
              <w:fldChar w:fldCharType="separate"/>
            </w:r>
            <w:r>
              <w:rPr>
                <w:noProof/>
                <w:webHidden/>
              </w:rPr>
              <w:t>10</w:t>
            </w:r>
            <w:r w:rsidR="00ED2DDF" w:rsidRPr="00ED2DDF">
              <w:rPr>
                <w:noProof/>
                <w:webHidden/>
              </w:rPr>
              <w:fldChar w:fldCharType="end"/>
            </w:r>
          </w:hyperlink>
        </w:p>
        <w:p w14:paraId="35D64EE3" w14:textId="3A8A650E" w:rsidR="00ED2DDF" w:rsidRPr="00ED2DDF" w:rsidRDefault="00423416" w:rsidP="00ED2DDF">
          <w:pPr>
            <w:pStyle w:val="Kazalovsebine2"/>
            <w:numPr>
              <w:ilvl w:val="0"/>
              <w:numId w:val="41"/>
            </w:numPr>
            <w:tabs>
              <w:tab w:val="left" w:pos="660"/>
              <w:tab w:val="right" w:leader="dot" w:pos="9629"/>
            </w:tabs>
            <w:rPr>
              <w:rFonts w:asciiTheme="minorHAnsi" w:eastAsiaTheme="minorEastAsia" w:hAnsiTheme="minorHAnsi" w:cstheme="minorBidi"/>
              <w:b w:val="0"/>
              <w:bCs w:val="0"/>
              <w:smallCaps w:val="0"/>
              <w:noProof/>
            </w:rPr>
          </w:pPr>
          <w:hyperlink w:anchor="_Toc176763884" w:history="1">
            <w:r w:rsidR="00ED2DDF" w:rsidRPr="00ED2DDF">
              <w:rPr>
                <w:rStyle w:val="Hiperpovezava"/>
                <w:rFonts w:ascii="Arial" w:eastAsia="SimSun" w:hAnsi="Arial" w:cs="Arial"/>
                <w:noProof/>
                <w:u w:val="none"/>
                <w:lang w:eastAsia="x-none"/>
              </w:rPr>
              <w:t>Drugi</w:t>
            </w:r>
            <w:r w:rsidR="00ED2DDF" w:rsidRPr="00ED2DDF">
              <w:rPr>
                <w:rStyle w:val="Hiperpovezava"/>
                <w:rFonts w:ascii="Arial" w:eastAsia="SimSun" w:hAnsi="Arial" w:cs="Arial"/>
                <w:noProof/>
                <w:u w:val="none"/>
                <w:lang w:val="x-none" w:eastAsia="x-none"/>
              </w:rPr>
              <w:t xml:space="preserve"> pogoji</w:t>
            </w:r>
            <w:r w:rsidR="00ED2DDF" w:rsidRPr="00ED2DDF">
              <w:rPr>
                <w:noProof/>
                <w:webHidden/>
              </w:rPr>
              <w:tab/>
            </w:r>
            <w:r w:rsidR="00ED2DDF" w:rsidRPr="00ED2DDF">
              <w:rPr>
                <w:noProof/>
                <w:webHidden/>
              </w:rPr>
              <w:fldChar w:fldCharType="begin"/>
            </w:r>
            <w:r w:rsidR="00ED2DDF" w:rsidRPr="00ED2DDF">
              <w:rPr>
                <w:noProof/>
                <w:webHidden/>
              </w:rPr>
              <w:instrText xml:space="preserve"> PAGEREF _Toc176763884 \h </w:instrText>
            </w:r>
            <w:r w:rsidR="00ED2DDF" w:rsidRPr="00ED2DDF">
              <w:rPr>
                <w:noProof/>
                <w:webHidden/>
              </w:rPr>
            </w:r>
            <w:r w:rsidR="00ED2DDF" w:rsidRPr="00ED2DDF">
              <w:rPr>
                <w:noProof/>
                <w:webHidden/>
              </w:rPr>
              <w:fldChar w:fldCharType="separate"/>
            </w:r>
            <w:r>
              <w:rPr>
                <w:noProof/>
                <w:webHidden/>
              </w:rPr>
              <w:t>11</w:t>
            </w:r>
            <w:r w:rsidR="00ED2DDF" w:rsidRPr="00ED2DDF">
              <w:rPr>
                <w:noProof/>
                <w:webHidden/>
              </w:rPr>
              <w:fldChar w:fldCharType="end"/>
            </w:r>
          </w:hyperlink>
        </w:p>
        <w:p w14:paraId="799D3BF2" w14:textId="2770D980" w:rsidR="00ED2DDF" w:rsidRPr="00ED2DDF" w:rsidRDefault="00423416" w:rsidP="00ED2DDF">
          <w:pPr>
            <w:pStyle w:val="Kazalovsebine2"/>
            <w:numPr>
              <w:ilvl w:val="0"/>
              <w:numId w:val="41"/>
            </w:numPr>
            <w:tabs>
              <w:tab w:val="left" w:pos="660"/>
              <w:tab w:val="right" w:leader="dot" w:pos="9629"/>
            </w:tabs>
            <w:rPr>
              <w:rFonts w:asciiTheme="minorHAnsi" w:eastAsiaTheme="minorEastAsia" w:hAnsiTheme="minorHAnsi" w:cstheme="minorBidi"/>
              <w:b w:val="0"/>
              <w:bCs w:val="0"/>
              <w:smallCaps w:val="0"/>
              <w:noProof/>
            </w:rPr>
          </w:pPr>
          <w:hyperlink w:anchor="_Toc176763885" w:history="1">
            <w:r w:rsidR="00ED2DDF" w:rsidRPr="00ED2DDF">
              <w:rPr>
                <w:rStyle w:val="Hiperpovezava"/>
                <w:noProof/>
                <w:u w:val="none"/>
              </w:rPr>
              <w:t>Tehnične zahteve naročnika</w:t>
            </w:r>
            <w:r w:rsidR="00ED2DDF" w:rsidRPr="00ED2DDF">
              <w:rPr>
                <w:noProof/>
                <w:webHidden/>
              </w:rPr>
              <w:tab/>
            </w:r>
            <w:r w:rsidR="00ED2DDF" w:rsidRPr="00ED2DDF">
              <w:rPr>
                <w:noProof/>
                <w:webHidden/>
              </w:rPr>
              <w:fldChar w:fldCharType="begin"/>
            </w:r>
            <w:r w:rsidR="00ED2DDF" w:rsidRPr="00ED2DDF">
              <w:rPr>
                <w:noProof/>
                <w:webHidden/>
              </w:rPr>
              <w:instrText xml:space="preserve"> PAGEREF _Toc176763885 \h </w:instrText>
            </w:r>
            <w:r w:rsidR="00ED2DDF" w:rsidRPr="00ED2DDF">
              <w:rPr>
                <w:noProof/>
                <w:webHidden/>
              </w:rPr>
            </w:r>
            <w:r w:rsidR="00ED2DDF" w:rsidRPr="00ED2DDF">
              <w:rPr>
                <w:noProof/>
                <w:webHidden/>
              </w:rPr>
              <w:fldChar w:fldCharType="separate"/>
            </w:r>
            <w:r>
              <w:rPr>
                <w:noProof/>
                <w:webHidden/>
              </w:rPr>
              <w:t>11</w:t>
            </w:r>
            <w:r w:rsidR="00ED2DDF" w:rsidRPr="00ED2DDF">
              <w:rPr>
                <w:noProof/>
                <w:webHidden/>
              </w:rPr>
              <w:fldChar w:fldCharType="end"/>
            </w:r>
          </w:hyperlink>
        </w:p>
        <w:p w14:paraId="201198D2" w14:textId="65A24570" w:rsidR="00ED2DDF" w:rsidRPr="00ED2DDF" w:rsidRDefault="00423416" w:rsidP="00ED2DDF">
          <w:pPr>
            <w:pStyle w:val="Kazalovsebine2"/>
            <w:numPr>
              <w:ilvl w:val="0"/>
              <w:numId w:val="41"/>
            </w:numPr>
            <w:tabs>
              <w:tab w:val="left" w:pos="660"/>
              <w:tab w:val="right" w:leader="dot" w:pos="9629"/>
            </w:tabs>
            <w:rPr>
              <w:rFonts w:asciiTheme="minorHAnsi" w:eastAsiaTheme="minorEastAsia" w:hAnsiTheme="minorHAnsi" w:cstheme="minorBidi"/>
              <w:b w:val="0"/>
              <w:bCs w:val="0"/>
              <w:smallCaps w:val="0"/>
              <w:noProof/>
            </w:rPr>
          </w:pPr>
          <w:hyperlink w:anchor="_Toc176763886" w:history="1">
            <w:r w:rsidR="00ED2DDF" w:rsidRPr="00ED2DDF">
              <w:rPr>
                <w:rStyle w:val="Hiperpovezava"/>
                <w:noProof/>
                <w:u w:val="none"/>
              </w:rPr>
              <w:t>Merilo za ocenjevanje ponudb</w:t>
            </w:r>
            <w:r w:rsidR="00ED2DDF" w:rsidRPr="00ED2DDF">
              <w:rPr>
                <w:noProof/>
                <w:webHidden/>
              </w:rPr>
              <w:tab/>
            </w:r>
            <w:r w:rsidR="00ED2DDF" w:rsidRPr="00ED2DDF">
              <w:rPr>
                <w:noProof/>
                <w:webHidden/>
              </w:rPr>
              <w:fldChar w:fldCharType="begin"/>
            </w:r>
            <w:r w:rsidR="00ED2DDF" w:rsidRPr="00ED2DDF">
              <w:rPr>
                <w:noProof/>
                <w:webHidden/>
              </w:rPr>
              <w:instrText xml:space="preserve"> PAGEREF _Toc176763886 \h </w:instrText>
            </w:r>
            <w:r w:rsidR="00ED2DDF" w:rsidRPr="00ED2DDF">
              <w:rPr>
                <w:noProof/>
                <w:webHidden/>
              </w:rPr>
            </w:r>
            <w:r w:rsidR="00ED2DDF" w:rsidRPr="00ED2DDF">
              <w:rPr>
                <w:noProof/>
                <w:webHidden/>
              </w:rPr>
              <w:fldChar w:fldCharType="separate"/>
            </w:r>
            <w:r>
              <w:rPr>
                <w:noProof/>
                <w:webHidden/>
              </w:rPr>
              <w:t>17</w:t>
            </w:r>
            <w:r w:rsidR="00ED2DDF" w:rsidRPr="00ED2DDF">
              <w:rPr>
                <w:noProof/>
                <w:webHidden/>
              </w:rPr>
              <w:fldChar w:fldCharType="end"/>
            </w:r>
          </w:hyperlink>
        </w:p>
        <w:p w14:paraId="5E2064F6" w14:textId="74C7B479" w:rsidR="00ED2DDF" w:rsidRPr="00ED2DDF" w:rsidRDefault="00423416" w:rsidP="00ED2DDF">
          <w:pPr>
            <w:pStyle w:val="Kazalovsebine2"/>
            <w:numPr>
              <w:ilvl w:val="0"/>
              <w:numId w:val="41"/>
            </w:numPr>
            <w:tabs>
              <w:tab w:val="left" w:pos="660"/>
              <w:tab w:val="right" w:leader="dot" w:pos="9629"/>
            </w:tabs>
            <w:rPr>
              <w:rFonts w:asciiTheme="minorHAnsi" w:eastAsiaTheme="minorEastAsia" w:hAnsiTheme="minorHAnsi" w:cstheme="minorBidi"/>
              <w:b w:val="0"/>
              <w:bCs w:val="0"/>
              <w:smallCaps w:val="0"/>
              <w:noProof/>
            </w:rPr>
          </w:pPr>
          <w:hyperlink w:anchor="_Toc176763887" w:history="1">
            <w:r w:rsidR="00ED2DDF" w:rsidRPr="00ED2DDF">
              <w:rPr>
                <w:rStyle w:val="Hiperpovezava"/>
                <w:noProof/>
                <w:u w:val="none"/>
              </w:rPr>
              <w:t>Ponudba</w:t>
            </w:r>
            <w:r w:rsidR="00ED2DDF" w:rsidRPr="00ED2DDF">
              <w:rPr>
                <w:noProof/>
                <w:webHidden/>
              </w:rPr>
              <w:tab/>
            </w:r>
            <w:r w:rsidR="00ED2DDF" w:rsidRPr="00ED2DDF">
              <w:rPr>
                <w:noProof/>
                <w:webHidden/>
              </w:rPr>
              <w:fldChar w:fldCharType="begin"/>
            </w:r>
            <w:r w:rsidR="00ED2DDF" w:rsidRPr="00ED2DDF">
              <w:rPr>
                <w:noProof/>
                <w:webHidden/>
              </w:rPr>
              <w:instrText xml:space="preserve"> PAGEREF _Toc176763887 \h </w:instrText>
            </w:r>
            <w:r w:rsidR="00ED2DDF" w:rsidRPr="00ED2DDF">
              <w:rPr>
                <w:noProof/>
                <w:webHidden/>
              </w:rPr>
            </w:r>
            <w:r w:rsidR="00ED2DDF" w:rsidRPr="00ED2DDF">
              <w:rPr>
                <w:noProof/>
                <w:webHidden/>
              </w:rPr>
              <w:fldChar w:fldCharType="separate"/>
            </w:r>
            <w:r>
              <w:rPr>
                <w:noProof/>
                <w:webHidden/>
              </w:rPr>
              <w:t>17</w:t>
            </w:r>
            <w:r w:rsidR="00ED2DDF" w:rsidRPr="00ED2DDF">
              <w:rPr>
                <w:noProof/>
                <w:webHidden/>
              </w:rPr>
              <w:fldChar w:fldCharType="end"/>
            </w:r>
          </w:hyperlink>
        </w:p>
        <w:p w14:paraId="1E7E94A5" w14:textId="7E026889" w:rsidR="00ED2DDF" w:rsidRPr="00ED2DDF" w:rsidRDefault="00423416" w:rsidP="00ED2DDF">
          <w:pPr>
            <w:pStyle w:val="Kazalovsebine2"/>
            <w:numPr>
              <w:ilvl w:val="0"/>
              <w:numId w:val="41"/>
            </w:numPr>
            <w:tabs>
              <w:tab w:val="left" w:pos="660"/>
              <w:tab w:val="right" w:leader="dot" w:pos="9629"/>
            </w:tabs>
            <w:rPr>
              <w:rFonts w:asciiTheme="minorHAnsi" w:eastAsiaTheme="minorEastAsia" w:hAnsiTheme="minorHAnsi" w:cstheme="minorBidi"/>
              <w:b w:val="0"/>
              <w:bCs w:val="0"/>
              <w:smallCaps w:val="0"/>
              <w:noProof/>
            </w:rPr>
          </w:pPr>
          <w:hyperlink w:anchor="_Toc176763899" w:history="1">
            <w:r w:rsidR="00ED2DDF" w:rsidRPr="00ED2DDF">
              <w:rPr>
                <w:rStyle w:val="Hiperpovezava"/>
                <w:rFonts w:ascii="Arial" w:eastAsia="SimSun" w:hAnsi="Arial" w:cs="Arial"/>
                <w:noProof/>
                <w:u w:val="none"/>
                <w:lang w:val="x-none" w:eastAsia="x-none"/>
              </w:rPr>
              <w:t>Skupna ponudba</w:t>
            </w:r>
            <w:r w:rsidR="00ED2DDF" w:rsidRPr="00ED2DDF">
              <w:rPr>
                <w:noProof/>
                <w:webHidden/>
              </w:rPr>
              <w:tab/>
            </w:r>
            <w:r w:rsidR="00ED2DDF" w:rsidRPr="00ED2DDF">
              <w:rPr>
                <w:noProof/>
                <w:webHidden/>
              </w:rPr>
              <w:fldChar w:fldCharType="begin"/>
            </w:r>
            <w:r w:rsidR="00ED2DDF" w:rsidRPr="00ED2DDF">
              <w:rPr>
                <w:noProof/>
                <w:webHidden/>
              </w:rPr>
              <w:instrText xml:space="preserve"> PAGEREF _Toc176763899 \h </w:instrText>
            </w:r>
            <w:r w:rsidR="00ED2DDF" w:rsidRPr="00ED2DDF">
              <w:rPr>
                <w:noProof/>
                <w:webHidden/>
              </w:rPr>
            </w:r>
            <w:r w:rsidR="00ED2DDF" w:rsidRPr="00ED2DDF">
              <w:rPr>
                <w:noProof/>
                <w:webHidden/>
              </w:rPr>
              <w:fldChar w:fldCharType="separate"/>
            </w:r>
            <w:r>
              <w:rPr>
                <w:noProof/>
                <w:webHidden/>
              </w:rPr>
              <w:t>18</w:t>
            </w:r>
            <w:r w:rsidR="00ED2DDF" w:rsidRPr="00ED2DDF">
              <w:rPr>
                <w:noProof/>
                <w:webHidden/>
              </w:rPr>
              <w:fldChar w:fldCharType="end"/>
            </w:r>
          </w:hyperlink>
        </w:p>
        <w:p w14:paraId="79194D23" w14:textId="3FB3EE2B" w:rsidR="00ED2DDF" w:rsidRPr="00ED2DDF" w:rsidRDefault="00423416" w:rsidP="00ED2DDF">
          <w:pPr>
            <w:pStyle w:val="Kazalovsebine2"/>
            <w:numPr>
              <w:ilvl w:val="0"/>
              <w:numId w:val="41"/>
            </w:numPr>
            <w:tabs>
              <w:tab w:val="left" w:pos="660"/>
              <w:tab w:val="right" w:leader="dot" w:pos="9629"/>
            </w:tabs>
            <w:rPr>
              <w:rFonts w:asciiTheme="minorHAnsi" w:eastAsiaTheme="minorEastAsia" w:hAnsiTheme="minorHAnsi" w:cstheme="minorBidi"/>
              <w:b w:val="0"/>
              <w:bCs w:val="0"/>
              <w:smallCaps w:val="0"/>
              <w:noProof/>
            </w:rPr>
          </w:pPr>
          <w:hyperlink w:anchor="_Toc176763900" w:history="1">
            <w:r w:rsidR="00ED2DDF" w:rsidRPr="00ED2DDF">
              <w:rPr>
                <w:rStyle w:val="Hiperpovezava"/>
                <w:rFonts w:ascii="Arial" w:eastAsia="SimSun" w:hAnsi="Arial" w:cs="Arial"/>
                <w:noProof/>
                <w:u w:val="none"/>
                <w:lang w:val="x-none" w:eastAsia="x-none"/>
              </w:rPr>
              <w:t>Ponudba s podizvajalci</w:t>
            </w:r>
            <w:r w:rsidR="00ED2DDF" w:rsidRPr="00ED2DDF">
              <w:rPr>
                <w:noProof/>
                <w:webHidden/>
              </w:rPr>
              <w:tab/>
            </w:r>
            <w:r w:rsidR="00ED2DDF" w:rsidRPr="00ED2DDF">
              <w:rPr>
                <w:noProof/>
                <w:webHidden/>
              </w:rPr>
              <w:fldChar w:fldCharType="begin"/>
            </w:r>
            <w:r w:rsidR="00ED2DDF" w:rsidRPr="00ED2DDF">
              <w:rPr>
                <w:noProof/>
                <w:webHidden/>
              </w:rPr>
              <w:instrText xml:space="preserve"> PAGEREF _Toc176763900 \h </w:instrText>
            </w:r>
            <w:r w:rsidR="00ED2DDF" w:rsidRPr="00ED2DDF">
              <w:rPr>
                <w:noProof/>
                <w:webHidden/>
              </w:rPr>
            </w:r>
            <w:r w:rsidR="00ED2DDF" w:rsidRPr="00ED2DDF">
              <w:rPr>
                <w:noProof/>
                <w:webHidden/>
              </w:rPr>
              <w:fldChar w:fldCharType="separate"/>
            </w:r>
            <w:r>
              <w:rPr>
                <w:noProof/>
                <w:webHidden/>
              </w:rPr>
              <w:t>19</w:t>
            </w:r>
            <w:r w:rsidR="00ED2DDF" w:rsidRPr="00ED2DDF">
              <w:rPr>
                <w:noProof/>
                <w:webHidden/>
              </w:rPr>
              <w:fldChar w:fldCharType="end"/>
            </w:r>
          </w:hyperlink>
        </w:p>
        <w:p w14:paraId="5AB137B1" w14:textId="380B6266" w:rsidR="00ED2DDF" w:rsidRPr="00ED2DDF" w:rsidRDefault="00423416" w:rsidP="00ED2DDF">
          <w:pPr>
            <w:pStyle w:val="Kazalovsebine2"/>
            <w:numPr>
              <w:ilvl w:val="0"/>
              <w:numId w:val="41"/>
            </w:numPr>
            <w:tabs>
              <w:tab w:val="left" w:pos="660"/>
              <w:tab w:val="right" w:leader="dot" w:pos="9629"/>
            </w:tabs>
            <w:rPr>
              <w:rFonts w:asciiTheme="minorHAnsi" w:eastAsiaTheme="minorEastAsia" w:hAnsiTheme="minorHAnsi" w:cstheme="minorBidi"/>
              <w:b w:val="0"/>
              <w:bCs w:val="0"/>
              <w:smallCaps w:val="0"/>
              <w:noProof/>
            </w:rPr>
          </w:pPr>
          <w:hyperlink w:anchor="_Toc176763901" w:history="1">
            <w:r w:rsidR="00ED2DDF" w:rsidRPr="00ED2DDF">
              <w:rPr>
                <w:rStyle w:val="Hiperpovezava"/>
                <w:rFonts w:ascii="Arial" w:eastAsia="SimSun" w:hAnsi="Arial" w:cs="Arial"/>
                <w:noProof/>
                <w:u w:val="none"/>
                <w:lang w:val="x-none" w:eastAsia="x-none"/>
              </w:rPr>
              <w:t>Tuji ponudnik</w:t>
            </w:r>
            <w:r w:rsidR="00ED2DDF" w:rsidRPr="00ED2DDF">
              <w:rPr>
                <w:noProof/>
                <w:webHidden/>
              </w:rPr>
              <w:tab/>
            </w:r>
            <w:r w:rsidR="00ED2DDF" w:rsidRPr="00ED2DDF">
              <w:rPr>
                <w:noProof/>
                <w:webHidden/>
              </w:rPr>
              <w:fldChar w:fldCharType="begin"/>
            </w:r>
            <w:r w:rsidR="00ED2DDF" w:rsidRPr="00ED2DDF">
              <w:rPr>
                <w:noProof/>
                <w:webHidden/>
              </w:rPr>
              <w:instrText xml:space="preserve"> PAGEREF _Toc176763901 \h </w:instrText>
            </w:r>
            <w:r w:rsidR="00ED2DDF" w:rsidRPr="00ED2DDF">
              <w:rPr>
                <w:noProof/>
                <w:webHidden/>
              </w:rPr>
            </w:r>
            <w:r w:rsidR="00ED2DDF" w:rsidRPr="00ED2DDF">
              <w:rPr>
                <w:noProof/>
                <w:webHidden/>
              </w:rPr>
              <w:fldChar w:fldCharType="separate"/>
            </w:r>
            <w:r>
              <w:rPr>
                <w:noProof/>
                <w:webHidden/>
              </w:rPr>
              <w:t>19</w:t>
            </w:r>
            <w:r w:rsidR="00ED2DDF" w:rsidRPr="00ED2DDF">
              <w:rPr>
                <w:noProof/>
                <w:webHidden/>
              </w:rPr>
              <w:fldChar w:fldCharType="end"/>
            </w:r>
          </w:hyperlink>
        </w:p>
        <w:p w14:paraId="5BB2646E" w14:textId="2578C8FD" w:rsidR="00ED2DDF" w:rsidRPr="00ED2DDF" w:rsidRDefault="00423416" w:rsidP="00ED2DDF">
          <w:pPr>
            <w:pStyle w:val="Kazalovsebine2"/>
            <w:numPr>
              <w:ilvl w:val="0"/>
              <w:numId w:val="41"/>
            </w:numPr>
            <w:tabs>
              <w:tab w:val="left" w:pos="660"/>
              <w:tab w:val="right" w:leader="dot" w:pos="9629"/>
            </w:tabs>
            <w:rPr>
              <w:rFonts w:asciiTheme="minorHAnsi" w:eastAsiaTheme="minorEastAsia" w:hAnsiTheme="minorHAnsi" w:cstheme="minorBidi"/>
              <w:b w:val="0"/>
              <w:bCs w:val="0"/>
              <w:smallCaps w:val="0"/>
              <w:noProof/>
            </w:rPr>
          </w:pPr>
          <w:hyperlink w:anchor="_Toc176763902" w:history="1">
            <w:r w:rsidR="00ED2DDF" w:rsidRPr="00ED2DDF">
              <w:rPr>
                <w:rStyle w:val="Hiperpovezava"/>
                <w:rFonts w:ascii="Arial" w:eastAsia="SimSun" w:hAnsi="Arial" w:cs="Arial"/>
                <w:noProof/>
                <w:u w:val="none"/>
                <w:lang w:val="x-none" w:eastAsia="x-none"/>
              </w:rPr>
              <w:t>Neobičajno nizka ponudba</w:t>
            </w:r>
            <w:r w:rsidR="00ED2DDF" w:rsidRPr="00ED2DDF">
              <w:rPr>
                <w:noProof/>
                <w:webHidden/>
              </w:rPr>
              <w:tab/>
            </w:r>
            <w:r w:rsidR="00ED2DDF" w:rsidRPr="00ED2DDF">
              <w:rPr>
                <w:noProof/>
                <w:webHidden/>
              </w:rPr>
              <w:fldChar w:fldCharType="begin"/>
            </w:r>
            <w:r w:rsidR="00ED2DDF" w:rsidRPr="00ED2DDF">
              <w:rPr>
                <w:noProof/>
                <w:webHidden/>
              </w:rPr>
              <w:instrText xml:space="preserve"> PAGEREF _Toc176763902 \h </w:instrText>
            </w:r>
            <w:r w:rsidR="00ED2DDF" w:rsidRPr="00ED2DDF">
              <w:rPr>
                <w:noProof/>
                <w:webHidden/>
              </w:rPr>
            </w:r>
            <w:r w:rsidR="00ED2DDF" w:rsidRPr="00ED2DDF">
              <w:rPr>
                <w:noProof/>
                <w:webHidden/>
              </w:rPr>
              <w:fldChar w:fldCharType="separate"/>
            </w:r>
            <w:r>
              <w:rPr>
                <w:noProof/>
                <w:webHidden/>
              </w:rPr>
              <w:t>20</w:t>
            </w:r>
            <w:r w:rsidR="00ED2DDF" w:rsidRPr="00ED2DDF">
              <w:rPr>
                <w:noProof/>
                <w:webHidden/>
              </w:rPr>
              <w:fldChar w:fldCharType="end"/>
            </w:r>
          </w:hyperlink>
        </w:p>
        <w:p w14:paraId="65C3B5B6" w14:textId="533D8B1D" w:rsidR="00ED2DDF" w:rsidRPr="00ED2DDF" w:rsidRDefault="00423416" w:rsidP="00ED2DDF">
          <w:pPr>
            <w:pStyle w:val="Kazalovsebine2"/>
            <w:numPr>
              <w:ilvl w:val="0"/>
              <w:numId w:val="41"/>
            </w:numPr>
            <w:tabs>
              <w:tab w:val="left" w:pos="660"/>
              <w:tab w:val="right" w:leader="dot" w:pos="9629"/>
            </w:tabs>
            <w:rPr>
              <w:rFonts w:asciiTheme="minorHAnsi" w:eastAsiaTheme="minorEastAsia" w:hAnsiTheme="minorHAnsi" w:cstheme="minorBidi"/>
              <w:b w:val="0"/>
              <w:bCs w:val="0"/>
              <w:smallCaps w:val="0"/>
              <w:noProof/>
            </w:rPr>
          </w:pPr>
          <w:hyperlink w:anchor="_Toc176763903" w:history="1">
            <w:r w:rsidR="00ED2DDF" w:rsidRPr="00ED2DDF">
              <w:rPr>
                <w:rStyle w:val="Hiperpovezava"/>
                <w:rFonts w:ascii="Arial" w:eastAsia="SimSun" w:hAnsi="Arial" w:cs="Arial"/>
                <w:noProof/>
                <w:u w:val="none"/>
                <w:shd w:val="clear" w:color="auto" w:fill="FFFFFF"/>
                <w:lang w:val="x-none" w:eastAsia="x-none"/>
              </w:rPr>
              <w:t>Pregled ponudb</w:t>
            </w:r>
            <w:r w:rsidR="00ED2DDF" w:rsidRPr="00ED2DDF">
              <w:rPr>
                <w:noProof/>
                <w:webHidden/>
              </w:rPr>
              <w:tab/>
            </w:r>
            <w:r w:rsidR="00ED2DDF" w:rsidRPr="00ED2DDF">
              <w:rPr>
                <w:noProof/>
                <w:webHidden/>
              </w:rPr>
              <w:fldChar w:fldCharType="begin"/>
            </w:r>
            <w:r w:rsidR="00ED2DDF" w:rsidRPr="00ED2DDF">
              <w:rPr>
                <w:noProof/>
                <w:webHidden/>
              </w:rPr>
              <w:instrText xml:space="preserve"> PAGEREF _Toc176763903 \h </w:instrText>
            </w:r>
            <w:r w:rsidR="00ED2DDF" w:rsidRPr="00ED2DDF">
              <w:rPr>
                <w:noProof/>
                <w:webHidden/>
              </w:rPr>
            </w:r>
            <w:r w:rsidR="00ED2DDF" w:rsidRPr="00ED2DDF">
              <w:rPr>
                <w:noProof/>
                <w:webHidden/>
              </w:rPr>
              <w:fldChar w:fldCharType="separate"/>
            </w:r>
            <w:r>
              <w:rPr>
                <w:noProof/>
                <w:webHidden/>
              </w:rPr>
              <w:t>20</w:t>
            </w:r>
            <w:r w:rsidR="00ED2DDF" w:rsidRPr="00ED2DDF">
              <w:rPr>
                <w:noProof/>
                <w:webHidden/>
              </w:rPr>
              <w:fldChar w:fldCharType="end"/>
            </w:r>
          </w:hyperlink>
        </w:p>
        <w:p w14:paraId="201EFA95" w14:textId="7EBA35E7" w:rsidR="00ED2DDF" w:rsidRPr="00ED2DDF" w:rsidRDefault="00423416" w:rsidP="00ED2DDF">
          <w:pPr>
            <w:pStyle w:val="Kazalovsebine2"/>
            <w:numPr>
              <w:ilvl w:val="0"/>
              <w:numId w:val="41"/>
            </w:numPr>
            <w:tabs>
              <w:tab w:val="left" w:pos="660"/>
              <w:tab w:val="right" w:leader="dot" w:pos="9629"/>
            </w:tabs>
            <w:rPr>
              <w:rFonts w:asciiTheme="minorHAnsi" w:eastAsiaTheme="minorEastAsia" w:hAnsiTheme="minorHAnsi" w:cstheme="minorBidi"/>
              <w:b w:val="0"/>
              <w:bCs w:val="0"/>
              <w:smallCaps w:val="0"/>
              <w:noProof/>
            </w:rPr>
          </w:pPr>
          <w:hyperlink w:anchor="_Toc176763904" w:history="1">
            <w:r w:rsidR="00ED2DDF" w:rsidRPr="00ED2DDF">
              <w:rPr>
                <w:rStyle w:val="Hiperpovezava"/>
                <w:rFonts w:ascii="Arial" w:eastAsia="SimSun" w:hAnsi="Arial" w:cs="Arial"/>
                <w:noProof/>
                <w:u w:val="none"/>
                <w:shd w:val="clear" w:color="auto" w:fill="FFFFFF"/>
                <w:lang w:eastAsia="x-none"/>
              </w:rPr>
              <w:t>Dopustne</w:t>
            </w:r>
            <w:r w:rsidR="00ED2DDF" w:rsidRPr="00ED2DDF">
              <w:rPr>
                <w:rStyle w:val="Hiperpovezava"/>
                <w:rFonts w:ascii="Arial" w:eastAsia="SimSun" w:hAnsi="Arial" w:cs="Arial"/>
                <w:noProof/>
                <w:u w:val="none"/>
                <w:shd w:val="clear" w:color="auto" w:fill="FFFFFF"/>
                <w:lang w:val="x-none" w:eastAsia="x-none"/>
              </w:rPr>
              <w:t xml:space="preserve"> dopolnitve in popravki ponudbe</w:t>
            </w:r>
            <w:r w:rsidR="00ED2DDF" w:rsidRPr="00ED2DDF">
              <w:rPr>
                <w:noProof/>
                <w:webHidden/>
              </w:rPr>
              <w:tab/>
            </w:r>
            <w:r w:rsidR="00ED2DDF" w:rsidRPr="00ED2DDF">
              <w:rPr>
                <w:noProof/>
                <w:webHidden/>
              </w:rPr>
              <w:fldChar w:fldCharType="begin"/>
            </w:r>
            <w:r w:rsidR="00ED2DDF" w:rsidRPr="00ED2DDF">
              <w:rPr>
                <w:noProof/>
                <w:webHidden/>
              </w:rPr>
              <w:instrText xml:space="preserve"> PAGEREF _Toc176763904 \h </w:instrText>
            </w:r>
            <w:r w:rsidR="00ED2DDF" w:rsidRPr="00ED2DDF">
              <w:rPr>
                <w:noProof/>
                <w:webHidden/>
              </w:rPr>
            </w:r>
            <w:r w:rsidR="00ED2DDF" w:rsidRPr="00ED2DDF">
              <w:rPr>
                <w:noProof/>
                <w:webHidden/>
              </w:rPr>
              <w:fldChar w:fldCharType="separate"/>
            </w:r>
            <w:r>
              <w:rPr>
                <w:noProof/>
                <w:webHidden/>
              </w:rPr>
              <w:t>20</w:t>
            </w:r>
            <w:r w:rsidR="00ED2DDF" w:rsidRPr="00ED2DDF">
              <w:rPr>
                <w:noProof/>
                <w:webHidden/>
              </w:rPr>
              <w:fldChar w:fldCharType="end"/>
            </w:r>
          </w:hyperlink>
        </w:p>
        <w:p w14:paraId="5F7FFC72" w14:textId="12FDE4CD" w:rsidR="00ED2DDF" w:rsidRPr="00ED2DDF" w:rsidRDefault="00423416" w:rsidP="00ED2DDF">
          <w:pPr>
            <w:pStyle w:val="Kazalovsebine2"/>
            <w:numPr>
              <w:ilvl w:val="0"/>
              <w:numId w:val="41"/>
            </w:numPr>
            <w:tabs>
              <w:tab w:val="left" w:pos="660"/>
              <w:tab w:val="right" w:leader="dot" w:pos="9629"/>
            </w:tabs>
            <w:rPr>
              <w:rFonts w:asciiTheme="minorHAnsi" w:eastAsiaTheme="minorEastAsia" w:hAnsiTheme="minorHAnsi" w:cstheme="minorBidi"/>
              <w:b w:val="0"/>
              <w:bCs w:val="0"/>
              <w:smallCaps w:val="0"/>
              <w:noProof/>
            </w:rPr>
          </w:pPr>
          <w:hyperlink w:anchor="_Toc176763905" w:history="1">
            <w:r w:rsidR="00ED2DDF" w:rsidRPr="00ED2DDF">
              <w:rPr>
                <w:rStyle w:val="Hiperpovezava"/>
                <w:rFonts w:ascii="Arial" w:eastAsia="SimSun" w:hAnsi="Arial" w:cs="Arial"/>
                <w:noProof/>
                <w:u w:val="none"/>
                <w:lang w:val="x-none" w:eastAsia="x-none"/>
              </w:rPr>
              <w:t>Oddaja javnega naročila</w:t>
            </w:r>
            <w:r w:rsidR="00ED2DDF" w:rsidRPr="00ED2DDF">
              <w:rPr>
                <w:noProof/>
                <w:webHidden/>
              </w:rPr>
              <w:tab/>
            </w:r>
            <w:r w:rsidR="00ED2DDF" w:rsidRPr="00ED2DDF">
              <w:rPr>
                <w:noProof/>
                <w:webHidden/>
              </w:rPr>
              <w:fldChar w:fldCharType="begin"/>
            </w:r>
            <w:r w:rsidR="00ED2DDF" w:rsidRPr="00ED2DDF">
              <w:rPr>
                <w:noProof/>
                <w:webHidden/>
              </w:rPr>
              <w:instrText xml:space="preserve"> PAGEREF _Toc176763905 \h </w:instrText>
            </w:r>
            <w:r w:rsidR="00ED2DDF" w:rsidRPr="00ED2DDF">
              <w:rPr>
                <w:noProof/>
                <w:webHidden/>
              </w:rPr>
            </w:r>
            <w:r w:rsidR="00ED2DDF" w:rsidRPr="00ED2DDF">
              <w:rPr>
                <w:noProof/>
                <w:webHidden/>
              </w:rPr>
              <w:fldChar w:fldCharType="separate"/>
            </w:r>
            <w:r>
              <w:rPr>
                <w:noProof/>
                <w:webHidden/>
              </w:rPr>
              <w:t>21</w:t>
            </w:r>
            <w:r w:rsidR="00ED2DDF" w:rsidRPr="00ED2DDF">
              <w:rPr>
                <w:noProof/>
                <w:webHidden/>
              </w:rPr>
              <w:fldChar w:fldCharType="end"/>
            </w:r>
          </w:hyperlink>
        </w:p>
        <w:p w14:paraId="4C0484D8" w14:textId="65B29A59" w:rsidR="00ED2DDF" w:rsidRPr="00ED2DDF" w:rsidRDefault="00423416" w:rsidP="00ED2DDF">
          <w:pPr>
            <w:pStyle w:val="Kazalovsebine2"/>
            <w:numPr>
              <w:ilvl w:val="0"/>
              <w:numId w:val="41"/>
            </w:numPr>
            <w:tabs>
              <w:tab w:val="left" w:pos="660"/>
              <w:tab w:val="right" w:leader="dot" w:pos="9629"/>
            </w:tabs>
            <w:rPr>
              <w:rFonts w:asciiTheme="minorHAnsi" w:eastAsiaTheme="minorEastAsia" w:hAnsiTheme="minorHAnsi" w:cstheme="minorBidi"/>
              <w:b w:val="0"/>
              <w:bCs w:val="0"/>
              <w:smallCaps w:val="0"/>
              <w:noProof/>
            </w:rPr>
          </w:pPr>
          <w:hyperlink w:anchor="_Toc176763906" w:history="1">
            <w:r w:rsidR="00ED2DDF" w:rsidRPr="00ED2DDF">
              <w:rPr>
                <w:rStyle w:val="Hiperpovezava"/>
                <w:rFonts w:ascii="Arial" w:eastAsia="SimSun" w:hAnsi="Arial" w:cs="Arial"/>
                <w:noProof/>
                <w:u w:val="none"/>
                <w:lang w:val="x-none" w:eastAsia="x-none"/>
              </w:rPr>
              <w:t>Sklenitev pogodbe</w:t>
            </w:r>
            <w:r w:rsidR="00ED2DDF" w:rsidRPr="00ED2DDF">
              <w:rPr>
                <w:noProof/>
                <w:webHidden/>
              </w:rPr>
              <w:tab/>
            </w:r>
            <w:r w:rsidR="00ED2DDF" w:rsidRPr="00ED2DDF">
              <w:rPr>
                <w:noProof/>
                <w:webHidden/>
              </w:rPr>
              <w:fldChar w:fldCharType="begin"/>
            </w:r>
            <w:r w:rsidR="00ED2DDF" w:rsidRPr="00ED2DDF">
              <w:rPr>
                <w:noProof/>
                <w:webHidden/>
              </w:rPr>
              <w:instrText xml:space="preserve"> PAGEREF _Toc176763906 \h </w:instrText>
            </w:r>
            <w:r w:rsidR="00ED2DDF" w:rsidRPr="00ED2DDF">
              <w:rPr>
                <w:noProof/>
                <w:webHidden/>
              </w:rPr>
            </w:r>
            <w:r w:rsidR="00ED2DDF" w:rsidRPr="00ED2DDF">
              <w:rPr>
                <w:noProof/>
                <w:webHidden/>
              </w:rPr>
              <w:fldChar w:fldCharType="separate"/>
            </w:r>
            <w:r>
              <w:rPr>
                <w:noProof/>
                <w:webHidden/>
              </w:rPr>
              <w:t>21</w:t>
            </w:r>
            <w:r w:rsidR="00ED2DDF" w:rsidRPr="00ED2DDF">
              <w:rPr>
                <w:noProof/>
                <w:webHidden/>
              </w:rPr>
              <w:fldChar w:fldCharType="end"/>
            </w:r>
          </w:hyperlink>
        </w:p>
        <w:p w14:paraId="64692DBB" w14:textId="7504FCBA" w:rsidR="00ED2DDF" w:rsidRPr="00ED2DDF" w:rsidRDefault="00423416" w:rsidP="00ED2DDF">
          <w:pPr>
            <w:pStyle w:val="Kazalovsebine2"/>
            <w:numPr>
              <w:ilvl w:val="0"/>
              <w:numId w:val="41"/>
            </w:numPr>
            <w:tabs>
              <w:tab w:val="left" w:pos="660"/>
              <w:tab w:val="right" w:leader="dot" w:pos="9629"/>
            </w:tabs>
            <w:rPr>
              <w:rFonts w:asciiTheme="minorHAnsi" w:eastAsiaTheme="minorEastAsia" w:hAnsiTheme="minorHAnsi" w:cstheme="minorBidi"/>
              <w:b w:val="0"/>
              <w:bCs w:val="0"/>
              <w:smallCaps w:val="0"/>
              <w:noProof/>
            </w:rPr>
          </w:pPr>
          <w:hyperlink w:anchor="_Toc176763907" w:history="1">
            <w:r w:rsidR="00ED2DDF" w:rsidRPr="00ED2DDF">
              <w:rPr>
                <w:rStyle w:val="Hiperpovezava"/>
                <w:rFonts w:ascii="Arial" w:eastAsia="SimSun" w:hAnsi="Arial" w:cs="Arial"/>
                <w:noProof/>
                <w:u w:val="none"/>
                <w:lang w:val="x-none" w:eastAsia="x-none"/>
              </w:rPr>
              <w:t>Ustavitev postopka, zavrnitev vseh ponudb, odstop od izvedbe javnega naročila</w:t>
            </w:r>
            <w:r w:rsidR="00ED2DDF" w:rsidRPr="00ED2DDF">
              <w:rPr>
                <w:noProof/>
                <w:webHidden/>
              </w:rPr>
              <w:tab/>
            </w:r>
            <w:r w:rsidR="00ED2DDF" w:rsidRPr="00ED2DDF">
              <w:rPr>
                <w:noProof/>
                <w:webHidden/>
              </w:rPr>
              <w:fldChar w:fldCharType="begin"/>
            </w:r>
            <w:r w:rsidR="00ED2DDF" w:rsidRPr="00ED2DDF">
              <w:rPr>
                <w:noProof/>
                <w:webHidden/>
              </w:rPr>
              <w:instrText xml:space="preserve"> PAGEREF _Toc176763907 \h </w:instrText>
            </w:r>
            <w:r w:rsidR="00ED2DDF" w:rsidRPr="00ED2DDF">
              <w:rPr>
                <w:noProof/>
                <w:webHidden/>
              </w:rPr>
            </w:r>
            <w:r w:rsidR="00ED2DDF" w:rsidRPr="00ED2DDF">
              <w:rPr>
                <w:noProof/>
                <w:webHidden/>
              </w:rPr>
              <w:fldChar w:fldCharType="separate"/>
            </w:r>
            <w:r>
              <w:rPr>
                <w:noProof/>
                <w:webHidden/>
              </w:rPr>
              <w:t>21</w:t>
            </w:r>
            <w:r w:rsidR="00ED2DDF" w:rsidRPr="00ED2DDF">
              <w:rPr>
                <w:noProof/>
                <w:webHidden/>
              </w:rPr>
              <w:fldChar w:fldCharType="end"/>
            </w:r>
          </w:hyperlink>
        </w:p>
        <w:p w14:paraId="320C41EA" w14:textId="1B1693A5" w:rsidR="00ED2DDF" w:rsidRPr="00ED2DDF" w:rsidRDefault="00423416" w:rsidP="00ED2DDF">
          <w:pPr>
            <w:pStyle w:val="Kazalovsebine2"/>
            <w:numPr>
              <w:ilvl w:val="0"/>
              <w:numId w:val="41"/>
            </w:numPr>
            <w:tabs>
              <w:tab w:val="left" w:pos="660"/>
              <w:tab w:val="right" w:leader="dot" w:pos="9629"/>
            </w:tabs>
            <w:rPr>
              <w:rFonts w:asciiTheme="minorHAnsi" w:eastAsiaTheme="minorEastAsia" w:hAnsiTheme="minorHAnsi" w:cstheme="minorBidi"/>
              <w:b w:val="0"/>
              <w:bCs w:val="0"/>
              <w:smallCaps w:val="0"/>
              <w:noProof/>
            </w:rPr>
          </w:pPr>
          <w:hyperlink w:anchor="_Toc176763908" w:history="1">
            <w:r w:rsidR="00ED2DDF" w:rsidRPr="00ED2DDF">
              <w:rPr>
                <w:rStyle w:val="Hiperpovezava"/>
                <w:rFonts w:ascii="Arial" w:eastAsia="SimSun" w:hAnsi="Arial" w:cs="Arial"/>
                <w:noProof/>
                <w:u w:val="none"/>
                <w:lang w:eastAsia="x-none"/>
              </w:rPr>
              <w:t>Zaupnost</w:t>
            </w:r>
            <w:r w:rsidR="00ED2DDF" w:rsidRPr="00ED2DDF">
              <w:rPr>
                <w:noProof/>
                <w:webHidden/>
              </w:rPr>
              <w:tab/>
            </w:r>
            <w:r w:rsidR="00ED2DDF" w:rsidRPr="00ED2DDF">
              <w:rPr>
                <w:noProof/>
                <w:webHidden/>
              </w:rPr>
              <w:fldChar w:fldCharType="begin"/>
            </w:r>
            <w:r w:rsidR="00ED2DDF" w:rsidRPr="00ED2DDF">
              <w:rPr>
                <w:noProof/>
                <w:webHidden/>
              </w:rPr>
              <w:instrText xml:space="preserve"> PAGEREF _Toc176763908 \h </w:instrText>
            </w:r>
            <w:r w:rsidR="00ED2DDF" w:rsidRPr="00ED2DDF">
              <w:rPr>
                <w:noProof/>
                <w:webHidden/>
              </w:rPr>
            </w:r>
            <w:r w:rsidR="00ED2DDF" w:rsidRPr="00ED2DDF">
              <w:rPr>
                <w:noProof/>
                <w:webHidden/>
              </w:rPr>
              <w:fldChar w:fldCharType="separate"/>
            </w:r>
            <w:r>
              <w:rPr>
                <w:noProof/>
                <w:webHidden/>
              </w:rPr>
              <w:t>21</w:t>
            </w:r>
            <w:r w:rsidR="00ED2DDF" w:rsidRPr="00ED2DDF">
              <w:rPr>
                <w:noProof/>
                <w:webHidden/>
              </w:rPr>
              <w:fldChar w:fldCharType="end"/>
            </w:r>
          </w:hyperlink>
        </w:p>
        <w:p w14:paraId="1B4985D4" w14:textId="243D665C" w:rsidR="00ED2DDF" w:rsidRPr="00ED2DDF" w:rsidRDefault="00423416" w:rsidP="00ED2DDF">
          <w:pPr>
            <w:pStyle w:val="Kazalovsebine2"/>
            <w:numPr>
              <w:ilvl w:val="0"/>
              <w:numId w:val="41"/>
            </w:numPr>
            <w:tabs>
              <w:tab w:val="left" w:pos="660"/>
              <w:tab w:val="right" w:leader="dot" w:pos="9629"/>
            </w:tabs>
            <w:rPr>
              <w:rFonts w:asciiTheme="minorHAnsi" w:eastAsiaTheme="minorEastAsia" w:hAnsiTheme="minorHAnsi" w:cstheme="minorBidi"/>
              <w:b w:val="0"/>
              <w:bCs w:val="0"/>
              <w:smallCaps w:val="0"/>
              <w:noProof/>
            </w:rPr>
          </w:pPr>
          <w:hyperlink w:anchor="_Toc176763909" w:history="1">
            <w:r w:rsidR="00ED2DDF" w:rsidRPr="00ED2DDF">
              <w:rPr>
                <w:rStyle w:val="Hiperpovezava"/>
                <w:rFonts w:ascii="Arial" w:eastAsia="SimSun" w:hAnsi="Arial" w:cs="Arial"/>
                <w:noProof/>
                <w:u w:val="none"/>
                <w:lang w:eastAsia="x-none"/>
              </w:rPr>
              <w:t>Pravno varstvo</w:t>
            </w:r>
            <w:r w:rsidR="00ED2DDF" w:rsidRPr="00ED2DDF">
              <w:rPr>
                <w:noProof/>
                <w:webHidden/>
              </w:rPr>
              <w:tab/>
            </w:r>
            <w:r w:rsidR="00ED2DDF" w:rsidRPr="00ED2DDF">
              <w:rPr>
                <w:noProof/>
                <w:webHidden/>
              </w:rPr>
              <w:fldChar w:fldCharType="begin"/>
            </w:r>
            <w:r w:rsidR="00ED2DDF" w:rsidRPr="00ED2DDF">
              <w:rPr>
                <w:noProof/>
                <w:webHidden/>
              </w:rPr>
              <w:instrText xml:space="preserve"> PAGEREF _Toc176763909 \h </w:instrText>
            </w:r>
            <w:r w:rsidR="00ED2DDF" w:rsidRPr="00ED2DDF">
              <w:rPr>
                <w:noProof/>
                <w:webHidden/>
              </w:rPr>
            </w:r>
            <w:r w:rsidR="00ED2DDF" w:rsidRPr="00ED2DDF">
              <w:rPr>
                <w:noProof/>
                <w:webHidden/>
              </w:rPr>
              <w:fldChar w:fldCharType="separate"/>
            </w:r>
            <w:r>
              <w:rPr>
                <w:noProof/>
                <w:webHidden/>
              </w:rPr>
              <w:t>22</w:t>
            </w:r>
            <w:r w:rsidR="00ED2DDF" w:rsidRPr="00ED2DDF">
              <w:rPr>
                <w:noProof/>
                <w:webHidden/>
              </w:rPr>
              <w:fldChar w:fldCharType="end"/>
            </w:r>
          </w:hyperlink>
        </w:p>
        <w:p w14:paraId="6E9FC4FE" w14:textId="49E68F9B" w:rsidR="00ED2DDF" w:rsidRDefault="00423416">
          <w:pPr>
            <w:pStyle w:val="Kazalovsebine2"/>
            <w:tabs>
              <w:tab w:val="right" w:leader="dot" w:pos="9629"/>
            </w:tabs>
            <w:rPr>
              <w:rFonts w:asciiTheme="minorHAnsi" w:eastAsiaTheme="minorEastAsia" w:hAnsiTheme="minorHAnsi" w:cstheme="minorBidi"/>
              <w:b w:val="0"/>
              <w:bCs w:val="0"/>
              <w:smallCaps w:val="0"/>
              <w:noProof/>
            </w:rPr>
          </w:pPr>
          <w:hyperlink w:anchor="_Toc176763910" w:history="1">
            <w:r w:rsidR="00ED2DDF" w:rsidRPr="00ED2DDF">
              <w:rPr>
                <w:rStyle w:val="Hiperpovezava"/>
                <w:noProof/>
                <w:u w:val="none"/>
              </w:rPr>
              <w:t>RAZPISNI OBRAZCI</w:t>
            </w:r>
            <w:r w:rsidR="00ED2DDF" w:rsidRPr="00ED2DDF">
              <w:rPr>
                <w:noProof/>
                <w:webHidden/>
              </w:rPr>
              <w:tab/>
            </w:r>
            <w:r w:rsidR="00ED2DDF" w:rsidRPr="00ED2DDF">
              <w:rPr>
                <w:noProof/>
                <w:webHidden/>
              </w:rPr>
              <w:fldChar w:fldCharType="begin"/>
            </w:r>
            <w:r w:rsidR="00ED2DDF" w:rsidRPr="00ED2DDF">
              <w:rPr>
                <w:noProof/>
                <w:webHidden/>
              </w:rPr>
              <w:instrText xml:space="preserve"> PAGEREF _Toc176763910 \h </w:instrText>
            </w:r>
            <w:r w:rsidR="00ED2DDF" w:rsidRPr="00ED2DDF">
              <w:rPr>
                <w:noProof/>
                <w:webHidden/>
              </w:rPr>
            </w:r>
            <w:r w:rsidR="00ED2DDF" w:rsidRPr="00ED2DDF">
              <w:rPr>
                <w:noProof/>
                <w:webHidden/>
              </w:rPr>
              <w:fldChar w:fldCharType="separate"/>
            </w:r>
            <w:r>
              <w:rPr>
                <w:noProof/>
                <w:webHidden/>
              </w:rPr>
              <w:t>24</w:t>
            </w:r>
            <w:r w:rsidR="00ED2DDF" w:rsidRPr="00ED2DDF">
              <w:rPr>
                <w:noProof/>
                <w:webHidden/>
              </w:rPr>
              <w:fldChar w:fldCharType="end"/>
            </w:r>
          </w:hyperlink>
        </w:p>
        <w:p w14:paraId="0484D4A3" w14:textId="097964A2" w:rsidR="003F7291" w:rsidRPr="00315AF2" w:rsidRDefault="00B27DF1" w:rsidP="00315AF2">
          <w:pPr>
            <w:pStyle w:val="Kazalovsebine2"/>
            <w:tabs>
              <w:tab w:val="right" w:leader="dot" w:pos="9629"/>
            </w:tabs>
            <w:rPr>
              <w:rFonts w:ascii="Arial" w:eastAsiaTheme="minorEastAsia" w:hAnsi="Arial" w:cs="Arial"/>
              <w:b w:val="0"/>
              <w:bCs w:val="0"/>
              <w:smallCaps w:val="0"/>
              <w:noProof/>
              <w:sz w:val="20"/>
              <w:szCs w:val="20"/>
            </w:rPr>
          </w:pPr>
          <w:r w:rsidRPr="00FD5EFC">
            <w:rPr>
              <w:rFonts w:ascii="Arial" w:hAnsi="Arial" w:cs="Arial"/>
              <w:b w:val="0"/>
              <w:sz w:val="20"/>
              <w:szCs w:val="20"/>
            </w:rPr>
            <w:fldChar w:fldCharType="end"/>
          </w:r>
          <w:r w:rsidR="008A4B38" w:rsidRPr="00315AF2">
            <w:rPr>
              <w:rFonts w:ascii="Arial" w:eastAsiaTheme="minorEastAsia" w:hAnsi="Arial" w:cs="Arial"/>
              <w:b w:val="0"/>
              <w:bCs w:val="0"/>
              <w:smallCaps w:val="0"/>
              <w:noProof/>
              <w:sz w:val="20"/>
              <w:szCs w:val="20"/>
            </w:rPr>
            <w:t xml:space="preserve"> </w:t>
          </w:r>
        </w:p>
        <w:p w14:paraId="2CCC33E2" w14:textId="13CEF8D6" w:rsidR="004A0665" w:rsidRPr="00315AF2" w:rsidRDefault="00423416" w:rsidP="003F7291">
          <w:pPr>
            <w:rPr>
              <w:rFonts w:ascii="Arial" w:hAnsi="Arial" w:cs="Arial"/>
              <w:bCs/>
            </w:rPr>
          </w:pPr>
        </w:p>
      </w:sdtContent>
    </w:sdt>
    <w:p w14:paraId="30EF3367" w14:textId="77777777" w:rsidR="00A0779E" w:rsidRPr="00A0779E" w:rsidRDefault="00A0779E" w:rsidP="00A0779E">
      <w:pPr>
        <w:autoSpaceDE w:val="0"/>
        <w:autoSpaceDN w:val="0"/>
        <w:adjustRightInd w:val="0"/>
        <w:rPr>
          <w:rFonts w:ascii="TimesNewRomanPS-BoldMT" w:hAnsi="TimesNewRomanPS-BoldMT" w:cs="TimesNewRomanPS-BoldMT"/>
          <w:b/>
          <w:bCs/>
        </w:rPr>
      </w:pPr>
    </w:p>
    <w:p w14:paraId="6393C923" w14:textId="77777777" w:rsidR="00DF0199" w:rsidRDefault="00A0779E" w:rsidP="006D00C8">
      <w:pPr>
        <w:autoSpaceDE w:val="0"/>
        <w:autoSpaceDN w:val="0"/>
        <w:adjustRightInd w:val="0"/>
        <w:rPr>
          <w:rFonts w:ascii="TimesNewRomanPSMT" w:hAnsi="TimesNewRomanPSMT" w:cs="TimesNewRomanPSMT"/>
        </w:rPr>
      </w:pPr>
      <w:r w:rsidRPr="00A0779E">
        <w:rPr>
          <w:rFonts w:ascii="TimesNewRomanPSMT" w:hAnsi="TimesNewRomanPSMT" w:cs="TimesNewRomanPSMT"/>
        </w:rPr>
        <w:tab/>
      </w:r>
    </w:p>
    <w:p w14:paraId="379831EF" w14:textId="77777777" w:rsidR="00DF0199" w:rsidRDefault="00DF0199" w:rsidP="00DF0199">
      <w:pPr>
        <w:autoSpaceDE w:val="0"/>
        <w:autoSpaceDN w:val="0"/>
        <w:adjustRightInd w:val="0"/>
        <w:rPr>
          <w:rFonts w:ascii="TimesNewRomanPSMT" w:hAnsi="TimesNewRomanPSMT" w:cs="TimesNewRomanPSMT"/>
        </w:rPr>
      </w:pPr>
    </w:p>
    <w:p w14:paraId="64C07F14" w14:textId="77777777" w:rsidR="00684E07" w:rsidRDefault="00684E07">
      <w:pPr>
        <w:rPr>
          <w:rFonts w:ascii="Arial" w:hAnsi="Arial" w:cs="Arial"/>
          <w:b/>
          <w:sz w:val="22"/>
          <w:szCs w:val="22"/>
        </w:rPr>
      </w:pPr>
    </w:p>
    <w:p w14:paraId="47D819A0" w14:textId="77777777" w:rsidR="001C4456" w:rsidRDefault="001C4456">
      <w:pPr>
        <w:rPr>
          <w:rFonts w:ascii="Arial" w:hAnsi="Arial" w:cs="Arial"/>
          <w:b/>
          <w:sz w:val="22"/>
          <w:szCs w:val="22"/>
        </w:rPr>
      </w:pPr>
    </w:p>
    <w:p w14:paraId="485BF687" w14:textId="77777777" w:rsidR="001C4456" w:rsidRDefault="001C4456">
      <w:pPr>
        <w:rPr>
          <w:rFonts w:ascii="Arial" w:hAnsi="Arial" w:cs="Arial"/>
          <w:b/>
          <w:sz w:val="22"/>
          <w:szCs w:val="22"/>
        </w:rPr>
      </w:pPr>
    </w:p>
    <w:p w14:paraId="0B0D65FF" w14:textId="77777777" w:rsidR="001C4456" w:rsidRDefault="001C4456">
      <w:pPr>
        <w:rPr>
          <w:rFonts w:ascii="Arial" w:hAnsi="Arial" w:cs="Arial"/>
          <w:b/>
          <w:sz w:val="22"/>
          <w:szCs w:val="22"/>
        </w:rPr>
      </w:pPr>
    </w:p>
    <w:p w14:paraId="1C0EB005" w14:textId="3D51B44B" w:rsidR="001C4456" w:rsidRDefault="001C4456">
      <w:pPr>
        <w:rPr>
          <w:rFonts w:ascii="Arial" w:hAnsi="Arial" w:cs="Arial"/>
          <w:b/>
          <w:sz w:val="22"/>
          <w:szCs w:val="22"/>
        </w:rPr>
      </w:pPr>
    </w:p>
    <w:p w14:paraId="027E704D" w14:textId="47A6DF49" w:rsidR="00DC724E" w:rsidRDefault="00DC724E">
      <w:pPr>
        <w:rPr>
          <w:rFonts w:ascii="Arial" w:hAnsi="Arial" w:cs="Arial"/>
          <w:b/>
          <w:sz w:val="22"/>
          <w:szCs w:val="22"/>
        </w:rPr>
      </w:pPr>
    </w:p>
    <w:p w14:paraId="67D0DEE4" w14:textId="5303CCD5" w:rsidR="00DC724E" w:rsidRDefault="00DC724E">
      <w:pPr>
        <w:rPr>
          <w:rFonts w:ascii="Arial" w:hAnsi="Arial" w:cs="Arial"/>
          <w:b/>
          <w:sz w:val="22"/>
          <w:szCs w:val="22"/>
        </w:rPr>
      </w:pPr>
    </w:p>
    <w:p w14:paraId="53D5F8D2" w14:textId="52B76A47" w:rsidR="00DC724E" w:rsidRDefault="00DC724E">
      <w:pPr>
        <w:rPr>
          <w:rFonts w:ascii="Arial" w:hAnsi="Arial" w:cs="Arial"/>
          <w:b/>
          <w:sz w:val="22"/>
          <w:szCs w:val="22"/>
        </w:rPr>
      </w:pPr>
    </w:p>
    <w:p w14:paraId="61750566" w14:textId="615D1190" w:rsidR="00DC724E" w:rsidRDefault="00DC724E">
      <w:pPr>
        <w:rPr>
          <w:rFonts w:ascii="Arial" w:hAnsi="Arial" w:cs="Arial"/>
          <w:b/>
          <w:sz w:val="22"/>
          <w:szCs w:val="22"/>
        </w:rPr>
      </w:pPr>
    </w:p>
    <w:p w14:paraId="4A77B6A6" w14:textId="6DA6E960" w:rsidR="00DC724E" w:rsidRDefault="00DC724E">
      <w:pPr>
        <w:rPr>
          <w:rFonts w:ascii="Arial" w:hAnsi="Arial" w:cs="Arial"/>
          <w:b/>
          <w:sz w:val="22"/>
          <w:szCs w:val="22"/>
        </w:rPr>
      </w:pPr>
    </w:p>
    <w:p w14:paraId="3753F75F" w14:textId="39D72548" w:rsidR="00DC724E" w:rsidRDefault="00DC724E">
      <w:pPr>
        <w:rPr>
          <w:rFonts w:ascii="Arial" w:hAnsi="Arial" w:cs="Arial"/>
          <w:b/>
          <w:sz w:val="22"/>
          <w:szCs w:val="22"/>
        </w:rPr>
      </w:pPr>
    </w:p>
    <w:p w14:paraId="0DBE03EA" w14:textId="4DA8E9CB" w:rsidR="00513FBA" w:rsidRDefault="00513FBA">
      <w:pPr>
        <w:rPr>
          <w:rFonts w:ascii="Arial" w:hAnsi="Arial" w:cs="Arial"/>
          <w:b/>
          <w:sz w:val="22"/>
          <w:szCs w:val="22"/>
        </w:rPr>
      </w:pPr>
    </w:p>
    <w:p w14:paraId="641DFD04" w14:textId="6D806E59" w:rsidR="00513FBA" w:rsidRDefault="00513FBA">
      <w:pPr>
        <w:rPr>
          <w:rFonts w:ascii="Arial" w:hAnsi="Arial" w:cs="Arial"/>
          <w:b/>
          <w:sz w:val="22"/>
          <w:szCs w:val="22"/>
        </w:rPr>
      </w:pPr>
    </w:p>
    <w:p w14:paraId="73163BBF" w14:textId="36FF127C" w:rsidR="00513FBA" w:rsidRDefault="00513FBA">
      <w:pPr>
        <w:rPr>
          <w:rFonts w:ascii="Arial" w:hAnsi="Arial" w:cs="Arial"/>
          <w:b/>
          <w:sz w:val="22"/>
          <w:szCs w:val="22"/>
        </w:rPr>
      </w:pPr>
    </w:p>
    <w:p w14:paraId="727501E0" w14:textId="77777777" w:rsidR="00513FBA" w:rsidRDefault="00513FBA">
      <w:pPr>
        <w:rPr>
          <w:rFonts w:ascii="Arial" w:hAnsi="Arial" w:cs="Arial"/>
          <w:b/>
          <w:sz w:val="22"/>
          <w:szCs w:val="22"/>
        </w:rPr>
      </w:pPr>
    </w:p>
    <w:p w14:paraId="7A83751F" w14:textId="77777777" w:rsidR="001C4456" w:rsidRDefault="001C4456">
      <w:pPr>
        <w:rPr>
          <w:rFonts w:ascii="Arial" w:hAnsi="Arial" w:cs="Arial"/>
          <w:b/>
          <w:sz w:val="22"/>
          <w:szCs w:val="22"/>
        </w:rPr>
      </w:pPr>
    </w:p>
    <w:p w14:paraId="20312724" w14:textId="0EE55811" w:rsidR="001C4456" w:rsidRDefault="001C4456">
      <w:pPr>
        <w:rPr>
          <w:rFonts w:ascii="Arial" w:hAnsi="Arial" w:cs="Arial"/>
          <w:b/>
          <w:sz w:val="22"/>
          <w:szCs w:val="22"/>
        </w:rPr>
      </w:pPr>
    </w:p>
    <w:p w14:paraId="0F703D20" w14:textId="77777777" w:rsidR="00FD5EFC" w:rsidRDefault="00FD5EFC">
      <w:pPr>
        <w:rPr>
          <w:rFonts w:ascii="Arial" w:hAnsi="Arial" w:cs="Arial"/>
          <w:b/>
          <w:sz w:val="22"/>
          <w:szCs w:val="22"/>
        </w:rPr>
      </w:pPr>
    </w:p>
    <w:p w14:paraId="0EA832B5" w14:textId="65ADFBE1" w:rsidR="00D877BE" w:rsidRDefault="00D877BE">
      <w:pPr>
        <w:rPr>
          <w:rFonts w:ascii="Arial" w:hAnsi="Arial" w:cs="Arial"/>
          <w:b/>
          <w:sz w:val="22"/>
          <w:szCs w:val="22"/>
        </w:rPr>
      </w:pPr>
    </w:p>
    <w:p w14:paraId="5EA4DFEF" w14:textId="762FB946" w:rsidR="00D877BE" w:rsidRDefault="00D877BE">
      <w:pPr>
        <w:rPr>
          <w:rFonts w:ascii="Arial" w:hAnsi="Arial" w:cs="Arial"/>
          <w:b/>
          <w:sz w:val="22"/>
          <w:szCs w:val="22"/>
        </w:rPr>
      </w:pPr>
    </w:p>
    <w:p w14:paraId="6AA12570" w14:textId="3D68870F" w:rsidR="00366E97" w:rsidRPr="0007436C" w:rsidRDefault="00366E97" w:rsidP="002859E1">
      <w:pPr>
        <w:pStyle w:val="Naslov2"/>
        <w:numPr>
          <w:ilvl w:val="0"/>
          <w:numId w:val="18"/>
        </w:numPr>
        <w:rPr>
          <w:i w:val="0"/>
          <w:sz w:val="22"/>
          <w:szCs w:val="22"/>
        </w:rPr>
      </w:pPr>
      <w:bookmarkStart w:id="1" w:name="_Toc10194640"/>
      <w:bookmarkStart w:id="2" w:name="_Toc176763876"/>
      <w:bookmarkStart w:id="3" w:name="_Toc125192842"/>
      <w:bookmarkStart w:id="4" w:name="_Toc130197563"/>
      <w:bookmarkStart w:id="5" w:name="_Toc130198064"/>
      <w:bookmarkStart w:id="6" w:name="_Toc130198124"/>
      <w:bookmarkStart w:id="7" w:name="_Toc130799585"/>
      <w:bookmarkStart w:id="8" w:name="_Toc132106356"/>
      <w:bookmarkStart w:id="9" w:name="_Toc132424970"/>
      <w:bookmarkStart w:id="10" w:name="_Toc132432219"/>
      <w:bookmarkStart w:id="11" w:name="_Toc157334751"/>
      <w:r w:rsidRPr="0007436C">
        <w:rPr>
          <w:i w:val="0"/>
          <w:sz w:val="22"/>
          <w:szCs w:val="22"/>
        </w:rPr>
        <w:t>Osnovni podatki o naročilu</w:t>
      </w:r>
      <w:bookmarkEnd w:id="1"/>
      <w:bookmarkEnd w:id="2"/>
    </w:p>
    <w:p w14:paraId="43263325" w14:textId="77777777" w:rsidR="00366E97" w:rsidRPr="00513FBA" w:rsidRDefault="00366E97" w:rsidP="00366E97">
      <w:pPr>
        <w:rPr>
          <w:rFonts w:ascii="Arial" w:hAnsi="Arial" w:cs="Arial"/>
          <w:sz w:val="20"/>
          <w:szCs w:val="20"/>
        </w:rPr>
      </w:pPr>
    </w:p>
    <w:p w14:paraId="1D01F98B" w14:textId="0AFA5566" w:rsidR="004211BD" w:rsidRPr="006752F9" w:rsidRDefault="004211BD" w:rsidP="005C018C">
      <w:pPr>
        <w:jc w:val="both"/>
        <w:rPr>
          <w:rFonts w:ascii="Arial" w:hAnsi="Arial" w:cs="Arial"/>
          <w:b/>
          <w:sz w:val="20"/>
          <w:szCs w:val="20"/>
        </w:rPr>
      </w:pPr>
      <w:r w:rsidRPr="006752F9">
        <w:rPr>
          <w:rFonts w:ascii="Arial" w:hAnsi="Arial" w:cs="Arial"/>
          <w:b/>
          <w:sz w:val="20"/>
          <w:szCs w:val="20"/>
        </w:rPr>
        <w:t>Naročnik:</w:t>
      </w:r>
    </w:p>
    <w:p w14:paraId="360BD020" w14:textId="318B11BF" w:rsidR="006752F9" w:rsidRPr="006752F9" w:rsidRDefault="004D4661" w:rsidP="006752F9">
      <w:pPr>
        <w:jc w:val="both"/>
        <w:rPr>
          <w:rFonts w:ascii="Arial" w:hAnsi="Arial" w:cs="Arial"/>
          <w:sz w:val="20"/>
          <w:szCs w:val="20"/>
        </w:rPr>
      </w:pPr>
      <w:r w:rsidRPr="003A14C0">
        <w:rPr>
          <w:rFonts w:ascii="Arial" w:hAnsi="Arial" w:cs="Arial"/>
          <w:sz w:val="20"/>
          <w:szCs w:val="20"/>
        </w:rPr>
        <w:t xml:space="preserve">Na podlagi Zakona o javnem naročanju (Ur. l. RS, št. 91/2015, 14/2018, 121/2021, </w:t>
      </w:r>
      <w:r w:rsidRPr="003A14C0">
        <w:rPr>
          <w:rFonts w:ascii="Arial" w:hAnsi="Arial"/>
          <w:spacing w:val="-5"/>
          <w:sz w:val="20"/>
          <w:szCs w:val="20"/>
        </w:rPr>
        <w:t xml:space="preserve">10/2022, 74/2022 – </w:t>
      </w:r>
      <w:proofErr w:type="spellStart"/>
      <w:r w:rsidRPr="003A14C0">
        <w:rPr>
          <w:rFonts w:ascii="Arial" w:hAnsi="Arial"/>
          <w:spacing w:val="-5"/>
          <w:sz w:val="20"/>
          <w:szCs w:val="20"/>
        </w:rPr>
        <w:t>odl</w:t>
      </w:r>
      <w:proofErr w:type="spellEnd"/>
      <w:r w:rsidRPr="003A14C0">
        <w:rPr>
          <w:rFonts w:ascii="Arial" w:hAnsi="Arial"/>
          <w:spacing w:val="-5"/>
          <w:sz w:val="20"/>
          <w:szCs w:val="20"/>
        </w:rPr>
        <w:t xml:space="preserve">. US, </w:t>
      </w:r>
      <w:r w:rsidRPr="003A14C0">
        <w:rPr>
          <w:rFonts w:ascii="Arial" w:hAnsi="Arial" w:cs="Arial"/>
          <w:spacing w:val="-5"/>
          <w:sz w:val="20"/>
          <w:szCs w:val="20"/>
        </w:rPr>
        <w:t>100/22 – ZNUZSZS</w:t>
      </w:r>
      <w:r w:rsidR="008F3267">
        <w:rPr>
          <w:rFonts w:ascii="Arial" w:hAnsi="Arial" w:cs="Arial"/>
          <w:spacing w:val="-5"/>
          <w:sz w:val="20"/>
          <w:szCs w:val="20"/>
        </w:rPr>
        <w:t>,</w:t>
      </w:r>
      <w:r w:rsidRPr="003A14C0">
        <w:rPr>
          <w:rFonts w:ascii="Arial" w:hAnsi="Arial"/>
          <w:spacing w:val="-5"/>
          <w:sz w:val="20"/>
          <w:szCs w:val="20"/>
        </w:rPr>
        <w:t xml:space="preserve"> 28/2023 </w:t>
      </w:r>
      <w:r w:rsidR="008F3267">
        <w:rPr>
          <w:rFonts w:ascii="Arial" w:hAnsi="Arial"/>
          <w:spacing w:val="-5"/>
          <w:sz w:val="20"/>
          <w:szCs w:val="20"/>
        </w:rPr>
        <w:t>in</w:t>
      </w:r>
      <w:r w:rsidRPr="003A14C0">
        <w:rPr>
          <w:rFonts w:ascii="Arial" w:hAnsi="Arial"/>
          <w:spacing w:val="-5"/>
          <w:sz w:val="20"/>
          <w:szCs w:val="20"/>
        </w:rPr>
        <w:t xml:space="preserve"> 88/23 – ZOPNN-F</w:t>
      </w:r>
      <w:r w:rsidRPr="003A14C0">
        <w:rPr>
          <w:rFonts w:ascii="Arial" w:hAnsi="Arial" w:cs="Arial"/>
          <w:sz w:val="20"/>
          <w:szCs w:val="20"/>
        </w:rPr>
        <w:t xml:space="preserve">, v nadaljevanju: ZJN-3) </w:t>
      </w:r>
      <w:r w:rsidR="00366E97" w:rsidRPr="006752F9">
        <w:rPr>
          <w:rFonts w:ascii="Arial" w:hAnsi="Arial" w:cs="Arial"/>
          <w:sz w:val="20"/>
          <w:szCs w:val="20"/>
        </w:rPr>
        <w:t>naročnik Slovenske železnice, d.o.o., Kolodvorska ulica 11, 1506 Ljubljana, vabi ponudnike k oddaji ponudbe za oddajo javnega naročila, katerega predmet</w:t>
      </w:r>
      <w:r w:rsidR="004D0EF9" w:rsidRPr="006752F9">
        <w:rPr>
          <w:rFonts w:ascii="Arial" w:hAnsi="Arial" w:cs="Arial"/>
          <w:sz w:val="20"/>
          <w:szCs w:val="20"/>
        </w:rPr>
        <w:t xml:space="preserve"> </w:t>
      </w:r>
      <w:r w:rsidR="006752F9" w:rsidRPr="006752F9">
        <w:rPr>
          <w:rFonts w:ascii="Arial" w:hAnsi="Arial" w:cs="Arial"/>
          <w:sz w:val="20"/>
          <w:szCs w:val="20"/>
        </w:rPr>
        <w:t xml:space="preserve">je </w:t>
      </w:r>
      <w:r w:rsidR="00C41372">
        <w:rPr>
          <w:rFonts w:ascii="Arial" w:hAnsi="Arial" w:cs="Arial"/>
          <w:sz w:val="20"/>
          <w:szCs w:val="20"/>
        </w:rPr>
        <w:t xml:space="preserve">najem vozil </w:t>
      </w:r>
      <w:r w:rsidR="00095447">
        <w:rPr>
          <w:rFonts w:ascii="Arial" w:hAnsi="Arial" w:cs="Arial"/>
          <w:sz w:val="20"/>
          <w:szCs w:val="20"/>
        </w:rPr>
        <w:t>za obdobje 4 (štirih) let</w:t>
      </w:r>
      <w:r w:rsidR="00804BC6">
        <w:rPr>
          <w:rFonts w:ascii="Arial" w:hAnsi="Arial" w:cs="Arial"/>
          <w:sz w:val="20"/>
          <w:szCs w:val="20"/>
        </w:rPr>
        <w:t xml:space="preserve">, od katerih </w:t>
      </w:r>
      <w:r w:rsidR="004C69C5">
        <w:rPr>
          <w:rFonts w:ascii="Arial" w:hAnsi="Arial" w:cs="Arial"/>
          <w:sz w:val="20"/>
          <w:szCs w:val="20"/>
        </w:rPr>
        <w:t xml:space="preserve">3 (tri) </w:t>
      </w:r>
      <w:r w:rsidR="00B010E7">
        <w:rPr>
          <w:rFonts w:ascii="Arial" w:hAnsi="Arial" w:cs="Arial"/>
          <w:sz w:val="20"/>
          <w:szCs w:val="20"/>
        </w:rPr>
        <w:t>čist</w:t>
      </w:r>
      <w:r w:rsidR="004C69C5">
        <w:rPr>
          <w:rFonts w:ascii="Arial" w:hAnsi="Arial" w:cs="Arial"/>
          <w:sz w:val="20"/>
          <w:szCs w:val="20"/>
        </w:rPr>
        <w:t>a</w:t>
      </w:r>
      <w:r w:rsidR="00B010E7">
        <w:rPr>
          <w:rFonts w:ascii="Arial" w:hAnsi="Arial" w:cs="Arial"/>
          <w:sz w:val="20"/>
          <w:szCs w:val="20"/>
        </w:rPr>
        <w:t xml:space="preserve"> </w:t>
      </w:r>
      <w:r w:rsidR="00804BC6">
        <w:rPr>
          <w:rFonts w:ascii="Arial" w:hAnsi="Arial" w:cs="Arial"/>
          <w:sz w:val="20"/>
          <w:szCs w:val="20"/>
        </w:rPr>
        <w:t>vozil</w:t>
      </w:r>
      <w:r w:rsidR="004C69C5">
        <w:rPr>
          <w:rFonts w:ascii="Arial" w:hAnsi="Arial" w:cs="Arial"/>
          <w:sz w:val="20"/>
          <w:szCs w:val="20"/>
        </w:rPr>
        <w:t>a</w:t>
      </w:r>
      <w:r w:rsidR="00B010E7">
        <w:rPr>
          <w:rFonts w:ascii="Arial" w:hAnsi="Arial" w:cs="Arial"/>
          <w:sz w:val="20"/>
          <w:szCs w:val="20"/>
        </w:rPr>
        <w:t>, ki</w:t>
      </w:r>
      <w:r w:rsidR="00804BC6">
        <w:rPr>
          <w:rFonts w:ascii="Arial" w:hAnsi="Arial" w:cs="Arial"/>
          <w:sz w:val="20"/>
          <w:szCs w:val="20"/>
        </w:rPr>
        <w:t xml:space="preserve"> uporablja</w:t>
      </w:r>
      <w:r w:rsidR="004C69C5">
        <w:rPr>
          <w:rFonts w:ascii="Arial" w:hAnsi="Arial" w:cs="Arial"/>
          <w:sz w:val="20"/>
          <w:szCs w:val="20"/>
        </w:rPr>
        <w:t>jo</w:t>
      </w:r>
      <w:r w:rsidR="00804BC6">
        <w:rPr>
          <w:rFonts w:ascii="Arial" w:hAnsi="Arial" w:cs="Arial"/>
          <w:sz w:val="20"/>
          <w:szCs w:val="20"/>
        </w:rPr>
        <w:t xml:space="preserve"> alternativni vir energije: električno energijo.</w:t>
      </w:r>
    </w:p>
    <w:p w14:paraId="47EAAA16" w14:textId="20108D5C" w:rsidR="00272DAE" w:rsidRPr="006022AD" w:rsidRDefault="00272DAE" w:rsidP="006752F9">
      <w:pPr>
        <w:jc w:val="both"/>
        <w:rPr>
          <w:rFonts w:ascii="Arial" w:hAnsi="Arial" w:cs="Arial"/>
          <w:strike/>
          <w:sz w:val="20"/>
          <w:szCs w:val="20"/>
        </w:rPr>
      </w:pPr>
    </w:p>
    <w:p w14:paraId="079771FC" w14:textId="0F9FBCB0" w:rsidR="004211BD" w:rsidRPr="004211BD" w:rsidRDefault="004211BD" w:rsidP="004211BD">
      <w:pPr>
        <w:pStyle w:val="Odstavekseznama"/>
        <w:ind w:left="0"/>
        <w:rPr>
          <w:rFonts w:ascii="Arial" w:hAnsi="Arial" w:cs="Arial"/>
          <w:b/>
          <w:iCs/>
          <w:sz w:val="20"/>
        </w:rPr>
      </w:pPr>
      <w:r w:rsidRPr="004211BD">
        <w:rPr>
          <w:rFonts w:ascii="Arial" w:hAnsi="Arial" w:cs="Arial"/>
          <w:b/>
          <w:iCs/>
          <w:sz w:val="20"/>
        </w:rPr>
        <w:t>Vrsta postopka:</w:t>
      </w:r>
    </w:p>
    <w:p w14:paraId="50828B4E" w14:textId="4EF29770" w:rsidR="004211BD" w:rsidRPr="006022AD" w:rsidRDefault="004211BD" w:rsidP="004211BD">
      <w:pPr>
        <w:jc w:val="both"/>
        <w:rPr>
          <w:rFonts w:ascii="Arial" w:hAnsi="Arial" w:cs="Arial"/>
          <w:b/>
          <w:sz w:val="20"/>
          <w:szCs w:val="20"/>
        </w:rPr>
      </w:pPr>
      <w:r w:rsidRPr="006022AD">
        <w:rPr>
          <w:rFonts w:ascii="Arial" w:hAnsi="Arial" w:cs="Arial"/>
          <w:sz w:val="20"/>
          <w:szCs w:val="20"/>
        </w:rPr>
        <w:t>Naročnik vodi oddajo javnega naročila na podlagi 4</w:t>
      </w:r>
      <w:r w:rsidR="004C69C5">
        <w:rPr>
          <w:rFonts w:ascii="Arial" w:hAnsi="Arial" w:cs="Arial"/>
          <w:sz w:val="20"/>
          <w:szCs w:val="20"/>
        </w:rPr>
        <w:t>0</w:t>
      </w:r>
      <w:r w:rsidRPr="006022AD">
        <w:rPr>
          <w:rFonts w:ascii="Arial" w:hAnsi="Arial" w:cs="Arial"/>
          <w:sz w:val="20"/>
          <w:szCs w:val="20"/>
        </w:rPr>
        <w:t xml:space="preserve">. člena ZJN-3 </w:t>
      </w:r>
      <w:r w:rsidRPr="006022AD">
        <w:rPr>
          <w:rFonts w:ascii="Arial" w:hAnsi="Arial" w:cs="Arial"/>
          <w:b/>
          <w:sz w:val="20"/>
          <w:szCs w:val="20"/>
        </w:rPr>
        <w:t xml:space="preserve">po </w:t>
      </w:r>
      <w:r w:rsidR="004C69C5">
        <w:rPr>
          <w:rFonts w:ascii="Arial" w:hAnsi="Arial" w:cs="Arial"/>
          <w:b/>
          <w:sz w:val="20"/>
          <w:szCs w:val="20"/>
        </w:rPr>
        <w:t xml:space="preserve">odprtem </w:t>
      </w:r>
      <w:r w:rsidRPr="006022AD">
        <w:rPr>
          <w:rFonts w:ascii="Arial" w:hAnsi="Arial" w:cs="Arial"/>
          <w:b/>
          <w:sz w:val="20"/>
          <w:szCs w:val="20"/>
        </w:rPr>
        <w:t>postopku</w:t>
      </w:r>
      <w:r w:rsidR="004C69C5">
        <w:rPr>
          <w:rFonts w:ascii="Arial" w:hAnsi="Arial" w:cs="Arial"/>
          <w:b/>
          <w:sz w:val="20"/>
          <w:szCs w:val="20"/>
        </w:rPr>
        <w:t>.</w:t>
      </w:r>
    </w:p>
    <w:p w14:paraId="3907665B" w14:textId="77777777" w:rsidR="004211BD" w:rsidRDefault="004211BD" w:rsidP="00366E97">
      <w:pPr>
        <w:jc w:val="both"/>
        <w:rPr>
          <w:rFonts w:ascii="Arial" w:hAnsi="Arial" w:cs="Arial"/>
          <w:sz w:val="20"/>
          <w:szCs w:val="20"/>
        </w:rPr>
      </w:pPr>
    </w:p>
    <w:p w14:paraId="413E4ACE" w14:textId="564BE7C5" w:rsidR="00366E97" w:rsidRPr="004211BD" w:rsidRDefault="00366E97" w:rsidP="00366E97">
      <w:pPr>
        <w:jc w:val="both"/>
        <w:rPr>
          <w:rFonts w:ascii="Arial" w:hAnsi="Arial" w:cs="Arial"/>
          <w:b/>
          <w:sz w:val="20"/>
          <w:szCs w:val="20"/>
        </w:rPr>
      </w:pPr>
      <w:r w:rsidRPr="004211BD">
        <w:rPr>
          <w:rFonts w:ascii="Arial" w:hAnsi="Arial" w:cs="Arial"/>
          <w:b/>
          <w:sz w:val="20"/>
          <w:szCs w:val="20"/>
        </w:rPr>
        <w:t xml:space="preserve">Oznaka javnega naročila: </w:t>
      </w:r>
    </w:p>
    <w:p w14:paraId="7222F69F" w14:textId="5641A6E7" w:rsidR="006752F9" w:rsidRPr="006752F9" w:rsidRDefault="006752F9" w:rsidP="006752F9">
      <w:pPr>
        <w:autoSpaceDE w:val="0"/>
        <w:autoSpaceDN w:val="0"/>
        <w:adjustRightInd w:val="0"/>
        <w:jc w:val="both"/>
        <w:rPr>
          <w:rFonts w:ascii="Arial" w:hAnsi="Arial" w:cs="Arial"/>
          <w:sz w:val="20"/>
          <w:szCs w:val="20"/>
        </w:rPr>
      </w:pPr>
      <w:bookmarkStart w:id="12" w:name="_Hlk21004180"/>
      <w:r w:rsidRPr="006752F9">
        <w:rPr>
          <w:rFonts w:ascii="Arial" w:hAnsi="Arial" w:cs="Arial"/>
          <w:sz w:val="20"/>
          <w:szCs w:val="20"/>
        </w:rPr>
        <w:t>»</w:t>
      </w:r>
      <w:r w:rsidR="00095447">
        <w:rPr>
          <w:rFonts w:ascii="Arial" w:hAnsi="Arial" w:cs="Arial"/>
          <w:sz w:val="20"/>
          <w:szCs w:val="20"/>
          <w:lang w:val="pl-PL"/>
        </w:rPr>
        <w:t>Najem vozil za obdobje 4 (štirih) let</w:t>
      </w:r>
      <w:r w:rsidRPr="006752F9">
        <w:rPr>
          <w:rFonts w:ascii="Arial" w:hAnsi="Arial" w:cs="Arial"/>
          <w:sz w:val="20"/>
          <w:szCs w:val="20"/>
        </w:rPr>
        <w:t xml:space="preserve">«. </w:t>
      </w:r>
    </w:p>
    <w:bookmarkEnd w:id="12"/>
    <w:p w14:paraId="2C3DA62A" w14:textId="77777777" w:rsidR="00736835" w:rsidRPr="006022AD" w:rsidRDefault="00736835" w:rsidP="00736835">
      <w:pPr>
        <w:jc w:val="both"/>
        <w:rPr>
          <w:rFonts w:ascii="Arial" w:hAnsi="Arial" w:cs="Arial"/>
          <w:sz w:val="20"/>
          <w:szCs w:val="20"/>
        </w:rPr>
      </w:pPr>
    </w:p>
    <w:p w14:paraId="63477780" w14:textId="3A5E041F" w:rsidR="00366E97" w:rsidRPr="004211BD" w:rsidRDefault="004211BD" w:rsidP="00366E97">
      <w:pPr>
        <w:jc w:val="both"/>
        <w:rPr>
          <w:rFonts w:ascii="Arial" w:hAnsi="Arial" w:cs="Arial"/>
          <w:b/>
          <w:sz w:val="20"/>
          <w:szCs w:val="20"/>
        </w:rPr>
      </w:pPr>
      <w:r w:rsidRPr="004211BD">
        <w:rPr>
          <w:rFonts w:ascii="Arial" w:hAnsi="Arial" w:cs="Arial"/>
          <w:b/>
          <w:sz w:val="20"/>
          <w:szCs w:val="20"/>
        </w:rPr>
        <w:t>Predmet naročila:</w:t>
      </w:r>
    </w:p>
    <w:p w14:paraId="7E2E1208" w14:textId="3AF87DFF" w:rsidR="00095447" w:rsidRDefault="006752F9" w:rsidP="0094588E">
      <w:pPr>
        <w:jc w:val="both"/>
        <w:rPr>
          <w:rFonts w:ascii="Arial" w:hAnsi="Arial" w:cs="Arial"/>
          <w:noProof/>
          <w:sz w:val="20"/>
          <w:szCs w:val="20"/>
        </w:rPr>
      </w:pPr>
      <w:r w:rsidRPr="006752F9">
        <w:rPr>
          <w:rFonts w:ascii="Arial" w:hAnsi="Arial" w:cs="Arial"/>
          <w:noProof/>
          <w:sz w:val="20"/>
          <w:szCs w:val="20"/>
        </w:rPr>
        <w:t xml:space="preserve">Predmet naročila je </w:t>
      </w:r>
      <w:r w:rsidR="00095447">
        <w:rPr>
          <w:rFonts w:ascii="Arial" w:hAnsi="Arial" w:cs="Arial"/>
          <w:noProof/>
          <w:sz w:val="20"/>
          <w:szCs w:val="20"/>
        </w:rPr>
        <w:t xml:space="preserve">poslovni najem </w:t>
      </w:r>
      <w:r w:rsidR="003F71D0">
        <w:rPr>
          <w:rFonts w:ascii="Arial" w:hAnsi="Arial" w:cs="Arial"/>
          <w:noProof/>
          <w:sz w:val="20"/>
          <w:szCs w:val="20"/>
        </w:rPr>
        <w:t>8</w:t>
      </w:r>
      <w:r w:rsidR="00B010E7">
        <w:rPr>
          <w:rFonts w:ascii="Arial" w:hAnsi="Arial" w:cs="Arial"/>
          <w:noProof/>
          <w:sz w:val="20"/>
          <w:szCs w:val="20"/>
        </w:rPr>
        <w:t xml:space="preserve"> (</w:t>
      </w:r>
      <w:r w:rsidR="003F71D0">
        <w:rPr>
          <w:rFonts w:ascii="Arial" w:hAnsi="Arial" w:cs="Arial"/>
          <w:noProof/>
          <w:sz w:val="20"/>
          <w:szCs w:val="20"/>
        </w:rPr>
        <w:t>osmih</w:t>
      </w:r>
      <w:r w:rsidR="00B010E7">
        <w:rPr>
          <w:rFonts w:ascii="Arial" w:hAnsi="Arial" w:cs="Arial"/>
          <w:noProof/>
          <w:sz w:val="20"/>
          <w:szCs w:val="20"/>
        </w:rPr>
        <w:t xml:space="preserve">) </w:t>
      </w:r>
      <w:r w:rsidR="00095447">
        <w:rPr>
          <w:rFonts w:ascii="Arial" w:hAnsi="Arial" w:cs="Arial"/>
          <w:noProof/>
          <w:sz w:val="20"/>
          <w:szCs w:val="20"/>
        </w:rPr>
        <w:t>vozil za obd</w:t>
      </w:r>
      <w:r w:rsidR="0078637A">
        <w:rPr>
          <w:rFonts w:ascii="Arial" w:hAnsi="Arial" w:cs="Arial"/>
          <w:noProof/>
          <w:sz w:val="20"/>
          <w:szCs w:val="20"/>
        </w:rPr>
        <w:t>o</w:t>
      </w:r>
      <w:r w:rsidR="00095447">
        <w:rPr>
          <w:rFonts w:ascii="Arial" w:hAnsi="Arial" w:cs="Arial"/>
          <w:noProof/>
          <w:sz w:val="20"/>
          <w:szCs w:val="20"/>
        </w:rPr>
        <w:t>bje 4 (štirih) let</w:t>
      </w:r>
      <w:r w:rsidR="003539B7">
        <w:rPr>
          <w:rFonts w:ascii="Arial" w:hAnsi="Arial" w:cs="Arial"/>
          <w:noProof/>
          <w:sz w:val="20"/>
          <w:szCs w:val="20"/>
        </w:rPr>
        <w:t>, in sicer:</w:t>
      </w:r>
    </w:p>
    <w:p w14:paraId="09BEC6A5" w14:textId="473944D9" w:rsidR="003539B7" w:rsidRDefault="003539B7" w:rsidP="008C5454">
      <w:pPr>
        <w:pStyle w:val="Odstavekseznama"/>
        <w:numPr>
          <w:ilvl w:val="0"/>
          <w:numId w:val="29"/>
        </w:numPr>
        <w:ind w:left="357" w:hanging="357"/>
        <w:jc w:val="both"/>
        <w:rPr>
          <w:rFonts w:ascii="Arial" w:hAnsi="Arial" w:cs="Arial"/>
          <w:noProof/>
          <w:sz w:val="20"/>
        </w:rPr>
      </w:pPr>
      <w:r w:rsidRPr="009670EE">
        <w:rPr>
          <w:rFonts w:ascii="Arial" w:hAnsi="Arial" w:cs="Arial"/>
          <w:noProof/>
          <w:sz w:val="20"/>
        </w:rPr>
        <w:t>Najem novega električnega osebnega vozila</w:t>
      </w:r>
      <w:r w:rsidR="009670EE" w:rsidRPr="009670EE">
        <w:rPr>
          <w:rFonts w:ascii="Arial" w:hAnsi="Arial" w:cs="Arial"/>
          <w:noProof/>
          <w:sz w:val="20"/>
        </w:rPr>
        <w:t>, višjega cenovnega razreda</w:t>
      </w:r>
    </w:p>
    <w:p w14:paraId="3AC5A295" w14:textId="32A3477E" w:rsidR="003F71D0" w:rsidRDefault="003F71D0" w:rsidP="008C5454">
      <w:pPr>
        <w:pStyle w:val="Odstavekseznama"/>
        <w:numPr>
          <w:ilvl w:val="0"/>
          <w:numId w:val="29"/>
        </w:numPr>
        <w:ind w:left="357" w:hanging="357"/>
        <w:jc w:val="both"/>
        <w:rPr>
          <w:rFonts w:ascii="Arial" w:hAnsi="Arial" w:cs="Arial"/>
          <w:noProof/>
          <w:sz w:val="20"/>
        </w:rPr>
      </w:pPr>
      <w:r w:rsidRPr="009670EE">
        <w:rPr>
          <w:rFonts w:ascii="Arial" w:hAnsi="Arial" w:cs="Arial"/>
          <w:noProof/>
          <w:sz w:val="20"/>
        </w:rPr>
        <w:t xml:space="preserve">Najem </w:t>
      </w:r>
      <w:r>
        <w:rPr>
          <w:rFonts w:ascii="Arial" w:hAnsi="Arial" w:cs="Arial"/>
          <w:noProof/>
          <w:sz w:val="20"/>
        </w:rPr>
        <w:t xml:space="preserve">rabljenega </w:t>
      </w:r>
      <w:r w:rsidRPr="009670EE">
        <w:rPr>
          <w:rFonts w:ascii="Arial" w:hAnsi="Arial" w:cs="Arial"/>
          <w:noProof/>
          <w:sz w:val="20"/>
        </w:rPr>
        <w:t>električnega osebnega vozila</w:t>
      </w:r>
      <w:r w:rsidR="002D62E7">
        <w:rPr>
          <w:rFonts w:ascii="Arial" w:hAnsi="Arial" w:cs="Arial"/>
          <w:noProof/>
          <w:sz w:val="20"/>
        </w:rPr>
        <w:t xml:space="preserve"> (limuzina)</w:t>
      </w:r>
      <w:r w:rsidRPr="009670EE">
        <w:rPr>
          <w:rFonts w:ascii="Arial" w:hAnsi="Arial" w:cs="Arial"/>
          <w:noProof/>
          <w:sz w:val="20"/>
        </w:rPr>
        <w:t>, višjega cenovnega razreda</w:t>
      </w:r>
    </w:p>
    <w:p w14:paraId="3B02313E" w14:textId="090BDECF" w:rsidR="003F71D0" w:rsidRDefault="003F71D0" w:rsidP="008C5454">
      <w:pPr>
        <w:pStyle w:val="Odstavekseznama"/>
        <w:numPr>
          <w:ilvl w:val="0"/>
          <w:numId w:val="29"/>
        </w:numPr>
        <w:ind w:left="357" w:hanging="357"/>
        <w:jc w:val="both"/>
        <w:rPr>
          <w:rFonts w:ascii="Arial" w:hAnsi="Arial" w:cs="Arial"/>
          <w:noProof/>
          <w:sz w:val="20"/>
        </w:rPr>
      </w:pPr>
      <w:r w:rsidRPr="009670EE">
        <w:rPr>
          <w:rFonts w:ascii="Arial" w:hAnsi="Arial" w:cs="Arial"/>
          <w:noProof/>
          <w:sz w:val="20"/>
        </w:rPr>
        <w:t xml:space="preserve">Najem </w:t>
      </w:r>
      <w:r>
        <w:rPr>
          <w:rFonts w:ascii="Arial" w:hAnsi="Arial" w:cs="Arial"/>
          <w:noProof/>
          <w:sz w:val="20"/>
        </w:rPr>
        <w:t xml:space="preserve">rabljenega </w:t>
      </w:r>
      <w:r w:rsidRPr="009670EE">
        <w:rPr>
          <w:rFonts w:ascii="Arial" w:hAnsi="Arial" w:cs="Arial"/>
          <w:noProof/>
          <w:sz w:val="20"/>
        </w:rPr>
        <w:t>električnega osebnega vozila</w:t>
      </w:r>
      <w:r w:rsidR="002D62E7">
        <w:rPr>
          <w:rFonts w:ascii="Arial" w:hAnsi="Arial" w:cs="Arial"/>
          <w:noProof/>
          <w:sz w:val="20"/>
        </w:rPr>
        <w:t xml:space="preserve"> (limuzina)</w:t>
      </w:r>
      <w:r w:rsidRPr="009670EE">
        <w:rPr>
          <w:rFonts w:ascii="Arial" w:hAnsi="Arial" w:cs="Arial"/>
          <w:noProof/>
          <w:sz w:val="20"/>
        </w:rPr>
        <w:t>, višjega cenovnega razreda</w:t>
      </w:r>
    </w:p>
    <w:p w14:paraId="7B131C2F" w14:textId="3F49D552" w:rsidR="003F71D0" w:rsidRDefault="002D62E7" w:rsidP="008C5454">
      <w:pPr>
        <w:pStyle w:val="Odstavekseznama"/>
        <w:numPr>
          <w:ilvl w:val="0"/>
          <w:numId w:val="29"/>
        </w:numPr>
        <w:ind w:left="357" w:hanging="357"/>
        <w:jc w:val="both"/>
        <w:rPr>
          <w:rFonts w:ascii="Arial" w:hAnsi="Arial" w:cs="Arial"/>
          <w:noProof/>
          <w:sz w:val="20"/>
        </w:rPr>
      </w:pPr>
      <w:r w:rsidRPr="009670EE">
        <w:rPr>
          <w:rFonts w:ascii="Arial" w:hAnsi="Arial" w:cs="Arial"/>
          <w:noProof/>
          <w:sz w:val="20"/>
        </w:rPr>
        <w:t>Najem rabljenega o</w:t>
      </w:r>
      <w:proofErr w:type="spellStart"/>
      <w:r w:rsidRPr="009670EE">
        <w:rPr>
          <w:rFonts w:ascii="Arial" w:hAnsi="Arial" w:cs="Arial"/>
          <w:sz w:val="20"/>
        </w:rPr>
        <w:t>sebnega</w:t>
      </w:r>
      <w:proofErr w:type="spellEnd"/>
      <w:r w:rsidRPr="009670EE">
        <w:rPr>
          <w:rFonts w:ascii="Arial" w:hAnsi="Arial" w:cs="Arial"/>
          <w:sz w:val="20"/>
        </w:rPr>
        <w:t xml:space="preserve"> vozila (SUV), višjega cenovnega razreda</w:t>
      </w:r>
    </w:p>
    <w:p w14:paraId="542FF9B0" w14:textId="77777777" w:rsidR="002D62E7" w:rsidRDefault="002D62E7" w:rsidP="008C5454">
      <w:pPr>
        <w:pStyle w:val="Odstavekseznama"/>
        <w:numPr>
          <w:ilvl w:val="0"/>
          <w:numId w:val="29"/>
        </w:numPr>
        <w:ind w:left="357" w:hanging="357"/>
        <w:jc w:val="both"/>
        <w:rPr>
          <w:rFonts w:ascii="Arial" w:hAnsi="Arial" w:cs="Arial"/>
          <w:noProof/>
          <w:sz w:val="20"/>
        </w:rPr>
      </w:pPr>
      <w:r w:rsidRPr="009670EE">
        <w:rPr>
          <w:rFonts w:ascii="Arial" w:hAnsi="Arial" w:cs="Arial"/>
          <w:noProof/>
          <w:sz w:val="20"/>
        </w:rPr>
        <w:t>Najem rabljenega o</w:t>
      </w:r>
      <w:proofErr w:type="spellStart"/>
      <w:r w:rsidRPr="009670EE">
        <w:rPr>
          <w:rFonts w:ascii="Arial" w:hAnsi="Arial" w:cs="Arial"/>
          <w:sz w:val="20"/>
        </w:rPr>
        <w:t>sebnega</w:t>
      </w:r>
      <w:proofErr w:type="spellEnd"/>
      <w:r w:rsidRPr="009670EE">
        <w:rPr>
          <w:rFonts w:ascii="Arial" w:hAnsi="Arial" w:cs="Arial"/>
          <w:sz w:val="20"/>
        </w:rPr>
        <w:t xml:space="preserve"> vozila (SUV), višjega cenovnega razreda</w:t>
      </w:r>
    </w:p>
    <w:p w14:paraId="4F8AA94E" w14:textId="77777777" w:rsidR="002D62E7" w:rsidRDefault="002D62E7" w:rsidP="008C5454">
      <w:pPr>
        <w:pStyle w:val="Odstavekseznama"/>
        <w:numPr>
          <w:ilvl w:val="0"/>
          <w:numId w:val="29"/>
        </w:numPr>
        <w:ind w:left="357" w:hanging="357"/>
        <w:jc w:val="both"/>
        <w:rPr>
          <w:rFonts w:ascii="Arial" w:hAnsi="Arial" w:cs="Arial"/>
          <w:noProof/>
          <w:sz w:val="20"/>
        </w:rPr>
      </w:pPr>
      <w:r w:rsidRPr="009670EE">
        <w:rPr>
          <w:rFonts w:ascii="Arial" w:hAnsi="Arial" w:cs="Arial"/>
          <w:noProof/>
          <w:sz w:val="20"/>
        </w:rPr>
        <w:t>Najem rabljenega o</w:t>
      </w:r>
      <w:proofErr w:type="spellStart"/>
      <w:r w:rsidRPr="009670EE">
        <w:rPr>
          <w:rFonts w:ascii="Arial" w:hAnsi="Arial" w:cs="Arial"/>
          <w:sz w:val="20"/>
        </w:rPr>
        <w:t>sebnega</w:t>
      </w:r>
      <w:proofErr w:type="spellEnd"/>
      <w:r w:rsidRPr="009670EE">
        <w:rPr>
          <w:rFonts w:ascii="Arial" w:hAnsi="Arial" w:cs="Arial"/>
          <w:sz w:val="20"/>
        </w:rPr>
        <w:t xml:space="preserve"> vozila (SUV), višjega cenovnega razreda</w:t>
      </w:r>
    </w:p>
    <w:p w14:paraId="0E897E30" w14:textId="48D09333" w:rsidR="002D62E7" w:rsidRDefault="002D62E7" w:rsidP="008C5454">
      <w:pPr>
        <w:pStyle w:val="Odstavekseznama"/>
        <w:numPr>
          <w:ilvl w:val="0"/>
          <w:numId w:val="29"/>
        </w:numPr>
        <w:ind w:left="357" w:hanging="357"/>
        <w:jc w:val="both"/>
        <w:rPr>
          <w:rFonts w:ascii="Arial" w:hAnsi="Arial" w:cs="Arial"/>
          <w:noProof/>
          <w:sz w:val="20"/>
        </w:rPr>
      </w:pPr>
      <w:r w:rsidRPr="009670EE">
        <w:rPr>
          <w:rFonts w:ascii="Arial" w:hAnsi="Arial" w:cs="Arial"/>
          <w:noProof/>
          <w:sz w:val="20"/>
        </w:rPr>
        <w:t>Najem rabljenega o</w:t>
      </w:r>
      <w:proofErr w:type="spellStart"/>
      <w:r w:rsidRPr="009670EE">
        <w:rPr>
          <w:rFonts w:ascii="Arial" w:hAnsi="Arial" w:cs="Arial"/>
          <w:sz w:val="20"/>
        </w:rPr>
        <w:t>sebnega</w:t>
      </w:r>
      <w:proofErr w:type="spellEnd"/>
      <w:r w:rsidRPr="009670EE">
        <w:rPr>
          <w:rFonts w:ascii="Arial" w:hAnsi="Arial" w:cs="Arial"/>
          <w:sz w:val="20"/>
        </w:rPr>
        <w:t xml:space="preserve"> vozila (SUV), srednjega cenovnega razreda</w:t>
      </w:r>
    </w:p>
    <w:p w14:paraId="0D77E46F" w14:textId="7F18E9A5" w:rsidR="002D62E7" w:rsidRDefault="002D62E7" w:rsidP="008C5454">
      <w:pPr>
        <w:pStyle w:val="Odstavekseznama"/>
        <w:numPr>
          <w:ilvl w:val="0"/>
          <w:numId w:val="29"/>
        </w:numPr>
        <w:ind w:left="357" w:hanging="357"/>
        <w:jc w:val="both"/>
        <w:rPr>
          <w:rFonts w:ascii="Arial" w:hAnsi="Arial" w:cs="Arial"/>
          <w:noProof/>
          <w:sz w:val="20"/>
        </w:rPr>
      </w:pPr>
      <w:r w:rsidRPr="009670EE">
        <w:rPr>
          <w:rFonts w:ascii="Arial" w:hAnsi="Arial" w:cs="Arial"/>
          <w:noProof/>
          <w:sz w:val="20"/>
        </w:rPr>
        <w:t>Najem rabljenega o</w:t>
      </w:r>
      <w:proofErr w:type="spellStart"/>
      <w:r w:rsidRPr="009670EE">
        <w:rPr>
          <w:rFonts w:ascii="Arial" w:hAnsi="Arial" w:cs="Arial"/>
          <w:sz w:val="20"/>
        </w:rPr>
        <w:t>sebnega</w:t>
      </w:r>
      <w:proofErr w:type="spellEnd"/>
      <w:r w:rsidRPr="009670EE">
        <w:rPr>
          <w:rFonts w:ascii="Arial" w:hAnsi="Arial" w:cs="Arial"/>
          <w:sz w:val="20"/>
        </w:rPr>
        <w:t xml:space="preserve"> vozila (</w:t>
      </w:r>
      <w:r>
        <w:rPr>
          <w:rFonts w:ascii="Arial" w:hAnsi="Arial" w:cs="Arial"/>
          <w:sz w:val="20"/>
        </w:rPr>
        <w:t>limuzina</w:t>
      </w:r>
      <w:r w:rsidRPr="009670EE">
        <w:rPr>
          <w:rFonts w:ascii="Arial" w:hAnsi="Arial" w:cs="Arial"/>
          <w:sz w:val="20"/>
        </w:rPr>
        <w:t>), višjega cenovnega razreda</w:t>
      </w:r>
    </w:p>
    <w:p w14:paraId="04ABE8F8" w14:textId="77777777" w:rsidR="002D62E7" w:rsidRDefault="002D62E7" w:rsidP="002D62E7">
      <w:pPr>
        <w:pStyle w:val="Odstavekseznama"/>
        <w:ind w:left="360"/>
        <w:jc w:val="both"/>
        <w:rPr>
          <w:rFonts w:ascii="Arial" w:hAnsi="Arial" w:cs="Arial"/>
          <w:noProof/>
          <w:sz w:val="20"/>
        </w:rPr>
      </w:pPr>
    </w:p>
    <w:p w14:paraId="20101329" w14:textId="23CE301F" w:rsidR="009670EE" w:rsidRPr="006752F9" w:rsidRDefault="009670EE" w:rsidP="00C627AA">
      <w:pPr>
        <w:shd w:val="clear" w:color="auto" w:fill="FFFFFF" w:themeFill="background1"/>
        <w:jc w:val="both"/>
        <w:rPr>
          <w:rFonts w:ascii="Arial" w:hAnsi="Arial" w:cs="Arial"/>
          <w:sz w:val="20"/>
          <w:szCs w:val="20"/>
        </w:rPr>
      </w:pPr>
      <w:r>
        <w:rPr>
          <w:rFonts w:ascii="Arial" w:hAnsi="Arial" w:cs="Arial"/>
          <w:sz w:val="20"/>
          <w:szCs w:val="20"/>
        </w:rPr>
        <w:t xml:space="preserve">Podrobnejše tehnične zahteve vozil so navedene v točki </w:t>
      </w:r>
      <w:r w:rsidR="00C627AA">
        <w:rPr>
          <w:rFonts w:ascii="Arial" w:hAnsi="Arial" w:cs="Arial"/>
          <w:sz w:val="20"/>
          <w:szCs w:val="20"/>
        </w:rPr>
        <w:t xml:space="preserve">8 </w:t>
      </w:r>
      <w:r>
        <w:rPr>
          <w:rFonts w:ascii="Arial" w:hAnsi="Arial" w:cs="Arial"/>
          <w:sz w:val="20"/>
          <w:szCs w:val="20"/>
        </w:rPr>
        <w:t xml:space="preserve">- Tehnične </w:t>
      </w:r>
      <w:r w:rsidRPr="00C627AA">
        <w:rPr>
          <w:rFonts w:ascii="Arial" w:hAnsi="Arial" w:cs="Arial"/>
          <w:sz w:val="20"/>
          <w:szCs w:val="20"/>
        </w:rPr>
        <w:t>zahteve</w:t>
      </w:r>
      <w:r w:rsidRPr="00C627AA">
        <w:rPr>
          <w:rFonts w:ascii="Arial" w:hAnsi="Arial" w:cs="Arial"/>
          <w:sz w:val="20"/>
          <w:szCs w:val="20"/>
          <w:shd w:val="clear" w:color="auto" w:fill="FFFFFF" w:themeFill="background1"/>
        </w:rPr>
        <w:t>.</w:t>
      </w:r>
    </w:p>
    <w:p w14:paraId="0BD465BC" w14:textId="77777777" w:rsidR="009670EE" w:rsidRDefault="009670EE" w:rsidP="0094588E">
      <w:pPr>
        <w:jc w:val="both"/>
        <w:rPr>
          <w:rFonts w:ascii="Arial" w:hAnsi="Arial" w:cs="Arial"/>
          <w:noProof/>
          <w:sz w:val="20"/>
          <w:szCs w:val="20"/>
        </w:rPr>
      </w:pPr>
    </w:p>
    <w:p w14:paraId="00C8516E" w14:textId="77777777" w:rsidR="009670EE" w:rsidRPr="009670EE" w:rsidRDefault="009670EE" w:rsidP="0094588E">
      <w:pPr>
        <w:jc w:val="both"/>
        <w:rPr>
          <w:rFonts w:ascii="Arial" w:hAnsi="Arial" w:cs="Arial"/>
          <w:b/>
          <w:sz w:val="20"/>
          <w:szCs w:val="20"/>
        </w:rPr>
      </w:pPr>
      <w:proofErr w:type="spellStart"/>
      <w:r w:rsidRPr="009670EE">
        <w:rPr>
          <w:rFonts w:ascii="Arial" w:hAnsi="Arial" w:cs="Arial"/>
          <w:b/>
          <w:sz w:val="20"/>
          <w:szCs w:val="20"/>
        </w:rPr>
        <w:t>Okoljske</w:t>
      </w:r>
      <w:proofErr w:type="spellEnd"/>
      <w:r w:rsidRPr="009670EE">
        <w:rPr>
          <w:rFonts w:ascii="Arial" w:hAnsi="Arial" w:cs="Arial"/>
          <w:b/>
          <w:sz w:val="20"/>
          <w:szCs w:val="20"/>
        </w:rPr>
        <w:t xml:space="preserve"> zahteve:</w:t>
      </w:r>
    </w:p>
    <w:p w14:paraId="3CB100BF" w14:textId="0F1FA8A6" w:rsidR="00804BC6" w:rsidRPr="00C23280" w:rsidRDefault="008647B3" w:rsidP="0094588E">
      <w:pPr>
        <w:jc w:val="both"/>
        <w:rPr>
          <w:rFonts w:ascii="Arial" w:hAnsi="Arial" w:cs="Arial"/>
          <w:sz w:val="20"/>
          <w:szCs w:val="20"/>
        </w:rPr>
      </w:pPr>
      <w:r w:rsidRPr="00C23280">
        <w:rPr>
          <w:rFonts w:ascii="Arial" w:hAnsi="Arial" w:cs="Arial"/>
          <w:sz w:val="20"/>
          <w:szCs w:val="20"/>
        </w:rPr>
        <w:t xml:space="preserve">Naročnik bo </w:t>
      </w:r>
      <w:r w:rsidR="003F3592" w:rsidRPr="00C23280">
        <w:rPr>
          <w:rFonts w:ascii="Arial" w:hAnsi="Arial" w:cs="Arial"/>
          <w:sz w:val="20"/>
          <w:szCs w:val="20"/>
        </w:rPr>
        <w:t>upošteval določbe Uredbe o zelenem javnem naročanju (Ur. l. RS, št. 51/17, 64/19, 121/21 in 132/23)</w:t>
      </w:r>
      <w:r w:rsidR="00C23280" w:rsidRPr="00C23280">
        <w:rPr>
          <w:rFonts w:ascii="Arial" w:hAnsi="Arial" w:cs="Arial"/>
          <w:sz w:val="20"/>
          <w:szCs w:val="20"/>
        </w:rPr>
        <w:t xml:space="preserve"> in </w:t>
      </w:r>
      <w:r w:rsidR="00D96F0C" w:rsidRPr="00C23280">
        <w:rPr>
          <w:rFonts w:ascii="Arial" w:hAnsi="Arial" w:cs="Arial"/>
          <w:sz w:val="20"/>
          <w:szCs w:val="20"/>
        </w:rPr>
        <w:t xml:space="preserve">cilje </w:t>
      </w:r>
      <w:r w:rsidR="00C23280" w:rsidRPr="00C23280">
        <w:rPr>
          <w:rFonts w:ascii="Arial" w:hAnsi="Arial" w:cs="Arial"/>
          <w:sz w:val="20"/>
          <w:szCs w:val="20"/>
        </w:rPr>
        <w:t xml:space="preserve">uredbe </w:t>
      </w:r>
      <w:r w:rsidR="00C627AA" w:rsidRPr="00C23280">
        <w:rPr>
          <w:rFonts w:ascii="Arial" w:hAnsi="Arial" w:cs="Arial"/>
          <w:sz w:val="20"/>
          <w:szCs w:val="20"/>
        </w:rPr>
        <w:t>izpolnil z najemom osebnega vozila</w:t>
      </w:r>
      <w:r w:rsidR="00C23280" w:rsidRPr="00C23280">
        <w:rPr>
          <w:rFonts w:ascii="Arial" w:hAnsi="Arial" w:cs="Arial"/>
          <w:sz w:val="20"/>
          <w:szCs w:val="20"/>
        </w:rPr>
        <w:t xml:space="preserve"> znotraj sklopa 1</w:t>
      </w:r>
      <w:r w:rsidR="0063266E">
        <w:rPr>
          <w:rFonts w:ascii="Arial" w:hAnsi="Arial" w:cs="Arial"/>
          <w:sz w:val="20"/>
          <w:szCs w:val="20"/>
        </w:rPr>
        <w:t xml:space="preserve"> </w:t>
      </w:r>
      <w:r w:rsidR="002D62E7">
        <w:rPr>
          <w:rFonts w:ascii="Arial" w:hAnsi="Arial" w:cs="Arial"/>
          <w:sz w:val="20"/>
          <w:szCs w:val="20"/>
        </w:rPr>
        <w:t xml:space="preserve">in vozil znotraj sklopa 2 </w:t>
      </w:r>
      <w:r w:rsidR="0063266E">
        <w:rPr>
          <w:rFonts w:ascii="Arial" w:hAnsi="Arial" w:cs="Arial"/>
          <w:sz w:val="20"/>
          <w:szCs w:val="20"/>
        </w:rPr>
        <w:t>(najem vozil</w:t>
      </w:r>
      <w:r w:rsidR="002D62E7">
        <w:rPr>
          <w:rFonts w:ascii="Arial" w:hAnsi="Arial" w:cs="Arial"/>
          <w:sz w:val="20"/>
          <w:szCs w:val="20"/>
        </w:rPr>
        <w:t>/</w:t>
      </w:r>
      <w:r w:rsidR="0063266E">
        <w:rPr>
          <w:rFonts w:ascii="Arial" w:hAnsi="Arial" w:cs="Arial"/>
          <w:sz w:val="20"/>
          <w:szCs w:val="20"/>
        </w:rPr>
        <w:t>a</w:t>
      </w:r>
      <w:r w:rsidR="00C627AA" w:rsidRPr="00C23280">
        <w:rPr>
          <w:rFonts w:ascii="Arial" w:hAnsi="Arial" w:cs="Arial"/>
          <w:sz w:val="20"/>
          <w:szCs w:val="20"/>
        </w:rPr>
        <w:t>, ki uporablja</w:t>
      </w:r>
      <w:r w:rsidR="002D62E7">
        <w:rPr>
          <w:rFonts w:ascii="Arial" w:hAnsi="Arial" w:cs="Arial"/>
          <w:sz w:val="20"/>
          <w:szCs w:val="20"/>
        </w:rPr>
        <w:t>/jo</w:t>
      </w:r>
      <w:r w:rsidR="00C627AA" w:rsidRPr="00C23280">
        <w:rPr>
          <w:rFonts w:ascii="Arial" w:hAnsi="Arial" w:cs="Arial"/>
          <w:sz w:val="20"/>
          <w:szCs w:val="20"/>
        </w:rPr>
        <w:t xml:space="preserve"> alternativni vir energije: električno energijo</w:t>
      </w:r>
      <w:r w:rsidR="0063266E">
        <w:rPr>
          <w:rFonts w:ascii="Arial" w:hAnsi="Arial" w:cs="Arial"/>
          <w:sz w:val="20"/>
          <w:szCs w:val="20"/>
        </w:rPr>
        <w:t>)</w:t>
      </w:r>
      <w:r w:rsidR="00C627AA" w:rsidRPr="00C23280">
        <w:rPr>
          <w:rFonts w:ascii="Arial" w:hAnsi="Arial" w:cs="Arial"/>
          <w:sz w:val="20"/>
          <w:szCs w:val="20"/>
        </w:rPr>
        <w:t>.</w:t>
      </w:r>
    </w:p>
    <w:p w14:paraId="73076F68" w14:textId="77777777" w:rsidR="00804BC6" w:rsidRDefault="00804BC6" w:rsidP="0094588E">
      <w:pPr>
        <w:jc w:val="both"/>
        <w:rPr>
          <w:rFonts w:ascii="Arial" w:hAnsi="Arial" w:cs="Arial"/>
          <w:sz w:val="20"/>
          <w:szCs w:val="20"/>
        </w:rPr>
      </w:pPr>
    </w:p>
    <w:p w14:paraId="14AC4A1C" w14:textId="531C46B1" w:rsidR="008647B3" w:rsidRDefault="00B010E7" w:rsidP="0094588E">
      <w:pPr>
        <w:jc w:val="both"/>
        <w:rPr>
          <w:rFonts w:ascii="Arial" w:hAnsi="Arial" w:cs="Arial"/>
          <w:sz w:val="20"/>
          <w:szCs w:val="20"/>
        </w:rPr>
      </w:pPr>
      <w:r>
        <w:rPr>
          <w:rFonts w:ascii="Arial" w:hAnsi="Arial" w:cs="Arial"/>
          <w:sz w:val="20"/>
          <w:szCs w:val="20"/>
        </w:rPr>
        <w:t xml:space="preserve">Naročnik bo dosegel minimalne cilje za čista lahka vozila v celotnem številu vozil, ki so premet tega naročila. Predmet naročila je najem </w:t>
      </w:r>
      <w:r w:rsidR="002D62E7">
        <w:rPr>
          <w:rFonts w:ascii="Arial" w:hAnsi="Arial" w:cs="Arial"/>
          <w:sz w:val="20"/>
          <w:szCs w:val="20"/>
        </w:rPr>
        <w:t>8</w:t>
      </w:r>
      <w:r>
        <w:rPr>
          <w:rFonts w:ascii="Arial" w:hAnsi="Arial" w:cs="Arial"/>
          <w:sz w:val="20"/>
          <w:szCs w:val="20"/>
        </w:rPr>
        <w:t xml:space="preserve"> </w:t>
      </w:r>
      <w:r w:rsidR="00CC7E5C">
        <w:rPr>
          <w:rFonts w:ascii="Arial" w:hAnsi="Arial" w:cs="Arial"/>
          <w:sz w:val="20"/>
          <w:szCs w:val="20"/>
        </w:rPr>
        <w:t>(</w:t>
      </w:r>
      <w:r w:rsidR="002D62E7">
        <w:rPr>
          <w:rFonts w:ascii="Arial" w:hAnsi="Arial" w:cs="Arial"/>
          <w:sz w:val="20"/>
          <w:szCs w:val="20"/>
        </w:rPr>
        <w:t>osmih</w:t>
      </w:r>
      <w:r w:rsidR="00CC7E5C">
        <w:rPr>
          <w:rFonts w:ascii="Arial" w:hAnsi="Arial" w:cs="Arial"/>
          <w:sz w:val="20"/>
          <w:szCs w:val="20"/>
        </w:rPr>
        <w:t xml:space="preserve">) </w:t>
      </w:r>
      <w:r>
        <w:rPr>
          <w:rFonts w:ascii="Arial" w:hAnsi="Arial" w:cs="Arial"/>
          <w:sz w:val="20"/>
          <w:szCs w:val="20"/>
        </w:rPr>
        <w:t xml:space="preserve">vozil, od katerih </w:t>
      </w:r>
      <w:r w:rsidR="002D62E7">
        <w:rPr>
          <w:rFonts w:ascii="Arial" w:hAnsi="Arial" w:cs="Arial"/>
          <w:sz w:val="20"/>
          <w:szCs w:val="20"/>
        </w:rPr>
        <w:t xml:space="preserve">so 3 (tri) </w:t>
      </w:r>
      <w:r>
        <w:rPr>
          <w:rFonts w:ascii="Arial" w:hAnsi="Arial" w:cs="Arial"/>
          <w:sz w:val="20"/>
          <w:szCs w:val="20"/>
        </w:rPr>
        <w:t>čist</w:t>
      </w:r>
      <w:r w:rsidR="002D62E7">
        <w:rPr>
          <w:rFonts w:ascii="Arial" w:hAnsi="Arial" w:cs="Arial"/>
          <w:sz w:val="20"/>
          <w:szCs w:val="20"/>
        </w:rPr>
        <w:t>a</w:t>
      </w:r>
      <w:r>
        <w:rPr>
          <w:rFonts w:ascii="Arial" w:hAnsi="Arial" w:cs="Arial"/>
          <w:sz w:val="20"/>
          <w:szCs w:val="20"/>
        </w:rPr>
        <w:t xml:space="preserve"> vozil</w:t>
      </w:r>
      <w:r w:rsidR="002D62E7">
        <w:rPr>
          <w:rFonts w:ascii="Arial" w:hAnsi="Arial" w:cs="Arial"/>
          <w:sz w:val="20"/>
          <w:szCs w:val="20"/>
        </w:rPr>
        <w:t>a</w:t>
      </w:r>
      <w:r>
        <w:rPr>
          <w:rFonts w:ascii="Arial" w:hAnsi="Arial" w:cs="Arial"/>
          <w:sz w:val="20"/>
          <w:szCs w:val="20"/>
        </w:rPr>
        <w:t>.</w:t>
      </w:r>
    </w:p>
    <w:p w14:paraId="6A515F2D" w14:textId="4EBD3C14" w:rsidR="004D64BF" w:rsidRDefault="004D64BF" w:rsidP="004C5178">
      <w:pPr>
        <w:jc w:val="both"/>
        <w:rPr>
          <w:rFonts w:ascii="Arial" w:hAnsi="Arial" w:cs="Arial"/>
          <w:iCs/>
          <w:sz w:val="20"/>
          <w:szCs w:val="20"/>
        </w:rPr>
      </w:pPr>
    </w:p>
    <w:p w14:paraId="27E51DCA" w14:textId="149FAD90" w:rsidR="005C018C" w:rsidRPr="004211BD" w:rsidRDefault="004211BD" w:rsidP="00366E97">
      <w:pPr>
        <w:jc w:val="both"/>
        <w:rPr>
          <w:rFonts w:ascii="Arial" w:hAnsi="Arial" w:cs="Arial"/>
          <w:b/>
          <w:sz w:val="20"/>
          <w:szCs w:val="20"/>
        </w:rPr>
      </w:pPr>
      <w:r w:rsidRPr="004211BD">
        <w:rPr>
          <w:rFonts w:ascii="Arial" w:hAnsi="Arial" w:cs="Arial"/>
          <w:b/>
          <w:sz w:val="20"/>
          <w:szCs w:val="20"/>
        </w:rPr>
        <w:t>Sklopi:</w:t>
      </w:r>
    </w:p>
    <w:p w14:paraId="481411AC" w14:textId="18FF2DAD" w:rsidR="00095447" w:rsidRPr="000C17E9" w:rsidRDefault="00366E97" w:rsidP="00095447">
      <w:pPr>
        <w:rPr>
          <w:rFonts w:ascii="Arial" w:hAnsi="Arial" w:cs="Arial"/>
          <w:sz w:val="20"/>
          <w:szCs w:val="20"/>
        </w:rPr>
      </w:pPr>
      <w:r w:rsidRPr="008647B3">
        <w:rPr>
          <w:rFonts w:ascii="Arial" w:hAnsi="Arial" w:cs="Arial"/>
          <w:sz w:val="20"/>
          <w:szCs w:val="20"/>
        </w:rPr>
        <w:t xml:space="preserve">Javno naročilo je </w:t>
      </w:r>
      <w:r w:rsidR="00095447" w:rsidRPr="000C17E9">
        <w:rPr>
          <w:rFonts w:ascii="Arial" w:hAnsi="Arial" w:cs="Arial"/>
          <w:sz w:val="20"/>
          <w:szCs w:val="20"/>
        </w:rPr>
        <w:t xml:space="preserve">razdeljeno na </w:t>
      </w:r>
      <w:r w:rsidR="002D62E7">
        <w:rPr>
          <w:rFonts w:ascii="Arial" w:hAnsi="Arial" w:cs="Arial"/>
          <w:sz w:val="20"/>
          <w:szCs w:val="20"/>
        </w:rPr>
        <w:t>4</w:t>
      </w:r>
      <w:r w:rsidR="009E1A03" w:rsidRPr="000C17E9">
        <w:rPr>
          <w:rFonts w:ascii="Arial" w:hAnsi="Arial" w:cs="Arial"/>
          <w:sz w:val="20"/>
          <w:szCs w:val="20"/>
        </w:rPr>
        <w:t xml:space="preserve"> (</w:t>
      </w:r>
      <w:r w:rsidR="002D62E7">
        <w:rPr>
          <w:rFonts w:ascii="Arial" w:hAnsi="Arial" w:cs="Arial"/>
          <w:sz w:val="20"/>
          <w:szCs w:val="20"/>
        </w:rPr>
        <w:t>štiri</w:t>
      </w:r>
      <w:r w:rsidR="009E1A03" w:rsidRPr="000C17E9">
        <w:rPr>
          <w:rFonts w:ascii="Arial" w:hAnsi="Arial" w:cs="Arial"/>
          <w:sz w:val="20"/>
          <w:szCs w:val="20"/>
        </w:rPr>
        <w:t>)</w:t>
      </w:r>
      <w:r w:rsidR="00095447" w:rsidRPr="000C17E9">
        <w:rPr>
          <w:rFonts w:ascii="Arial" w:hAnsi="Arial" w:cs="Arial"/>
          <w:sz w:val="20"/>
          <w:szCs w:val="20"/>
        </w:rPr>
        <w:t xml:space="preserve"> sklop</w:t>
      </w:r>
      <w:r w:rsidR="00334E8D">
        <w:rPr>
          <w:rFonts w:ascii="Arial" w:hAnsi="Arial" w:cs="Arial"/>
          <w:sz w:val="20"/>
          <w:szCs w:val="20"/>
        </w:rPr>
        <w:t>e</w:t>
      </w:r>
      <w:r w:rsidR="00095447" w:rsidRPr="000C17E9">
        <w:rPr>
          <w:rFonts w:ascii="Arial" w:hAnsi="Arial" w:cs="Arial"/>
          <w:sz w:val="20"/>
          <w:szCs w:val="20"/>
        </w:rPr>
        <w:t>:</w:t>
      </w:r>
    </w:p>
    <w:p w14:paraId="46506519" w14:textId="55D6D05A" w:rsidR="003539B7" w:rsidRDefault="00095447" w:rsidP="002859E1">
      <w:pPr>
        <w:pStyle w:val="Odstavekseznama"/>
        <w:numPr>
          <w:ilvl w:val="0"/>
          <w:numId w:val="27"/>
        </w:numPr>
        <w:contextualSpacing/>
        <w:rPr>
          <w:rFonts w:ascii="Arial" w:hAnsi="Arial" w:cs="Arial"/>
          <w:sz w:val="20"/>
        </w:rPr>
      </w:pPr>
      <w:bookmarkStart w:id="13" w:name="_Hlk176347853"/>
      <w:bookmarkStart w:id="14" w:name="_Hlk176355545"/>
      <w:r w:rsidRPr="003539B7">
        <w:rPr>
          <w:rFonts w:ascii="Arial" w:hAnsi="Arial" w:cs="Arial"/>
          <w:sz w:val="20"/>
        </w:rPr>
        <w:t xml:space="preserve">SKLOP 1: </w:t>
      </w:r>
      <w:r w:rsidR="003539B7" w:rsidRPr="003539B7">
        <w:rPr>
          <w:rFonts w:ascii="Arial" w:hAnsi="Arial" w:cs="Arial"/>
          <w:sz w:val="20"/>
        </w:rPr>
        <w:t>Najem novega e</w:t>
      </w:r>
      <w:r w:rsidRPr="003539B7">
        <w:rPr>
          <w:rFonts w:ascii="Arial" w:hAnsi="Arial" w:cs="Arial"/>
          <w:sz w:val="20"/>
        </w:rPr>
        <w:t>lektričn</w:t>
      </w:r>
      <w:r w:rsidR="003539B7" w:rsidRPr="003539B7">
        <w:rPr>
          <w:rFonts w:ascii="Arial" w:hAnsi="Arial" w:cs="Arial"/>
          <w:sz w:val="20"/>
        </w:rPr>
        <w:t>ega</w:t>
      </w:r>
      <w:r w:rsidRPr="003539B7">
        <w:rPr>
          <w:rFonts w:ascii="Arial" w:hAnsi="Arial" w:cs="Arial"/>
          <w:sz w:val="20"/>
        </w:rPr>
        <w:t xml:space="preserve"> osebn</w:t>
      </w:r>
      <w:r w:rsidR="003539B7" w:rsidRPr="003539B7">
        <w:rPr>
          <w:rFonts w:ascii="Arial" w:hAnsi="Arial" w:cs="Arial"/>
          <w:sz w:val="20"/>
        </w:rPr>
        <w:t>ega</w:t>
      </w:r>
      <w:r w:rsidRPr="003539B7">
        <w:rPr>
          <w:rFonts w:ascii="Arial" w:hAnsi="Arial" w:cs="Arial"/>
          <w:sz w:val="20"/>
        </w:rPr>
        <w:t xml:space="preserve"> vozil</w:t>
      </w:r>
      <w:r w:rsidR="003539B7" w:rsidRPr="003539B7">
        <w:rPr>
          <w:rFonts w:ascii="Arial" w:hAnsi="Arial" w:cs="Arial"/>
          <w:sz w:val="20"/>
        </w:rPr>
        <w:t>a</w:t>
      </w:r>
      <w:r w:rsidRPr="003539B7">
        <w:rPr>
          <w:rFonts w:ascii="Arial" w:hAnsi="Arial" w:cs="Arial"/>
          <w:sz w:val="20"/>
        </w:rPr>
        <w:t xml:space="preserve"> (limuzina)</w:t>
      </w:r>
      <w:r w:rsidR="00586749">
        <w:rPr>
          <w:rFonts w:ascii="Arial" w:hAnsi="Arial" w:cs="Arial"/>
          <w:sz w:val="20"/>
        </w:rPr>
        <w:t>, višjega cenovnega razreda</w:t>
      </w:r>
    </w:p>
    <w:p w14:paraId="00B8B4B0" w14:textId="069B4113" w:rsidR="00976BE4" w:rsidRDefault="00CC7E5C" w:rsidP="004F4150">
      <w:pPr>
        <w:pStyle w:val="Odstavekseznama"/>
        <w:numPr>
          <w:ilvl w:val="0"/>
          <w:numId w:val="27"/>
        </w:numPr>
        <w:contextualSpacing/>
        <w:rPr>
          <w:rFonts w:ascii="Arial" w:hAnsi="Arial" w:cs="Arial"/>
          <w:sz w:val="20"/>
        </w:rPr>
      </w:pPr>
      <w:r w:rsidRPr="00976BE4">
        <w:rPr>
          <w:rFonts w:ascii="Arial" w:hAnsi="Arial" w:cs="Arial"/>
          <w:sz w:val="20"/>
        </w:rPr>
        <w:t xml:space="preserve">SKLOP </w:t>
      </w:r>
      <w:r w:rsidR="00976BE4">
        <w:rPr>
          <w:rFonts w:ascii="Arial" w:hAnsi="Arial" w:cs="Arial"/>
          <w:sz w:val="20"/>
        </w:rPr>
        <w:t>2</w:t>
      </w:r>
      <w:r w:rsidRPr="00976BE4">
        <w:rPr>
          <w:rFonts w:ascii="Arial" w:hAnsi="Arial" w:cs="Arial"/>
          <w:sz w:val="20"/>
        </w:rPr>
        <w:t xml:space="preserve">: Najem </w:t>
      </w:r>
      <w:r w:rsidR="002D62E7" w:rsidRPr="00976BE4">
        <w:rPr>
          <w:rFonts w:ascii="Arial" w:hAnsi="Arial" w:cs="Arial"/>
          <w:sz w:val="20"/>
        </w:rPr>
        <w:t>rabljenih</w:t>
      </w:r>
      <w:r w:rsidRPr="00976BE4">
        <w:rPr>
          <w:rFonts w:ascii="Arial" w:hAnsi="Arial" w:cs="Arial"/>
          <w:sz w:val="20"/>
        </w:rPr>
        <w:t xml:space="preserve"> </w:t>
      </w:r>
      <w:r w:rsidR="00976BE4" w:rsidRPr="003539B7">
        <w:rPr>
          <w:rFonts w:ascii="Arial" w:hAnsi="Arial" w:cs="Arial"/>
          <w:sz w:val="20"/>
        </w:rPr>
        <w:t>električn</w:t>
      </w:r>
      <w:r w:rsidR="00976BE4">
        <w:rPr>
          <w:rFonts w:ascii="Arial" w:hAnsi="Arial" w:cs="Arial"/>
          <w:sz w:val="20"/>
        </w:rPr>
        <w:t>ih</w:t>
      </w:r>
      <w:r w:rsidR="00976BE4" w:rsidRPr="003539B7">
        <w:rPr>
          <w:rFonts w:ascii="Arial" w:hAnsi="Arial" w:cs="Arial"/>
          <w:sz w:val="20"/>
        </w:rPr>
        <w:t xml:space="preserve"> osebn</w:t>
      </w:r>
      <w:r w:rsidR="00976BE4">
        <w:rPr>
          <w:rFonts w:ascii="Arial" w:hAnsi="Arial" w:cs="Arial"/>
          <w:sz w:val="20"/>
        </w:rPr>
        <w:t>ih</w:t>
      </w:r>
      <w:r w:rsidR="00976BE4" w:rsidRPr="003539B7">
        <w:rPr>
          <w:rFonts w:ascii="Arial" w:hAnsi="Arial" w:cs="Arial"/>
          <w:sz w:val="20"/>
        </w:rPr>
        <w:t xml:space="preserve"> vozil (limuzina)</w:t>
      </w:r>
      <w:r w:rsidR="00586749">
        <w:rPr>
          <w:rFonts w:ascii="Arial" w:hAnsi="Arial" w:cs="Arial"/>
          <w:sz w:val="20"/>
        </w:rPr>
        <w:t>, višjega cenovnega razreda</w:t>
      </w:r>
    </w:p>
    <w:p w14:paraId="1AE075C7" w14:textId="497E114A" w:rsidR="00976BE4" w:rsidRDefault="00095447" w:rsidP="004F4150">
      <w:pPr>
        <w:pStyle w:val="Odstavekseznama"/>
        <w:numPr>
          <w:ilvl w:val="0"/>
          <w:numId w:val="27"/>
        </w:numPr>
        <w:contextualSpacing/>
        <w:rPr>
          <w:rFonts w:ascii="Arial" w:hAnsi="Arial" w:cs="Arial"/>
          <w:sz w:val="20"/>
        </w:rPr>
      </w:pPr>
      <w:r w:rsidRPr="00976BE4">
        <w:rPr>
          <w:rFonts w:ascii="Arial" w:hAnsi="Arial" w:cs="Arial"/>
          <w:sz w:val="20"/>
        </w:rPr>
        <w:t xml:space="preserve">SKLOP </w:t>
      </w:r>
      <w:r w:rsidR="00CC7E5C" w:rsidRPr="00976BE4">
        <w:rPr>
          <w:rFonts w:ascii="Arial" w:hAnsi="Arial" w:cs="Arial"/>
          <w:sz w:val="20"/>
        </w:rPr>
        <w:t>3</w:t>
      </w:r>
      <w:r w:rsidRPr="00976BE4">
        <w:rPr>
          <w:rFonts w:ascii="Arial" w:hAnsi="Arial" w:cs="Arial"/>
          <w:sz w:val="20"/>
        </w:rPr>
        <w:t xml:space="preserve">: </w:t>
      </w:r>
      <w:r w:rsidR="003539B7" w:rsidRPr="00976BE4">
        <w:rPr>
          <w:rFonts w:ascii="Arial" w:hAnsi="Arial" w:cs="Arial"/>
          <w:sz w:val="20"/>
        </w:rPr>
        <w:t>Najem rabljen</w:t>
      </w:r>
      <w:r w:rsidR="005466DC">
        <w:rPr>
          <w:rFonts w:ascii="Arial" w:hAnsi="Arial" w:cs="Arial"/>
          <w:sz w:val="20"/>
        </w:rPr>
        <w:t>ih</w:t>
      </w:r>
      <w:r w:rsidR="00976BE4">
        <w:rPr>
          <w:rFonts w:ascii="Arial" w:hAnsi="Arial" w:cs="Arial"/>
          <w:sz w:val="20"/>
        </w:rPr>
        <w:t xml:space="preserve"> osebn</w:t>
      </w:r>
      <w:r w:rsidR="005466DC">
        <w:rPr>
          <w:rFonts w:ascii="Arial" w:hAnsi="Arial" w:cs="Arial"/>
          <w:sz w:val="20"/>
        </w:rPr>
        <w:t>ih</w:t>
      </w:r>
      <w:r w:rsidR="00976BE4">
        <w:rPr>
          <w:rFonts w:ascii="Arial" w:hAnsi="Arial" w:cs="Arial"/>
          <w:sz w:val="20"/>
        </w:rPr>
        <w:t xml:space="preserve"> vozil (SUV), višj</w:t>
      </w:r>
      <w:r w:rsidR="00F24D2A">
        <w:rPr>
          <w:rFonts w:ascii="Arial" w:hAnsi="Arial" w:cs="Arial"/>
          <w:sz w:val="20"/>
        </w:rPr>
        <w:t xml:space="preserve">ega in srednjega </w:t>
      </w:r>
      <w:r w:rsidR="00976BE4">
        <w:rPr>
          <w:rFonts w:ascii="Arial" w:hAnsi="Arial" w:cs="Arial"/>
          <w:sz w:val="20"/>
        </w:rPr>
        <w:t>cenovn</w:t>
      </w:r>
      <w:r w:rsidR="00F24D2A">
        <w:rPr>
          <w:rFonts w:ascii="Arial" w:hAnsi="Arial" w:cs="Arial"/>
          <w:sz w:val="20"/>
        </w:rPr>
        <w:t>ega</w:t>
      </w:r>
      <w:r w:rsidR="00976BE4">
        <w:rPr>
          <w:rFonts w:ascii="Arial" w:hAnsi="Arial" w:cs="Arial"/>
          <w:sz w:val="20"/>
        </w:rPr>
        <w:t xml:space="preserve"> razred</w:t>
      </w:r>
      <w:r w:rsidR="00F24D2A">
        <w:rPr>
          <w:rFonts w:ascii="Arial" w:hAnsi="Arial" w:cs="Arial"/>
          <w:sz w:val="20"/>
        </w:rPr>
        <w:t>a</w:t>
      </w:r>
    </w:p>
    <w:p w14:paraId="7B187EF8" w14:textId="31970A06" w:rsidR="00095447" w:rsidRPr="00976BE4" w:rsidRDefault="00F24D2A" w:rsidP="004F4150">
      <w:pPr>
        <w:pStyle w:val="Odstavekseznama"/>
        <w:numPr>
          <w:ilvl w:val="0"/>
          <w:numId w:val="27"/>
        </w:numPr>
        <w:contextualSpacing/>
        <w:rPr>
          <w:rFonts w:ascii="Arial" w:hAnsi="Arial" w:cs="Arial"/>
          <w:sz w:val="20"/>
        </w:rPr>
      </w:pPr>
      <w:r>
        <w:rPr>
          <w:rFonts w:ascii="Arial" w:hAnsi="Arial" w:cs="Arial"/>
          <w:sz w:val="20"/>
        </w:rPr>
        <w:t xml:space="preserve">SKLOP 4: Najem </w:t>
      </w:r>
      <w:r w:rsidRPr="00976BE4">
        <w:rPr>
          <w:rFonts w:ascii="Arial" w:hAnsi="Arial" w:cs="Arial"/>
          <w:sz w:val="20"/>
        </w:rPr>
        <w:t>rabljen</w:t>
      </w:r>
      <w:r w:rsidR="0016060F">
        <w:rPr>
          <w:rFonts w:ascii="Arial" w:hAnsi="Arial" w:cs="Arial"/>
          <w:sz w:val="20"/>
        </w:rPr>
        <w:t>ih</w:t>
      </w:r>
      <w:r>
        <w:rPr>
          <w:rFonts w:ascii="Arial" w:hAnsi="Arial" w:cs="Arial"/>
          <w:sz w:val="20"/>
        </w:rPr>
        <w:t xml:space="preserve"> osebn</w:t>
      </w:r>
      <w:r w:rsidR="0016060F">
        <w:rPr>
          <w:rFonts w:ascii="Arial" w:hAnsi="Arial" w:cs="Arial"/>
          <w:sz w:val="20"/>
        </w:rPr>
        <w:t>ih</w:t>
      </w:r>
      <w:r>
        <w:rPr>
          <w:rFonts w:ascii="Arial" w:hAnsi="Arial" w:cs="Arial"/>
          <w:sz w:val="20"/>
        </w:rPr>
        <w:t xml:space="preserve"> vozil (SUV</w:t>
      </w:r>
      <w:r w:rsidR="0016060F">
        <w:rPr>
          <w:rFonts w:ascii="Arial" w:hAnsi="Arial" w:cs="Arial"/>
          <w:sz w:val="20"/>
        </w:rPr>
        <w:t xml:space="preserve"> in limuzina</w:t>
      </w:r>
      <w:r>
        <w:rPr>
          <w:rFonts w:ascii="Arial" w:hAnsi="Arial" w:cs="Arial"/>
          <w:sz w:val="20"/>
        </w:rPr>
        <w:t>)</w:t>
      </w:r>
      <w:r w:rsidR="0016060F">
        <w:rPr>
          <w:rFonts w:ascii="Arial" w:hAnsi="Arial" w:cs="Arial"/>
          <w:sz w:val="20"/>
        </w:rPr>
        <w:t xml:space="preserve">, višjega cenovnega razreda </w:t>
      </w:r>
      <w:bookmarkEnd w:id="13"/>
    </w:p>
    <w:p w14:paraId="6E44F793" w14:textId="66DAB5F1" w:rsidR="003539B7" w:rsidRDefault="003539B7" w:rsidP="003539B7">
      <w:pPr>
        <w:pStyle w:val="Odstavekseznama"/>
        <w:ind w:left="360"/>
        <w:contextualSpacing/>
        <w:rPr>
          <w:rFonts w:ascii="Arial" w:hAnsi="Arial" w:cs="Arial"/>
          <w:sz w:val="20"/>
        </w:rPr>
      </w:pPr>
    </w:p>
    <w:bookmarkEnd w:id="14"/>
    <w:p w14:paraId="5977B5A8" w14:textId="5D8962F3" w:rsidR="008647B3" w:rsidRPr="008647B3" w:rsidRDefault="008647B3" w:rsidP="008647B3">
      <w:pPr>
        <w:rPr>
          <w:rFonts w:ascii="Arial" w:hAnsi="Arial" w:cs="Arial"/>
          <w:sz w:val="20"/>
          <w:szCs w:val="20"/>
        </w:rPr>
      </w:pPr>
      <w:r w:rsidRPr="008647B3">
        <w:rPr>
          <w:rFonts w:ascii="Arial" w:hAnsi="Arial" w:cs="Arial"/>
          <w:sz w:val="20"/>
          <w:szCs w:val="20"/>
        </w:rPr>
        <w:t xml:space="preserve">Ponudniki lahko oddajo ponudbo za enega ali </w:t>
      </w:r>
      <w:r w:rsidR="00853DB4">
        <w:rPr>
          <w:rFonts w:ascii="Arial" w:hAnsi="Arial" w:cs="Arial"/>
          <w:sz w:val="20"/>
          <w:szCs w:val="20"/>
        </w:rPr>
        <w:t>več sklopov</w:t>
      </w:r>
      <w:r w:rsidRPr="008647B3">
        <w:rPr>
          <w:rFonts w:ascii="Arial" w:hAnsi="Arial" w:cs="Arial"/>
          <w:sz w:val="20"/>
          <w:szCs w:val="20"/>
        </w:rPr>
        <w:t>.</w:t>
      </w:r>
    </w:p>
    <w:p w14:paraId="579407D8" w14:textId="7731B43F" w:rsidR="008647B3" w:rsidRPr="008647B3" w:rsidRDefault="008647B3" w:rsidP="008647B3">
      <w:pPr>
        <w:jc w:val="both"/>
        <w:rPr>
          <w:rFonts w:ascii="Arial" w:hAnsi="Arial" w:cs="Arial"/>
          <w:sz w:val="20"/>
          <w:szCs w:val="20"/>
        </w:rPr>
      </w:pPr>
    </w:p>
    <w:p w14:paraId="5C6315EC" w14:textId="77777777" w:rsidR="00A24FEC" w:rsidRPr="00A24FEC" w:rsidRDefault="00A24FEC" w:rsidP="00A24FEC">
      <w:pPr>
        <w:jc w:val="both"/>
        <w:rPr>
          <w:rFonts w:ascii="Arial" w:hAnsi="Arial" w:cs="Arial"/>
          <w:b/>
          <w:sz w:val="20"/>
          <w:szCs w:val="20"/>
        </w:rPr>
      </w:pPr>
    </w:p>
    <w:p w14:paraId="12EFF2A9" w14:textId="7DF6B96A" w:rsidR="00366E97" w:rsidRPr="00513FBA" w:rsidRDefault="00366E97" w:rsidP="003337FA">
      <w:pPr>
        <w:pStyle w:val="Paragraf"/>
        <w:spacing w:before="0" w:after="0" w:line="240" w:lineRule="auto"/>
        <w:jc w:val="both"/>
        <w:rPr>
          <w:rFonts w:ascii="Arial" w:hAnsi="Arial" w:cs="Arial"/>
          <w:sz w:val="20"/>
          <w:szCs w:val="20"/>
        </w:rPr>
      </w:pPr>
      <w:r w:rsidRPr="00513FBA">
        <w:rPr>
          <w:rFonts w:ascii="Arial" w:hAnsi="Arial" w:cs="Arial"/>
          <w:sz w:val="20"/>
          <w:szCs w:val="20"/>
        </w:rPr>
        <w:t>Naročnik je predvidel, da bo javno naročilo izved</w:t>
      </w:r>
      <w:r w:rsidR="00D63B52" w:rsidRPr="00513FBA">
        <w:rPr>
          <w:rFonts w:ascii="Arial" w:hAnsi="Arial" w:cs="Arial"/>
          <w:sz w:val="20"/>
          <w:szCs w:val="20"/>
        </w:rPr>
        <w:t>e</w:t>
      </w:r>
      <w:r w:rsidRPr="00513FBA">
        <w:rPr>
          <w:rFonts w:ascii="Arial" w:hAnsi="Arial" w:cs="Arial"/>
          <w:sz w:val="20"/>
          <w:szCs w:val="20"/>
        </w:rPr>
        <w:t>l skladno z načrtovanim terminskim načrtom:</w:t>
      </w:r>
    </w:p>
    <w:tbl>
      <w:tblPr>
        <w:tblStyle w:val="NormalTablePHPDOCX"/>
        <w:tblW w:w="5061" w:type="pct"/>
        <w:tblInd w:w="-6" w:type="dxa"/>
        <w:tblLook w:val="04A0" w:firstRow="1" w:lastRow="0" w:firstColumn="1" w:lastColumn="0" w:noHBand="0" w:noVBand="1"/>
      </w:tblPr>
      <w:tblGrid>
        <w:gridCol w:w="5199"/>
        <w:gridCol w:w="4545"/>
      </w:tblGrid>
      <w:tr w:rsidR="00366E97" w:rsidRPr="00513FBA" w14:paraId="6B61F1E5" w14:textId="77777777" w:rsidTr="00366E97">
        <w:tc>
          <w:tcPr>
            <w:tcW w:w="2668"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1A3CE961" w14:textId="77777777" w:rsidR="00366E97" w:rsidRPr="00513FBA" w:rsidRDefault="00366E97" w:rsidP="00366E97">
            <w:pPr>
              <w:rPr>
                <w:rFonts w:ascii="Arial" w:hAnsi="Arial" w:cs="Arial"/>
                <w:sz w:val="20"/>
                <w:szCs w:val="20"/>
              </w:rPr>
            </w:pPr>
            <w:r w:rsidRPr="00513FBA">
              <w:rPr>
                <w:rFonts w:ascii="Arial" w:hAnsi="Arial" w:cs="Arial"/>
                <w:b/>
                <w:bCs/>
                <w:color w:val="000000"/>
                <w:position w:val="-2"/>
                <w:sz w:val="20"/>
                <w:szCs w:val="20"/>
                <w:shd w:val="clear" w:color="auto" w:fill="D1D1D1"/>
              </w:rPr>
              <w:t>Faza postopka</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2DD1F99E" w14:textId="77777777" w:rsidR="00366E97" w:rsidRPr="00513FBA" w:rsidRDefault="00366E97" w:rsidP="00366E97">
            <w:pPr>
              <w:jc w:val="right"/>
              <w:rPr>
                <w:rFonts w:ascii="Arial" w:hAnsi="Arial" w:cs="Arial"/>
                <w:sz w:val="20"/>
                <w:szCs w:val="20"/>
              </w:rPr>
            </w:pPr>
            <w:r w:rsidRPr="00513FBA">
              <w:rPr>
                <w:rFonts w:ascii="Arial" w:hAnsi="Arial" w:cs="Arial"/>
                <w:b/>
                <w:bCs/>
                <w:color w:val="000000"/>
                <w:position w:val="-2"/>
                <w:sz w:val="20"/>
                <w:szCs w:val="20"/>
                <w:shd w:val="clear" w:color="auto" w:fill="D1D1D1"/>
              </w:rPr>
              <w:t>Datumi</w:t>
            </w:r>
          </w:p>
        </w:tc>
      </w:tr>
      <w:tr w:rsidR="00366E97" w:rsidRPr="00077348" w14:paraId="774A94CF" w14:textId="77777777" w:rsidTr="00366E97">
        <w:tc>
          <w:tcPr>
            <w:tcW w:w="266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789D3AE" w14:textId="77777777" w:rsidR="00366E97" w:rsidRPr="00513FBA" w:rsidRDefault="00366E97" w:rsidP="00366E97">
            <w:pPr>
              <w:rPr>
                <w:rFonts w:ascii="Arial" w:hAnsi="Arial" w:cs="Arial"/>
                <w:sz w:val="20"/>
                <w:szCs w:val="20"/>
              </w:rPr>
            </w:pPr>
            <w:r w:rsidRPr="00513FBA">
              <w:rPr>
                <w:rFonts w:ascii="Arial" w:hAnsi="Arial" w:cs="Arial"/>
                <w:color w:val="000000"/>
                <w:position w:val="-2"/>
                <w:sz w:val="20"/>
                <w:szCs w:val="20"/>
              </w:rPr>
              <w:t>Rok za postavitev vprašanj</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D8A8CDB" w14:textId="2AFB065A" w:rsidR="00366E97" w:rsidRPr="00077348" w:rsidRDefault="00366E97" w:rsidP="00D51180">
            <w:pPr>
              <w:jc w:val="right"/>
              <w:rPr>
                <w:rFonts w:ascii="Arial" w:hAnsi="Arial" w:cs="Arial"/>
                <w:sz w:val="20"/>
                <w:szCs w:val="20"/>
              </w:rPr>
            </w:pPr>
            <w:r w:rsidRPr="00077348">
              <w:rPr>
                <w:rFonts w:ascii="Arial" w:hAnsi="Arial" w:cs="Arial"/>
                <w:position w:val="-2"/>
                <w:sz w:val="20"/>
                <w:szCs w:val="20"/>
              </w:rPr>
              <w:t xml:space="preserve">do </w:t>
            </w:r>
            <w:r w:rsidR="00111FC1">
              <w:rPr>
                <w:rFonts w:ascii="Arial" w:hAnsi="Arial" w:cs="Arial"/>
                <w:position w:val="-2"/>
                <w:sz w:val="20"/>
                <w:szCs w:val="20"/>
              </w:rPr>
              <w:t>01</w:t>
            </w:r>
            <w:r w:rsidR="00077348" w:rsidRPr="00077348">
              <w:rPr>
                <w:rFonts w:ascii="Arial" w:hAnsi="Arial" w:cs="Arial"/>
                <w:position w:val="-2"/>
                <w:sz w:val="20"/>
                <w:szCs w:val="20"/>
              </w:rPr>
              <w:t>.</w:t>
            </w:r>
            <w:r w:rsidR="00111FC1">
              <w:rPr>
                <w:rFonts w:ascii="Arial" w:hAnsi="Arial" w:cs="Arial"/>
                <w:position w:val="-2"/>
                <w:sz w:val="20"/>
                <w:szCs w:val="20"/>
              </w:rPr>
              <w:t>10</w:t>
            </w:r>
            <w:r w:rsidRPr="00077348">
              <w:rPr>
                <w:rFonts w:ascii="Arial" w:hAnsi="Arial" w:cs="Arial"/>
                <w:position w:val="-2"/>
                <w:sz w:val="20"/>
                <w:szCs w:val="20"/>
              </w:rPr>
              <w:t>.20</w:t>
            </w:r>
            <w:r w:rsidR="00D51180" w:rsidRPr="00077348">
              <w:rPr>
                <w:rFonts w:ascii="Arial" w:hAnsi="Arial" w:cs="Arial"/>
                <w:position w:val="-2"/>
                <w:sz w:val="20"/>
                <w:szCs w:val="20"/>
              </w:rPr>
              <w:t>2</w:t>
            </w:r>
            <w:r w:rsidR="009C000A" w:rsidRPr="00077348">
              <w:rPr>
                <w:rFonts w:ascii="Arial" w:hAnsi="Arial" w:cs="Arial"/>
                <w:position w:val="-2"/>
                <w:sz w:val="20"/>
                <w:szCs w:val="20"/>
              </w:rPr>
              <w:t>4</w:t>
            </w:r>
            <w:r w:rsidR="00C70F7B" w:rsidRPr="00077348">
              <w:rPr>
                <w:rFonts w:ascii="Arial" w:hAnsi="Arial" w:cs="Arial"/>
                <w:position w:val="-2"/>
                <w:sz w:val="20"/>
                <w:szCs w:val="20"/>
              </w:rPr>
              <w:t xml:space="preserve"> </w:t>
            </w:r>
            <w:r w:rsidRPr="00077348">
              <w:rPr>
                <w:rFonts w:ascii="Arial" w:hAnsi="Arial" w:cs="Arial"/>
                <w:position w:val="-2"/>
                <w:sz w:val="20"/>
                <w:szCs w:val="20"/>
              </w:rPr>
              <w:t>do 09:00</w:t>
            </w:r>
          </w:p>
        </w:tc>
      </w:tr>
      <w:tr w:rsidR="00366E97" w:rsidRPr="00077348" w14:paraId="7067588A" w14:textId="77777777" w:rsidTr="00366E97">
        <w:tc>
          <w:tcPr>
            <w:tcW w:w="266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33BAEBB" w14:textId="77777777" w:rsidR="00366E97" w:rsidRPr="00513FBA" w:rsidRDefault="00366E97" w:rsidP="00366E97">
            <w:pPr>
              <w:rPr>
                <w:rFonts w:ascii="Arial" w:hAnsi="Arial" w:cs="Arial"/>
                <w:sz w:val="20"/>
                <w:szCs w:val="20"/>
              </w:rPr>
            </w:pPr>
            <w:r w:rsidRPr="00513FBA">
              <w:rPr>
                <w:rFonts w:ascii="Arial" w:hAnsi="Arial" w:cs="Arial"/>
                <w:color w:val="000000"/>
                <w:position w:val="-2"/>
                <w:sz w:val="20"/>
                <w:szCs w:val="20"/>
              </w:rPr>
              <w:t>Rok za predložitev ponudb</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3AAF435" w14:textId="035544B7" w:rsidR="00366E97" w:rsidRPr="00077348" w:rsidRDefault="00366E97" w:rsidP="00D51180">
            <w:pPr>
              <w:jc w:val="right"/>
              <w:rPr>
                <w:rFonts w:ascii="Arial" w:hAnsi="Arial" w:cs="Arial"/>
                <w:sz w:val="20"/>
                <w:szCs w:val="20"/>
              </w:rPr>
            </w:pPr>
            <w:r w:rsidRPr="00077348">
              <w:rPr>
                <w:rFonts w:ascii="Arial" w:hAnsi="Arial" w:cs="Arial"/>
                <w:position w:val="-2"/>
                <w:sz w:val="20"/>
                <w:szCs w:val="20"/>
              </w:rPr>
              <w:t xml:space="preserve">do </w:t>
            </w:r>
            <w:r w:rsidR="00111FC1">
              <w:rPr>
                <w:rFonts w:ascii="Arial" w:hAnsi="Arial" w:cs="Arial"/>
                <w:position w:val="-2"/>
                <w:sz w:val="20"/>
                <w:szCs w:val="20"/>
              </w:rPr>
              <w:t>1</w:t>
            </w:r>
            <w:r w:rsidR="00E92F51">
              <w:rPr>
                <w:rFonts w:ascii="Arial" w:hAnsi="Arial" w:cs="Arial"/>
                <w:position w:val="-2"/>
                <w:sz w:val="20"/>
                <w:szCs w:val="20"/>
              </w:rPr>
              <w:t>5</w:t>
            </w:r>
            <w:r w:rsidR="00077348" w:rsidRPr="00077348">
              <w:rPr>
                <w:rFonts w:ascii="Arial" w:hAnsi="Arial" w:cs="Arial"/>
                <w:position w:val="-2"/>
                <w:sz w:val="20"/>
                <w:szCs w:val="20"/>
              </w:rPr>
              <w:t>.</w:t>
            </w:r>
            <w:r w:rsidR="00111FC1">
              <w:rPr>
                <w:rFonts w:ascii="Arial" w:hAnsi="Arial" w:cs="Arial"/>
                <w:position w:val="-2"/>
                <w:sz w:val="20"/>
                <w:szCs w:val="20"/>
              </w:rPr>
              <w:t>10</w:t>
            </w:r>
            <w:r w:rsidR="00077348" w:rsidRPr="00077348">
              <w:rPr>
                <w:rFonts w:ascii="Arial" w:hAnsi="Arial" w:cs="Arial"/>
                <w:position w:val="-2"/>
                <w:sz w:val="20"/>
                <w:szCs w:val="20"/>
              </w:rPr>
              <w:t>.</w:t>
            </w:r>
            <w:r w:rsidR="00C70F7B" w:rsidRPr="00077348">
              <w:rPr>
                <w:rFonts w:ascii="Arial" w:hAnsi="Arial" w:cs="Arial"/>
                <w:position w:val="-2"/>
                <w:sz w:val="20"/>
                <w:szCs w:val="20"/>
              </w:rPr>
              <w:t>202</w:t>
            </w:r>
            <w:r w:rsidR="009C000A" w:rsidRPr="00077348">
              <w:rPr>
                <w:rFonts w:ascii="Arial" w:hAnsi="Arial" w:cs="Arial"/>
                <w:position w:val="-2"/>
                <w:sz w:val="20"/>
                <w:szCs w:val="20"/>
              </w:rPr>
              <w:t>4</w:t>
            </w:r>
            <w:r w:rsidR="00C70F7B" w:rsidRPr="00077348">
              <w:rPr>
                <w:rFonts w:ascii="Arial" w:hAnsi="Arial" w:cs="Arial"/>
                <w:position w:val="-2"/>
                <w:sz w:val="20"/>
                <w:szCs w:val="20"/>
              </w:rPr>
              <w:t xml:space="preserve"> </w:t>
            </w:r>
            <w:r w:rsidRPr="00077348">
              <w:rPr>
                <w:rFonts w:ascii="Arial" w:hAnsi="Arial" w:cs="Arial"/>
                <w:position w:val="-2"/>
                <w:sz w:val="20"/>
                <w:szCs w:val="20"/>
              </w:rPr>
              <w:t>do 09:00</w:t>
            </w:r>
          </w:p>
        </w:tc>
      </w:tr>
      <w:tr w:rsidR="00366E97" w:rsidRPr="00077348" w14:paraId="657BD678" w14:textId="77777777" w:rsidTr="00366E97">
        <w:tc>
          <w:tcPr>
            <w:tcW w:w="266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7BC9B52" w14:textId="77777777" w:rsidR="00366E97" w:rsidRPr="00513FBA" w:rsidRDefault="00366E97" w:rsidP="00366E97">
            <w:pPr>
              <w:rPr>
                <w:rFonts w:ascii="Arial" w:hAnsi="Arial" w:cs="Arial"/>
                <w:sz w:val="20"/>
                <w:szCs w:val="20"/>
              </w:rPr>
            </w:pPr>
            <w:r w:rsidRPr="00513FBA">
              <w:rPr>
                <w:rFonts w:ascii="Arial" w:hAnsi="Arial" w:cs="Arial"/>
                <w:color w:val="000000"/>
                <w:position w:val="-2"/>
                <w:sz w:val="20"/>
                <w:szCs w:val="20"/>
              </w:rPr>
              <w:t>Odpiranje ponudb</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99F75ED" w14:textId="7F277385" w:rsidR="00366E97" w:rsidRPr="00077348" w:rsidRDefault="00111FC1" w:rsidP="00D51180">
            <w:pPr>
              <w:jc w:val="right"/>
              <w:rPr>
                <w:rFonts w:ascii="Arial" w:hAnsi="Arial" w:cs="Arial"/>
                <w:sz w:val="20"/>
                <w:szCs w:val="20"/>
              </w:rPr>
            </w:pPr>
            <w:r>
              <w:rPr>
                <w:rFonts w:ascii="Arial" w:hAnsi="Arial" w:cs="Arial"/>
                <w:position w:val="-2"/>
                <w:sz w:val="20"/>
                <w:szCs w:val="20"/>
              </w:rPr>
              <w:t>15</w:t>
            </w:r>
            <w:r w:rsidR="00077348" w:rsidRPr="00077348">
              <w:rPr>
                <w:rFonts w:ascii="Arial" w:hAnsi="Arial" w:cs="Arial"/>
                <w:position w:val="-2"/>
                <w:sz w:val="20"/>
                <w:szCs w:val="20"/>
              </w:rPr>
              <w:t>.</w:t>
            </w:r>
            <w:r>
              <w:rPr>
                <w:rFonts w:ascii="Arial" w:hAnsi="Arial" w:cs="Arial"/>
                <w:position w:val="-2"/>
                <w:sz w:val="20"/>
                <w:szCs w:val="20"/>
              </w:rPr>
              <w:t>10</w:t>
            </w:r>
            <w:r w:rsidR="00077348" w:rsidRPr="00077348">
              <w:rPr>
                <w:rFonts w:ascii="Arial" w:hAnsi="Arial" w:cs="Arial"/>
                <w:position w:val="-2"/>
                <w:sz w:val="20"/>
                <w:szCs w:val="20"/>
              </w:rPr>
              <w:t>.2024</w:t>
            </w:r>
            <w:r w:rsidR="00C70F7B" w:rsidRPr="00077348">
              <w:rPr>
                <w:rFonts w:ascii="Arial" w:hAnsi="Arial" w:cs="Arial"/>
                <w:position w:val="-2"/>
                <w:sz w:val="20"/>
                <w:szCs w:val="20"/>
              </w:rPr>
              <w:t xml:space="preserve"> </w:t>
            </w:r>
            <w:r w:rsidR="00366E97" w:rsidRPr="00077348">
              <w:rPr>
                <w:rFonts w:ascii="Arial" w:hAnsi="Arial" w:cs="Arial"/>
                <w:position w:val="-2"/>
                <w:sz w:val="20"/>
                <w:szCs w:val="20"/>
              </w:rPr>
              <w:t xml:space="preserve">ob </w:t>
            </w:r>
            <w:r w:rsidR="00563E12" w:rsidRPr="00077348">
              <w:rPr>
                <w:rFonts w:ascii="Arial" w:hAnsi="Arial" w:cs="Arial"/>
                <w:position w:val="-2"/>
                <w:sz w:val="20"/>
                <w:szCs w:val="20"/>
              </w:rPr>
              <w:t>1</w:t>
            </w:r>
            <w:r w:rsidR="00EB78B9" w:rsidRPr="00077348">
              <w:rPr>
                <w:rFonts w:ascii="Arial" w:hAnsi="Arial" w:cs="Arial"/>
                <w:position w:val="-2"/>
                <w:sz w:val="20"/>
                <w:szCs w:val="20"/>
              </w:rPr>
              <w:t>1</w:t>
            </w:r>
            <w:r w:rsidR="00366E97" w:rsidRPr="00077348">
              <w:rPr>
                <w:rFonts w:ascii="Arial" w:hAnsi="Arial" w:cs="Arial"/>
                <w:position w:val="-2"/>
                <w:sz w:val="20"/>
                <w:szCs w:val="20"/>
              </w:rPr>
              <w:t>:</w:t>
            </w:r>
            <w:r w:rsidR="00563E12" w:rsidRPr="00077348">
              <w:rPr>
                <w:rFonts w:ascii="Arial" w:hAnsi="Arial" w:cs="Arial"/>
                <w:position w:val="-2"/>
                <w:sz w:val="20"/>
                <w:szCs w:val="20"/>
              </w:rPr>
              <w:t>0</w:t>
            </w:r>
            <w:r w:rsidR="00C27300" w:rsidRPr="00077348">
              <w:rPr>
                <w:rFonts w:ascii="Arial" w:hAnsi="Arial" w:cs="Arial"/>
                <w:position w:val="-2"/>
                <w:sz w:val="20"/>
                <w:szCs w:val="20"/>
              </w:rPr>
              <w:t>0</w:t>
            </w:r>
          </w:p>
        </w:tc>
      </w:tr>
    </w:tbl>
    <w:p w14:paraId="5ADF9D79" w14:textId="77777777" w:rsidR="00366E97" w:rsidRPr="00513FBA" w:rsidRDefault="00366E97" w:rsidP="00366E97">
      <w:pPr>
        <w:rPr>
          <w:rFonts w:ascii="Arial" w:hAnsi="Arial" w:cs="Arial"/>
          <w:sz w:val="20"/>
          <w:szCs w:val="20"/>
        </w:rPr>
      </w:pPr>
    </w:p>
    <w:p w14:paraId="4616CCC3" w14:textId="295291B8" w:rsidR="00D63999" w:rsidRPr="00513FBA" w:rsidRDefault="00366E97" w:rsidP="00D63999">
      <w:pPr>
        <w:jc w:val="both"/>
        <w:rPr>
          <w:rFonts w:ascii="Arial" w:hAnsi="Arial" w:cs="Arial"/>
          <w:sz w:val="20"/>
          <w:szCs w:val="20"/>
        </w:rPr>
      </w:pPr>
      <w:r w:rsidRPr="00513FBA">
        <w:rPr>
          <w:rFonts w:ascii="Arial" w:hAnsi="Arial" w:cs="Arial"/>
          <w:sz w:val="20"/>
          <w:szCs w:val="20"/>
        </w:rPr>
        <w:lastRenderedPageBreak/>
        <w:t>Komunikacija s ponudniki o vprašanjih v zvezi z vsebino naročila in v zvezi s pripravo ponudbe poteka izključno preko portala javnih naročil</w:t>
      </w:r>
      <w:r w:rsidR="00E34692" w:rsidRPr="00513FBA">
        <w:rPr>
          <w:rFonts w:ascii="Arial" w:hAnsi="Arial" w:cs="Arial"/>
          <w:sz w:val="20"/>
          <w:szCs w:val="20"/>
        </w:rPr>
        <w:t xml:space="preserve">. </w:t>
      </w:r>
    </w:p>
    <w:p w14:paraId="22E4AF61" w14:textId="77777777" w:rsidR="00366E97" w:rsidRPr="00513FBA" w:rsidRDefault="00366E97" w:rsidP="00366E97">
      <w:pPr>
        <w:jc w:val="both"/>
        <w:rPr>
          <w:rFonts w:ascii="Arial" w:hAnsi="Arial" w:cs="Arial"/>
          <w:sz w:val="20"/>
          <w:szCs w:val="20"/>
        </w:rPr>
      </w:pPr>
    </w:p>
    <w:p w14:paraId="3A28CFF1" w14:textId="1E50C0EE" w:rsidR="00366E97" w:rsidRPr="00513FBA" w:rsidRDefault="00366E97" w:rsidP="00366E97">
      <w:pPr>
        <w:jc w:val="both"/>
        <w:rPr>
          <w:rFonts w:ascii="Arial" w:hAnsi="Arial" w:cs="Arial"/>
          <w:sz w:val="20"/>
          <w:szCs w:val="20"/>
        </w:rPr>
      </w:pPr>
      <w:r w:rsidRPr="00513FBA">
        <w:rPr>
          <w:rFonts w:ascii="Arial" w:hAnsi="Arial" w:cs="Arial"/>
          <w:sz w:val="20"/>
          <w:szCs w:val="20"/>
        </w:rPr>
        <w:t xml:space="preserve">Naročnik bo zahtevo za pojasnilo razpisne dokumentacije oziroma kakršnokoli drugo vprašanje v zvezi z naročilom štel kot pravočasno, v kolikor bo na portalu javnih naročil zastavljeno najkasneje do vključno </w:t>
      </w:r>
      <w:r w:rsidR="006A358B">
        <w:rPr>
          <w:rFonts w:ascii="Arial" w:hAnsi="Arial" w:cs="Arial"/>
          <w:sz w:val="20"/>
          <w:szCs w:val="20"/>
        </w:rPr>
        <w:t>01</w:t>
      </w:r>
      <w:r w:rsidR="00077348">
        <w:rPr>
          <w:rFonts w:ascii="Arial" w:hAnsi="Arial" w:cs="Arial"/>
          <w:sz w:val="20"/>
          <w:szCs w:val="20"/>
        </w:rPr>
        <w:t>.</w:t>
      </w:r>
      <w:r w:rsidR="006A358B">
        <w:rPr>
          <w:rFonts w:ascii="Arial" w:hAnsi="Arial" w:cs="Arial"/>
          <w:sz w:val="20"/>
          <w:szCs w:val="20"/>
        </w:rPr>
        <w:t>10</w:t>
      </w:r>
      <w:r w:rsidR="00077348">
        <w:rPr>
          <w:rFonts w:ascii="Arial" w:hAnsi="Arial" w:cs="Arial"/>
          <w:sz w:val="20"/>
          <w:szCs w:val="20"/>
        </w:rPr>
        <w:t>.2024</w:t>
      </w:r>
      <w:r w:rsidR="00C70F7B" w:rsidRPr="00FD51B5">
        <w:rPr>
          <w:rFonts w:ascii="Arial" w:hAnsi="Arial" w:cs="Arial"/>
          <w:color w:val="FF0000"/>
          <w:sz w:val="20"/>
          <w:szCs w:val="20"/>
        </w:rPr>
        <w:t xml:space="preserve"> </w:t>
      </w:r>
      <w:r w:rsidRPr="00513FBA">
        <w:rPr>
          <w:rFonts w:ascii="Arial" w:hAnsi="Arial" w:cs="Arial"/>
          <w:sz w:val="20"/>
          <w:szCs w:val="20"/>
        </w:rPr>
        <w:t>do 09</w:t>
      </w:r>
      <w:r w:rsidR="00FE4F30">
        <w:rPr>
          <w:rFonts w:ascii="Arial" w:hAnsi="Arial" w:cs="Arial"/>
          <w:sz w:val="20"/>
          <w:szCs w:val="20"/>
        </w:rPr>
        <w:t>:</w:t>
      </w:r>
      <w:r w:rsidRPr="00513FBA">
        <w:rPr>
          <w:rFonts w:ascii="Arial" w:hAnsi="Arial" w:cs="Arial"/>
          <w:sz w:val="20"/>
          <w:szCs w:val="20"/>
        </w:rPr>
        <w:t>00 ure.</w:t>
      </w:r>
    </w:p>
    <w:p w14:paraId="4ABE10C4" w14:textId="77777777" w:rsidR="00366E97" w:rsidRPr="00513FBA" w:rsidRDefault="00366E97" w:rsidP="00366E97">
      <w:pPr>
        <w:jc w:val="both"/>
        <w:rPr>
          <w:rFonts w:ascii="Arial" w:hAnsi="Arial" w:cs="Arial"/>
          <w:sz w:val="20"/>
          <w:szCs w:val="20"/>
        </w:rPr>
      </w:pPr>
    </w:p>
    <w:p w14:paraId="7895FC3A" w14:textId="00BDAFBC" w:rsidR="00366E97" w:rsidRPr="00513FBA" w:rsidRDefault="00366E97" w:rsidP="00366E97">
      <w:pPr>
        <w:jc w:val="both"/>
        <w:rPr>
          <w:rFonts w:ascii="Arial" w:hAnsi="Arial" w:cs="Arial"/>
          <w:sz w:val="20"/>
          <w:szCs w:val="20"/>
        </w:rPr>
      </w:pPr>
      <w:r w:rsidRPr="00513FBA">
        <w:rPr>
          <w:rFonts w:ascii="Arial" w:hAnsi="Arial" w:cs="Arial"/>
          <w:sz w:val="20"/>
          <w:szCs w:val="20"/>
        </w:rPr>
        <w:t>Na zahteve za pojasnila oziroma druga vprašanja v zvezi z naročilom, zastavljena po tem roku, naročnik ne bo odgovarjal.</w:t>
      </w:r>
    </w:p>
    <w:p w14:paraId="080B7D1E" w14:textId="3BCB95C2" w:rsidR="00D63999" w:rsidRPr="00513FBA" w:rsidRDefault="00D63999" w:rsidP="00366E97">
      <w:pPr>
        <w:jc w:val="both"/>
        <w:rPr>
          <w:rFonts w:ascii="Arial" w:hAnsi="Arial" w:cs="Arial"/>
          <w:sz w:val="20"/>
          <w:szCs w:val="20"/>
        </w:rPr>
      </w:pPr>
    </w:p>
    <w:p w14:paraId="157B0A49" w14:textId="09A2CCB4" w:rsidR="00366E97" w:rsidRPr="00513FBA" w:rsidRDefault="00366E97" w:rsidP="00366E97">
      <w:pPr>
        <w:jc w:val="both"/>
        <w:rPr>
          <w:rFonts w:ascii="Arial" w:hAnsi="Arial" w:cs="Arial"/>
          <w:sz w:val="20"/>
          <w:szCs w:val="20"/>
        </w:rPr>
      </w:pPr>
      <w:r w:rsidRPr="00513FBA">
        <w:rPr>
          <w:rFonts w:ascii="Arial" w:hAnsi="Arial" w:cs="Arial"/>
          <w:sz w:val="20"/>
          <w:szCs w:val="20"/>
        </w:rPr>
        <w:t>Naročnik sme v skladu s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14:paraId="4593D348" w14:textId="5FC196CE" w:rsidR="00563E12" w:rsidRDefault="00563E12" w:rsidP="00366E97">
      <w:pPr>
        <w:jc w:val="both"/>
        <w:rPr>
          <w:rFonts w:ascii="Arial" w:hAnsi="Arial" w:cs="Arial"/>
          <w:sz w:val="20"/>
          <w:szCs w:val="20"/>
        </w:rPr>
      </w:pPr>
    </w:p>
    <w:p w14:paraId="100E8BCA" w14:textId="0741A4F2" w:rsidR="00390026" w:rsidRPr="003F7291" w:rsidRDefault="00390026" w:rsidP="002859E1">
      <w:pPr>
        <w:pStyle w:val="Naslov2"/>
        <w:numPr>
          <w:ilvl w:val="0"/>
          <w:numId w:val="18"/>
        </w:numPr>
        <w:rPr>
          <w:i w:val="0"/>
          <w:sz w:val="20"/>
          <w:szCs w:val="20"/>
        </w:rPr>
      </w:pPr>
      <w:bookmarkStart w:id="15" w:name="_Toc87525690"/>
      <w:bookmarkStart w:id="16" w:name="_Toc176763877"/>
      <w:r w:rsidRPr="003F7291">
        <w:rPr>
          <w:i w:val="0"/>
          <w:sz w:val="20"/>
          <w:szCs w:val="20"/>
        </w:rPr>
        <w:t>Ponudnik</w:t>
      </w:r>
      <w:bookmarkEnd w:id="15"/>
      <w:bookmarkEnd w:id="16"/>
    </w:p>
    <w:p w14:paraId="19158AD1" w14:textId="77777777" w:rsidR="00390026" w:rsidRPr="00513FBA" w:rsidRDefault="00390026" w:rsidP="00390026">
      <w:pPr>
        <w:autoSpaceDE w:val="0"/>
        <w:autoSpaceDN w:val="0"/>
        <w:adjustRightInd w:val="0"/>
        <w:jc w:val="both"/>
        <w:rPr>
          <w:rFonts w:ascii="Arial" w:hAnsi="Arial" w:cs="Arial"/>
          <w:sz w:val="20"/>
          <w:szCs w:val="20"/>
        </w:rPr>
      </w:pPr>
    </w:p>
    <w:p w14:paraId="1A94DD8A" w14:textId="0C908F90" w:rsidR="005C018C" w:rsidRPr="00513FBA" w:rsidRDefault="005C018C" w:rsidP="005C018C">
      <w:pPr>
        <w:pStyle w:val="Telo"/>
        <w:spacing w:before="0"/>
        <w:rPr>
          <w:rFonts w:ascii="Arial" w:hAnsi="Arial" w:cs="Arial"/>
          <w:i w:val="0"/>
          <w:sz w:val="20"/>
        </w:rPr>
      </w:pPr>
      <w:r w:rsidRPr="00513FBA">
        <w:rPr>
          <w:rFonts w:ascii="Arial" w:hAnsi="Arial" w:cs="Arial"/>
          <w:i w:val="0"/>
          <w:sz w:val="20"/>
        </w:rPr>
        <w:t xml:space="preserve">Kot ponudnik lahko za predmetno javno naročilo konkurira vsak gospodarski subjekt, ki na trgu ponuja </w:t>
      </w:r>
      <w:r w:rsidR="00A24FEC">
        <w:rPr>
          <w:rFonts w:ascii="Arial" w:hAnsi="Arial" w:cs="Arial"/>
          <w:i w:val="0"/>
          <w:sz w:val="20"/>
        </w:rPr>
        <w:t>storitve</w:t>
      </w:r>
      <w:r w:rsidRPr="00513FBA">
        <w:rPr>
          <w:rFonts w:ascii="Arial" w:hAnsi="Arial" w:cs="Arial"/>
          <w:i w:val="0"/>
          <w:sz w:val="20"/>
        </w:rPr>
        <w:t xml:space="preserve">, ki </w:t>
      </w:r>
      <w:r w:rsidR="00A24FEC">
        <w:rPr>
          <w:rFonts w:ascii="Arial" w:hAnsi="Arial" w:cs="Arial"/>
          <w:i w:val="0"/>
          <w:sz w:val="20"/>
        </w:rPr>
        <w:t>so</w:t>
      </w:r>
      <w:r w:rsidRPr="00513FBA">
        <w:rPr>
          <w:rFonts w:ascii="Arial" w:hAnsi="Arial" w:cs="Arial"/>
          <w:i w:val="0"/>
          <w:sz w:val="20"/>
        </w:rPr>
        <w:t xml:space="preserve"> predmet tega javnega naročila in izpolnjuje vse pogoje in zahteve iz te razpisne dokumentacije.</w:t>
      </w:r>
    </w:p>
    <w:p w14:paraId="4F7FD9AE" w14:textId="2D87F4E7" w:rsidR="00366E97" w:rsidRPr="00513FBA" w:rsidRDefault="00366E97" w:rsidP="002859E1">
      <w:pPr>
        <w:pStyle w:val="Naslov2"/>
        <w:numPr>
          <w:ilvl w:val="0"/>
          <w:numId w:val="18"/>
        </w:numPr>
        <w:rPr>
          <w:i w:val="0"/>
          <w:sz w:val="20"/>
          <w:szCs w:val="20"/>
        </w:rPr>
      </w:pPr>
      <w:bookmarkStart w:id="17" w:name="_Toc509672309"/>
      <w:bookmarkStart w:id="18" w:name="_Toc10194642"/>
      <w:bookmarkStart w:id="19" w:name="_Toc176763878"/>
      <w:r w:rsidRPr="00513FBA">
        <w:rPr>
          <w:i w:val="0"/>
          <w:sz w:val="20"/>
          <w:szCs w:val="20"/>
        </w:rPr>
        <w:t>Rok in način predložitve ponudbe</w:t>
      </w:r>
      <w:bookmarkEnd w:id="17"/>
      <w:bookmarkEnd w:id="18"/>
      <w:bookmarkEnd w:id="19"/>
    </w:p>
    <w:p w14:paraId="76CEC20D" w14:textId="77777777" w:rsidR="00366E97" w:rsidRPr="00513FBA" w:rsidRDefault="00366E97" w:rsidP="00366E97">
      <w:pPr>
        <w:rPr>
          <w:rFonts w:ascii="Arial" w:hAnsi="Arial" w:cs="Arial"/>
          <w:sz w:val="20"/>
          <w:szCs w:val="20"/>
        </w:rPr>
      </w:pPr>
    </w:p>
    <w:p w14:paraId="78ED2E0A" w14:textId="77777777" w:rsidR="004C58AF" w:rsidRPr="00F2744D" w:rsidRDefault="004C58AF" w:rsidP="004C58AF">
      <w:pPr>
        <w:spacing w:after="160" w:line="252" w:lineRule="auto"/>
        <w:jc w:val="both"/>
        <w:rPr>
          <w:rFonts w:ascii="Arial" w:hAnsi="Arial" w:cs="Arial"/>
          <w:sz w:val="20"/>
          <w:szCs w:val="20"/>
        </w:rPr>
      </w:pPr>
      <w:bookmarkStart w:id="20" w:name="_Toc467501160"/>
      <w:bookmarkStart w:id="21" w:name="_Toc467501161"/>
      <w:bookmarkStart w:id="22" w:name="_Toc336851733"/>
      <w:bookmarkStart w:id="23" w:name="_Toc336851781"/>
      <w:bookmarkStart w:id="24" w:name="_Toc509672310"/>
      <w:bookmarkStart w:id="25" w:name="_Toc10194643"/>
      <w:bookmarkEnd w:id="20"/>
      <w:bookmarkEnd w:id="21"/>
      <w:r w:rsidRPr="00F2744D">
        <w:rPr>
          <w:rFonts w:ascii="Arial" w:hAnsi="Arial" w:cs="Arial"/>
          <w:sz w:val="20"/>
          <w:szCs w:val="20"/>
        </w:rPr>
        <w:t xml:space="preserve">Ponudniki morajo ponudbe predložiti v informacijski sistem e-JN na spletnem naslovu </w:t>
      </w:r>
      <w:hyperlink r:id="rId9" w:history="1">
        <w:r w:rsidRPr="00F2744D">
          <w:rPr>
            <w:rFonts w:ascii="Arial" w:eastAsia="SimSun" w:hAnsi="Arial" w:cs="Arial"/>
            <w:color w:val="0000FF"/>
            <w:sz w:val="20"/>
            <w:szCs w:val="20"/>
            <w:u w:val="single"/>
          </w:rPr>
          <w:t>https://ejn.gov.si/eJN2</w:t>
        </w:r>
      </w:hyperlink>
      <w:r w:rsidRPr="00F2744D">
        <w:rPr>
          <w:rFonts w:ascii="Arial" w:hAnsi="Arial" w:cs="Arial"/>
          <w:sz w:val="20"/>
          <w:szCs w:val="20"/>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0" w:history="1">
        <w:r w:rsidRPr="00F2744D">
          <w:rPr>
            <w:rFonts w:ascii="Arial" w:eastAsia="SimSun" w:hAnsi="Arial" w:cs="Arial"/>
            <w:color w:val="0000FF"/>
            <w:sz w:val="20"/>
            <w:szCs w:val="20"/>
            <w:u w:val="single"/>
          </w:rPr>
          <w:t>https://ejn.gov.si/eJN2</w:t>
        </w:r>
      </w:hyperlink>
      <w:r w:rsidRPr="00F2744D">
        <w:rPr>
          <w:rFonts w:ascii="Arial" w:hAnsi="Arial" w:cs="Arial"/>
          <w:sz w:val="20"/>
          <w:szCs w:val="20"/>
        </w:rPr>
        <w:t>.</w:t>
      </w:r>
    </w:p>
    <w:p w14:paraId="3E0C3503" w14:textId="77777777" w:rsidR="004C58AF" w:rsidRPr="00F2744D" w:rsidRDefault="004C58AF" w:rsidP="004C58AF">
      <w:pPr>
        <w:spacing w:after="160" w:line="252" w:lineRule="auto"/>
        <w:jc w:val="both"/>
        <w:rPr>
          <w:rFonts w:ascii="Arial" w:hAnsi="Arial" w:cs="Arial"/>
          <w:sz w:val="20"/>
          <w:szCs w:val="20"/>
        </w:rPr>
      </w:pPr>
      <w:r w:rsidRPr="00F2744D">
        <w:rPr>
          <w:rFonts w:ascii="Arial" w:hAnsi="Arial" w:cs="Arial"/>
          <w:sz w:val="20"/>
          <w:szCs w:val="20"/>
        </w:rPr>
        <w:t xml:space="preserve">Ponudnik se mora pred oddajo ponudbe registrirati na spletnem naslovu </w:t>
      </w:r>
      <w:hyperlink r:id="rId11" w:history="1">
        <w:r w:rsidRPr="00F2744D">
          <w:rPr>
            <w:rFonts w:ascii="Arial" w:eastAsia="SimSun" w:hAnsi="Arial" w:cs="Arial"/>
            <w:color w:val="0000FF"/>
            <w:sz w:val="20"/>
            <w:szCs w:val="20"/>
            <w:u w:val="single"/>
          </w:rPr>
          <w:t>https://ejn.gov.si/eJN2</w:t>
        </w:r>
      </w:hyperlink>
      <w:r w:rsidRPr="00F2744D">
        <w:rPr>
          <w:rFonts w:ascii="Arial" w:hAnsi="Arial" w:cs="Arial"/>
          <w:sz w:val="20"/>
          <w:szCs w:val="20"/>
        </w:rPr>
        <w:t>, v skladu z Navodili za uporabo e-JN. Če je ponudnik že registriran v informacijski sistem e-JN, se v aplikacijo prijavi na istem naslovu.</w:t>
      </w:r>
    </w:p>
    <w:p w14:paraId="755A85D5" w14:textId="77777777" w:rsidR="004C58AF" w:rsidRPr="00F2744D" w:rsidRDefault="004C58AF" w:rsidP="004C58AF">
      <w:pPr>
        <w:spacing w:after="160" w:line="260" w:lineRule="atLeast"/>
        <w:jc w:val="both"/>
        <w:rPr>
          <w:rFonts w:ascii="Arial" w:eastAsia="Calibri" w:hAnsi="Arial" w:cs="Arial"/>
          <w:sz w:val="20"/>
          <w:szCs w:val="20"/>
          <w:lang w:eastAsia="en-US"/>
        </w:rPr>
      </w:pPr>
      <w:r w:rsidRPr="00F2744D">
        <w:rPr>
          <w:rFonts w:ascii="Arial" w:eastAsia="Calibri" w:hAnsi="Arial" w:cs="Arial"/>
          <w:sz w:val="20"/>
          <w:szCs w:val="20"/>
          <w:lang w:eastAsia="en-US"/>
        </w:rPr>
        <w:t xml:space="preserve">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(Uradni list RS, št. 97/07 – uradno prečiščeno besedilo, 64/16 – </w:t>
      </w:r>
      <w:proofErr w:type="spellStart"/>
      <w:r w:rsidRPr="00F2744D">
        <w:rPr>
          <w:rFonts w:ascii="Arial" w:eastAsia="Calibri" w:hAnsi="Arial" w:cs="Arial"/>
          <w:sz w:val="20"/>
          <w:szCs w:val="20"/>
          <w:lang w:eastAsia="en-US"/>
        </w:rPr>
        <w:t>odl</w:t>
      </w:r>
      <w:proofErr w:type="spellEnd"/>
      <w:r w:rsidRPr="00F2744D">
        <w:rPr>
          <w:rFonts w:ascii="Arial" w:eastAsia="Calibri" w:hAnsi="Arial" w:cs="Arial"/>
          <w:sz w:val="20"/>
          <w:szCs w:val="20"/>
          <w:lang w:eastAsia="en-US"/>
        </w:rPr>
        <w:t>. US in 20/18 – OROZ631, v nadaljnjem besedilu: OZ)). Z oddajo ponudbe je le-ta zavezujoča za čas, naveden v ponudbi, razen če jo uporabnik ponudnika umakne ali spremeni pred potekom roka za oddajo ponudb.</w:t>
      </w:r>
    </w:p>
    <w:p w14:paraId="2CCD431A" w14:textId="735AAE08" w:rsidR="004C58AF" w:rsidRPr="00F2744D" w:rsidRDefault="004C58AF" w:rsidP="004C58AF">
      <w:pPr>
        <w:spacing w:after="160" w:line="252" w:lineRule="auto"/>
        <w:jc w:val="both"/>
        <w:rPr>
          <w:rFonts w:ascii="Arial" w:hAnsi="Arial" w:cs="Arial"/>
          <w:sz w:val="20"/>
          <w:szCs w:val="20"/>
        </w:rPr>
      </w:pPr>
      <w:r w:rsidRPr="00F2744D">
        <w:rPr>
          <w:rFonts w:ascii="Arial" w:hAnsi="Arial" w:cs="Arial"/>
          <w:sz w:val="20"/>
          <w:szCs w:val="20"/>
        </w:rPr>
        <w:t xml:space="preserve">Ponudba se šteje za pravočasno oddano, če jo naročnik prejme preko sistema e-JN </w:t>
      </w:r>
      <w:hyperlink r:id="rId12" w:history="1">
        <w:r w:rsidRPr="00F2744D">
          <w:rPr>
            <w:rFonts w:ascii="Arial" w:eastAsia="SimSun" w:hAnsi="Arial" w:cs="Arial"/>
            <w:color w:val="0000FF"/>
            <w:sz w:val="20"/>
            <w:szCs w:val="20"/>
            <w:u w:val="single"/>
          </w:rPr>
          <w:t>https://ejn.gov.si/eJN2</w:t>
        </w:r>
      </w:hyperlink>
      <w:r w:rsidRPr="00F2744D">
        <w:rPr>
          <w:rFonts w:ascii="Arial" w:hAnsi="Arial" w:cs="Arial"/>
          <w:sz w:val="20"/>
          <w:szCs w:val="20"/>
        </w:rPr>
        <w:t xml:space="preserve"> </w:t>
      </w:r>
      <w:r w:rsidRPr="00F2744D">
        <w:rPr>
          <w:rFonts w:ascii="Arial" w:hAnsi="Arial" w:cs="Arial"/>
          <w:b/>
          <w:color w:val="000000"/>
          <w:sz w:val="20"/>
          <w:szCs w:val="20"/>
        </w:rPr>
        <w:t xml:space="preserve">najkasneje </w:t>
      </w:r>
      <w:r w:rsidRPr="00F2744D">
        <w:rPr>
          <w:rFonts w:ascii="Arial" w:hAnsi="Arial" w:cs="Arial"/>
          <w:b/>
          <w:sz w:val="20"/>
          <w:szCs w:val="20"/>
        </w:rPr>
        <w:t xml:space="preserve">do </w:t>
      </w:r>
      <w:r w:rsidR="006A358B">
        <w:rPr>
          <w:rFonts w:ascii="Arial" w:hAnsi="Arial" w:cs="Arial"/>
          <w:b/>
          <w:sz w:val="20"/>
          <w:szCs w:val="20"/>
        </w:rPr>
        <w:t>15</w:t>
      </w:r>
      <w:r w:rsidR="00077348" w:rsidRPr="00077348">
        <w:rPr>
          <w:rFonts w:ascii="Arial" w:hAnsi="Arial" w:cs="Arial"/>
          <w:b/>
          <w:sz w:val="20"/>
          <w:szCs w:val="20"/>
        </w:rPr>
        <w:t>.</w:t>
      </w:r>
      <w:r w:rsidR="006A358B">
        <w:rPr>
          <w:rFonts w:ascii="Arial" w:hAnsi="Arial" w:cs="Arial"/>
          <w:b/>
          <w:sz w:val="20"/>
          <w:szCs w:val="20"/>
        </w:rPr>
        <w:t>10</w:t>
      </w:r>
      <w:r w:rsidR="00077348" w:rsidRPr="00077348">
        <w:rPr>
          <w:rFonts w:ascii="Arial" w:hAnsi="Arial" w:cs="Arial"/>
          <w:b/>
          <w:sz w:val="20"/>
          <w:szCs w:val="20"/>
        </w:rPr>
        <w:t>.</w:t>
      </w:r>
      <w:r w:rsidRPr="00077348">
        <w:rPr>
          <w:rFonts w:ascii="Arial" w:hAnsi="Arial" w:cs="Arial"/>
          <w:b/>
          <w:sz w:val="20"/>
          <w:szCs w:val="20"/>
        </w:rPr>
        <w:t>2024</w:t>
      </w:r>
      <w:r w:rsidRPr="00077348">
        <w:rPr>
          <w:rFonts w:ascii="Arial" w:eastAsia="Calibri" w:hAnsi="Arial" w:cs="Arial"/>
          <w:b/>
          <w:position w:val="-2"/>
          <w:sz w:val="20"/>
          <w:szCs w:val="20"/>
        </w:rPr>
        <w:t xml:space="preserve"> </w:t>
      </w:r>
      <w:r w:rsidRPr="00F2744D">
        <w:rPr>
          <w:rFonts w:ascii="Arial" w:eastAsia="Calibri" w:hAnsi="Arial" w:cs="Arial"/>
          <w:b/>
          <w:position w:val="-2"/>
          <w:sz w:val="20"/>
          <w:szCs w:val="20"/>
        </w:rPr>
        <w:t xml:space="preserve">do 09:00 </w:t>
      </w:r>
      <w:r w:rsidRPr="00F2744D">
        <w:rPr>
          <w:rFonts w:ascii="Arial" w:hAnsi="Arial" w:cs="Arial"/>
          <w:b/>
          <w:sz w:val="20"/>
          <w:szCs w:val="20"/>
        </w:rPr>
        <w:t>ure</w:t>
      </w:r>
      <w:r w:rsidRPr="00F2744D">
        <w:rPr>
          <w:rFonts w:ascii="Arial" w:hAnsi="Arial" w:cs="Arial"/>
          <w:sz w:val="20"/>
          <w:szCs w:val="20"/>
        </w:rPr>
        <w:t>. Za oddano ponudbo se šteje ponudba, ki je v informacijskem sistemu e-JN označena s statusom »ODDANO«.</w:t>
      </w:r>
    </w:p>
    <w:p w14:paraId="599406B3" w14:textId="77777777" w:rsidR="004C58AF" w:rsidRPr="00F2744D" w:rsidRDefault="004C58AF" w:rsidP="004C58AF">
      <w:pPr>
        <w:spacing w:after="160" w:line="252" w:lineRule="auto"/>
        <w:jc w:val="both"/>
        <w:rPr>
          <w:rFonts w:ascii="Arial" w:hAnsi="Arial" w:cs="Arial"/>
          <w:sz w:val="20"/>
          <w:szCs w:val="20"/>
        </w:rPr>
      </w:pPr>
      <w:r w:rsidRPr="00F2744D">
        <w:rPr>
          <w:rFonts w:ascii="Arial" w:hAnsi="Arial" w:cs="Arial"/>
          <w:sz w:val="20"/>
          <w:szCs w:val="20"/>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1ED1DB18" w14:textId="77777777" w:rsidR="004C58AF" w:rsidRPr="00F2744D" w:rsidRDefault="004C58AF" w:rsidP="004C58AF">
      <w:pPr>
        <w:spacing w:after="160" w:line="252" w:lineRule="auto"/>
        <w:jc w:val="both"/>
        <w:rPr>
          <w:rFonts w:ascii="Arial" w:hAnsi="Arial" w:cs="Arial"/>
          <w:sz w:val="20"/>
          <w:szCs w:val="20"/>
        </w:rPr>
      </w:pPr>
      <w:r w:rsidRPr="00F2744D">
        <w:rPr>
          <w:rFonts w:ascii="Arial" w:hAnsi="Arial" w:cs="Arial"/>
          <w:sz w:val="20"/>
          <w:szCs w:val="20"/>
        </w:rPr>
        <w:t>Po preteku roka za predložitev ponudbe ne bo več mogoče oddati.</w:t>
      </w:r>
    </w:p>
    <w:p w14:paraId="73CEE7EE" w14:textId="77777777" w:rsidR="004C58AF" w:rsidRPr="00F2744D" w:rsidRDefault="004C58AF" w:rsidP="004C58AF">
      <w:pPr>
        <w:autoSpaceDE w:val="0"/>
        <w:autoSpaceDN w:val="0"/>
        <w:adjustRightInd w:val="0"/>
        <w:spacing w:after="160" w:line="252" w:lineRule="auto"/>
        <w:jc w:val="both"/>
        <w:rPr>
          <w:rFonts w:ascii="Arial" w:hAnsi="Arial" w:cs="Arial"/>
          <w:sz w:val="20"/>
          <w:szCs w:val="20"/>
        </w:rPr>
      </w:pPr>
      <w:r w:rsidRPr="00F2744D">
        <w:rPr>
          <w:rFonts w:ascii="Arial" w:hAnsi="Arial" w:cs="Arial"/>
          <w:sz w:val="20"/>
          <w:szCs w:val="20"/>
        </w:rPr>
        <w:t xml:space="preserve">Ponudnik v informacijski sistem e-JN v razdelek »Predračun« predloži obrazec </w:t>
      </w:r>
      <w:r w:rsidRPr="00F2744D">
        <w:rPr>
          <w:rFonts w:ascii="Arial" w:hAnsi="Arial" w:cs="Arial"/>
          <w:i/>
          <w:iCs/>
          <w:sz w:val="20"/>
          <w:szCs w:val="20"/>
        </w:rPr>
        <w:t xml:space="preserve">Ponudbeni predračun </w:t>
      </w:r>
      <w:r w:rsidRPr="00F2744D">
        <w:rPr>
          <w:rFonts w:ascii="Arial" w:hAnsi="Arial" w:cs="Arial"/>
          <w:sz w:val="20"/>
          <w:szCs w:val="20"/>
        </w:rPr>
        <w:t>v *.</w:t>
      </w:r>
      <w:proofErr w:type="spellStart"/>
      <w:r w:rsidRPr="00F2744D">
        <w:rPr>
          <w:rFonts w:ascii="Arial" w:hAnsi="Arial" w:cs="Arial"/>
          <w:sz w:val="20"/>
          <w:szCs w:val="20"/>
        </w:rPr>
        <w:t>pdf</w:t>
      </w:r>
      <w:proofErr w:type="spellEnd"/>
      <w:r w:rsidRPr="00F2744D">
        <w:rPr>
          <w:rFonts w:ascii="Arial" w:hAnsi="Arial" w:cs="Arial"/>
          <w:sz w:val="20"/>
          <w:szCs w:val="20"/>
        </w:rPr>
        <w:t xml:space="preserve"> obliki. Na javnem odpiranju ponudb bo odprt dokument </w:t>
      </w:r>
      <w:r w:rsidRPr="00F2744D">
        <w:rPr>
          <w:rFonts w:ascii="Arial" w:hAnsi="Arial" w:cs="Arial"/>
          <w:i/>
          <w:iCs/>
          <w:sz w:val="20"/>
          <w:szCs w:val="20"/>
        </w:rPr>
        <w:t>Ponudbeni predračun</w:t>
      </w:r>
      <w:r w:rsidRPr="00F2744D">
        <w:rPr>
          <w:rFonts w:ascii="Arial" w:hAnsi="Arial" w:cs="Arial"/>
          <w:sz w:val="20"/>
          <w:szCs w:val="20"/>
        </w:rPr>
        <w:t xml:space="preserve">. </w:t>
      </w:r>
    </w:p>
    <w:p w14:paraId="63A488D9" w14:textId="77777777" w:rsidR="004C58AF" w:rsidRPr="00F2744D" w:rsidRDefault="004C58AF" w:rsidP="004C58AF">
      <w:pPr>
        <w:spacing w:after="160" w:line="252" w:lineRule="auto"/>
        <w:jc w:val="both"/>
        <w:rPr>
          <w:rFonts w:ascii="Arial" w:eastAsia="Calibri" w:hAnsi="Arial" w:cs="Arial"/>
          <w:sz w:val="20"/>
          <w:szCs w:val="20"/>
          <w:lang w:eastAsia="en-US"/>
        </w:rPr>
      </w:pPr>
      <w:r w:rsidRPr="00F2744D">
        <w:rPr>
          <w:rFonts w:ascii="Arial" w:eastAsia="Calibri" w:hAnsi="Arial" w:cs="Arial"/>
          <w:sz w:val="20"/>
          <w:szCs w:val="20"/>
          <w:lang w:eastAsia="en-US"/>
        </w:rPr>
        <w:t xml:space="preserve">Ponudnik naloži svoj ESPD v razdelek »ESPD – ponudnik«, ESPD ostalih sodelujočih pa naloži v razdelek »ESPD – ostali sodelujoči«. Ponudnik, ki v sistemu e-JN oddaja ponudbo, naloži elektronsko podpisan ESPD v </w:t>
      </w:r>
      <w:proofErr w:type="spellStart"/>
      <w:r w:rsidRPr="00F2744D">
        <w:rPr>
          <w:rFonts w:ascii="Arial" w:eastAsia="Calibri" w:hAnsi="Arial" w:cs="Arial"/>
          <w:sz w:val="20"/>
          <w:szCs w:val="20"/>
          <w:lang w:eastAsia="en-US"/>
        </w:rPr>
        <w:t>xml</w:t>
      </w:r>
      <w:proofErr w:type="spellEnd"/>
      <w:r w:rsidRPr="00F2744D">
        <w:rPr>
          <w:rFonts w:ascii="Arial" w:eastAsia="Calibri" w:hAnsi="Arial" w:cs="Arial"/>
          <w:sz w:val="20"/>
          <w:szCs w:val="20"/>
          <w:lang w:eastAsia="en-US"/>
        </w:rPr>
        <w:t xml:space="preserve">. obliki ali nepodpisan ESPD v </w:t>
      </w:r>
      <w:proofErr w:type="spellStart"/>
      <w:r w:rsidRPr="00F2744D">
        <w:rPr>
          <w:rFonts w:ascii="Arial" w:eastAsia="Calibri" w:hAnsi="Arial" w:cs="Arial"/>
          <w:sz w:val="20"/>
          <w:szCs w:val="20"/>
          <w:lang w:eastAsia="en-US"/>
        </w:rPr>
        <w:t>xml</w:t>
      </w:r>
      <w:proofErr w:type="spellEnd"/>
      <w:r w:rsidRPr="00F2744D">
        <w:rPr>
          <w:rFonts w:ascii="Arial" w:eastAsia="Calibri" w:hAnsi="Arial" w:cs="Arial"/>
          <w:sz w:val="20"/>
          <w:szCs w:val="20"/>
          <w:lang w:eastAsia="en-US"/>
        </w:rPr>
        <w:t xml:space="preserve">. obliki, pri čemer se v slednjem primeru v skladu Splošnimi pogoji uporabe informacijskega sistema e-JN šteje, da je oddan pravno zavezujoč dokument, ki ima enako veljavnost kot podpisan. </w:t>
      </w:r>
    </w:p>
    <w:p w14:paraId="3A22E28C" w14:textId="77777777" w:rsidR="004C58AF" w:rsidRPr="00F2744D" w:rsidRDefault="004C58AF" w:rsidP="004C58AF">
      <w:pPr>
        <w:jc w:val="both"/>
        <w:rPr>
          <w:rFonts w:ascii="Arial" w:hAnsi="Arial" w:cs="Arial"/>
          <w:b/>
          <w:sz w:val="20"/>
          <w:szCs w:val="20"/>
        </w:rPr>
      </w:pPr>
      <w:r w:rsidRPr="00F2744D">
        <w:rPr>
          <w:rFonts w:ascii="Arial" w:hAnsi="Arial" w:cs="Arial"/>
          <w:sz w:val="20"/>
          <w:szCs w:val="20"/>
        </w:rPr>
        <w:lastRenderedPageBreak/>
        <w:t>Ponudnik v informacijskem sistemu e-JN v razdelek »</w:t>
      </w:r>
      <w:r w:rsidRPr="00F2744D">
        <w:rPr>
          <w:rFonts w:ascii="Arial" w:hAnsi="Arial" w:cs="Arial"/>
          <w:b/>
          <w:sz w:val="20"/>
          <w:szCs w:val="20"/>
        </w:rPr>
        <w:t>Druge priloge</w:t>
      </w:r>
      <w:r w:rsidRPr="00F2744D">
        <w:rPr>
          <w:rFonts w:ascii="Arial" w:hAnsi="Arial" w:cs="Arial"/>
          <w:sz w:val="20"/>
          <w:szCs w:val="20"/>
        </w:rPr>
        <w:t>« naloži, skladno z navodili za pripravo ponudbe, izpolnjeno vso preostalo ponudbeno dokumentacijo: vsa dokazila in potrjene obrazce (podpis in žig, v kolikor je to na posameznem obrazcu označeno), v *.</w:t>
      </w:r>
      <w:proofErr w:type="spellStart"/>
      <w:r w:rsidRPr="00F2744D">
        <w:rPr>
          <w:rFonts w:ascii="Arial" w:hAnsi="Arial" w:cs="Arial"/>
          <w:sz w:val="20"/>
          <w:szCs w:val="20"/>
        </w:rPr>
        <w:t>pdf</w:t>
      </w:r>
      <w:proofErr w:type="spellEnd"/>
      <w:r w:rsidRPr="00F2744D">
        <w:rPr>
          <w:rFonts w:ascii="Arial" w:hAnsi="Arial" w:cs="Arial"/>
          <w:sz w:val="20"/>
          <w:szCs w:val="20"/>
        </w:rPr>
        <w:t xml:space="preserve"> obliki.</w:t>
      </w:r>
    </w:p>
    <w:p w14:paraId="6759D60B" w14:textId="77777777" w:rsidR="004C58AF" w:rsidRPr="00F2744D" w:rsidRDefault="004C58AF" w:rsidP="004C58AF">
      <w:pPr>
        <w:jc w:val="both"/>
        <w:rPr>
          <w:rFonts w:ascii="Arial" w:hAnsi="Arial" w:cs="Arial"/>
          <w:sz w:val="20"/>
          <w:szCs w:val="20"/>
        </w:rPr>
      </w:pPr>
    </w:p>
    <w:p w14:paraId="21DF6D87" w14:textId="0A3B061E" w:rsidR="00366E97" w:rsidRPr="00513FBA" w:rsidRDefault="00366E97" w:rsidP="002859E1">
      <w:pPr>
        <w:pStyle w:val="Naslov2"/>
        <w:numPr>
          <w:ilvl w:val="0"/>
          <w:numId w:val="18"/>
        </w:numPr>
        <w:rPr>
          <w:i w:val="0"/>
          <w:sz w:val="20"/>
          <w:szCs w:val="20"/>
        </w:rPr>
      </w:pPr>
      <w:bookmarkStart w:id="26" w:name="_Toc176763879"/>
      <w:r w:rsidRPr="00513FBA">
        <w:rPr>
          <w:i w:val="0"/>
          <w:sz w:val="20"/>
          <w:szCs w:val="20"/>
        </w:rPr>
        <w:t>Čas in kraj odpiranja ponudb</w:t>
      </w:r>
      <w:bookmarkEnd w:id="22"/>
      <w:bookmarkEnd w:id="23"/>
      <w:bookmarkEnd w:id="24"/>
      <w:bookmarkEnd w:id="25"/>
      <w:bookmarkEnd w:id="26"/>
      <w:r w:rsidRPr="00513FBA">
        <w:rPr>
          <w:i w:val="0"/>
          <w:sz w:val="20"/>
          <w:szCs w:val="20"/>
        </w:rPr>
        <w:t xml:space="preserve"> </w:t>
      </w:r>
    </w:p>
    <w:p w14:paraId="1379996E" w14:textId="77777777" w:rsidR="00366E97" w:rsidRPr="00513FBA" w:rsidRDefault="00366E97" w:rsidP="00366E97">
      <w:pPr>
        <w:rPr>
          <w:rFonts w:ascii="Arial" w:hAnsi="Arial" w:cs="Arial"/>
          <w:sz w:val="20"/>
          <w:szCs w:val="20"/>
        </w:rPr>
      </w:pPr>
    </w:p>
    <w:p w14:paraId="3AFFCC14" w14:textId="488B6F37" w:rsidR="00366E97" w:rsidRPr="00513FBA" w:rsidRDefault="00366E97" w:rsidP="00366E97">
      <w:pPr>
        <w:jc w:val="both"/>
        <w:rPr>
          <w:rFonts w:ascii="Arial" w:hAnsi="Arial" w:cs="Arial"/>
          <w:sz w:val="20"/>
          <w:szCs w:val="20"/>
        </w:rPr>
      </w:pPr>
      <w:r w:rsidRPr="00513FBA">
        <w:rPr>
          <w:rFonts w:ascii="Arial" w:hAnsi="Arial" w:cs="Arial"/>
          <w:sz w:val="20"/>
          <w:szCs w:val="20"/>
        </w:rPr>
        <w:t xml:space="preserve">Odpiranje ponudb bo potekalo avtomatično v informacijskem sistemu e-JN dne </w:t>
      </w:r>
      <w:r w:rsidR="006A358B" w:rsidRPr="006A358B">
        <w:rPr>
          <w:rFonts w:ascii="Arial" w:hAnsi="Arial" w:cs="Arial"/>
          <w:b/>
          <w:sz w:val="20"/>
          <w:szCs w:val="20"/>
        </w:rPr>
        <w:t>15</w:t>
      </w:r>
      <w:r w:rsidR="00077348" w:rsidRPr="00077348">
        <w:rPr>
          <w:rFonts w:ascii="Arial" w:hAnsi="Arial" w:cs="Arial"/>
          <w:b/>
          <w:sz w:val="20"/>
          <w:szCs w:val="20"/>
        </w:rPr>
        <w:t>.</w:t>
      </w:r>
      <w:r w:rsidR="006A358B">
        <w:rPr>
          <w:rFonts w:ascii="Arial" w:hAnsi="Arial" w:cs="Arial"/>
          <w:b/>
          <w:sz w:val="20"/>
          <w:szCs w:val="20"/>
        </w:rPr>
        <w:t>10</w:t>
      </w:r>
      <w:r w:rsidR="00077348" w:rsidRPr="00077348">
        <w:rPr>
          <w:rFonts w:ascii="Arial" w:hAnsi="Arial" w:cs="Arial"/>
          <w:b/>
          <w:sz w:val="20"/>
          <w:szCs w:val="20"/>
        </w:rPr>
        <w:t>.</w:t>
      </w:r>
      <w:r w:rsidR="00C70F7B" w:rsidRPr="00077348">
        <w:rPr>
          <w:rFonts w:ascii="Arial" w:hAnsi="Arial" w:cs="Arial"/>
          <w:b/>
          <w:sz w:val="20"/>
          <w:szCs w:val="20"/>
        </w:rPr>
        <w:t>202</w:t>
      </w:r>
      <w:r w:rsidR="009C000A" w:rsidRPr="00077348">
        <w:rPr>
          <w:rFonts w:ascii="Arial" w:hAnsi="Arial" w:cs="Arial"/>
          <w:b/>
          <w:sz w:val="20"/>
          <w:szCs w:val="20"/>
        </w:rPr>
        <w:t>4</w:t>
      </w:r>
      <w:r w:rsidRPr="00077348">
        <w:rPr>
          <w:rFonts w:ascii="Arial" w:hAnsi="Arial" w:cs="Arial"/>
          <w:b/>
          <w:sz w:val="20"/>
          <w:szCs w:val="20"/>
        </w:rPr>
        <w:t xml:space="preserve"> in</w:t>
      </w:r>
      <w:r w:rsidRPr="00077348">
        <w:rPr>
          <w:rFonts w:ascii="Arial" w:hAnsi="Arial" w:cs="Arial"/>
          <w:sz w:val="20"/>
          <w:szCs w:val="20"/>
        </w:rPr>
        <w:t xml:space="preserve"> </w:t>
      </w:r>
      <w:r w:rsidRPr="00513FBA">
        <w:rPr>
          <w:rFonts w:ascii="Arial" w:hAnsi="Arial" w:cs="Arial"/>
          <w:sz w:val="20"/>
          <w:szCs w:val="20"/>
        </w:rPr>
        <w:t xml:space="preserve">se bo začelo </w:t>
      </w:r>
      <w:r w:rsidRPr="00513FBA">
        <w:rPr>
          <w:rFonts w:ascii="Arial" w:hAnsi="Arial" w:cs="Arial"/>
          <w:b/>
          <w:sz w:val="20"/>
          <w:szCs w:val="20"/>
        </w:rPr>
        <w:t xml:space="preserve">ob </w:t>
      </w:r>
      <w:r w:rsidR="00563E12" w:rsidRPr="00513FBA">
        <w:rPr>
          <w:rFonts w:ascii="Arial" w:hAnsi="Arial" w:cs="Arial"/>
          <w:b/>
          <w:sz w:val="20"/>
          <w:szCs w:val="20"/>
        </w:rPr>
        <w:t>1</w:t>
      </w:r>
      <w:r w:rsidR="00EB78B9" w:rsidRPr="00513FBA">
        <w:rPr>
          <w:rFonts w:ascii="Arial" w:hAnsi="Arial" w:cs="Arial"/>
          <w:b/>
          <w:sz w:val="20"/>
          <w:szCs w:val="20"/>
        </w:rPr>
        <w:t>1</w:t>
      </w:r>
      <w:r w:rsidR="00AA4E88" w:rsidRPr="00513FBA">
        <w:rPr>
          <w:rFonts w:ascii="Arial" w:hAnsi="Arial" w:cs="Arial"/>
          <w:b/>
          <w:sz w:val="20"/>
          <w:szCs w:val="20"/>
        </w:rPr>
        <w:t>:</w:t>
      </w:r>
      <w:r w:rsidR="00563E12" w:rsidRPr="00513FBA">
        <w:rPr>
          <w:rFonts w:ascii="Arial" w:hAnsi="Arial" w:cs="Arial"/>
          <w:b/>
          <w:sz w:val="20"/>
          <w:szCs w:val="20"/>
        </w:rPr>
        <w:t>0</w:t>
      </w:r>
      <w:r w:rsidRPr="00513FBA">
        <w:rPr>
          <w:rFonts w:ascii="Arial" w:hAnsi="Arial" w:cs="Arial"/>
          <w:b/>
          <w:sz w:val="20"/>
          <w:szCs w:val="20"/>
        </w:rPr>
        <w:t>0 uri</w:t>
      </w:r>
      <w:r w:rsidRPr="00513FBA">
        <w:rPr>
          <w:rFonts w:ascii="Arial" w:hAnsi="Arial" w:cs="Arial"/>
          <w:sz w:val="20"/>
          <w:szCs w:val="20"/>
        </w:rPr>
        <w:t xml:space="preserve"> na spletnem naslovu </w:t>
      </w:r>
      <w:hyperlink r:id="rId13" w:history="1">
        <w:r w:rsidRPr="00513FBA">
          <w:rPr>
            <w:rStyle w:val="Hiperpovezava"/>
            <w:rFonts w:ascii="Arial" w:hAnsi="Arial" w:cs="Arial"/>
            <w:sz w:val="20"/>
            <w:szCs w:val="20"/>
          </w:rPr>
          <w:t>https://ejn.gov.si/eJN2</w:t>
        </w:r>
      </w:hyperlink>
      <w:r w:rsidRPr="00513FBA">
        <w:rPr>
          <w:rFonts w:ascii="Arial" w:hAnsi="Arial" w:cs="Arial"/>
          <w:sz w:val="20"/>
          <w:szCs w:val="20"/>
        </w:rPr>
        <w:t xml:space="preserve">. </w:t>
      </w:r>
    </w:p>
    <w:p w14:paraId="0245012C" w14:textId="77777777" w:rsidR="00366E97" w:rsidRPr="00513FBA" w:rsidRDefault="00366E97" w:rsidP="00366E97">
      <w:pPr>
        <w:jc w:val="both"/>
        <w:rPr>
          <w:rFonts w:ascii="Arial" w:hAnsi="Arial" w:cs="Arial"/>
          <w:sz w:val="20"/>
          <w:szCs w:val="20"/>
        </w:rPr>
      </w:pPr>
    </w:p>
    <w:p w14:paraId="2C4AA9A9" w14:textId="047BF3F6" w:rsidR="00366E97" w:rsidRPr="00513FBA" w:rsidRDefault="00366E97" w:rsidP="00366E97">
      <w:pPr>
        <w:jc w:val="both"/>
        <w:rPr>
          <w:rFonts w:ascii="Arial" w:hAnsi="Arial" w:cs="Arial"/>
          <w:sz w:val="20"/>
          <w:szCs w:val="20"/>
        </w:rPr>
      </w:pPr>
      <w:r w:rsidRPr="00513FBA">
        <w:rPr>
          <w:rFonts w:ascii="Arial" w:hAnsi="Arial" w:cs="Arial"/>
          <w:sz w:val="20"/>
          <w:szCs w:val="20"/>
        </w:rPr>
        <w:t>Odpiranje poteka tako, da informacijski sistem e-JN samodejno ob uri, ki je določena za javno odpiranje ponudb, prikaže podatke o ponudniku, o variantah, če so bile zahtevane oziroma dovoljene, ter omogoči dostop do .</w:t>
      </w:r>
      <w:proofErr w:type="spellStart"/>
      <w:r w:rsidRPr="00513FBA">
        <w:rPr>
          <w:rFonts w:ascii="Arial" w:hAnsi="Arial" w:cs="Arial"/>
          <w:sz w:val="20"/>
          <w:szCs w:val="20"/>
        </w:rPr>
        <w:t>pdf</w:t>
      </w:r>
      <w:proofErr w:type="spellEnd"/>
      <w:r w:rsidRPr="00513FBA">
        <w:rPr>
          <w:rFonts w:ascii="Arial" w:hAnsi="Arial" w:cs="Arial"/>
          <w:sz w:val="20"/>
          <w:szCs w:val="20"/>
        </w:rPr>
        <w:t xml:space="preserve"> dokumenta, ki ga ponudnik naloži v sistem e-JN pod razdelek »Predračun«. Ponudniki, ki so oddali ponudbe, imajo te podatke v informacijskem sistemu e-JN na razpolago v razdelku »Zapisnik o odpiranju ponudb«. </w:t>
      </w:r>
    </w:p>
    <w:p w14:paraId="2CF51981" w14:textId="77777777" w:rsidR="00455238" w:rsidRPr="00513FBA" w:rsidRDefault="00455238" w:rsidP="00366E97">
      <w:pPr>
        <w:jc w:val="both"/>
        <w:rPr>
          <w:rFonts w:ascii="Arial" w:hAnsi="Arial" w:cs="Arial"/>
          <w:sz w:val="20"/>
          <w:szCs w:val="20"/>
        </w:rPr>
      </w:pPr>
    </w:p>
    <w:p w14:paraId="039DAEAF" w14:textId="44F372FC" w:rsidR="00455238" w:rsidRPr="00513FBA" w:rsidRDefault="005373D1" w:rsidP="002859E1">
      <w:pPr>
        <w:pStyle w:val="Naslov2"/>
        <w:numPr>
          <w:ilvl w:val="0"/>
          <w:numId w:val="18"/>
        </w:numPr>
        <w:rPr>
          <w:i w:val="0"/>
          <w:sz w:val="20"/>
          <w:szCs w:val="20"/>
        </w:rPr>
      </w:pPr>
      <w:bookmarkStart w:id="27" w:name="_Toc529353580"/>
      <w:bookmarkStart w:id="28" w:name="_Toc529354117"/>
      <w:bookmarkStart w:id="29" w:name="_Toc10194644"/>
      <w:bookmarkStart w:id="30" w:name="_Toc176763880"/>
      <w:bookmarkStart w:id="31" w:name="_Toc130197587"/>
      <w:bookmarkStart w:id="32" w:name="_Toc130198088"/>
      <w:bookmarkStart w:id="33" w:name="_Toc130198148"/>
      <w:bookmarkStart w:id="34" w:name="_Toc130799609"/>
      <w:bookmarkStart w:id="35" w:name="_Toc132106380"/>
      <w:bookmarkStart w:id="36" w:name="_Toc132424994"/>
      <w:bookmarkStart w:id="37" w:name="_Toc132432243"/>
      <w:bookmarkStart w:id="38" w:name="_Toc157334780"/>
      <w:bookmarkStart w:id="39" w:name="_Toc125192846"/>
      <w:bookmarkStart w:id="40" w:name="_Toc130197567"/>
      <w:bookmarkStart w:id="41" w:name="_Toc130198068"/>
      <w:bookmarkStart w:id="42" w:name="_Toc130198128"/>
      <w:bookmarkStart w:id="43" w:name="_Toc130799589"/>
      <w:bookmarkStart w:id="44" w:name="_Toc132106360"/>
      <w:bookmarkStart w:id="45" w:name="_Toc132424974"/>
      <w:bookmarkStart w:id="46" w:name="_Toc132432223"/>
      <w:bookmarkEnd w:id="3"/>
      <w:bookmarkEnd w:id="4"/>
      <w:bookmarkEnd w:id="5"/>
      <w:bookmarkEnd w:id="6"/>
      <w:bookmarkEnd w:id="7"/>
      <w:bookmarkEnd w:id="8"/>
      <w:bookmarkEnd w:id="9"/>
      <w:bookmarkEnd w:id="10"/>
      <w:bookmarkEnd w:id="11"/>
      <w:r w:rsidRPr="00513FBA">
        <w:rPr>
          <w:i w:val="0"/>
          <w:sz w:val="20"/>
          <w:szCs w:val="20"/>
        </w:rPr>
        <w:t>Ugotavljanje sposobnosti</w:t>
      </w:r>
      <w:bookmarkEnd w:id="27"/>
      <w:bookmarkEnd w:id="28"/>
      <w:bookmarkEnd w:id="29"/>
      <w:bookmarkEnd w:id="30"/>
      <w:r w:rsidRPr="00513FBA">
        <w:rPr>
          <w:i w:val="0"/>
          <w:sz w:val="20"/>
          <w:szCs w:val="20"/>
        </w:rPr>
        <w:t xml:space="preserve"> </w:t>
      </w:r>
    </w:p>
    <w:p w14:paraId="5343248C" w14:textId="77777777" w:rsidR="00455238" w:rsidRPr="00513FBA" w:rsidRDefault="00455238" w:rsidP="00455238">
      <w:pPr>
        <w:autoSpaceDE w:val="0"/>
        <w:autoSpaceDN w:val="0"/>
        <w:adjustRightInd w:val="0"/>
        <w:rPr>
          <w:rFonts w:ascii="Arial" w:hAnsi="Arial" w:cs="Arial"/>
          <w:b/>
          <w:sz w:val="20"/>
          <w:szCs w:val="20"/>
        </w:rPr>
      </w:pPr>
    </w:p>
    <w:p w14:paraId="51DDF8CF" w14:textId="2D259581" w:rsidR="00455238" w:rsidRPr="00513FBA" w:rsidRDefault="00455238" w:rsidP="00455238">
      <w:pPr>
        <w:autoSpaceDE w:val="0"/>
        <w:autoSpaceDN w:val="0"/>
        <w:adjustRightInd w:val="0"/>
        <w:rPr>
          <w:rFonts w:ascii="Arial" w:hAnsi="Arial" w:cs="Arial"/>
          <w:b/>
          <w:bCs/>
          <w:sz w:val="20"/>
          <w:szCs w:val="20"/>
        </w:rPr>
      </w:pPr>
      <w:r w:rsidRPr="00513FBA">
        <w:rPr>
          <w:rFonts w:ascii="Arial" w:hAnsi="Arial" w:cs="Arial"/>
          <w:b/>
          <w:bCs/>
          <w:sz w:val="20"/>
          <w:szCs w:val="20"/>
        </w:rPr>
        <w:t>Ugotavljanje sposobnosti za sodelovanje v postopku oddaje javnega naročila in dokazila</w:t>
      </w:r>
    </w:p>
    <w:p w14:paraId="4B9EF0E5" w14:textId="143EB6F8" w:rsidR="00455238" w:rsidRPr="00513FBA" w:rsidRDefault="00455238" w:rsidP="00455238">
      <w:pPr>
        <w:pStyle w:val="Naslov3"/>
        <w:rPr>
          <w:sz w:val="20"/>
          <w:szCs w:val="20"/>
        </w:rPr>
      </w:pPr>
      <w:bookmarkStart w:id="47" w:name="_Toc461782173"/>
      <w:bookmarkStart w:id="48" w:name="_Toc529353581"/>
      <w:bookmarkStart w:id="49" w:name="_Toc529354118"/>
      <w:bookmarkStart w:id="50" w:name="_Toc10194645"/>
      <w:bookmarkStart w:id="51" w:name="_Toc21506072"/>
      <w:bookmarkStart w:id="52" w:name="_Toc55901902"/>
      <w:bookmarkStart w:id="53" w:name="_Toc108010586"/>
      <w:bookmarkStart w:id="54" w:name="_Toc128743283"/>
      <w:bookmarkStart w:id="55" w:name="_Toc128743894"/>
      <w:bookmarkStart w:id="56" w:name="_Toc160440579"/>
      <w:bookmarkStart w:id="57" w:name="_Toc161399769"/>
      <w:bookmarkStart w:id="58" w:name="_Toc176763881"/>
      <w:r w:rsidRPr="00513FBA">
        <w:rPr>
          <w:sz w:val="20"/>
          <w:szCs w:val="20"/>
        </w:rPr>
        <w:t>5.1 Razlogi za izključitev</w:t>
      </w:r>
      <w:bookmarkEnd w:id="47"/>
      <w:bookmarkEnd w:id="48"/>
      <w:bookmarkEnd w:id="49"/>
      <w:bookmarkEnd w:id="50"/>
      <w:bookmarkEnd w:id="51"/>
      <w:bookmarkEnd w:id="52"/>
      <w:bookmarkEnd w:id="53"/>
      <w:bookmarkEnd w:id="54"/>
      <w:bookmarkEnd w:id="55"/>
      <w:bookmarkEnd w:id="56"/>
      <w:bookmarkEnd w:id="57"/>
      <w:bookmarkEnd w:id="58"/>
      <w:r w:rsidRPr="00513FBA">
        <w:rPr>
          <w:sz w:val="20"/>
          <w:szCs w:val="20"/>
        </w:rPr>
        <w:t xml:space="preserve"> </w:t>
      </w:r>
    </w:p>
    <w:p w14:paraId="2B8C56E9" w14:textId="77777777" w:rsidR="00455238" w:rsidRPr="00513FBA" w:rsidRDefault="00455238" w:rsidP="00455238">
      <w:pPr>
        <w:jc w:val="both"/>
        <w:rPr>
          <w:rFonts w:ascii="Arial" w:hAnsi="Arial" w:cs="Arial"/>
          <w:bCs/>
          <w:sz w:val="20"/>
          <w:szCs w:val="20"/>
        </w:rPr>
      </w:pPr>
    </w:p>
    <w:p w14:paraId="41EEFAB1" w14:textId="1FABC911" w:rsidR="00455238" w:rsidRPr="00513FBA" w:rsidRDefault="00455238" w:rsidP="00455238">
      <w:pPr>
        <w:jc w:val="both"/>
        <w:rPr>
          <w:rFonts w:ascii="Arial" w:hAnsi="Arial" w:cs="Arial"/>
          <w:bCs/>
          <w:sz w:val="20"/>
          <w:szCs w:val="20"/>
        </w:rPr>
      </w:pPr>
      <w:r w:rsidRPr="00513FBA">
        <w:rPr>
          <w:rFonts w:ascii="Arial" w:hAnsi="Arial" w:cs="Arial"/>
          <w:bCs/>
          <w:sz w:val="20"/>
          <w:szCs w:val="20"/>
        </w:rPr>
        <w:t>Naročnik bo iz sodelovanja v postopku javnega naročanja izključil gospodarski subjekt, če pri preverjanju v skladu z ZJN-3 ugotovi ali je drugače seznanjen, da ta ne izpolnjuje pogojev v skladu s 1., 2. in 4. odstavkom 75. člena ZJN-3</w:t>
      </w:r>
      <w:r w:rsidR="00724570">
        <w:rPr>
          <w:rFonts w:ascii="Arial" w:hAnsi="Arial" w:cs="Arial"/>
          <w:bCs/>
          <w:sz w:val="20"/>
          <w:szCs w:val="20"/>
        </w:rPr>
        <w:t xml:space="preserve"> </w:t>
      </w:r>
      <w:r w:rsidR="00724570" w:rsidRPr="006022AD">
        <w:rPr>
          <w:rFonts w:ascii="Arial" w:hAnsi="Arial" w:cs="Arial"/>
          <w:bCs/>
          <w:sz w:val="20"/>
          <w:szCs w:val="20"/>
        </w:rPr>
        <w:t>ter točko b) 6. odstavka 75. člena ZJN-3</w:t>
      </w:r>
      <w:r w:rsidRPr="00513FBA">
        <w:rPr>
          <w:rFonts w:ascii="Arial" w:hAnsi="Arial" w:cs="Arial"/>
          <w:bCs/>
          <w:sz w:val="20"/>
          <w:szCs w:val="20"/>
        </w:rPr>
        <w:t xml:space="preserve">. </w:t>
      </w:r>
    </w:p>
    <w:p w14:paraId="08142E2C" w14:textId="77777777" w:rsidR="00455238" w:rsidRPr="00513FBA" w:rsidRDefault="00455238" w:rsidP="00455238">
      <w:pPr>
        <w:widowControl w:val="0"/>
        <w:jc w:val="both"/>
        <w:rPr>
          <w:rFonts w:ascii="Arial" w:hAnsi="Arial" w:cs="Arial"/>
          <w:sz w:val="20"/>
          <w:szCs w:val="20"/>
        </w:rPr>
      </w:pPr>
    </w:p>
    <w:p w14:paraId="093C079C" w14:textId="77777777" w:rsidR="00455238" w:rsidRPr="00513FBA" w:rsidRDefault="00455238" w:rsidP="00455238">
      <w:pPr>
        <w:widowControl w:val="0"/>
        <w:rPr>
          <w:rFonts w:ascii="Arial" w:hAnsi="Arial" w:cs="Arial"/>
          <w:sz w:val="20"/>
          <w:szCs w:val="20"/>
        </w:rPr>
      </w:pPr>
      <w:r w:rsidRPr="00513FBA">
        <w:rPr>
          <w:rFonts w:ascii="Arial" w:hAnsi="Arial" w:cs="Arial"/>
          <w:b/>
          <w:sz w:val="20"/>
          <w:szCs w:val="20"/>
        </w:rPr>
        <w:t>A: Nekaznovanost</w:t>
      </w:r>
    </w:p>
    <w:p w14:paraId="5EFC92EF" w14:textId="77777777" w:rsidR="00455238" w:rsidRPr="00513FBA" w:rsidRDefault="00455238" w:rsidP="00455238">
      <w:pPr>
        <w:widowControl w:val="0"/>
        <w:jc w:val="both"/>
        <w:rPr>
          <w:rFonts w:ascii="Arial" w:hAnsi="Arial" w:cs="Arial"/>
          <w:sz w:val="20"/>
          <w:szCs w:val="20"/>
        </w:rPr>
      </w:pPr>
    </w:p>
    <w:p w14:paraId="4D79F11B" w14:textId="77777777" w:rsidR="004C58AF" w:rsidRPr="00B5266F" w:rsidRDefault="004C58AF" w:rsidP="004C58AF">
      <w:pPr>
        <w:widowControl w:val="0"/>
        <w:jc w:val="both"/>
        <w:rPr>
          <w:rFonts w:ascii="Arial" w:hAnsi="Arial" w:cs="Arial"/>
          <w:sz w:val="20"/>
          <w:szCs w:val="20"/>
        </w:rPr>
      </w:pPr>
      <w:r w:rsidRPr="00B5266F">
        <w:rPr>
          <w:rFonts w:ascii="Arial" w:hAnsi="Arial" w:cs="Arial"/>
          <w:sz w:val="20"/>
          <w:szCs w:val="20"/>
        </w:rPr>
        <w:t xml:space="preserve">Naročnik bo iz sodelovanja v postopku javnega naročanja izključil gospodarski subjekt, če pri preverjanju v skladu s 77., 79. in 80. členom ZJN-3 ugotovi ali je drugače seznanjen, da je bila gospodarskemu subjektu </w:t>
      </w:r>
      <w:bookmarkStart w:id="59" w:name="_Hlk139613482"/>
      <w:r w:rsidRPr="00B5266F">
        <w:rPr>
          <w:rFonts w:ascii="Arial" w:hAnsi="Arial" w:cs="Arial"/>
          <w:sz w:val="20"/>
          <w:szCs w:val="20"/>
        </w:rPr>
        <w:t xml:space="preserve">ali osebi, ki je članica upravnega, vodstvenega ali nadzornega organa tega gospodarskega subjekta ali ki ima pooblastila za njegovo zastopanje ali odločanje ali nadzor </w:t>
      </w:r>
      <w:bookmarkEnd w:id="59"/>
      <w:r w:rsidRPr="00B5266F">
        <w:rPr>
          <w:rFonts w:ascii="Arial" w:hAnsi="Arial" w:cs="Arial"/>
          <w:sz w:val="20"/>
          <w:szCs w:val="20"/>
        </w:rPr>
        <w:t xml:space="preserve">v njem, izrečena pravnomočna sodba za kazniva dejanja iz Kazenskega zakonika (Uradni list RS, št. 50/12 – uradno prečiščeno besedilo 6/16 – </w:t>
      </w:r>
      <w:proofErr w:type="spellStart"/>
      <w:r w:rsidRPr="00B5266F">
        <w:rPr>
          <w:rFonts w:ascii="Arial" w:hAnsi="Arial" w:cs="Arial"/>
          <w:sz w:val="20"/>
          <w:szCs w:val="20"/>
        </w:rPr>
        <w:t>popr</w:t>
      </w:r>
      <w:proofErr w:type="spellEnd"/>
      <w:r w:rsidRPr="00B5266F">
        <w:rPr>
          <w:rFonts w:ascii="Arial" w:hAnsi="Arial" w:cs="Arial"/>
          <w:sz w:val="20"/>
          <w:szCs w:val="20"/>
        </w:rPr>
        <w:t xml:space="preserve">., 54/15, 38/16, 27/17, 23/20, 91/20, 95/21, 186/21 in 105/22 – ZZNŠPP; v nadaljnjem besedilu: KZ-1) ali za primerljiva kazniva dejanja, ki so jih izrekla tuja sodišča:  </w:t>
      </w:r>
    </w:p>
    <w:p w14:paraId="5A23696F" w14:textId="77777777" w:rsidR="004C58AF" w:rsidRPr="00B5266F" w:rsidRDefault="004C58AF" w:rsidP="004C58AF">
      <w:pPr>
        <w:pStyle w:val="Odstavekseznama"/>
        <w:widowControl w:val="0"/>
        <w:numPr>
          <w:ilvl w:val="0"/>
          <w:numId w:val="9"/>
        </w:numPr>
        <w:jc w:val="both"/>
        <w:rPr>
          <w:rFonts w:ascii="Arial" w:hAnsi="Arial" w:cs="Arial"/>
          <w:sz w:val="20"/>
        </w:rPr>
      </w:pPr>
      <w:r w:rsidRPr="00B5266F">
        <w:rPr>
          <w:rFonts w:ascii="Arial" w:hAnsi="Arial" w:cs="Arial"/>
          <w:sz w:val="20"/>
        </w:rPr>
        <w:t>terorizem (108. člen KZ-1),</w:t>
      </w:r>
    </w:p>
    <w:p w14:paraId="1B90A2E4" w14:textId="77777777" w:rsidR="004C58AF" w:rsidRPr="00B5266F"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B5266F">
        <w:rPr>
          <w:rFonts w:ascii="Arial" w:hAnsi="Arial" w:cs="Arial"/>
          <w:sz w:val="20"/>
          <w:szCs w:val="20"/>
        </w:rPr>
        <w:t>financiranje terorizma (109. člen KZ-1),</w:t>
      </w:r>
    </w:p>
    <w:p w14:paraId="16C5B6F5"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ščuvanje in javno poveličevanje terorističnih dejanj (110. člen KZ-1),</w:t>
      </w:r>
    </w:p>
    <w:p w14:paraId="3A089C56"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novačenje in usposabljanje za terorizem (111. člen KZ-1),</w:t>
      </w:r>
    </w:p>
    <w:p w14:paraId="77626615"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spravljanje v suženjsko razmerje (112. člen KZ-1),</w:t>
      </w:r>
    </w:p>
    <w:p w14:paraId="14F3217A"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trgovina z ljudmi (113. člen KZ-1),</w:t>
      </w:r>
    </w:p>
    <w:p w14:paraId="4E5803E3"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sprejemanje podkupnine pri volitvah (157. člen KZ-1),</w:t>
      </w:r>
    </w:p>
    <w:p w14:paraId="2199E8A5"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kršitev temeljnih pravic delavcev (196. člen KZ-1),</w:t>
      </w:r>
    </w:p>
    <w:p w14:paraId="287EB8DE"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goljufija (211. člen KZ-1),</w:t>
      </w:r>
    </w:p>
    <w:p w14:paraId="2086D599"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protipravno omejevanje konkurence (225. člen KZ-1),</w:t>
      </w:r>
    </w:p>
    <w:p w14:paraId="6FBD03DA"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povzročitev stečaja z goljufijo ali nevestnim poslovanjem (226. člen KZ-1),</w:t>
      </w:r>
    </w:p>
    <w:p w14:paraId="4149C804"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oškodovanje upnikov (227. člen KZ-1),</w:t>
      </w:r>
    </w:p>
    <w:p w14:paraId="468B2B2D"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poslovna goljufija (228. člen KZ-1),</w:t>
      </w:r>
    </w:p>
    <w:p w14:paraId="64044280"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goljufija na škodo Evropske unije (229. člen KZ-1),</w:t>
      </w:r>
    </w:p>
    <w:p w14:paraId="12780A96"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preslepitev pri pridobitvi in uporabi posojila ali ugodnosti (230. člen KZ-1),</w:t>
      </w:r>
    </w:p>
    <w:p w14:paraId="223AC70E"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preslepitev pri poslovanju z vrednostnimi papirji (231. člen KZ-1),</w:t>
      </w:r>
    </w:p>
    <w:p w14:paraId="43F31E28"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preslepitev kupcev (232. člen KZ-1),</w:t>
      </w:r>
    </w:p>
    <w:p w14:paraId="60D8B59A"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neupravičena uporaba tuje oznake ali modela (233. člen KZ-1),</w:t>
      </w:r>
    </w:p>
    <w:p w14:paraId="74BBC350"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neupravičena uporaba tujega izuma ali topografije (234. člen KZ-1),</w:t>
      </w:r>
    </w:p>
    <w:p w14:paraId="6240C341"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ponareditev ali uničenje poslovnih listin (235. člen KZ-1),</w:t>
      </w:r>
    </w:p>
    <w:p w14:paraId="698F83BB"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izdaja in neupravičena pridobitev poslovne skrivnosti (236. člen KZ-1),</w:t>
      </w:r>
    </w:p>
    <w:p w14:paraId="41BD8516"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zloraba informacijskega sistema (237. člen KZ-1),</w:t>
      </w:r>
    </w:p>
    <w:p w14:paraId="1EA762E7"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zloraba notranje informacije (238. člen KZ-1),</w:t>
      </w:r>
    </w:p>
    <w:p w14:paraId="1689FD74"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lastRenderedPageBreak/>
        <w:t>zloraba trga finančnih instrumentov (239. člen KZ-1),</w:t>
      </w:r>
    </w:p>
    <w:p w14:paraId="46CD1432"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zloraba položaja ali zaupanja pri gospodarski dejavnosti (240. člen KZ-1),</w:t>
      </w:r>
    </w:p>
    <w:p w14:paraId="448C9FD3"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nedovoljeno sprejemanje daril (241. člen KZ-1),</w:t>
      </w:r>
    </w:p>
    <w:p w14:paraId="61DC3D70"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nedovoljeno dajanje daril (242. člen KZ-1),</w:t>
      </w:r>
    </w:p>
    <w:p w14:paraId="592DDF15"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ponarejanje denarja (243. člen KZ-1),</w:t>
      </w:r>
    </w:p>
    <w:p w14:paraId="4FD409F6"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ponarejanje in uporaba ponarejenih vrednotnic ali vrednostnih papirjev (244. člen KZ-1),</w:t>
      </w:r>
    </w:p>
    <w:p w14:paraId="148EFA56"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pranje denarja (245. člen KZ-1),</w:t>
      </w:r>
    </w:p>
    <w:p w14:paraId="4C267229"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zloraba negotovinskega plačilnega sredstva (246. člen KZ-1),</w:t>
      </w:r>
    </w:p>
    <w:p w14:paraId="79F65C38"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uporaba ponarejenega negotovinskega plačilnega sredstva (247. člen KZ-1),</w:t>
      </w:r>
    </w:p>
    <w:p w14:paraId="7B3CBB90"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izdelava, pridobitev in odtujitev pripomočkov za ponarejanje (248. člen KZ-1),</w:t>
      </w:r>
    </w:p>
    <w:p w14:paraId="63F480D1"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davčna zatajitev (249. člen KZ-1),</w:t>
      </w:r>
    </w:p>
    <w:p w14:paraId="35FEB55B"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tihotapstvo (250. člen KZ-1),</w:t>
      </w:r>
    </w:p>
    <w:p w14:paraId="07803F53"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zloraba uradnega položaja ali uradnih pravic (257. člen KZ-1),</w:t>
      </w:r>
    </w:p>
    <w:p w14:paraId="5E0A0FC5"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oškodovanje javnih sredstev (257.a člen KZ-1),</w:t>
      </w:r>
    </w:p>
    <w:p w14:paraId="430BD062"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izdaja tajnih podatkov (260. člen KZ-1),</w:t>
      </w:r>
    </w:p>
    <w:p w14:paraId="374614F2"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jemanje podkupnine (261. člen KZ-1),</w:t>
      </w:r>
    </w:p>
    <w:p w14:paraId="169E5D7C"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dajanje podkupnine (262. člen KZ-1),</w:t>
      </w:r>
    </w:p>
    <w:p w14:paraId="54752228"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sprejemanje koristi za nezakonito posredovanje (263. člen KZ-1),</w:t>
      </w:r>
    </w:p>
    <w:p w14:paraId="2CAC36A5"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dajanje daril za nezakonito posredovanje (264. člen KZ-1),</w:t>
      </w:r>
    </w:p>
    <w:p w14:paraId="65B910CF"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hudodelsko združevanje (294. člen KZ-1).</w:t>
      </w:r>
    </w:p>
    <w:p w14:paraId="07C6D03C" w14:textId="77777777" w:rsidR="004C58AF" w:rsidRPr="00F2744D" w:rsidRDefault="004C58AF" w:rsidP="004C58AF">
      <w:pPr>
        <w:widowControl w:val="0"/>
        <w:rPr>
          <w:rFonts w:ascii="Arial" w:hAnsi="Arial" w:cs="Arial"/>
          <w:sz w:val="20"/>
          <w:szCs w:val="20"/>
        </w:rPr>
      </w:pPr>
    </w:p>
    <w:p w14:paraId="712F4B03" w14:textId="77777777" w:rsidR="004C58AF" w:rsidRPr="00F2744D" w:rsidRDefault="004C58AF" w:rsidP="004C58AF">
      <w:pPr>
        <w:widowControl w:val="0"/>
        <w:jc w:val="both"/>
        <w:rPr>
          <w:rFonts w:ascii="Arial" w:hAnsi="Arial" w:cs="Arial"/>
          <w:sz w:val="20"/>
          <w:szCs w:val="20"/>
        </w:rPr>
      </w:pPr>
      <w:r w:rsidRPr="00F2744D">
        <w:rPr>
          <w:rFonts w:ascii="Arial" w:hAnsi="Arial" w:cs="Arial"/>
          <w:sz w:val="20"/>
          <w:szCs w:val="20"/>
        </w:rPr>
        <w:t>Naročnik bo iz postopka javnega naročanja kadar koli v postopku izključil gospodarski subjekt (velja za vse gospodarske subjekte v ponudbi: ponudnika, ponudnika v skupni ponudbi in podizvajalca), če se izkaže, da je pred ali med postopkom javnega naročanja le-ta glede na storjena ali neizvedena dejanja v enem od zgoraj navedenih položajev.</w:t>
      </w:r>
    </w:p>
    <w:p w14:paraId="3E5D9B4A" w14:textId="77777777" w:rsidR="004C58AF" w:rsidRPr="00F2744D" w:rsidRDefault="004C58AF" w:rsidP="004C58AF">
      <w:pPr>
        <w:widowControl w:val="0"/>
        <w:rPr>
          <w:rFonts w:ascii="Arial" w:eastAsia="Batang" w:hAnsi="Arial" w:cs="Arial"/>
          <w:i/>
          <w:sz w:val="20"/>
          <w:szCs w:val="20"/>
          <w:lang w:eastAsia="ko-KR"/>
        </w:rPr>
      </w:pPr>
    </w:p>
    <w:p w14:paraId="281B409F" w14:textId="77777777" w:rsidR="004C58AF" w:rsidRPr="00F2744D" w:rsidRDefault="004C58AF" w:rsidP="004C58AF">
      <w:pPr>
        <w:rPr>
          <w:rFonts w:ascii="Arial" w:hAnsi="Arial" w:cs="Arial"/>
          <w:b/>
          <w:color w:val="000000"/>
          <w:position w:val="-2"/>
          <w:sz w:val="20"/>
          <w:szCs w:val="20"/>
        </w:rPr>
      </w:pPr>
      <w:r w:rsidRPr="00F2744D">
        <w:rPr>
          <w:rFonts w:ascii="Arial" w:hAnsi="Arial" w:cs="Arial"/>
          <w:b/>
          <w:color w:val="000000"/>
          <w:position w:val="-2"/>
          <w:sz w:val="20"/>
          <w:szCs w:val="20"/>
        </w:rPr>
        <w:t>Način dokazovanja:</w:t>
      </w:r>
    </w:p>
    <w:p w14:paraId="388AEC54" w14:textId="32B55237" w:rsidR="004C58AF" w:rsidRDefault="004C58AF" w:rsidP="002859E1">
      <w:pPr>
        <w:pStyle w:val="Odstavekseznama"/>
        <w:numPr>
          <w:ilvl w:val="0"/>
          <w:numId w:val="14"/>
        </w:numPr>
        <w:autoSpaceDE w:val="0"/>
        <w:autoSpaceDN w:val="0"/>
        <w:adjustRightInd w:val="0"/>
        <w:jc w:val="both"/>
        <w:textAlignment w:val="center"/>
        <w:rPr>
          <w:rFonts w:ascii="Arial" w:hAnsi="Arial" w:cs="Arial"/>
          <w:sz w:val="20"/>
        </w:rPr>
      </w:pPr>
      <w:r>
        <w:rPr>
          <w:rFonts w:ascii="Arial" w:hAnsi="Arial" w:cs="Arial"/>
          <w:sz w:val="20"/>
        </w:rPr>
        <w:t>I</w:t>
      </w:r>
      <w:r w:rsidRPr="00F2744D">
        <w:rPr>
          <w:rFonts w:ascii="Arial" w:hAnsi="Arial" w:cs="Arial"/>
          <w:sz w:val="20"/>
        </w:rPr>
        <w:t>zpolnjen obrazec ESPD v delu III: Razlogi za izključitev, A</w:t>
      </w:r>
      <w:r w:rsidRPr="00F2744D">
        <w:rPr>
          <w:rFonts w:ascii="Arial" w:hAnsi="Arial" w:cs="Arial"/>
          <w:iCs/>
          <w:sz w:val="20"/>
        </w:rPr>
        <w:t>: Razlogi, povezani s kazenskimi obsodbami</w:t>
      </w:r>
      <w:r w:rsidRPr="00F2744D">
        <w:rPr>
          <w:rFonts w:ascii="Arial" w:hAnsi="Arial" w:cs="Arial"/>
          <w:sz w:val="20"/>
        </w:rPr>
        <w:t>, za vse gospodarske subjekte v ponudbi</w:t>
      </w:r>
      <w:r>
        <w:rPr>
          <w:rFonts w:ascii="Arial" w:hAnsi="Arial" w:cs="Arial"/>
          <w:sz w:val="20"/>
        </w:rPr>
        <w:t>.</w:t>
      </w:r>
    </w:p>
    <w:p w14:paraId="418CC4A6" w14:textId="77777777" w:rsidR="004C58AF" w:rsidRPr="00F2744D" w:rsidRDefault="004C58AF" w:rsidP="004C58AF">
      <w:pPr>
        <w:autoSpaceDE w:val="0"/>
        <w:autoSpaceDN w:val="0"/>
        <w:adjustRightInd w:val="0"/>
        <w:rPr>
          <w:rFonts w:ascii="Arial" w:hAnsi="Arial" w:cs="Arial"/>
          <w:sz w:val="20"/>
          <w:szCs w:val="20"/>
        </w:rPr>
      </w:pPr>
    </w:p>
    <w:p w14:paraId="6F498568" w14:textId="77777777" w:rsidR="004C58AF" w:rsidRPr="004C58AF" w:rsidRDefault="004C58AF" w:rsidP="004C58AF">
      <w:pPr>
        <w:shd w:val="clear" w:color="auto" w:fill="E7E6E6"/>
        <w:jc w:val="both"/>
        <w:rPr>
          <w:rFonts w:ascii="Arial" w:hAnsi="Arial" w:cs="Arial"/>
          <w:b/>
          <w:sz w:val="20"/>
          <w:szCs w:val="20"/>
          <w:u w:val="single"/>
        </w:rPr>
      </w:pPr>
      <w:r w:rsidRPr="004C58AF">
        <w:rPr>
          <w:rFonts w:ascii="Arial" w:hAnsi="Arial" w:cs="Arial"/>
          <w:b/>
          <w:sz w:val="20"/>
          <w:szCs w:val="20"/>
          <w:shd w:val="clear" w:color="auto" w:fill="FFFFFF"/>
          <w:lang w:eastAsia="en-US"/>
        </w:rPr>
        <w:t xml:space="preserve">Naročnik bo izpolnjevanje navedenega pogoja preveril v enotnem informacijskem sistemu. </w:t>
      </w:r>
      <w:r w:rsidRPr="004C58AF">
        <w:rPr>
          <w:rFonts w:ascii="Arial" w:hAnsi="Arial" w:cs="Arial"/>
          <w:b/>
          <w:sz w:val="20"/>
          <w:szCs w:val="20"/>
          <w:shd w:val="clear" w:color="auto" w:fill="FFFFFF"/>
        </w:rPr>
        <w:t>Za preverjanje razloga za izključitev v zvezi z nekaznovanostjo mora naročnik s strani gospodarskega subjekta oziroma njegovih oseb, ki so članice upravnega, vodstvenega ali nadzornega organa tega gospodarskega subjekta, pridobiti podatek o številki EMŠO.</w:t>
      </w:r>
      <w:r w:rsidRPr="004C58AF">
        <w:rPr>
          <w:rFonts w:ascii="Arial" w:hAnsi="Arial" w:cs="Arial"/>
          <w:b/>
          <w:sz w:val="20"/>
          <w:szCs w:val="20"/>
        </w:rPr>
        <w:t xml:space="preserve"> </w:t>
      </w:r>
      <w:r w:rsidRPr="004C58AF">
        <w:rPr>
          <w:rFonts w:ascii="Arial" w:hAnsi="Arial" w:cs="Arial"/>
          <w:b/>
          <w:sz w:val="20"/>
          <w:szCs w:val="20"/>
          <w:u w:val="single"/>
        </w:rPr>
        <w:t>Gospodarski subjekt podatek (EMŠO) navede v Oddelku B (Informacije o predstavnikih gospodarskega subjekta) Dela II ESPD.</w:t>
      </w:r>
    </w:p>
    <w:p w14:paraId="13E836F4" w14:textId="77777777" w:rsidR="004C58AF" w:rsidRDefault="004C58AF" w:rsidP="004C58AF">
      <w:pPr>
        <w:autoSpaceDE w:val="0"/>
        <w:autoSpaceDN w:val="0"/>
        <w:adjustRightInd w:val="0"/>
        <w:jc w:val="both"/>
        <w:textAlignment w:val="center"/>
        <w:rPr>
          <w:rFonts w:ascii="Arial" w:hAnsi="Arial" w:cs="Arial"/>
          <w:position w:val="-2"/>
          <w:sz w:val="20"/>
          <w:szCs w:val="20"/>
          <w:u w:val="single"/>
        </w:rPr>
      </w:pPr>
    </w:p>
    <w:p w14:paraId="0658932B" w14:textId="728FDB97" w:rsidR="004C58AF" w:rsidRPr="00513FBA" w:rsidRDefault="004C58AF" w:rsidP="004C58AF">
      <w:pPr>
        <w:autoSpaceDE w:val="0"/>
        <w:autoSpaceDN w:val="0"/>
        <w:adjustRightInd w:val="0"/>
        <w:jc w:val="both"/>
        <w:textAlignment w:val="center"/>
        <w:rPr>
          <w:rFonts w:ascii="Arial" w:hAnsi="Arial" w:cs="Arial"/>
          <w:color w:val="000000"/>
          <w:position w:val="-2"/>
          <w:sz w:val="20"/>
          <w:szCs w:val="20"/>
        </w:rPr>
      </w:pPr>
      <w:r w:rsidRPr="00B5266F">
        <w:rPr>
          <w:rFonts w:ascii="Arial" w:hAnsi="Arial" w:cs="Arial"/>
          <w:position w:val="-2"/>
          <w:sz w:val="20"/>
          <w:szCs w:val="20"/>
          <w:u w:val="single"/>
        </w:rPr>
        <w:t>Gospodarski subjekti (ponudniki, partnerji v skupini, podizvajalci), ki nimajo sedeža v Republiki Sloveniji in/ali osebe, ki nimajo stalnega prebivališča v Republiki Sloveniji,</w:t>
      </w:r>
      <w:r w:rsidRPr="00B5266F">
        <w:rPr>
          <w:rFonts w:ascii="Arial" w:hAnsi="Arial" w:cs="Arial"/>
          <w:position w:val="-2"/>
          <w:sz w:val="20"/>
          <w:szCs w:val="20"/>
        </w:rPr>
        <w:t xml:space="preserve"> predložijo izpis iz ustrezne evidence, kakršna je kazenska evidenca  </w:t>
      </w:r>
      <w:r w:rsidRPr="00B5266F">
        <w:rPr>
          <w:rFonts w:ascii="Arial" w:eastAsia="Batang" w:hAnsi="Arial" w:cs="Arial"/>
          <w:sz w:val="20"/>
          <w:szCs w:val="20"/>
          <w:lang w:eastAsia="ko-KR"/>
        </w:rPr>
        <w:t>in</w:t>
      </w:r>
      <w:r w:rsidRPr="00B5266F">
        <w:rPr>
          <w:rFonts w:ascii="Arial" w:hAnsi="Arial" w:cs="Arial"/>
          <w:sz w:val="20"/>
          <w:szCs w:val="20"/>
        </w:rPr>
        <w:t xml:space="preserve"> </w:t>
      </w:r>
      <w:r w:rsidRPr="00B5266F">
        <w:rPr>
          <w:rFonts w:ascii="Arial" w:eastAsia="Batang" w:hAnsi="Arial" w:cs="Arial"/>
          <w:sz w:val="20"/>
          <w:szCs w:val="20"/>
          <w:lang w:eastAsia="ko-KR"/>
        </w:rPr>
        <w:t xml:space="preserve">izpis ni starejši od 4 mesecev, šteto od roka za oddajo prijav ali ponudb, ali je pridobljen najpozneje v 90 dneh od roka </w:t>
      </w:r>
      <w:r w:rsidRPr="00513FBA">
        <w:rPr>
          <w:rFonts w:ascii="Arial" w:eastAsia="Batang" w:hAnsi="Arial" w:cs="Arial"/>
          <w:sz w:val="20"/>
          <w:szCs w:val="20"/>
          <w:lang w:eastAsia="ko-KR"/>
        </w:rPr>
        <w:t>za oddajo prijav ali ponudb</w:t>
      </w:r>
      <w:r w:rsidRPr="00513FBA">
        <w:rPr>
          <w:rFonts w:ascii="Arial" w:hAnsi="Arial" w:cs="Arial"/>
          <w:position w:val="-2"/>
          <w:sz w:val="20"/>
          <w:szCs w:val="20"/>
        </w:rPr>
        <w:t xml:space="preserve">, če tega registra ni, pa enakovreden dokument, ki ga izda pristojni sodni ali upravni organ v drugi državi članici ali matični državi ali državi, v kateri ima sedež gospodarski subjekt, in iz katerega je razvidno, da ne obstajajo zgoraj navedeni razlogi za izključitev. </w:t>
      </w:r>
      <w:r w:rsidRPr="00513FBA">
        <w:rPr>
          <w:rFonts w:ascii="Arial" w:hAnsi="Arial" w:cs="Arial"/>
          <w:color w:val="000000"/>
          <w:position w:val="-2"/>
          <w:sz w:val="20"/>
          <w:szCs w:val="20"/>
        </w:rPr>
        <w:t xml:space="preserve">Če država članica ali tretja država dokumentov in potrdil ne izdaja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organizacijo v matični državi te osebe ali v državi, v kateri ima </w:t>
      </w:r>
      <w:r w:rsidRPr="00513FBA">
        <w:rPr>
          <w:rFonts w:ascii="Arial" w:hAnsi="Arial" w:cs="Arial"/>
          <w:position w:val="-2"/>
          <w:sz w:val="20"/>
          <w:szCs w:val="20"/>
        </w:rPr>
        <w:t>gospodarski subjekt</w:t>
      </w:r>
      <w:r w:rsidRPr="00513FBA">
        <w:rPr>
          <w:rFonts w:ascii="Arial" w:hAnsi="Arial" w:cs="Arial"/>
          <w:color w:val="00B050"/>
          <w:position w:val="-2"/>
          <w:sz w:val="20"/>
          <w:szCs w:val="20"/>
        </w:rPr>
        <w:t xml:space="preserve"> </w:t>
      </w:r>
      <w:r w:rsidRPr="00513FBA">
        <w:rPr>
          <w:rFonts w:ascii="Arial" w:hAnsi="Arial" w:cs="Arial"/>
          <w:color w:val="000000"/>
          <w:position w:val="-2"/>
          <w:sz w:val="20"/>
          <w:szCs w:val="20"/>
        </w:rPr>
        <w:t>sedež.</w:t>
      </w:r>
    </w:p>
    <w:p w14:paraId="74B91377" w14:textId="0F1299AA" w:rsidR="00D63999" w:rsidRDefault="00D63999" w:rsidP="00D63999">
      <w:pPr>
        <w:autoSpaceDE w:val="0"/>
        <w:autoSpaceDN w:val="0"/>
        <w:adjustRightInd w:val="0"/>
        <w:rPr>
          <w:rFonts w:ascii="Arial" w:hAnsi="Arial" w:cs="Arial"/>
          <w:sz w:val="20"/>
          <w:szCs w:val="20"/>
        </w:rPr>
      </w:pPr>
    </w:p>
    <w:p w14:paraId="579DB558" w14:textId="77777777" w:rsidR="004C58AF" w:rsidRPr="00513FBA" w:rsidRDefault="004C58AF" w:rsidP="00D63999">
      <w:pPr>
        <w:autoSpaceDE w:val="0"/>
        <w:autoSpaceDN w:val="0"/>
        <w:adjustRightInd w:val="0"/>
        <w:rPr>
          <w:rFonts w:ascii="Arial" w:hAnsi="Arial" w:cs="Arial"/>
          <w:sz w:val="20"/>
          <w:szCs w:val="20"/>
        </w:rPr>
      </w:pPr>
    </w:p>
    <w:p w14:paraId="70D10C58" w14:textId="77777777" w:rsidR="00455238" w:rsidRPr="00513FBA" w:rsidRDefault="00455238" w:rsidP="00455238">
      <w:pPr>
        <w:widowControl w:val="0"/>
        <w:jc w:val="both"/>
        <w:rPr>
          <w:rFonts w:ascii="Arial" w:hAnsi="Arial" w:cs="Arial"/>
          <w:b/>
          <w:sz w:val="20"/>
          <w:szCs w:val="20"/>
        </w:rPr>
      </w:pPr>
      <w:r w:rsidRPr="00513FBA">
        <w:rPr>
          <w:rFonts w:ascii="Arial" w:hAnsi="Arial" w:cs="Arial"/>
          <w:b/>
          <w:sz w:val="20"/>
          <w:szCs w:val="20"/>
        </w:rPr>
        <w:t>B: Plačani davki in prispevki</w:t>
      </w:r>
    </w:p>
    <w:p w14:paraId="1ED3759F" w14:textId="77777777" w:rsidR="00455238" w:rsidRPr="00513FBA" w:rsidRDefault="00455238" w:rsidP="00455238">
      <w:pPr>
        <w:widowControl w:val="0"/>
        <w:jc w:val="both"/>
        <w:rPr>
          <w:rFonts w:ascii="Arial" w:hAnsi="Arial" w:cs="Arial"/>
          <w:sz w:val="20"/>
          <w:szCs w:val="20"/>
        </w:rPr>
      </w:pPr>
    </w:p>
    <w:p w14:paraId="14D99DD1" w14:textId="77777777" w:rsidR="004C58AF" w:rsidRPr="004C58AF" w:rsidRDefault="004C58AF" w:rsidP="004C58AF">
      <w:pPr>
        <w:widowControl w:val="0"/>
        <w:jc w:val="both"/>
        <w:rPr>
          <w:rFonts w:ascii="Arial" w:hAnsi="Arial" w:cs="Arial"/>
          <w:sz w:val="20"/>
          <w:szCs w:val="20"/>
        </w:rPr>
      </w:pPr>
      <w:r w:rsidRPr="004C58AF">
        <w:rPr>
          <w:rFonts w:ascii="Arial" w:hAnsi="Arial" w:cs="Arial"/>
          <w:sz w:val="20"/>
          <w:szCs w:val="20"/>
        </w:rPr>
        <w:t xml:space="preserve">Naročnik bo iz sodelovanja v postopku javnega naročanja izključil gospodarski subjekt, če ugotovi, da ta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  </w:t>
      </w:r>
    </w:p>
    <w:p w14:paraId="7B8812BE" w14:textId="77777777" w:rsidR="004C58AF" w:rsidRPr="004C58AF" w:rsidRDefault="004C58AF" w:rsidP="004C58AF">
      <w:pPr>
        <w:widowControl w:val="0"/>
        <w:jc w:val="both"/>
        <w:rPr>
          <w:rFonts w:ascii="Arial" w:hAnsi="Arial" w:cs="Arial"/>
          <w:sz w:val="20"/>
          <w:szCs w:val="20"/>
          <w:lang w:eastAsia="en-US"/>
        </w:rPr>
      </w:pPr>
    </w:p>
    <w:p w14:paraId="2E440F97" w14:textId="77777777" w:rsidR="004C58AF" w:rsidRPr="004C58AF" w:rsidRDefault="004C58AF" w:rsidP="004C58AF">
      <w:pPr>
        <w:widowControl w:val="0"/>
        <w:jc w:val="both"/>
        <w:rPr>
          <w:rFonts w:ascii="Arial" w:hAnsi="Arial" w:cs="Arial"/>
          <w:sz w:val="20"/>
          <w:szCs w:val="20"/>
        </w:rPr>
      </w:pPr>
      <w:r w:rsidRPr="004C58AF">
        <w:rPr>
          <w:rFonts w:ascii="Arial" w:hAnsi="Arial" w:cs="Arial"/>
          <w:sz w:val="20"/>
          <w:szCs w:val="20"/>
        </w:rPr>
        <w:lastRenderedPageBreak/>
        <w:t>Naročnik bo iz postopka javnega naročanja kadar koli v postopku izključil gospodarski subjekt (velja za vse gospodarske subjekte v ponudbi: ponudnika, ponudnika v skupni ponudbi in podizvajalca), če se izkaže, da je ta pred ali med postopkom javnega naročanja glede na storjena ali neizvedena dejanja v enem od zgoraj navedenih položajev.</w:t>
      </w:r>
    </w:p>
    <w:p w14:paraId="0416E468" w14:textId="77777777" w:rsidR="004C58AF" w:rsidRPr="004C58AF" w:rsidRDefault="004C58AF" w:rsidP="004C58AF">
      <w:pPr>
        <w:widowControl w:val="0"/>
        <w:jc w:val="both"/>
        <w:rPr>
          <w:rFonts w:ascii="Arial" w:eastAsia="Batang" w:hAnsi="Arial" w:cs="Arial"/>
          <w:i/>
          <w:sz w:val="20"/>
          <w:szCs w:val="20"/>
          <w:lang w:eastAsia="ko-KR"/>
        </w:rPr>
      </w:pPr>
    </w:p>
    <w:p w14:paraId="7D45275E" w14:textId="77777777" w:rsidR="004C58AF" w:rsidRPr="004C58AF" w:rsidRDefault="004C58AF" w:rsidP="004C58AF">
      <w:pPr>
        <w:jc w:val="both"/>
        <w:textAlignment w:val="center"/>
        <w:rPr>
          <w:rFonts w:ascii="Arial" w:hAnsi="Arial" w:cs="Arial"/>
          <w:b/>
          <w:color w:val="000000"/>
          <w:position w:val="-2"/>
          <w:sz w:val="20"/>
          <w:szCs w:val="20"/>
          <w:lang w:eastAsia="en-US"/>
        </w:rPr>
      </w:pPr>
      <w:r w:rsidRPr="004C58AF">
        <w:rPr>
          <w:rFonts w:ascii="Arial" w:hAnsi="Arial" w:cs="Arial"/>
          <w:b/>
          <w:color w:val="000000"/>
          <w:position w:val="-2"/>
          <w:sz w:val="20"/>
          <w:szCs w:val="20"/>
          <w:lang w:eastAsia="en-US"/>
        </w:rPr>
        <w:t xml:space="preserve">Način dokazovanja: </w:t>
      </w:r>
    </w:p>
    <w:p w14:paraId="61044D30" w14:textId="77777777" w:rsidR="004C58AF" w:rsidRPr="004C58AF" w:rsidRDefault="004C58AF" w:rsidP="002859E1">
      <w:pPr>
        <w:numPr>
          <w:ilvl w:val="0"/>
          <w:numId w:val="13"/>
        </w:numPr>
        <w:autoSpaceDE w:val="0"/>
        <w:autoSpaceDN w:val="0"/>
        <w:adjustRightInd w:val="0"/>
        <w:spacing w:after="4" w:line="261" w:lineRule="auto"/>
        <w:ind w:left="357"/>
        <w:jc w:val="both"/>
        <w:textAlignment w:val="center"/>
        <w:rPr>
          <w:rFonts w:ascii="Arial" w:hAnsi="Arial" w:cs="Arial"/>
          <w:sz w:val="20"/>
          <w:szCs w:val="20"/>
        </w:rPr>
      </w:pPr>
      <w:r w:rsidRPr="004C58AF">
        <w:rPr>
          <w:rFonts w:ascii="Arial" w:hAnsi="Arial" w:cs="Arial"/>
          <w:sz w:val="20"/>
          <w:szCs w:val="20"/>
        </w:rPr>
        <w:t>Izpolnjen obrazec ESPD v delu III: Razlogi za izključitev, B</w:t>
      </w:r>
      <w:r w:rsidRPr="004C58AF">
        <w:rPr>
          <w:rFonts w:ascii="Arial" w:hAnsi="Arial" w:cs="Arial"/>
          <w:iCs/>
          <w:sz w:val="20"/>
          <w:szCs w:val="20"/>
        </w:rPr>
        <w:t>: Razlogi, povezani s plačilom davkov ali prispevkov za socialno varnost</w:t>
      </w:r>
      <w:r w:rsidRPr="004C58AF">
        <w:rPr>
          <w:rFonts w:ascii="Arial" w:hAnsi="Arial" w:cs="Arial"/>
          <w:sz w:val="20"/>
          <w:szCs w:val="20"/>
        </w:rPr>
        <w:t>, za vse gospodarske subjekte v ponudbi.</w:t>
      </w:r>
    </w:p>
    <w:p w14:paraId="7D121701" w14:textId="77777777" w:rsidR="004C58AF" w:rsidRPr="004C58AF" w:rsidRDefault="004C58AF" w:rsidP="004C58AF">
      <w:pPr>
        <w:widowControl w:val="0"/>
        <w:contextualSpacing/>
        <w:jc w:val="both"/>
        <w:rPr>
          <w:rFonts w:ascii="Arial" w:hAnsi="Arial" w:cs="Arial"/>
          <w:bCs/>
          <w:sz w:val="20"/>
          <w:szCs w:val="20"/>
          <w:lang w:eastAsia="en-US"/>
        </w:rPr>
      </w:pPr>
    </w:p>
    <w:p w14:paraId="3A098922" w14:textId="77777777" w:rsidR="004C58AF" w:rsidRPr="004C58AF" w:rsidRDefault="004C58AF" w:rsidP="004C58AF">
      <w:pPr>
        <w:autoSpaceDE w:val="0"/>
        <w:autoSpaceDN w:val="0"/>
        <w:adjustRightInd w:val="0"/>
        <w:jc w:val="both"/>
        <w:rPr>
          <w:rFonts w:ascii="Arial" w:hAnsi="Arial" w:cs="Arial"/>
          <w:sz w:val="20"/>
          <w:szCs w:val="20"/>
          <w:lang w:eastAsia="en-US"/>
        </w:rPr>
      </w:pPr>
      <w:r w:rsidRPr="004C58AF">
        <w:rPr>
          <w:rFonts w:ascii="Arial" w:hAnsi="Arial" w:cs="Arial"/>
          <w:sz w:val="20"/>
          <w:szCs w:val="20"/>
          <w:lang w:eastAsia="en-US"/>
        </w:rPr>
        <w:t xml:space="preserve">Naročnik bo izpolnjevanje navedenega pogoja preveril v enotnem informacijskem sistemu. </w:t>
      </w:r>
    </w:p>
    <w:p w14:paraId="1ADEBC4A" w14:textId="77777777" w:rsidR="004C58AF" w:rsidRPr="004C58AF" w:rsidRDefault="004C58AF" w:rsidP="004C58AF">
      <w:pPr>
        <w:autoSpaceDE w:val="0"/>
        <w:autoSpaceDN w:val="0"/>
        <w:adjustRightInd w:val="0"/>
        <w:jc w:val="both"/>
        <w:rPr>
          <w:rFonts w:ascii="Arial" w:hAnsi="Arial" w:cs="Arial"/>
          <w:sz w:val="20"/>
          <w:szCs w:val="20"/>
          <w:lang w:eastAsia="en-US"/>
        </w:rPr>
      </w:pPr>
    </w:p>
    <w:p w14:paraId="6DEA1BAD" w14:textId="77777777" w:rsidR="004C58AF" w:rsidRPr="004C58AF" w:rsidRDefault="004C58AF" w:rsidP="004C58AF">
      <w:pPr>
        <w:widowControl w:val="0"/>
        <w:contextualSpacing/>
        <w:jc w:val="both"/>
        <w:rPr>
          <w:rFonts w:ascii="Arial" w:hAnsi="Arial" w:cs="Arial"/>
          <w:sz w:val="20"/>
          <w:szCs w:val="20"/>
          <w:lang w:eastAsia="en-US"/>
        </w:rPr>
      </w:pPr>
      <w:r w:rsidRPr="004C58AF">
        <w:rPr>
          <w:rFonts w:ascii="Arial" w:hAnsi="Arial" w:cs="Arial"/>
          <w:sz w:val="20"/>
          <w:szCs w:val="20"/>
          <w:lang w:eastAsia="en-US"/>
        </w:rPr>
        <w:t xml:space="preserve">Gospodarski subjekti, </w:t>
      </w:r>
      <w:r w:rsidRPr="004C58AF">
        <w:rPr>
          <w:rFonts w:ascii="Arial" w:hAnsi="Arial" w:cs="Arial"/>
          <w:sz w:val="20"/>
          <w:szCs w:val="20"/>
          <w:u w:val="single"/>
          <w:lang w:eastAsia="en-US"/>
        </w:rPr>
        <w:t>ki nimajo sedeža v Republiki Sloveniji</w:t>
      </w:r>
      <w:r w:rsidRPr="004C58AF">
        <w:rPr>
          <w:rFonts w:ascii="Arial" w:hAnsi="Arial" w:cs="Arial"/>
          <w:sz w:val="20"/>
          <w:szCs w:val="20"/>
          <w:lang w:eastAsia="en-US"/>
        </w:rPr>
        <w:t xml:space="preserve">: v ponudbi predložijo potrdilo, iz katerega bo razvidno, da ne obstajajo predmetni razlogi za izključitev, ki ga izda pristojni organ v drugi državi članici ali tretji državi. </w:t>
      </w:r>
    </w:p>
    <w:p w14:paraId="4934AFE9" w14:textId="77777777" w:rsidR="004C58AF" w:rsidRPr="004C58AF" w:rsidRDefault="004C58AF" w:rsidP="004C58AF">
      <w:pPr>
        <w:widowControl w:val="0"/>
        <w:contextualSpacing/>
        <w:jc w:val="both"/>
        <w:rPr>
          <w:rFonts w:ascii="Arial" w:hAnsi="Arial" w:cs="Arial"/>
          <w:sz w:val="20"/>
          <w:szCs w:val="20"/>
          <w:lang w:eastAsia="en-US"/>
        </w:rPr>
      </w:pPr>
    </w:p>
    <w:p w14:paraId="054D656D" w14:textId="77777777" w:rsidR="004C58AF" w:rsidRPr="004C58AF" w:rsidRDefault="004C58AF" w:rsidP="004C58AF">
      <w:pPr>
        <w:widowControl w:val="0"/>
        <w:contextualSpacing/>
        <w:jc w:val="both"/>
        <w:rPr>
          <w:rFonts w:ascii="Arial" w:hAnsi="Arial" w:cs="Arial"/>
          <w:sz w:val="20"/>
          <w:szCs w:val="20"/>
          <w:lang w:eastAsia="en-US"/>
        </w:rPr>
      </w:pPr>
      <w:r w:rsidRPr="004C58AF">
        <w:rPr>
          <w:rFonts w:ascii="Arial" w:hAnsi="Arial" w:cs="Arial"/>
          <w:sz w:val="20"/>
          <w:szCs w:val="20"/>
          <w:lang w:eastAsia="en-US"/>
        </w:rPr>
        <w:t>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gospodarski subjekt sedež.</w:t>
      </w:r>
    </w:p>
    <w:p w14:paraId="456F2396" w14:textId="77777777" w:rsidR="00455238" w:rsidRPr="00513FBA" w:rsidRDefault="00455238" w:rsidP="00455238">
      <w:pPr>
        <w:jc w:val="both"/>
        <w:rPr>
          <w:rFonts w:ascii="Arial" w:hAnsi="Arial" w:cs="Arial"/>
          <w:color w:val="000000"/>
          <w:position w:val="-2"/>
          <w:sz w:val="20"/>
          <w:szCs w:val="20"/>
        </w:rPr>
      </w:pPr>
    </w:p>
    <w:p w14:paraId="03CC91BD" w14:textId="77777777" w:rsidR="004C58AF" w:rsidRPr="004C58AF" w:rsidRDefault="004C58AF" w:rsidP="004C58AF">
      <w:pPr>
        <w:keepLines/>
        <w:jc w:val="both"/>
        <w:rPr>
          <w:rFonts w:ascii="Arial" w:hAnsi="Arial" w:cs="Arial"/>
          <w:b/>
          <w:sz w:val="20"/>
          <w:szCs w:val="20"/>
          <w:lang w:val="x-none" w:eastAsia="x-none"/>
        </w:rPr>
      </w:pPr>
      <w:r w:rsidRPr="004C58AF">
        <w:rPr>
          <w:rFonts w:ascii="Arial" w:hAnsi="Arial" w:cs="Arial"/>
          <w:b/>
          <w:color w:val="000000"/>
          <w:position w:val="-2"/>
          <w:sz w:val="20"/>
          <w:szCs w:val="20"/>
          <w:lang w:eastAsia="x-none"/>
        </w:rPr>
        <w:t xml:space="preserve">C: </w:t>
      </w:r>
      <w:r w:rsidRPr="004C58AF">
        <w:rPr>
          <w:rFonts w:ascii="Arial" w:hAnsi="Arial" w:cs="Arial"/>
          <w:b/>
          <w:sz w:val="20"/>
          <w:szCs w:val="20"/>
          <w:lang w:val="x-none" w:eastAsia="x-none"/>
        </w:rPr>
        <w:t xml:space="preserve">Evidenca gospodarskih subjektov z izrečenimi stranskimi sankcijami izločitve iz postopkov javnega naročanja </w:t>
      </w:r>
    </w:p>
    <w:p w14:paraId="59FFA5F2" w14:textId="77777777" w:rsidR="004C58AF" w:rsidRPr="004C58AF" w:rsidRDefault="004C58AF" w:rsidP="004C58AF">
      <w:pPr>
        <w:keepLines/>
        <w:jc w:val="both"/>
        <w:rPr>
          <w:rFonts w:ascii="Arial" w:hAnsi="Arial" w:cs="Arial"/>
          <w:b/>
          <w:color w:val="000000"/>
          <w:position w:val="-2"/>
          <w:sz w:val="20"/>
          <w:szCs w:val="20"/>
          <w:lang w:eastAsia="en-US"/>
        </w:rPr>
      </w:pPr>
    </w:p>
    <w:p w14:paraId="3F8E2E26" w14:textId="77777777" w:rsidR="004C58AF" w:rsidRPr="004C58AF" w:rsidRDefault="004C58AF" w:rsidP="004C58AF">
      <w:pPr>
        <w:keepLines/>
        <w:jc w:val="both"/>
        <w:rPr>
          <w:rFonts w:ascii="Arial" w:hAnsi="Arial" w:cs="Arial"/>
          <w:b/>
          <w:sz w:val="20"/>
          <w:szCs w:val="20"/>
          <w:lang w:eastAsia="x-none"/>
        </w:rPr>
      </w:pPr>
      <w:r w:rsidRPr="004C58AF">
        <w:rPr>
          <w:rFonts w:ascii="Arial" w:hAnsi="Arial" w:cs="Arial"/>
          <w:position w:val="-2"/>
          <w:sz w:val="20"/>
          <w:szCs w:val="20"/>
          <w:lang w:val="x-none" w:eastAsia="x-none"/>
        </w:rPr>
        <w:t xml:space="preserve">Naročnik bo iz postopka javnega naročanja izločil gospodarski subjekt </w:t>
      </w:r>
      <w:r w:rsidRPr="004C58AF">
        <w:rPr>
          <w:rFonts w:ascii="Arial" w:hAnsi="Arial" w:cs="Arial"/>
          <w:sz w:val="20"/>
          <w:szCs w:val="20"/>
          <w:lang w:val="x-none" w:eastAsia="x-none"/>
        </w:rPr>
        <w:t>(velja za vse gospodarske subjekte v ponudbi: ponudnika, ponudnika v skupni ponudbi in podizvajalca),</w:t>
      </w:r>
      <w:r w:rsidRPr="004C58AF">
        <w:rPr>
          <w:rFonts w:ascii="Arial" w:hAnsi="Arial" w:cs="Arial"/>
          <w:position w:val="-2"/>
          <w:sz w:val="20"/>
          <w:szCs w:val="20"/>
          <w:lang w:val="x-none" w:eastAsia="x-none"/>
        </w:rPr>
        <w:t xml:space="preserve"> če je ta na dan, ko poteče rok za oddajo ponudb ali prijav, izločen iz postopkov oddaje javnih naročil zaradi uvrstitve v </w:t>
      </w:r>
      <w:r w:rsidRPr="004C58AF">
        <w:rPr>
          <w:rFonts w:ascii="Arial" w:hAnsi="Arial" w:cs="Arial"/>
          <w:bCs/>
          <w:position w:val="-2"/>
          <w:sz w:val="20"/>
          <w:szCs w:val="20"/>
          <w:lang w:val="x-none" w:eastAsia="x-none"/>
        </w:rPr>
        <w:t>evidenco gospodarskih subjektov z</w:t>
      </w:r>
      <w:r w:rsidRPr="004C58AF">
        <w:rPr>
          <w:rFonts w:ascii="Arial" w:hAnsi="Arial" w:cs="Arial"/>
          <w:sz w:val="20"/>
          <w:szCs w:val="20"/>
          <w:lang w:val="x-none" w:eastAsia="x-none"/>
        </w:rPr>
        <w:t xml:space="preserve"> </w:t>
      </w:r>
      <w:r w:rsidRPr="004C58AF">
        <w:rPr>
          <w:rFonts w:ascii="Arial" w:hAnsi="Arial" w:cs="Arial"/>
          <w:bCs/>
          <w:position w:val="-2"/>
          <w:sz w:val="20"/>
          <w:szCs w:val="20"/>
          <w:lang w:eastAsia="x-none"/>
        </w:rPr>
        <w:t>izrečenimi stranskimi sankcijami izločitve iz postopkov javnega naročanja.</w:t>
      </w:r>
    </w:p>
    <w:p w14:paraId="4C8D3D99" w14:textId="77777777" w:rsidR="004C58AF" w:rsidRPr="004C58AF" w:rsidRDefault="004C58AF" w:rsidP="004C58AF">
      <w:pPr>
        <w:jc w:val="both"/>
        <w:textAlignment w:val="center"/>
        <w:rPr>
          <w:rFonts w:ascii="Arial" w:hAnsi="Arial" w:cs="Arial"/>
          <w:b/>
          <w:bCs/>
          <w:strike/>
          <w:color w:val="000000"/>
          <w:position w:val="-2"/>
          <w:sz w:val="20"/>
          <w:szCs w:val="20"/>
        </w:rPr>
      </w:pPr>
    </w:p>
    <w:p w14:paraId="6180EF98" w14:textId="77777777" w:rsidR="004C58AF" w:rsidRPr="004C58AF" w:rsidRDefault="004C58AF" w:rsidP="004C58AF">
      <w:pPr>
        <w:widowControl w:val="0"/>
        <w:jc w:val="both"/>
        <w:rPr>
          <w:rFonts w:ascii="Arial" w:hAnsi="Arial" w:cs="Arial"/>
          <w:b/>
          <w:sz w:val="20"/>
          <w:szCs w:val="20"/>
        </w:rPr>
      </w:pPr>
      <w:r w:rsidRPr="004C58AF">
        <w:rPr>
          <w:rFonts w:ascii="Arial" w:hAnsi="Arial" w:cs="Arial"/>
          <w:b/>
          <w:sz w:val="20"/>
          <w:szCs w:val="20"/>
        </w:rPr>
        <w:t>Način dokazovanja:</w:t>
      </w:r>
    </w:p>
    <w:p w14:paraId="2A749255" w14:textId="77777777" w:rsidR="004C58AF" w:rsidRPr="004C58AF" w:rsidRDefault="004C58AF" w:rsidP="002859E1">
      <w:pPr>
        <w:numPr>
          <w:ilvl w:val="0"/>
          <w:numId w:val="13"/>
        </w:numPr>
        <w:autoSpaceDE w:val="0"/>
        <w:autoSpaceDN w:val="0"/>
        <w:adjustRightInd w:val="0"/>
        <w:spacing w:after="4" w:line="261" w:lineRule="auto"/>
        <w:ind w:left="357" w:hanging="357"/>
        <w:jc w:val="both"/>
        <w:rPr>
          <w:rFonts w:ascii="Arial" w:hAnsi="Arial" w:cs="Arial"/>
          <w:color w:val="000000"/>
          <w:position w:val="-2"/>
          <w:sz w:val="20"/>
          <w:szCs w:val="20"/>
        </w:rPr>
      </w:pPr>
      <w:r w:rsidRPr="004C58AF">
        <w:rPr>
          <w:rFonts w:ascii="Arial" w:hAnsi="Arial" w:cs="Arial"/>
          <w:sz w:val="20"/>
          <w:szCs w:val="20"/>
        </w:rPr>
        <w:t xml:space="preserve">Izpolnjen obrazec ESPD v delu </w:t>
      </w:r>
      <w:r w:rsidRPr="004C58AF">
        <w:rPr>
          <w:rFonts w:ascii="Arial" w:hAnsi="Arial" w:cs="Arial"/>
          <w:iCs/>
          <w:sz w:val="20"/>
          <w:szCs w:val="20"/>
        </w:rPr>
        <w:t>III: Razlogi za izključitev, D: Nacionalni razlogi za izključitev</w:t>
      </w:r>
      <w:r w:rsidRPr="004C58AF">
        <w:rPr>
          <w:rFonts w:ascii="Arial" w:hAnsi="Arial" w:cs="Arial"/>
          <w:sz w:val="20"/>
          <w:szCs w:val="20"/>
        </w:rPr>
        <w:t>, za vse gospodarske subjekte v ponudbi.</w:t>
      </w:r>
    </w:p>
    <w:p w14:paraId="551E80DF" w14:textId="77777777" w:rsidR="004C58AF" w:rsidRPr="004C58AF" w:rsidRDefault="004C58AF" w:rsidP="004C58AF">
      <w:pPr>
        <w:widowControl w:val="0"/>
        <w:jc w:val="both"/>
        <w:rPr>
          <w:rFonts w:ascii="Arial" w:hAnsi="Arial" w:cs="Arial"/>
          <w:sz w:val="20"/>
          <w:szCs w:val="20"/>
        </w:rPr>
      </w:pPr>
    </w:p>
    <w:p w14:paraId="0E42DB7C" w14:textId="77777777" w:rsidR="004C58AF" w:rsidRPr="004C58AF" w:rsidRDefault="004C58AF" w:rsidP="004C58AF">
      <w:pPr>
        <w:widowControl w:val="0"/>
        <w:jc w:val="both"/>
        <w:rPr>
          <w:rFonts w:ascii="Arial" w:hAnsi="Arial" w:cs="Arial"/>
          <w:sz w:val="20"/>
          <w:szCs w:val="20"/>
        </w:rPr>
      </w:pPr>
      <w:r w:rsidRPr="004C58AF">
        <w:rPr>
          <w:rFonts w:ascii="Arial" w:hAnsi="Arial" w:cs="Arial"/>
          <w:sz w:val="20"/>
          <w:szCs w:val="20"/>
        </w:rPr>
        <w:t xml:space="preserve">Naročnik bo izpolnjevanje navedenega pogoja preveril v enotnem informacijskem sistemu. </w:t>
      </w:r>
    </w:p>
    <w:p w14:paraId="35EAC9D0" w14:textId="77777777" w:rsidR="004C58AF" w:rsidRPr="004C58AF" w:rsidRDefault="004C58AF" w:rsidP="004C58AF">
      <w:pPr>
        <w:widowControl w:val="0"/>
        <w:jc w:val="both"/>
        <w:rPr>
          <w:rFonts w:ascii="Arial" w:hAnsi="Arial" w:cs="Arial"/>
          <w:sz w:val="20"/>
          <w:szCs w:val="20"/>
        </w:rPr>
      </w:pPr>
    </w:p>
    <w:p w14:paraId="0B4CF906" w14:textId="77777777" w:rsidR="004C58AF" w:rsidRPr="004C58AF" w:rsidRDefault="004C58AF" w:rsidP="004C58AF">
      <w:pPr>
        <w:widowControl w:val="0"/>
        <w:jc w:val="both"/>
        <w:rPr>
          <w:rFonts w:ascii="Arial" w:hAnsi="Arial" w:cs="Arial"/>
          <w:sz w:val="20"/>
          <w:szCs w:val="20"/>
          <w:u w:val="single"/>
          <w:lang w:eastAsia="en-US"/>
        </w:rPr>
      </w:pPr>
      <w:r w:rsidRPr="004C58AF">
        <w:rPr>
          <w:rFonts w:ascii="Arial" w:hAnsi="Arial" w:cs="Arial"/>
          <w:sz w:val="20"/>
          <w:szCs w:val="20"/>
          <w:u w:val="single"/>
          <w:lang w:eastAsia="en-US"/>
        </w:rPr>
        <w:t>Gospodarski subjekti, ki nimajo sedeža v Republiki Sloveniji morajo predložiti ustrezno dokazilo, da niso uvrščeni v evidenco gospodarskih subjektov z negativnimi referencami v Republiki Sloveniji in v državi, v kateri imajo sedež.</w:t>
      </w:r>
    </w:p>
    <w:p w14:paraId="22FA0118" w14:textId="77777777" w:rsidR="004C58AF" w:rsidRPr="004C58AF" w:rsidRDefault="004C58AF" w:rsidP="004C58AF">
      <w:pPr>
        <w:widowControl w:val="0"/>
        <w:jc w:val="both"/>
        <w:rPr>
          <w:rFonts w:ascii="Arial" w:hAnsi="Arial" w:cs="Arial"/>
          <w:sz w:val="20"/>
          <w:szCs w:val="20"/>
          <w:lang w:eastAsia="en-US"/>
        </w:rPr>
      </w:pPr>
    </w:p>
    <w:p w14:paraId="6C08CC1C" w14:textId="77777777" w:rsidR="004C58AF" w:rsidRPr="004C58AF" w:rsidRDefault="004C58AF" w:rsidP="004C58AF">
      <w:pPr>
        <w:widowControl w:val="0"/>
        <w:jc w:val="both"/>
        <w:rPr>
          <w:rFonts w:ascii="Arial" w:hAnsi="Arial" w:cs="Arial"/>
          <w:sz w:val="20"/>
          <w:szCs w:val="20"/>
          <w:lang w:eastAsia="en-US"/>
        </w:rPr>
      </w:pPr>
      <w:r w:rsidRPr="004C58AF">
        <w:rPr>
          <w:rFonts w:ascii="Arial" w:hAnsi="Arial" w:cs="Arial"/>
          <w:sz w:val="20"/>
          <w:szCs w:val="20"/>
          <w:lang w:eastAsia="en-US"/>
        </w:rPr>
        <w:t>Če država članica ali tretja država dokumentov in potrdil ne izdaja ali če ti ne zajemajo vseh primerov iz točke a) četrtega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ponudnik.</w:t>
      </w:r>
    </w:p>
    <w:p w14:paraId="0006102F" w14:textId="77777777" w:rsidR="004C58AF" w:rsidRDefault="004C58AF" w:rsidP="00455238">
      <w:pPr>
        <w:pStyle w:val="Telo"/>
        <w:spacing w:before="0"/>
        <w:rPr>
          <w:rFonts w:ascii="Arial" w:hAnsi="Arial" w:cs="Arial"/>
          <w:b/>
          <w:i w:val="0"/>
          <w:sz w:val="20"/>
        </w:rPr>
      </w:pPr>
    </w:p>
    <w:p w14:paraId="4A463D4B" w14:textId="288B3892" w:rsidR="00455238" w:rsidRPr="00513FBA" w:rsidRDefault="00455238" w:rsidP="00455238">
      <w:pPr>
        <w:pStyle w:val="Telo"/>
        <w:spacing w:before="0"/>
        <w:rPr>
          <w:rFonts w:ascii="Arial" w:hAnsi="Arial" w:cs="Arial"/>
          <w:b/>
          <w:i w:val="0"/>
          <w:sz w:val="20"/>
        </w:rPr>
      </w:pPr>
      <w:r w:rsidRPr="00513FBA">
        <w:rPr>
          <w:rFonts w:ascii="Arial" w:hAnsi="Arial" w:cs="Arial"/>
          <w:b/>
          <w:i w:val="0"/>
          <w:sz w:val="20"/>
        </w:rPr>
        <w:t>D: Prekršek v zvezi s plačilom za delo</w:t>
      </w:r>
    </w:p>
    <w:p w14:paraId="03AA43E9" w14:textId="77777777" w:rsidR="00455238" w:rsidRPr="00513FBA" w:rsidRDefault="00455238" w:rsidP="00455238">
      <w:pPr>
        <w:widowControl w:val="0"/>
        <w:rPr>
          <w:rFonts w:ascii="Arial" w:hAnsi="Arial" w:cs="Arial"/>
          <w:sz w:val="20"/>
          <w:szCs w:val="20"/>
        </w:rPr>
      </w:pPr>
    </w:p>
    <w:p w14:paraId="2864434F" w14:textId="77777777" w:rsidR="004C58AF" w:rsidRPr="004C58AF" w:rsidRDefault="004C58AF" w:rsidP="004C58AF">
      <w:pPr>
        <w:jc w:val="both"/>
        <w:rPr>
          <w:rFonts w:ascii="Arial" w:hAnsi="Arial" w:cs="Arial"/>
          <w:iCs/>
          <w:sz w:val="20"/>
          <w:szCs w:val="20"/>
          <w:lang w:eastAsia="en-US"/>
        </w:rPr>
      </w:pPr>
      <w:r w:rsidRPr="004C58AF">
        <w:rPr>
          <w:rFonts w:ascii="Arial" w:hAnsi="Arial" w:cs="Arial"/>
          <w:iCs/>
          <w:sz w:val="20"/>
          <w:szCs w:val="20"/>
          <w:lang w:eastAsia="en-US"/>
        </w:rPr>
        <w:t>Naročnik bo iz postopka javnega naročanja izključil gospodarski subjekt, 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2976F22F" w14:textId="77777777" w:rsidR="004C58AF" w:rsidRPr="004C58AF" w:rsidRDefault="004C58AF" w:rsidP="004C58AF">
      <w:pPr>
        <w:jc w:val="both"/>
        <w:rPr>
          <w:rFonts w:ascii="Arial" w:hAnsi="Arial" w:cs="Arial"/>
          <w:sz w:val="20"/>
          <w:szCs w:val="20"/>
          <w:lang w:eastAsia="en-US"/>
        </w:rPr>
      </w:pPr>
    </w:p>
    <w:p w14:paraId="5335CFA9" w14:textId="77777777" w:rsidR="004C58AF" w:rsidRPr="004C58AF" w:rsidRDefault="004C58AF" w:rsidP="004C58AF">
      <w:pPr>
        <w:widowControl w:val="0"/>
        <w:jc w:val="both"/>
        <w:rPr>
          <w:rFonts w:ascii="Arial" w:hAnsi="Arial" w:cs="Arial"/>
          <w:sz w:val="20"/>
          <w:szCs w:val="20"/>
          <w:lang w:eastAsia="en-US"/>
        </w:rPr>
      </w:pPr>
      <w:r w:rsidRPr="004C58AF">
        <w:rPr>
          <w:rFonts w:ascii="Arial" w:hAnsi="Arial" w:cs="Arial"/>
          <w:sz w:val="20"/>
          <w:szCs w:val="20"/>
          <w:lang w:eastAsia="en-US"/>
        </w:rPr>
        <w:t>Naročnik bo iz postopka javnega naročanja kadar koli v postopku izključil gospodarski subjekt, če se izkaže, da je ta pred ali med postopkom javnega naročanja glede na storjena ali neizvedena dejanja v enem od zgoraj navedenih položajev.</w:t>
      </w:r>
    </w:p>
    <w:p w14:paraId="526C7763" w14:textId="77777777" w:rsidR="004C58AF" w:rsidRPr="004C58AF" w:rsidRDefault="004C58AF" w:rsidP="004C58AF">
      <w:pPr>
        <w:widowControl w:val="0"/>
        <w:jc w:val="both"/>
        <w:rPr>
          <w:rFonts w:ascii="Arial" w:hAnsi="Arial" w:cs="Arial"/>
          <w:sz w:val="20"/>
          <w:szCs w:val="20"/>
          <w:lang w:eastAsia="en-US"/>
        </w:rPr>
      </w:pPr>
    </w:p>
    <w:p w14:paraId="262CE782" w14:textId="77777777" w:rsidR="004C58AF" w:rsidRPr="004C58AF" w:rsidRDefault="004C58AF" w:rsidP="004C58AF">
      <w:pPr>
        <w:widowControl w:val="0"/>
        <w:jc w:val="both"/>
        <w:rPr>
          <w:rFonts w:ascii="Arial" w:eastAsia="Batang" w:hAnsi="Arial" w:cs="Arial"/>
          <w:sz w:val="20"/>
          <w:szCs w:val="20"/>
          <w:lang w:eastAsia="ko-KR"/>
        </w:rPr>
      </w:pPr>
      <w:r w:rsidRPr="004C58AF">
        <w:rPr>
          <w:rFonts w:ascii="Arial" w:eastAsia="Batang" w:hAnsi="Arial" w:cs="Arial"/>
          <w:sz w:val="20"/>
          <w:szCs w:val="20"/>
          <w:lang w:eastAsia="ko-KR"/>
        </w:rPr>
        <w:t xml:space="preserve">Pogoj morajo izpolnjevati vsi gospodarski subjekti, ki nastopajo v ponudbi: ponudnik, in vsak izmed partnerjev v primeru skupne ponudbe in vsak podizvajalec. </w:t>
      </w:r>
    </w:p>
    <w:p w14:paraId="23BA3833" w14:textId="77777777" w:rsidR="004C58AF" w:rsidRPr="004C58AF" w:rsidRDefault="004C58AF" w:rsidP="004C58AF">
      <w:pPr>
        <w:widowControl w:val="0"/>
        <w:jc w:val="both"/>
        <w:rPr>
          <w:rFonts w:ascii="Arial" w:eastAsia="Batang" w:hAnsi="Arial" w:cs="Arial"/>
          <w:sz w:val="20"/>
          <w:szCs w:val="20"/>
          <w:lang w:eastAsia="ko-KR"/>
        </w:rPr>
      </w:pPr>
    </w:p>
    <w:p w14:paraId="3A0ACB6D" w14:textId="77777777" w:rsidR="004C58AF" w:rsidRPr="004C58AF" w:rsidRDefault="004C58AF" w:rsidP="004C58AF">
      <w:pPr>
        <w:jc w:val="both"/>
        <w:textAlignment w:val="center"/>
        <w:rPr>
          <w:rFonts w:ascii="Arial" w:hAnsi="Arial" w:cs="Arial"/>
          <w:b/>
          <w:color w:val="000000"/>
          <w:position w:val="-2"/>
          <w:sz w:val="20"/>
          <w:szCs w:val="20"/>
          <w:lang w:eastAsia="en-US"/>
        </w:rPr>
      </w:pPr>
      <w:r w:rsidRPr="004C58AF">
        <w:rPr>
          <w:rFonts w:ascii="Arial" w:hAnsi="Arial" w:cs="Arial"/>
          <w:b/>
          <w:color w:val="000000"/>
          <w:position w:val="-2"/>
          <w:sz w:val="20"/>
          <w:szCs w:val="20"/>
          <w:lang w:eastAsia="en-US"/>
        </w:rPr>
        <w:t>Način dokazovanja:</w:t>
      </w:r>
    </w:p>
    <w:p w14:paraId="4B2AF8B4" w14:textId="77777777" w:rsidR="004C58AF" w:rsidRPr="004C58AF" w:rsidRDefault="004C58AF" w:rsidP="002859E1">
      <w:pPr>
        <w:numPr>
          <w:ilvl w:val="0"/>
          <w:numId w:val="13"/>
        </w:numPr>
        <w:autoSpaceDE w:val="0"/>
        <w:autoSpaceDN w:val="0"/>
        <w:adjustRightInd w:val="0"/>
        <w:spacing w:after="4" w:line="261" w:lineRule="auto"/>
        <w:ind w:left="357" w:hanging="357"/>
        <w:jc w:val="both"/>
        <w:textAlignment w:val="center"/>
        <w:rPr>
          <w:rFonts w:ascii="Arial" w:hAnsi="Arial" w:cs="Arial"/>
          <w:color w:val="000000"/>
          <w:position w:val="-2"/>
          <w:sz w:val="20"/>
          <w:szCs w:val="20"/>
        </w:rPr>
      </w:pPr>
      <w:r w:rsidRPr="004C58AF">
        <w:rPr>
          <w:rFonts w:ascii="Arial" w:hAnsi="Arial" w:cs="Arial"/>
          <w:sz w:val="20"/>
          <w:szCs w:val="20"/>
        </w:rPr>
        <w:t xml:space="preserve">Izpolnjen obrazec ESPD v delu </w:t>
      </w:r>
      <w:r w:rsidRPr="004C58AF">
        <w:rPr>
          <w:rFonts w:ascii="Arial" w:hAnsi="Arial" w:cs="Arial"/>
          <w:iCs/>
          <w:sz w:val="20"/>
          <w:szCs w:val="20"/>
        </w:rPr>
        <w:t>III: Razlogi za izključitev, D: Nacionalni razlogi za izključitev</w:t>
      </w:r>
      <w:r w:rsidRPr="004C58AF">
        <w:rPr>
          <w:rFonts w:ascii="Arial" w:hAnsi="Arial" w:cs="Arial"/>
          <w:sz w:val="20"/>
          <w:szCs w:val="20"/>
        </w:rPr>
        <w:t>, za vse gospodarske subjekte v ponudbi.</w:t>
      </w:r>
    </w:p>
    <w:p w14:paraId="4A93DEA4" w14:textId="77777777" w:rsidR="004C58AF" w:rsidRPr="004C58AF" w:rsidRDefault="004C58AF" w:rsidP="004C58AF">
      <w:pPr>
        <w:autoSpaceDE w:val="0"/>
        <w:autoSpaceDN w:val="0"/>
        <w:adjustRightInd w:val="0"/>
        <w:ind w:left="720"/>
        <w:contextualSpacing/>
        <w:jc w:val="both"/>
        <w:textAlignment w:val="center"/>
        <w:rPr>
          <w:rFonts w:ascii="Arial" w:hAnsi="Arial" w:cs="Arial"/>
          <w:color w:val="000000"/>
          <w:position w:val="-2"/>
          <w:sz w:val="20"/>
          <w:szCs w:val="20"/>
        </w:rPr>
      </w:pPr>
    </w:p>
    <w:p w14:paraId="25D11DD6" w14:textId="77777777" w:rsidR="004C58AF" w:rsidRPr="004C58AF" w:rsidRDefault="004C58AF" w:rsidP="004C58AF">
      <w:pPr>
        <w:widowControl w:val="0"/>
        <w:jc w:val="both"/>
        <w:rPr>
          <w:rFonts w:ascii="Arial" w:hAnsi="Arial" w:cs="Arial"/>
          <w:sz w:val="20"/>
          <w:szCs w:val="20"/>
          <w:lang w:eastAsia="en-US"/>
        </w:rPr>
      </w:pPr>
      <w:r w:rsidRPr="004C58AF">
        <w:rPr>
          <w:rFonts w:ascii="Arial" w:hAnsi="Arial" w:cs="Arial"/>
          <w:sz w:val="20"/>
          <w:szCs w:val="20"/>
          <w:lang w:eastAsia="en-US"/>
        </w:rPr>
        <w:t xml:space="preserve">Naročnik bo izpolnjevanje navedenega pogoja preveril v enotnem informacijskem sistemu. </w:t>
      </w:r>
    </w:p>
    <w:p w14:paraId="62724F91" w14:textId="77777777" w:rsidR="004C58AF" w:rsidRPr="004C58AF" w:rsidRDefault="004C58AF" w:rsidP="004C58AF">
      <w:pPr>
        <w:widowControl w:val="0"/>
        <w:jc w:val="both"/>
        <w:rPr>
          <w:rFonts w:ascii="Arial" w:hAnsi="Arial" w:cs="Arial"/>
          <w:sz w:val="20"/>
          <w:szCs w:val="20"/>
          <w:lang w:eastAsia="en-US"/>
        </w:rPr>
      </w:pPr>
    </w:p>
    <w:p w14:paraId="566349B0" w14:textId="77777777" w:rsidR="004C58AF" w:rsidRPr="004C58AF" w:rsidRDefault="004C58AF" w:rsidP="004C58AF">
      <w:pPr>
        <w:widowControl w:val="0"/>
        <w:jc w:val="both"/>
        <w:rPr>
          <w:rFonts w:ascii="Arial" w:hAnsi="Arial" w:cs="Arial"/>
          <w:sz w:val="20"/>
          <w:szCs w:val="20"/>
          <w:lang w:eastAsia="en-US"/>
        </w:rPr>
      </w:pPr>
      <w:r w:rsidRPr="004C58AF">
        <w:rPr>
          <w:rFonts w:ascii="Arial" w:hAnsi="Arial" w:cs="Arial"/>
          <w:sz w:val="20"/>
          <w:szCs w:val="20"/>
          <w:u w:val="single"/>
          <w:lang w:eastAsia="en-US"/>
        </w:rPr>
        <w:t>Gospodarski subjekti, ki nimajo sedeža v Republiki Sloveniji v</w:t>
      </w:r>
      <w:r w:rsidRPr="004C58AF">
        <w:rPr>
          <w:rFonts w:ascii="Arial" w:hAnsi="Arial" w:cs="Arial"/>
          <w:sz w:val="20"/>
          <w:szCs w:val="20"/>
          <w:lang w:eastAsia="en-US"/>
        </w:rPr>
        <w:t xml:space="preserve"> ponudbi predložijo izpis iz evidence o pravnomočnih odločbah o prekrških, ki jo vodi pristojni organ v drugi državi članici ali tretji državi. </w:t>
      </w:r>
    </w:p>
    <w:p w14:paraId="3A0EC0E0" w14:textId="77777777" w:rsidR="004C58AF" w:rsidRPr="004C58AF" w:rsidRDefault="004C58AF" w:rsidP="004C58AF">
      <w:pPr>
        <w:widowControl w:val="0"/>
        <w:jc w:val="both"/>
        <w:rPr>
          <w:rFonts w:ascii="Arial" w:hAnsi="Arial" w:cs="Arial"/>
          <w:sz w:val="20"/>
          <w:szCs w:val="20"/>
          <w:lang w:eastAsia="en-US"/>
        </w:rPr>
      </w:pPr>
    </w:p>
    <w:p w14:paraId="630A2658" w14:textId="77777777" w:rsidR="004C58AF" w:rsidRPr="004C58AF" w:rsidRDefault="004C58AF" w:rsidP="004C58AF">
      <w:pPr>
        <w:widowControl w:val="0"/>
        <w:jc w:val="both"/>
        <w:rPr>
          <w:rFonts w:ascii="Arial" w:hAnsi="Arial" w:cs="Arial"/>
          <w:sz w:val="20"/>
          <w:szCs w:val="20"/>
          <w:lang w:eastAsia="en-US"/>
        </w:rPr>
      </w:pPr>
      <w:r w:rsidRPr="004C58AF">
        <w:rPr>
          <w:rFonts w:ascii="Arial" w:hAnsi="Arial" w:cs="Arial"/>
          <w:sz w:val="20"/>
          <w:szCs w:val="20"/>
          <w:lang w:eastAsia="en-US"/>
        </w:rPr>
        <w:t>Če država članica ali tretja država dokumentov in potrdil ne izdaja ali če ti ne zajemajo vseh primerov iz točke b) četrtega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ponudnik.</w:t>
      </w:r>
    </w:p>
    <w:p w14:paraId="240A67FD" w14:textId="77777777" w:rsidR="008E5582" w:rsidRPr="00513FBA" w:rsidRDefault="008E5582" w:rsidP="00455238">
      <w:pPr>
        <w:ind w:left="360"/>
        <w:jc w:val="both"/>
        <w:rPr>
          <w:rFonts w:ascii="Arial" w:hAnsi="Arial" w:cs="Arial"/>
          <w:sz w:val="20"/>
          <w:szCs w:val="20"/>
        </w:rPr>
      </w:pPr>
    </w:p>
    <w:p w14:paraId="4F6FCC2B" w14:textId="77777777" w:rsidR="00455238" w:rsidRPr="00513FBA" w:rsidRDefault="00455238" w:rsidP="00455238">
      <w:pPr>
        <w:jc w:val="both"/>
        <w:rPr>
          <w:rFonts w:ascii="Arial" w:hAnsi="Arial" w:cs="Arial"/>
          <w:b/>
          <w:sz w:val="20"/>
          <w:szCs w:val="20"/>
        </w:rPr>
      </w:pPr>
      <w:r w:rsidRPr="00513FBA">
        <w:rPr>
          <w:rFonts w:ascii="Arial" w:hAnsi="Arial" w:cs="Arial"/>
          <w:b/>
          <w:sz w:val="20"/>
          <w:szCs w:val="20"/>
        </w:rPr>
        <w:t>E: Insolventnost ali prisilno prenehanje</w:t>
      </w:r>
    </w:p>
    <w:p w14:paraId="0EF879AC" w14:textId="77777777" w:rsidR="00455238" w:rsidRPr="00513FBA" w:rsidRDefault="00455238" w:rsidP="00455238">
      <w:pPr>
        <w:jc w:val="both"/>
        <w:rPr>
          <w:rFonts w:ascii="Arial" w:hAnsi="Arial" w:cs="Arial"/>
          <w:b/>
          <w:sz w:val="20"/>
          <w:szCs w:val="20"/>
        </w:rPr>
      </w:pPr>
    </w:p>
    <w:p w14:paraId="50A51E74" w14:textId="77777777" w:rsidR="004C58AF" w:rsidRPr="004C58AF" w:rsidRDefault="004C58AF" w:rsidP="004C58AF">
      <w:pPr>
        <w:tabs>
          <w:tab w:val="left" w:pos="426"/>
          <w:tab w:val="left" w:pos="9354"/>
        </w:tabs>
        <w:ind w:right="-2"/>
        <w:jc w:val="both"/>
        <w:rPr>
          <w:rFonts w:ascii="Arial" w:hAnsi="Arial" w:cs="Arial"/>
          <w:sz w:val="20"/>
          <w:szCs w:val="20"/>
          <w:lang w:eastAsia="en-US"/>
        </w:rPr>
      </w:pPr>
      <w:r w:rsidRPr="004C58AF">
        <w:rPr>
          <w:rFonts w:ascii="Arial" w:hAnsi="Arial" w:cs="Arial"/>
          <w:sz w:val="20"/>
          <w:szCs w:val="20"/>
          <w:lang w:eastAsia="en-US"/>
        </w:rPr>
        <w:t>Naročnik bo iz postopka javnega naročanja izključil gospodarski subjekt, če se je nad njim začel postopek zaradi insolventnosti ali prisilnega prenehanja po zakonu, ki ureja postopek zaradi insolventnosti in prisilnega prenehanja, ali postopek likvidacije po zakonu, ki ureja gospodarske družbe, če njegova sredstva ali poslovanja upravlja upravitelj ali sodišče, če so njegove poslovne dejavnosti začasno ustavljene, ali če se je v skladu s predpisi druge države nad njim začel postopek ali pa je nastal položaj z enakimi pravnimi posledicami.</w:t>
      </w:r>
    </w:p>
    <w:p w14:paraId="698E2BA5" w14:textId="77777777" w:rsidR="004C58AF" w:rsidRPr="004C58AF" w:rsidRDefault="004C58AF" w:rsidP="004C58AF">
      <w:pPr>
        <w:tabs>
          <w:tab w:val="left" w:pos="426"/>
          <w:tab w:val="left" w:pos="9354"/>
        </w:tabs>
        <w:ind w:right="-2"/>
        <w:jc w:val="both"/>
        <w:rPr>
          <w:rFonts w:ascii="Arial" w:hAnsi="Arial" w:cs="Arial"/>
          <w:sz w:val="20"/>
          <w:szCs w:val="20"/>
          <w:lang w:eastAsia="en-US"/>
        </w:rPr>
      </w:pPr>
    </w:p>
    <w:p w14:paraId="0E2D3B2D" w14:textId="77777777" w:rsidR="004C58AF" w:rsidRPr="004C58AF" w:rsidRDefault="004C58AF" w:rsidP="004C58AF">
      <w:pPr>
        <w:widowControl w:val="0"/>
        <w:jc w:val="both"/>
        <w:rPr>
          <w:rFonts w:ascii="Arial" w:eastAsia="Batang" w:hAnsi="Arial" w:cs="Arial"/>
          <w:sz w:val="20"/>
          <w:szCs w:val="20"/>
          <w:lang w:eastAsia="ko-KR"/>
        </w:rPr>
      </w:pPr>
      <w:r w:rsidRPr="004C58AF">
        <w:rPr>
          <w:rFonts w:ascii="Arial" w:eastAsia="Batang" w:hAnsi="Arial" w:cs="Arial"/>
          <w:sz w:val="20"/>
          <w:szCs w:val="20"/>
          <w:lang w:eastAsia="ko-KR"/>
        </w:rPr>
        <w:t xml:space="preserve">Pogoj morajo izpolnjevati vsi gospodarski subjekti, ki nastopajo v ponudbi: ponudnik, in vsak izmed partnerjev v primeru skupne ponudbe in vsak podizvajalec. </w:t>
      </w:r>
    </w:p>
    <w:p w14:paraId="7843E5D7" w14:textId="77777777" w:rsidR="004C58AF" w:rsidRPr="004C58AF" w:rsidRDefault="004C58AF" w:rsidP="004C58AF">
      <w:pPr>
        <w:widowControl w:val="0"/>
        <w:jc w:val="both"/>
        <w:rPr>
          <w:rFonts w:ascii="Arial" w:eastAsia="Batang" w:hAnsi="Arial" w:cs="Arial"/>
          <w:i/>
          <w:sz w:val="20"/>
          <w:szCs w:val="20"/>
          <w:lang w:eastAsia="ko-KR"/>
        </w:rPr>
      </w:pPr>
    </w:p>
    <w:p w14:paraId="5FD567A8" w14:textId="77777777" w:rsidR="004C58AF" w:rsidRPr="004C58AF" w:rsidRDefault="004C58AF" w:rsidP="004C58AF">
      <w:pPr>
        <w:jc w:val="both"/>
        <w:rPr>
          <w:rFonts w:ascii="Arial" w:hAnsi="Arial" w:cs="Arial"/>
          <w:b/>
          <w:sz w:val="20"/>
          <w:szCs w:val="20"/>
          <w:lang w:eastAsia="en-US"/>
        </w:rPr>
      </w:pPr>
    </w:p>
    <w:p w14:paraId="18F6904B" w14:textId="77777777" w:rsidR="004C58AF" w:rsidRPr="004C58AF" w:rsidRDefault="004C58AF" w:rsidP="004C58AF">
      <w:pPr>
        <w:widowControl w:val="0"/>
        <w:jc w:val="both"/>
        <w:rPr>
          <w:rFonts w:ascii="Arial" w:hAnsi="Arial" w:cs="Arial"/>
          <w:b/>
          <w:sz w:val="20"/>
          <w:szCs w:val="20"/>
          <w:lang w:eastAsia="en-US"/>
        </w:rPr>
      </w:pPr>
      <w:r w:rsidRPr="004C58AF">
        <w:rPr>
          <w:rFonts w:ascii="Arial" w:hAnsi="Arial" w:cs="Arial"/>
          <w:b/>
          <w:sz w:val="20"/>
          <w:szCs w:val="20"/>
          <w:lang w:eastAsia="en-US"/>
        </w:rPr>
        <w:t>Način dokazovanja:</w:t>
      </w:r>
    </w:p>
    <w:p w14:paraId="460A552D" w14:textId="77777777" w:rsidR="004C58AF" w:rsidRPr="004C58AF" w:rsidRDefault="004C58AF" w:rsidP="002859E1">
      <w:pPr>
        <w:numPr>
          <w:ilvl w:val="0"/>
          <w:numId w:val="13"/>
        </w:numPr>
        <w:autoSpaceDE w:val="0"/>
        <w:autoSpaceDN w:val="0"/>
        <w:adjustRightInd w:val="0"/>
        <w:spacing w:after="4" w:line="261" w:lineRule="auto"/>
        <w:ind w:left="357" w:hanging="357"/>
        <w:jc w:val="both"/>
        <w:textAlignment w:val="center"/>
        <w:rPr>
          <w:rFonts w:ascii="Arial" w:hAnsi="Arial" w:cs="Arial"/>
          <w:position w:val="-2"/>
          <w:sz w:val="20"/>
          <w:szCs w:val="20"/>
        </w:rPr>
      </w:pPr>
      <w:r w:rsidRPr="004C58AF">
        <w:rPr>
          <w:rFonts w:ascii="Arial" w:hAnsi="Arial" w:cs="Arial"/>
          <w:sz w:val="20"/>
          <w:szCs w:val="20"/>
        </w:rPr>
        <w:t xml:space="preserve">Izpolnjen obrazec ESPD v delu </w:t>
      </w:r>
      <w:r w:rsidRPr="004C58AF">
        <w:rPr>
          <w:rFonts w:ascii="Arial" w:hAnsi="Arial" w:cs="Arial"/>
          <w:iCs/>
          <w:sz w:val="20"/>
          <w:szCs w:val="20"/>
        </w:rPr>
        <w:t>III: Razlogi za izključitev, C: Razlogi, povezani z insolventnostjo, nasprotjem interesov ali kršitvijo poklicnih pravil</w:t>
      </w:r>
      <w:r w:rsidRPr="004C58AF">
        <w:rPr>
          <w:rFonts w:ascii="Arial" w:hAnsi="Arial" w:cs="Arial"/>
          <w:sz w:val="20"/>
          <w:szCs w:val="20"/>
        </w:rPr>
        <w:t xml:space="preserve">, za vse gospodarske subjekte v ponudbi. Naročnik bo izpolnjevanje navedenega pogoja preveril v enotnem informacijskem sistemu. </w:t>
      </w:r>
    </w:p>
    <w:p w14:paraId="15728793" w14:textId="77777777" w:rsidR="004C58AF" w:rsidRPr="004C58AF" w:rsidRDefault="004C58AF" w:rsidP="004C58AF">
      <w:pPr>
        <w:jc w:val="both"/>
        <w:rPr>
          <w:rFonts w:ascii="Arial" w:hAnsi="Arial" w:cs="Arial"/>
          <w:b/>
          <w:sz w:val="20"/>
          <w:szCs w:val="20"/>
          <w:lang w:eastAsia="en-US"/>
        </w:rPr>
      </w:pPr>
    </w:p>
    <w:p w14:paraId="65C7DF47" w14:textId="77777777" w:rsidR="004C58AF" w:rsidRPr="004C58AF" w:rsidRDefault="004C58AF" w:rsidP="004C58AF">
      <w:pPr>
        <w:widowControl w:val="0"/>
        <w:contextualSpacing/>
        <w:jc w:val="both"/>
        <w:rPr>
          <w:rFonts w:ascii="Arial" w:hAnsi="Arial" w:cs="Arial"/>
          <w:sz w:val="20"/>
          <w:szCs w:val="20"/>
          <w:lang w:eastAsia="en-US"/>
        </w:rPr>
      </w:pPr>
      <w:r w:rsidRPr="004C58AF">
        <w:rPr>
          <w:rFonts w:ascii="Arial" w:hAnsi="Arial" w:cs="Arial"/>
          <w:sz w:val="20"/>
          <w:szCs w:val="20"/>
          <w:u w:val="single"/>
          <w:lang w:eastAsia="en-US"/>
        </w:rPr>
        <w:t>Gospodarski subjekti, ki nimajo sedeža v Republiki Sloveniji</w:t>
      </w:r>
      <w:r w:rsidRPr="004C58AF">
        <w:rPr>
          <w:rFonts w:ascii="Arial" w:hAnsi="Arial" w:cs="Arial"/>
          <w:sz w:val="20"/>
          <w:szCs w:val="20"/>
          <w:lang w:eastAsia="en-US"/>
        </w:rPr>
        <w:t xml:space="preserve"> v ponudbi predložijo potrdilo, iz katerega bo razvidno, da ne obstajajo predmetni razlogi za izključitev, ki ga izda pristojni organ v drugi državi članici ali tretji državi.</w:t>
      </w:r>
    </w:p>
    <w:p w14:paraId="3FCD8E92" w14:textId="77777777" w:rsidR="004C58AF" w:rsidRPr="004C58AF" w:rsidRDefault="004C58AF" w:rsidP="004C58AF">
      <w:pPr>
        <w:widowControl w:val="0"/>
        <w:contextualSpacing/>
        <w:jc w:val="both"/>
        <w:rPr>
          <w:rFonts w:ascii="Arial" w:hAnsi="Arial" w:cs="Arial"/>
          <w:sz w:val="20"/>
          <w:szCs w:val="20"/>
          <w:lang w:eastAsia="en-US"/>
        </w:rPr>
      </w:pPr>
    </w:p>
    <w:p w14:paraId="4BE34078" w14:textId="77777777" w:rsidR="004C58AF" w:rsidRPr="004C58AF" w:rsidRDefault="004C58AF" w:rsidP="004C58AF">
      <w:pPr>
        <w:widowControl w:val="0"/>
        <w:jc w:val="both"/>
        <w:rPr>
          <w:rFonts w:ascii="Arial" w:hAnsi="Arial" w:cs="Arial"/>
          <w:sz w:val="20"/>
          <w:szCs w:val="20"/>
        </w:rPr>
      </w:pPr>
      <w:r w:rsidRPr="004C58AF">
        <w:rPr>
          <w:rFonts w:ascii="Arial" w:hAnsi="Arial" w:cs="Arial"/>
          <w:sz w:val="20"/>
          <w:szCs w:val="20"/>
          <w:lang w:eastAsia="en-US"/>
        </w:rPr>
        <w:t xml:space="preserve">Če država članica ali tretja država dokumentov in potrdil ne izdaja ali če ti ne zajemajo vseh primerov iz točke b) šestega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w:t>
      </w:r>
      <w:r w:rsidRPr="004C58AF">
        <w:rPr>
          <w:rFonts w:ascii="Arial" w:hAnsi="Arial" w:cs="Arial"/>
          <w:sz w:val="20"/>
          <w:szCs w:val="20"/>
        </w:rPr>
        <w:t>gospodarski subjekt sedež.</w:t>
      </w:r>
    </w:p>
    <w:p w14:paraId="36522048" w14:textId="77777777" w:rsidR="00987516" w:rsidRPr="00513FBA" w:rsidRDefault="00987516" w:rsidP="00987516">
      <w:pPr>
        <w:widowControl w:val="0"/>
        <w:rPr>
          <w:rFonts w:ascii="Arial" w:hAnsi="Arial" w:cs="Arial"/>
          <w:sz w:val="20"/>
          <w:szCs w:val="20"/>
        </w:rPr>
      </w:pPr>
    </w:p>
    <w:p w14:paraId="61B1277A" w14:textId="6CD3CCDC" w:rsidR="00455238" w:rsidRPr="00513FBA" w:rsidRDefault="00455238" w:rsidP="002859E1">
      <w:pPr>
        <w:pStyle w:val="Naslov3"/>
        <w:numPr>
          <w:ilvl w:val="1"/>
          <w:numId w:val="18"/>
        </w:numPr>
        <w:rPr>
          <w:sz w:val="20"/>
          <w:szCs w:val="20"/>
          <w:shd w:val="clear" w:color="auto" w:fill="FFFFFF"/>
        </w:rPr>
      </w:pPr>
      <w:bookmarkStart w:id="60" w:name="_Toc452471600"/>
      <w:bookmarkStart w:id="61" w:name="_Toc511388769"/>
      <w:bookmarkStart w:id="62" w:name="_Toc512246089"/>
      <w:bookmarkStart w:id="63" w:name="_Toc10194646"/>
      <w:bookmarkStart w:id="64" w:name="_Toc21506073"/>
      <w:bookmarkStart w:id="65" w:name="_Toc55901903"/>
      <w:bookmarkStart w:id="66" w:name="_Toc108010587"/>
      <w:bookmarkStart w:id="67" w:name="_Toc128743284"/>
      <w:bookmarkStart w:id="68" w:name="_Toc128743895"/>
      <w:bookmarkStart w:id="69" w:name="_Toc160440580"/>
      <w:bookmarkStart w:id="70" w:name="_Toc161399770"/>
      <w:bookmarkStart w:id="71" w:name="_Toc176763882"/>
      <w:r w:rsidRPr="00513FBA">
        <w:rPr>
          <w:sz w:val="20"/>
          <w:szCs w:val="20"/>
          <w:shd w:val="clear" w:color="auto" w:fill="FFFFFF"/>
        </w:rPr>
        <w:t>Pogoji za sodelovanje</w:t>
      </w:r>
      <w:bookmarkEnd w:id="60"/>
      <w:bookmarkEnd w:id="61"/>
      <w:bookmarkEnd w:id="62"/>
      <w:bookmarkEnd w:id="63"/>
      <w:bookmarkEnd w:id="64"/>
      <w:bookmarkEnd w:id="65"/>
      <w:bookmarkEnd w:id="66"/>
      <w:bookmarkEnd w:id="67"/>
      <w:bookmarkEnd w:id="68"/>
      <w:bookmarkEnd w:id="69"/>
      <w:bookmarkEnd w:id="70"/>
      <w:bookmarkEnd w:id="71"/>
    </w:p>
    <w:p w14:paraId="64445FBD" w14:textId="77777777" w:rsidR="00455238" w:rsidRPr="00513FBA" w:rsidRDefault="00455238" w:rsidP="00455238">
      <w:pPr>
        <w:widowControl w:val="0"/>
        <w:ind w:left="360"/>
        <w:rPr>
          <w:rFonts w:ascii="Arial" w:hAnsi="Arial" w:cs="Arial"/>
          <w:sz w:val="20"/>
          <w:szCs w:val="20"/>
        </w:rPr>
      </w:pPr>
    </w:p>
    <w:p w14:paraId="3A56B793" w14:textId="77777777" w:rsidR="008E5582" w:rsidRPr="00513FBA" w:rsidRDefault="008E5582" w:rsidP="008E5582">
      <w:pPr>
        <w:widowControl w:val="0"/>
        <w:jc w:val="both"/>
        <w:rPr>
          <w:rFonts w:ascii="Arial" w:hAnsi="Arial" w:cs="Arial"/>
          <w:sz w:val="20"/>
          <w:szCs w:val="20"/>
        </w:rPr>
      </w:pPr>
      <w:r w:rsidRPr="00513FBA">
        <w:rPr>
          <w:rFonts w:ascii="Arial" w:hAnsi="Arial" w:cs="Arial"/>
          <w:sz w:val="20"/>
          <w:szCs w:val="20"/>
        </w:rPr>
        <w:t>Gospodarski subjekt mora izpolnjevati vse navedene pogoje za sodelovanje.</w:t>
      </w:r>
    </w:p>
    <w:p w14:paraId="2BCD43BE" w14:textId="77777777" w:rsidR="008E5582" w:rsidRPr="00513FBA" w:rsidRDefault="008E5582" w:rsidP="008E5582">
      <w:pPr>
        <w:widowControl w:val="0"/>
        <w:jc w:val="both"/>
        <w:rPr>
          <w:rFonts w:ascii="Arial" w:hAnsi="Arial" w:cs="Arial"/>
          <w:sz w:val="20"/>
          <w:szCs w:val="20"/>
        </w:rPr>
      </w:pPr>
    </w:p>
    <w:p w14:paraId="7CAC927B" w14:textId="77777777" w:rsidR="008E5582" w:rsidRPr="00513FBA" w:rsidRDefault="008E5582" w:rsidP="008E5582">
      <w:pPr>
        <w:widowControl w:val="0"/>
        <w:jc w:val="both"/>
        <w:rPr>
          <w:rFonts w:ascii="Arial" w:hAnsi="Arial" w:cs="Arial"/>
          <w:b/>
          <w:sz w:val="20"/>
          <w:szCs w:val="20"/>
        </w:rPr>
      </w:pPr>
      <w:r w:rsidRPr="00513FBA">
        <w:rPr>
          <w:rFonts w:ascii="Arial" w:hAnsi="Arial" w:cs="Arial"/>
          <w:b/>
          <w:sz w:val="20"/>
          <w:szCs w:val="20"/>
        </w:rPr>
        <w:t xml:space="preserve">A: Pogoji za sodelovanje glede sposobnosti za opravljanje poklicne dejavnosti </w:t>
      </w:r>
    </w:p>
    <w:p w14:paraId="037C7D50" w14:textId="77777777" w:rsidR="008E5582" w:rsidRPr="00513FBA" w:rsidRDefault="008E5582" w:rsidP="008E5582">
      <w:pPr>
        <w:widowControl w:val="0"/>
        <w:jc w:val="both"/>
        <w:rPr>
          <w:rFonts w:ascii="Arial" w:hAnsi="Arial" w:cs="Arial"/>
          <w:b/>
          <w:sz w:val="20"/>
          <w:szCs w:val="20"/>
        </w:rPr>
      </w:pPr>
    </w:p>
    <w:p w14:paraId="70EDF569" w14:textId="42BF08A8" w:rsidR="00A639DE" w:rsidRDefault="00A639DE" w:rsidP="00513FBA">
      <w:pPr>
        <w:jc w:val="both"/>
        <w:rPr>
          <w:rFonts w:ascii="Arial" w:hAnsi="Arial" w:cs="Arial"/>
          <w:sz w:val="20"/>
          <w:szCs w:val="20"/>
        </w:rPr>
      </w:pPr>
      <w:r w:rsidRPr="00513FBA">
        <w:rPr>
          <w:rFonts w:ascii="Arial" w:hAnsi="Arial" w:cs="Arial"/>
          <w:sz w:val="20"/>
          <w:szCs w:val="20"/>
        </w:rPr>
        <w:t>Gospodarski subjekt mora biti vpisan v enega od poklicnih ali poslovnih registrov, ki se vodijo v državi članici, v kateri ima gospodarski subjekt sedež. Seznam poklicnih ali poslovnih registrov v državah članicah Evropske unije določa Priloga XI Direktive 2014/24/EU.</w:t>
      </w:r>
    </w:p>
    <w:p w14:paraId="35BBDB2A" w14:textId="77777777" w:rsidR="00513FBA" w:rsidRPr="00513FBA" w:rsidRDefault="00513FBA" w:rsidP="00513FBA">
      <w:pPr>
        <w:jc w:val="both"/>
        <w:rPr>
          <w:rFonts w:ascii="Arial" w:hAnsi="Arial" w:cs="Arial"/>
          <w:sz w:val="20"/>
          <w:szCs w:val="20"/>
        </w:rPr>
      </w:pPr>
    </w:p>
    <w:p w14:paraId="0BD3DA16" w14:textId="37958208" w:rsidR="00A24FEC" w:rsidRPr="00A24FEC" w:rsidRDefault="00A24FEC" w:rsidP="00A24FEC">
      <w:pPr>
        <w:widowControl w:val="0"/>
        <w:jc w:val="both"/>
        <w:rPr>
          <w:rFonts w:ascii="Arial" w:hAnsi="Arial" w:cs="Arial"/>
          <w:sz w:val="20"/>
          <w:szCs w:val="20"/>
        </w:rPr>
      </w:pPr>
      <w:r w:rsidRPr="00A24FEC">
        <w:rPr>
          <w:rFonts w:ascii="Arial" w:hAnsi="Arial" w:cs="Arial"/>
          <w:sz w:val="20"/>
          <w:szCs w:val="20"/>
        </w:rPr>
        <w:t xml:space="preserve">Gospodarski subjekt mora imeti registrirano dejavnost za </w:t>
      </w:r>
      <w:r w:rsidR="00EB7166">
        <w:rPr>
          <w:rFonts w:ascii="Arial" w:hAnsi="Arial" w:cs="Arial"/>
          <w:sz w:val="20"/>
          <w:szCs w:val="20"/>
        </w:rPr>
        <w:t xml:space="preserve">dajanje lahkih motornih vozil v najem in </w:t>
      </w:r>
      <w:r w:rsidRPr="00A24FEC">
        <w:rPr>
          <w:rFonts w:ascii="Arial" w:hAnsi="Arial" w:cs="Arial"/>
          <w:sz w:val="20"/>
          <w:szCs w:val="20"/>
        </w:rPr>
        <w:t>vsa potrebna dovoljenja za izvajanje te dejavnosti</w:t>
      </w:r>
      <w:r w:rsidR="00EB7166">
        <w:rPr>
          <w:rFonts w:ascii="Arial" w:hAnsi="Arial" w:cs="Arial"/>
          <w:sz w:val="20"/>
          <w:szCs w:val="20"/>
        </w:rPr>
        <w:t>.</w:t>
      </w:r>
    </w:p>
    <w:p w14:paraId="5B70D95B" w14:textId="77777777" w:rsidR="00A639DE" w:rsidRPr="00513FBA" w:rsidRDefault="00A639DE" w:rsidP="00513FBA">
      <w:pPr>
        <w:jc w:val="both"/>
        <w:rPr>
          <w:rFonts w:ascii="Arial" w:hAnsi="Arial" w:cs="Arial"/>
          <w:sz w:val="20"/>
          <w:szCs w:val="20"/>
        </w:rPr>
      </w:pPr>
    </w:p>
    <w:p w14:paraId="134F53B3" w14:textId="77AEE160" w:rsidR="00A639DE" w:rsidRPr="00513FBA" w:rsidRDefault="00A639DE" w:rsidP="00513FBA">
      <w:pPr>
        <w:jc w:val="both"/>
        <w:rPr>
          <w:rFonts w:ascii="Arial" w:hAnsi="Arial" w:cs="Arial"/>
          <w:sz w:val="20"/>
          <w:szCs w:val="20"/>
        </w:rPr>
      </w:pPr>
      <w:r w:rsidRPr="00513FBA">
        <w:rPr>
          <w:rFonts w:ascii="Arial" w:hAnsi="Arial" w:cs="Arial"/>
          <w:sz w:val="20"/>
          <w:szCs w:val="20"/>
        </w:rPr>
        <w:t>Zgoraj naveden</w:t>
      </w:r>
      <w:r w:rsidR="00A24FEC">
        <w:rPr>
          <w:rFonts w:ascii="Arial" w:hAnsi="Arial" w:cs="Arial"/>
          <w:sz w:val="20"/>
          <w:szCs w:val="20"/>
        </w:rPr>
        <w:t>e</w:t>
      </w:r>
      <w:r w:rsidRPr="00513FBA">
        <w:rPr>
          <w:rFonts w:ascii="Arial" w:hAnsi="Arial" w:cs="Arial"/>
          <w:sz w:val="20"/>
          <w:szCs w:val="20"/>
        </w:rPr>
        <w:t xml:space="preserve"> pogo</w:t>
      </w:r>
      <w:r w:rsidR="00A24FEC">
        <w:rPr>
          <w:rFonts w:ascii="Arial" w:hAnsi="Arial" w:cs="Arial"/>
          <w:sz w:val="20"/>
          <w:szCs w:val="20"/>
        </w:rPr>
        <w:t>je</w:t>
      </w:r>
      <w:r w:rsidRPr="00513FBA">
        <w:rPr>
          <w:rFonts w:ascii="Arial" w:hAnsi="Arial" w:cs="Arial"/>
          <w:sz w:val="20"/>
          <w:szCs w:val="20"/>
        </w:rPr>
        <w:t xml:space="preserve"> glede sposobnosti za opravljanje poklicne dejavnosti mora izpolnjevati vsak gospodarski subjekt, ki nastopa v ponudbi: ponudnik in vsak izmed partnerjev v primeru skupne ponudbe in vsak podizvajalec.  </w:t>
      </w:r>
    </w:p>
    <w:p w14:paraId="3412B367" w14:textId="77777777" w:rsidR="008E5582" w:rsidRPr="00513FBA" w:rsidRDefault="008E5582" w:rsidP="008E5582">
      <w:pPr>
        <w:ind w:left="66"/>
        <w:jc w:val="both"/>
        <w:rPr>
          <w:rFonts w:ascii="Arial" w:hAnsi="Arial" w:cs="Arial"/>
          <w:color w:val="00B050"/>
          <w:sz w:val="20"/>
          <w:szCs w:val="20"/>
        </w:rPr>
      </w:pPr>
    </w:p>
    <w:p w14:paraId="4C793CDA" w14:textId="77777777" w:rsidR="008E5582" w:rsidRPr="00513FBA" w:rsidRDefault="008E5582" w:rsidP="008E5582">
      <w:pPr>
        <w:widowControl w:val="0"/>
        <w:jc w:val="both"/>
        <w:rPr>
          <w:rFonts w:ascii="Arial" w:hAnsi="Arial" w:cs="Arial"/>
          <w:b/>
          <w:sz w:val="20"/>
          <w:szCs w:val="20"/>
        </w:rPr>
      </w:pPr>
      <w:r w:rsidRPr="00513FBA">
        <w:rPr>
          <w:rFonts w:ascii="Arial" w:hAnsi="Arial" w:cs="Arial"/>
          <w:b/>
          <w:sz w:val="20"/>
          <w:szCs w:val="20"/>
        </w:rPr>
        <w:t>Način dokazovanja:</w:t>
      </w:r>
    </w:p>
    <w:p w14:paraId="3C30156E" w14:textId="77777777" w:rsidR="006E2CDD" w:rsidRPr="00513FBA" w:rsidRDefault="008E5582" w:rsidP="002859E1">
      <w:pPr>
        <w:pStyle w:val="Barvniseznampoudarek11"/>
        <w:numPr>
          <w:ilvl w:val="0"/>
          <w:numId w:val="13"/>
        </w:numPr>
        <w:autoSpaceDE w:val="0"/>
        <w:autoSpaceDN w:val="0"/>
        <w:adjustRightInd w:val="0"/>
        <w:spacing w:after="0" w:line="240" w:lineRule="auto"/>
        <w:ind w:left="357" w:hanging="357"/>
        <w:contextualSpacing w:val="0"/>
        <w:textAlignment w:val="center"/>
        <w:rPr>
          <w:rFonts w:ascii="Arial" w:hAnsi="Arial" w:cs="Arial"/>
          <w:position w:val="-2"/>
          <w:sz w:val="20"/>
          <w:szCs w:val="20"/>
        </w:rPr>
      </w:pPr>
      <w:r w:rsidRPr="00513FBA">
        <w:rPr>
          <w:rFonts w:ascii="Arial" w:hAnsi="Arial" w:cs="Arial"/>
          <w:sz w:val="20"/>
          <w:szCs w:val="20"/>
        </w:rPr>
        <w:t>Izpolnjen obrazec ESPD (v »Del IV: Pogoji za sodelovanje, Oddelek A: Ustreznost, Vpis v ustrezen poklicni register ali Vpis v poslovni register«), za vse gospodarske subjekte v ponudbi.</w:t>
      </w:r>
      <w:r w:rsidR="006E2CDD" w:rsidRPr="00513FBA">
        <w:rPr>
          <w:rFonts w:ascii="Arial" w:hAnsi="Arial" w:cs="Arial"/>
          <w:sz w:val="20"/>
          <w:szCs w:val="20"/>
        </w:rPr>
        <w:t xml:space="preserve"> Naročnik bo izpolnjevanje navedenega pogoja preveril v enotnem informacijskem sistemu. ESPD mora vsebovati vse potrebne podatke, da lahko naročnik v uradni evidenci preveri izpolnjevanje predmetnega pogoja. V kolikor takšna preveritev ne bo mogoča, bo naročnik od ponudnika zahteval predložitev dokumentacije, ki bo dokazovala izpolnjevanje zadevnega pogoja.</w:t>
      </w:r>
    </w:p>
    <w:p w14:paraId="62204724" w14:textId="5F8CEB69" w:rsidR="008E5582" w:rsidRPr="00513FBA" w:rsidRDefault="008E5582" w:rsidP="006E2CDD">
      <w:pPr>
        <w:widowControl w:val="0"/>
        <w:spacing w:after="160" w:line="252" w:lineRule="auto"/>
        <w:ind w:left="357"/>
        <w:jc w:val="both"/>
        <w:rPr>
          <w:rFonts w:ascii="Arial" w:hAnsi="Arial" w:cs="Arial"/>
          <w:sz w:val="20"/>
          <w:szCs w:val="20"/>
        </w:rPr>
      </w:pPr>
    </w:p>
    <w:p w14:paraId="50020956" w14:textId="77777777" w:rsidR="008E5582" w:rsidRPr="00954C25" w:rsidRDefault="008E5582" w:rsidP="008E5582">
      <w:pPr>
        <w:widowControl w:val="0"/>
        <w:ind w:left="360"/>
        <w:jc w:val="both"/>
        <w:rPr>
          <w:rFonts w:ascii="Arial" w:hAnsi="Arial" w:cs="Arial"/>
          <w:sz w:val="20"/>
          <w:szCs w:val="20"/>
          <w:u w:val="single"/>
        </w:rPr>
      </w:pPr>
      <w:r w:rsidRPr="00954C25">
        <w:rPr>
          <w:rFonts w:ascii="Arial" w:hAnsi="Arial" w:cs="Arial"/>
          <w:sz w:val="20"/>
          <w:szCs w:val="20"/>
          <w:u w:val="single"/>
        </w:rPr>
        <w:t>Gospodarski subjekti (ponudniki, partnerji v skupini, podizvajalci), ki nimajo sedeža v Republiki Sloveniji morajo v ponudbi predložiti:</w:t>
      </w:r>
    </w:p>
    <w:p w14:paraId="792D16B0" w14:textId="7A1D897A" w:rsidR="008E5582" w:rsidRDefault="008E5582" w:rsidP="008E5582">
      <w:pPr>
        <w:widowControl w:val="0"/>
        <w:ind w:left="360"/>
        <w:jc w:val="both"/>
        <w:rPr>
          <w:rFonts w:ascii="Arial" w:hAnsi="Arial" w:cs="Arial"/>
          <w:sz w:val="20"/>
          <w:szCs w:val="20"/>
        </w:rPr>
      </w:pPr>
      <w:r w:rsidRPr="00954C25">
        <w:rPr>
          <w:rFonts w:ascii="Arial" w:hAnsi="Arial" w:cs="Arial"/>
          <w:sz w:val="20"/>
          <w:szCs w:val="20"/>
        </w:rPr>
        <w:t>Izjava o izpolnjevanju pogojev glede sposobnosti za opravljanje poklicne dejavnosti gospodarskega subjekta in dokazilo iz uradnih evidenc o izpolnjevanju navedenega pogoja.</w:t>
      </w:r>
    </w:p>
    <w:p w14:paraId="74A9D179" w14:textId="77777777" w:rsidR="004C58AF" w:rsidRPr="004C58AF" w:rsidRDefault="004C58AF" w:rsidP="004C58AF">
      <w:pPr>
        <w:widowControl w:val="0"/>
        <w:ind w:left="360"/>
        <w:jc w:val="both"/>
        <w:rPr>
          <w:rFonts w:ascii="Arial" w:hAnsi="Arial" w:cs="Arial"/>
          <w:sz w:val="20"/>
          <w:szCs w:val="20"/>
        </w:rPr>
      </w:pPr>
      <w:r w:rsidRPr="004C58AF">
        <w:rPr>
          <w:rFonts w:ascii="Arial" w:hAnsi="Arial" w:cs="Arial"/>
          <w:sz w:val="20"/>
          <w:szCs w:val="20"/>
        </w:rPr>
        <w:t>Če država, v kateri ima gospodarski subjekt svoj sedež, ne izdaja dokazil iz uradnih evidenc, bo naročnik namesto pisnega dokazila sprejel zapriseženo izjavo prič ali zapriseženo izjavo gospodarskega subjekta, če ta v državi članici ali tretji državi ni predvidena, pa z izjavo določene osebe, dano pred pristojnim sodnim ali upravnim organom, notarjem ali pred pristojno poklicno ali trgovinsko organizacijo v matični državi te osebe ali v državi, v kateri ima gospodarski subjekt sedež.</w:t>
      </w:r>
    </w:p>
    <w:p w14:paraId="5A2FF47F" w14:textId="77777777" w:rsidR="004C58AF" w:rsidRPr="004C58AF" w:rsidRDefault="004C58AF" w:rsidP="008E5582">
      <w:pPr>
        <w:widowControl w:val="0"/>
        <w:ind w:left="360"/>
        <w:jc w:val="both"/>
        <w:rPr>
          <w:rFonts w:ascii="Arial" w:hAnsi="Arial" w:cs="Arial"/>
          <w:strike/>
          <w:sz w:val="20"/>
          <w:szCs w:val="20"/>
        </w:rPr>
      </w:pPr>
    </w:p>
    <w:p w14:paraId="6DD7B41A" w14:textId="6D19DBD6" w:rsidR="006E2CDD" w:rsidRPr="00376B46" w:rsidRDefault="004C05A4" w:rsidP="004C05A4">
      <w:pPr>
        <w:ind w:left="360"/>
        <w:jc w:val="both"/>
        <w:rPr>
          <w:rFonts w:ascii="Arial" w:hAnsi="Arial" w:cs="Arial"/>
          <w:color w:val="FF0000"/>
          <w:sz w:val="20"/>
          <w:szCs w:val="20"/>
        </w:rPr>
      </w:pPr>
      <w:r w:rsidRPr="00376B46">
        <w:rPr>
          <w:rFonts w:ascii="Arial" w:hAnsi="Arial" w:cs="Arial"/>
          <w:sz w:val="20"/>
          <w:szCs w:val="20"/>
        </w:rPr>
        <w:t>Če morajo imeti gospodarski subjekti določeno dovoljenje ali biti člani določene organizacije, da lahko v svoji matični državi opravljajo določeno storitev, predložijo dokazilo o tem dovoljenju ali članstvu.</w:t>
      </w:r>
    </w:p>
    <w:p w14:paraId="1ECD69B9" w14:textId="77777777" w:rsidR="00455238" w:rsidRPr="00513FBA" w:rsidRDefault="00455238" w:rsidP="00455238">
      <w:pPr>
        <w:widowControl w:val="0"/>
        <w:jc w:val="both"/>
        <w:rPr>
          <w:rFonts w:ascii="Arial" w:hAnsi="Arial" w:cs="Arial"/>
          <w:sz w:val="20"/>
          <w:szCs w:val="20"/>
        </w:rPr>
      </w:pPr>
    </w:p>
    <w:p w14:paraId="495DAAB5" w14:textId="77777777" w:rsidR="00455238" w:rsidRPr="00513FBA" w:rsidRDefault="00455238" w:rsidP="00455238">
      <w:pPr>
        <w:jc w:val="both"/>
        <w:rPr>
          <w:rFonts w:ascii="Arial" w:hAnsi="Arial" w:cs="Arial"/>
          <w:b/>
          <w:sz w:val="20"/>
          <w:szCs w:val="20"/>
        </w:rPr>
      </w:pPr>
      <w:r w:rsidRPr="00513FBA">
        <w:rPr>
          <w:rFonts w:ascii="Arial" w:hAnsi="Arial" w:cs="Arial"/>
          <w:b/>
          <w:sz w:val="20"/>
          <w:szCs w:val="20"/>
        </w:rPr>
        <w:t>B: Pogoji za sodelovanje glede ekonomske in finančne sposobnosti:</w:t>
      </w:r>
    </w:p>
    <w:p w14:paraId="296ACD0E" w14:textId="77777777" w:rsidR="00455238" w:rsidRPr="00513FBA" w:rsidRDefault="00455238" w:rsidP="00455238">
      <w:pPr>
        <w:pStyle w:val="Odstavekseznama"/>
        <w:ind w:left="360"/>
        <w:jc w:val="both"/>
        <w:rPr>
          <w:rFonts w:ascii="Arial" w:hAnsi="Arial" w:cs="Arial"/>
          <w:color w:val="00B050"/>
          <w:sz w:val="20"/>
        </w:rPr>
      </w:pPr>
    </w:p>
    <w:p w14:paraId="014949C3" w14:textId="0725406F" w:rsidR="00455238" w:rsidRPr="00513FBA" w:rsidRDefault="00455238" w:rsidP="00455238">
      <w:pPr>
        <w:pStyle w:val="Odstavekseznama"/>
        <w:ind w:left="360"/>
        <w:jc w:val="both"/>
        <w:rPr>
          <w:rFonts w:ascii="Arial" w:hAnsi="Arial" w:cs="Arial"/>
          <w:sz w:val="20"/>
        </w:rPr>
      </w:pPr>
      <w:r w:rsidRPr="00513FBA">
        <w:rPr>
          <w:rFonts w:ascii="Arial" w:hAnsi="Arial" w:cs="Arial"/>
          <w:sz w:val="20"/>
        </w:rPr>
        <w:t>Gospodarski subjekt v zadnjih 6 (šestih) mesecih pred objavo tega javnega naročila ni imel blokiranega transakcijskega računa. V kolikor ima gospodarski subjekt več transakcijskih računov</w:t>
      </w:r>
      <w:r w:rsidR="006E2CDD" w:rsidRPr="00513FBA">
        <w:rPr>
          <w:rFonts w:ascii="Arial" w:hAnsi="Arial" w:cs="Arial"/>
          <w:sz w:val="20"/>
        </w:rPr>
        <w:t>,</w:t>
      </w:r>
      <w:r w:rsidRPr="00513FBA">
        <w:rPr>
          <w:rFonts w:ascii="Arial" w:hAnsi="Arial" w:cs="Arial"/>
          <w:sz w:val="20"/>
        </w:rPr>
        <w:t xml:space="preserve"> velja to za vse račune. </w:t>
      </w:r>
    </w:p>
    <w:p w14:paraId="739F6FBD" w14:textId="77777777" w:rsidR="00455238" w:rsidRPr="00513FBA" w:rsidRDefault="00455238" w:rsidP="00455238">
      <w:pPr>
        <w:jc w:val="both"/>
        <w:rPr>
          <w:rFonts w:ascii="Arial" w:hAnsi="Arial" w:cs="Arial"/>
          <w:sz w:val="20"/>
          <w:szCs w:val="20"/>
        </w:rPr>
      </w:pPr>
    </w:p>
    <w:p w14:paraId="468EA4D1" w14:textId="6EBAFB68" w:rsidR="00455238" w:rsidRPr="00513FBA" w:rsidRDefault="00563E12" w:rsidP="00455238">
      <w:pPr>
        <w:ind w:left="360"/>
        <w:jc w:val="both"/>
        <w:rPr>
          <w:rFonts w:ascii="Arial" w:hAnsi="Arial" w:cs="Arial"/>
          <w:sz w:val="20"/>
          <w:szCs w:val="20"/>
        </w:rPr>
      </w:pPr>
      <w:r w:rsidRPr="00513FBA">
        <w:rPr>
          <w:rFonts w:ascii="Arial" w:hAnsi="Arial" w:cs="Arial"/>
          <w:sz w:val="20"/>
          <w:szCs w:val="20"/>
        </w:rPr>
        <w:t xml:space="preserve">Pogoj morajo izpolnjevati vsi gospodarski subjekti v ponudbi: ponudnik, ponudnik v skupni ponudbi in podizvajalec </w:t>
      </w:r>
      <w:r w:rsidR="00455238" w:rsidRPr="00513FBA">
        <w:rPr>
          <w:rFonts w:ascii="Arial" w:hAnsi="Arial" w:cs="Arial"/>
          <w:sz w:val="20"/>
          <w:szCs w:val="20"/>
        </w:rPr>
        <w:t xml:space="preserve">ponudnik.  </w:t>
      </w:r>
    </w:p>
    <w:p w14:paraId="6955AE61" w14:textId="77777777" w:rsidR="00455238" w:rsidRPr="00513FBA" w:rsidRDefault="00455238" w:rsidP="00455238">
      <w:pPr>
        <w:pStyle w:val="Odstavekseznama"/>
        <w:ind w:left="720"/>
        <w:jc w:val="both"/>
        <w:rPr>
          <w:rFonts w:ascii="Arial" w:hAnsi="Arial" w:cs="Arial"/>
          <w:sz w:val="20"/>
          <w:u w:val="single"/>
        </w:rPr>
      </w:pPr>
    </w:p>
    <w:p w14:paraId="170FB1E2" w14:textId="52B92976" w:rsidR="00455238" w:rsidRPr="008E2F96" w:rsidRDefault="00455238" w:rsidP="00455238">
      <w:pPr>
        <w:ind w:left="360"/>
        <w:jc w:val="both"/>
        <w:rPr>
          <w:rFonts w:ascii="Arial" w:hAnsi="Arial" w:cs="Arial"/>
          <w:b/>
          <w:sz w:val="20"/>
          <w:szCs w:val="20"/>
        </w:rPr>
      </w:pPr>
      <w:r w:rsidRPr="008E2F96">
        <w:rPr>
          <w:rFonts w:ascii="Arial" w:hAnsi="Arial" w:cs="Arial"/>
          <w:b/>
          <w:sz w:val="20"/>
          <w:szCs w:val="20"/>
        </w:rPr>
        <w:t xml:space="preserve">Način dokazovanja: </w:t>
      </w:r>
    </w:p>
    <w:p w14:paraId="5027DB21" w14:textId="77777777" w:rsidR="00455238" w:rsidRPr="00513FBA" w:rsidRDefault="00455238" w:rsidP="00015DFC">
      <w:pPr>
        <w:pStyle w:val="Pripombabesedilo"/>
        <w:numPr>
          <w:ilvl w:val="0"/>
          <w:numId w:val="10"/>
        </w:numPr>
        <w:ind w:left="720"/>
        <w:jc w:val="both"/>
        <w:rPr>
          <w:rFonts w:ascii="Arial" w:hAnsi="Arial" w:cs="Arial"/>
        </w:rPr>
      </w:pPr>
      <w:r w:rsidRPr="00513FBA">
        <w:rPr>
          <w:rFonts w:ascii="Arial" w:hAnsi="Arial" w:cs="Arial"/>
        </w:rPr>
        <w:t>Izpolnjen obrazec ESPD v delu IV: Pogoji za sodelovanje, Oddelek B: Ekonomski in finančni položaj. Naročnik bo izpolnjevanje navedenega pogoja preveril v enotnem informacijskem sistemu. ESPD mora vsebovati vse potrebne podatke, da lahko naročnik v uradni evidenci preveri izpolnjevanje predmetnega pogoja. V kolikor takšna preveritev ne bo mogoča, bo naročnik od ponudnika zahteval predložitev dokumentacije, ki bo dokazovala izpolnjevanje zadevnega pogoja.</w:t>
      </w:r>
    </w:p>
    <w:p w14:paraId="471B8835" w14:textId="77777777" w:rsidR="006E2CDD" w:rsidRPr="00513FBA" w:rsidRDefault="006E2CDD" w:rsidP="006E2CDD">
      <w:pPr>
        <w:autoSpaceDE w:val="0"/>
        <w:autoSpaceDN w:val="0"/>
        <w:adjustRightInd w:val="0"/>
        <w:rPr>
          <w:rFonts w:ascii="Arial" w:hAnsi="Arial" w:cs="Arial"/>
          <w:b/>
          <w:color w:val="000000"/>
          <w:sz w:val="20"/>
          <w:szCs w:val="20"/>
        </w:rPr>
      </w:pPr>
    </w:p>
    <w:p w14:paraId="4CB9BE6A" w14:textId="1A9D5958" w:rsidR="00586F22" w:rsidRPr="00513FBA" w:rsidRDefault="00586F22" w:rsidP="002859E1">
      <w:pPr>
        <w:pStyle w:val="Naslov2"/>
        <w:numPr>
          <w:ilvl w:val="0"/>
          <w:numId w:val="19"/>
        </w:numPr>
        <w:ind w:left="357" w:hanging="357"/>
        <w:rPr>
          <w:i w:val="0"/>
          <w:sz w:val="20"/>
          <w:szCs w:val="20"/>
        </w:rPr>
      </w:pPr>
      <w:bookmarkStart w:id="72" w:name="_Toc176763883"/>
      <w:r w:rsidRPr="00513FBA">
        <w:rPr>
          <w:i w:val="0"/>
          <w:sz w:val="20"/>
          <w:szCs w:val="20"/>
        </w:rPr>
        <w:t>Finančna zavarovanja</w:t>
      </w:r>
      <w:bookmarkEnd w:id="72"/>
      <w:r w:rsidRPr="00513FBA">
        <w:rPr>
          <w:i w:val="0"/>
          <w:sz w:val="20"/>
          <w:szCs w:val="20"/>
        </w:rPr>
        <w:t xml:space="preserve">  </w:t>
      </w:r>
    </w:p>
    <w:p w14:paraId="0CCAB7DC" w14:textId="77777777" w:rsidR="00586F22" w:rsidRPr="00513FBA" w:rsidRDefault="00586F22" w:rsidP="00586F22">
      <w:pPr>
        <w:ind w:left="720"/>
        <w:jc w:val="both"/>
        <w:rPr>
          <w:rFonts w:ascii="Arial" w:hAnsi="Arial" w:cs="Arial"/>
          <w:b/>
          <w:i/>
          <w:sz w:val="20"/>
          <w:szCs w:val="20"/>
        </w:rPr>
      </w:pPr>
    </w:p>
    <w:p w14:paraId="0F3C95AC" w14:textId="77777777" w:rsidR="0005133E" w:rsidRPr="00513FBA" w:rsidRDefault="0005133E" w:rsidP="0005133E">
      <w:pPr>
        <w:autoSpaceDE w:val="0"/>
        <w:autoSpaceDN w:val="0"/>
        <w:adjustRightInd w:val="0"/>
        <w:jc w:val="both"/>
        <w:rPr>
          <w:rFonts w:ascii="Arial" w:hAnsi="Arial" w:cs="Arial"/>
          <w:sz w:val="20"/>
          <w:szCs w:val="20"/>
        </w:rPr>
      </w:pPr>
      <w:r w:rsidRPr="00513FBA">
        <w:rPr>
          <w:rFonts w:ascii="Arial" w:hAnsi="Arial" w:cs="Arial"/>
          <w:sz w:val="20"/>
          <w:szCs w:val="20"/>
        </w:rPr>
        <w:t>Finančno zavarovanje za dobro izvedbo pogodbenih obveznosti</w:t>
      </w:r>
    </w:p>
    <w:p w14:paraId="07D8C812" w14:textId="77777777" w:rsidR="002A1EB6" w:rsidRPr="002A1EB6" w:rsidRDefault="002A1EB6" w:rsidP="0005133E">
      <w:pPr>
        <w:autoSpaceDE w:val="0"/>
        <w:autoSpaceDN w:val="0"/>
        <w:adjustRightInd w:val="0"/>
        <w:jc w:val="both"/>
        <w:rPr>
          <w:rFonts w:ascii="Arial" w:hAnsi="Arial" w:cs="Arial"/>
          <w:sz w:val="20"/>
          <w:szCs w:val="20"/>
        </w:rPr>
      </w:pPr>
    </w:p>
    <w:p w14:paraId="08241305" w14:textId="77777777" w:rsidR="0005133E" w:rsidRPr="00513FBA" w:rsidRDefault="0005133E" w:rsidP="0005133E">
      <w:pPr>
        <w:autoSpaceDE w:val="0"/>
        <w:autoSpaceDN w:val="0"/>
        <w:adjustRightInd w:val="0"/>
        <w:jc w:val="both"/>
        <w:rPr>
          <w:rFonts w:ascii="Arial" w:hAnsi="Arial" w:cs="Arial"/>
          <w:color w:val="000000"/>
          <w:sz w:val="20"/>
          <w:szCs w:val="20"/>
        </w:rPr>
      </w:pPr>
      <w:r w:rsidRPr="00513FBA">
        <w:rPr>
          <w:rFonts w:ascii="Arial" w:hAnsi="Arial" w:cs="Arial"/>
          <w:color w:val="000000"/>
          <w:sz w:val="20"/>
          <w:szCs w:val="20"/>
        </w:rPr>
        <w:t xml:space="preserve">Ponudnik mora k ponudbi predložiti: </w:t>
      </w:r>
    </w:p>
    <w:p w14:paraId="6AFA5738" w14:textId="77777777" w:rsidR="0005133E" w:rsidRPr="00513FBA" w:rsidRDefault="0005133E" w:rsidP="0005133E">
      <w:pPr>
        <w:autoSpaceDE w:val="0"/>
        <w:autoSpaceDN w:val="0"/>
        <w:adjustRightInd w:val="0"/>
        <w:jc w:val="both"/>
        <w:rPr>
          <w:rFonts w:ascii="Arial" w:hAnsi="Arial" w:cs="Arial"/>
          <w:sz w:val="20"/>
          <w:szCs w:val="20"/>
        </w:rPr>
      </w:pPr>
    </w:p>
    <w:p w14:paraId="20F0E639" w14:textId="259C2A24" w:rsidR="0005133E" w:rsidRPr="00513FBA" w:rsidRDefault="0005133E" w:rsidP="002859E1">
      <w:pPr>
        <w:numPr>
          <w:ilvl w:val="0"/>
          <w:numId w:val="20"/>
        </w:numPr>
        <w:autoSpaceDE w:val="0"/>
        <w:autoSpaceDN w:val="0"/>
        <w:adjustRightInd w:val="0"/>
        <w:spacing w:after="160" w:line="252" w:lineRule="auto"/>
        <w:jc w:val="both"/>
        <w:rPr>
          <w:rFonts w:ascii="Arial" w:hAnsi="Arial" w:cs="Arial"/>
          <w:sz w:val="20"/>
          <w:szCs w:val="20"/>
        </w:rPr>
      </w:pPr>
      <w:r w:rsidRPr="00513FBA">
        <w:rPr>
          <w:rFonts w:ascii="Arial" w:hAnsi="Arial" w:cs="Arial"/>
          <w:sz w:val="20"/>
          <w:szCs w:val="20"/>
        </w:rPr>
        <w:t xml:space="preserve">Izpolnjen obrazec št. </w:t>
      </w:r>
      <w:r w:rsidR="00C40732">
        <w:rPr>
          <w:rFonts w:ascii="Arial" w:hAnsi="Arial" w:cs="Arial"/>
          <w:sz w:val="20"/>
          <w:szCs w:val="20"/>
        </w:rPr>
        <w:t>5</w:t>
      </w:r>
      <w:r w:rsidRPr="00513FBA">
        <w:rPr>
          <w:rFonts w:ascii="Arial" w:hAnsi="Arial" w:cs="Arial"/>
          <w:sz w:val="20"/>
          <w:szCs w:val="20"/>
        </w:rPr>
        <w:t xml:space="preserve"> – Vzorec menične izjave za dobro izvedbo pogodbenih obveznosti. V primeru izbora bo ponudnik naročniku</w:t>
      </w:r>
      <w:r w:rsidR="007D4CAA">
        <w:rPr>
          <w:rFonts w:ascii="Arial" w:hAnsi="Arial" w:cs="Arial"/>
          <w:sz w:val="20"/>
          <w:szCs w:val="20"/>
        </w:rPr>
        <w:t xml:space="preserve">, </w:t>
      </w:r>
      <w:r w:rsidRPr="00513FBA">
        <w:rPr>
          <w:rFonts w:ascii="Arial" w:hAnsi="Arial" w:cs="Arial"/>
          <w:sz w:val="20"/>
          <w:szCs w:val="20"/>
        </w:rPr>
        <w:t xml:space="preserve">po obojestranskem podpisu pogodbe v roku 10 (desetih) dni, izročil menico z menično izjavo v višini 10 % pogodbene vrednosti </w:t>
      </w:r>
      <w:r>
        <w:rPr>
          <w:rFonts w:ascii="Arial" w:hAnsi="Arial" w:cs="Arial"/>
          <w:sz w:val="20"/>
          <w:szCs w:val="20"/>
        </w:rPr>
        <w:t>bre</w:t>
      </w:r>
      <w:r w:rsidRPr="00513FBA">
        <w:rPr>
          <w:rFonts w:ascii="Arial" w:hAnsi="Arial" w:cs="Arial"/>
          <w:sz w:val="20"/>
          <w:szCs w:val="20"/>
        </w:rPr>
        <w:t>z D</w:t>
      </w:r>
      <w:r w:rsidR="00C659CE">
        <w:rPr>
          <w:rFonts w:ascii="Arial" w:hAnsi="Arial" w:cs="Arial"/>
          <w:sz w:val="20"/>
          <w:szCs w:val="20"/>
        </w:rPr>
        <w:t>DV</w:t>
      </w:r>
      <w:r w:rsidR="007D4CAA">
        <w:rPr>
          <w:rFonts w:ascii="Arial" w:hAnsi="Arial" w:cs="Arial"/>
          <w:sz w:val="20"/>
          <w:szCs w:val="20"/>
        </w:rPr>
        <w:t>,</w:t>
      </w:r>
      <w:r w:rsidRPr="00513FBA">
        <w:rPr>
          <w:rFonts w:ascii="Arial" w:hAnsi="Arial" w:cs="Arial"/>
          <w:sz w:val="20"/>
          <w:szCs w:val="20"/>
        </w:rPr>
        <w:t xml:space="preserve"> z veljavnostjo 30 dni po prenehanju veljavnosti pogodbe.</w:t>
      </w:r>
    </w:p>
    <w:p w14:paraId="6C369E9F" w14:textId="172A3DB4" w:rsidR="0005133E" w:rsidRDefault="0005133E" w:rsidP="00896388">
      <w:pPr>
        <w:autoSpaceDE w:val="0"/>
        <w:autoSpaceDN w:val="0"/>
        <w:adjustRightInd w:val="0"/>
        <w:jc w:val="both"/>
        <w:rPr>
          <w:rFonts w:ascii="Arial" w:hAnsi="Arial" w:cs="Arial"/>
          <w:sz w:val="20"/>
          <w:szCs w:val="20"/>
        </w:rPr>
      </w:pPr>
      <w:r w:rsidRPr="00513FBA">
        <w:rPr>
          <w:rFonts w:ascii="Arial" w:hAnsi="Arial" w:cs="Arial"/>
          <w:sz w:val="20"/>
          <w:szCs w:val="20"/>
        </w:rPr>
        <w:t>Pogodba o izvedbi javnega naročila postane veljavna pod pogojem, da izbrani ponudnik predloži finančno zavarovanje za dobro izvedbo pogodbenih obveznosti.</w:t>
      </w:r>
    </w:p>
    <w:p w14:paraId="4A8DDEEF" w14:textId="77777777" w:rsidR="00896388" w:rsidRPr="00513FBA" w:rsidRDefault="00896388" w:rsidP="00896388">
      <w:pPr>
        <w:autoSpaceDE w:val="0"/>
        <w:autoSpaceDN w:val="0"/>
        <w:adjustRightInd w:val="0"/>
        <w:jc w:val="both"/>
        <w:rPr>
          <w:rFonts w:ascii="Arial" w:hAnsi="Arial" w:cs="Arial"/>
          <w:sz w:val="20"/>
          <w:szCs w:val="20"/>
        </w:rPr>
      </w:pPr>
    </w:p>
    <w:p w14:paraId="06701EB2" w14:textId="3FAE47AC" w:rsidR="0005133E" w:rsidRDefault="0005133E" w:rsidP="00896388">
      <w:pPr>
        <w:autoSpaceDE w:val="0"/>
        <w:autoSpaceDN w:val="0"/>
        <w:adjustRightInd w:val="0"/>
        <w:jc w:val="both"/>
        <w:rPr>
          <w:rFonts w:ascii="Arial" w:hAnsi="Arial" w:cs="Arial"/>
          <w:sz w:val="20"/>
          <w:szCs w:val="20"/>
        </w:rPr>
      </w:pPr>
      <w:r w:rsidRPr="00513FBA">
        <w:rPr>
          <w:rFonts w:ascii="Arial" w:hAnsi="Arial" w:cs="Arial"/>
          <w:sz w:val="20"/>
          <w:szCs w:val="20"/>
        </w:rPr>
        <w:t>Uporabljena valuta finančnega zavarovanja mora biti enaka valuti javnega naročila. Finančno zavarovanje, ki ga izbrani ponudnik ne predloži po vzorcu iz razpisne dokumentacije, po vsebini ne sme bistveno odstopati od vzorca finančnega zavarovanja iz razpisne dokumentacije in ne sme vsebovati dodatnih pogojev za izplačilo, krajših rokov, kot jih je določil naročnik, nižjega zneska, kot ga je določil naročnik ali spremembe krajevne pristojnosti za reševanje sporov med upravičencem in izdajateljem zavarovanja.</w:t>
      </w:r>
    </w:p>
    <w:p w14:paraId="1C006AF4" w14:textId="77777777" w:rsidR="00896388" w:rsidRPr="00513FBA" w:rsidRDefault="00896388" w:rsidP="00896388">
      <w:pPr>
        <w:autoSpaceDE w:val="0"/>
        <w:autoSpaceDN w:val="0"/>
        <w:adjustRightInd w:val="0"/>
        <w:jc w:val="both"/>
        <w:rPr>
          <w:rFonts w:ascii="Arial" w:hAnsi="Arial" w:cs="Arial"/>
          <w:sz w:val="20"/>
          <w:szCs w:val="20"/>
        </w:rPr>
      </w:pPr>
    </w:p>
    <w:p w14:paraId="1656398E" w14:textId="77777777" w:rsidR="0005133E" w:rsidRPr="00513FBA" w:rsidRDefault="0005133E" w:rsidP="0005133E">
      <w:pPr>
        <w:autoSpaceDE w:val="0"/>
        <w:autoSpaceDN w:val="0"/>
        <w:adjustRightInd w:val="0"/>
        <w:jc w:val="both"/>
        <w:rPr>
          <w:rFonts w:ascii="Arial" w:hAnsi="Arial" w:cs="Arial"/>
          <w:sz w:val="20"/>
          <w:szCs w:val="20"/>
        </w:rPr>
      </w:pPr>
      <w:r w:rsidRPr="00513FBA">
        <w:rPr>
          <w:rFonts w:ascii="Arial" w:hAnsi="Arial" w:cs="Arial"/>
          <w:sz w:val="20"/>
          <w:szCs w:val="20"/>
        </w:rPr>
        <w:t>Naročnik bo unovčil zavarovanje za dobro izvedbo obveznosti po tej pogodbi v primeru:</w:t>
      </w:r>
    </w:p>
    <w:p w14:paraId="04EABA7B" w14:textId="77777777" w:rsidR="0005133E" w:rsidRPr="00513FBA" w:rsidRDefault="0005133E" w:rsidP="002859E1">
      <w:pPr>
        <w:numPr>
          <w:ilvl w:val="0"/>
          <w:numId w:val="21"/>
        </w:numPr>
        <w:autoSpaceDE w:val="0"/>
        <w:autoSpaceDN w:val="0"/>
        <w:adjustRightInd w:val="0"/>
        <w:ind w:left="357" w:hanging="357"/>
        <w:jc w:val="both"/>
        <w:rPr>
          <w:rFonts w:ascii="Arial" w:hAnsi="Arial" w:cs="Arial"/>
          <w:sz w:val="20"/>
          <w:szCs w:val="20"/>
        </w:rPr>
      </w:pPr>
      <w:r w:rsidRPr="00513FBA">
        <w:rPr>
          <w:rFonts w:ascii="Arial" w:hAnsi="Arial" w:cs="Arial"/>
          <w:sz w:val="20"/>
          <w:szCs w:val="20"/>
        </w:rPr>
        <w:lastRenderedPageBreak/>
        <w:t>če izbrani ponudnik ne bo pričel izvajati svojih pogodbenih obveznosti v skladu z določili pogodbe,</w:t>
      </w:r>
    </w:p>
    <w:p w14:paraId="3C00B582" w14:textId="77777777" w:rsidR="0005133E" w:rsidRPr="00513FBA" w:rsidRDefault="0005133E" w:rsidP="002859E1">
      <w:pPr>
        <w:numPr>
          <w:ilvl w:val="0"/>
          <w:numId w:val="21"/>
        </w:numPr>
        <w:autoSpaceDE w:val="0"/>
        <w:autoSpaceDN w:val="0"/>
        <w:adjustRightInd w:val="0"/>
        <w:ind w:left="357" w:hanging="357"/>
        <w:jc w:val="both"/>
        <w:rPr>
          <w:rFonts w:ascii="Arial" w:hAnsi="Arial" w:cs="Arial"/>
          <w:sz w:val="20"/>
          <w:szCs w:val="20"/>
        </w:rPr>
      </w:pPr>
      <w:r w:rsidRPr="00513FBA">
        <w:rPr>
          <w:rFonts w:ascii="Arial" w:hAnsi="Arial" w:cs="Arial"/>
          <w:sz w:val="20"/>
          <w:szCs w:val="20"/>
        </w:rPr>
        <w:t>če izbrani ponudnik ne bo izpolnil svojih pogodbenih obveznosti v skladu z določili pogodbe,</w:t>
      </w:r>
    </w:p>
    <w:p w14:paraId="0240183E" w14:textId="77777777" w:rsidR="0005133E" w:rsidRPr="00513FBA" w:rsidRDefault="0005133E" w:rsidP="002859E1">
      <w:pPr>
        <w:numPr>
          <w:ilvl w:val="0"/>
          <w:numId w:val="21"/>
        </w:numPr>
        <w:autoSpaceDE w:val="0"/>
        <w:autoSpaceDN w:val="0"/>
        <w:adjustRightInd w:val="0"/>
        <w:ind w:left="357" w:hanging="357"/>
        <w:jc w:val="both"/>
        <w:rPr>
          <w:rFonts w:ascii="Arial" w:hAnsi="Arial" w:cs="Arial"/>
          <w:sz w:val="20"/>
          <w:szCs w:val="20"/>
        </w:rPr>
      </w:pPr>
      <w:r w:rsidRPr="00513FBA">
        <w:rPr>
          <w:rFonts w:ascii="Arial" w:hAnsi="Arial" w:cs="Arial"/>
          <w:sz w:val="20"/>
          <w:szCs w:val="20"/>
        </w:rPr>
        <w:t>če izbrani ponudnik ne bo pravočasno izpolnil svojih pogodbenih obveznosti v skladu z določili pogodbe,</w:t>
      </w:r>
    </w:p>
    <w:p w14:paraId="6FEEB818" w14:textId="77777777" w:rsidR="0005133E" w:rsidRPr="00513FBA" w:rsidRDefault="0005133E" w:rsidP="002859E1">
      <w:pPr>
        <w:numPr>
          <w:ilvl w:val="0"/>
          <w:numId w:val="21"/>
        </w:numPr>
        <w:autoSpaceDE w:val="0"/>
        <w:autoSpaceDN w:val="0"/>
        <w:adjustRightInd w:val="0"/>
        <w:ind w:left="357" w:hanging="357"/>
        <w:jc w:val="both"/>
        <w:rPr>
          <w:rFonts w:ascii="Arial" w:hAnsi="Arial" w:cs="Arial"/>
          <w:sz w:val="20"/>
          <w:szCs w:val="20"/>
        </w:rPr>
      </w:pPr>
      <w:r w:rsidRPr="00513FBA">
        <w:rPr>
          <w:rFonts w:ascii="Arial" w:hAnsi="Arial" w:cs="Arial"/>
          <w:sz w:val="20"/>
          <w:szCs w:val="20"/>
        </w:rPr>
        <w:t>če izbrani ponudnik ne bo pravilno izpolnil svojih pogodbenih obveznosti v skladu z določili pogodbe,</w:t>
      </w:r>
    </w:p>
    <w:p w14:paraId="34196C0E" w14:textId="77777777" w:rsidR="0005133E" w:rsidRPr="00513FBA" w:rsidRDefault="0005133E" w:rsidP="002859E1">
      <w:pPr>
        <w:numPr>
          <w:ilvl w:val="0"/>
          <w:numId w:val="21"/>
        </w:numPr>
        <w:autoSpaceDE w:val="0"/>
        <w:autoSpaceDN w:val="0"/>
        <w:adjustRightInd w:val="0"/>
        <w:ind w:left="357" w:hanging="357"/>
        <w:jc w:val="both"/>
        <w:rPr>
          <w:rFonts w:ascii="Arial" w:hAnsi="Arial" w:cs="Arial"/>
          <w:sz w:val="20"/>
          <w:szCs w:val="20"/>
        </w:rPr>
      </w:pPr>
      <w:r w:rsidRPr="00513FBA">
        <w:rPr>
          <w:rFonts w:ascii="Arial" w:hAnsi="Arial" w:cs="Arial"/>
          <w:sz w:val="20"/>
          <w:szCs w:val="20"/>
        </w:rPr>
        <w:t>če bo izbrani ponudnik prenehal izpolnjevati svoje pogodbene obveznosti v skladu z določili pogodbe.</w:t>
      </w:r>
    </w:p>
    <w:p w14:paraId="0E86D7F2" w14:textId="77777777" w:rsidR="005B1CDD" w:rsidRPr="00513FBA" w:rsidRDefault="005B1CDD" w:rsidP="005B1CDD">
      <w:pPr>
        <w:spacing w:after="160" w:line="252" w:lineRule="auto"/>
        <w:jc w:val="both"/>
        <w:rPr>
          <w:rFonts w:ascii="Arial" w:hAnsi="Arial" w:cs="Arial"/>
          <w:sz w:val="20"/>
          <w:szCs w:val="20"/>
        </w:rPr>
      </w:pPr>
    </w:p>
    <w:p w14:paraId="661711A3" w14:textId="01ED47CB" w:rsidR="005B1CDD" w:rsidRPr="00513FBA" w:rsidRDefault="005B1CDD" w:rsidP="002859E1">
      <w:pPr>
        <w:pStyle w:val="Odstavekseznama"/>
        <w:keepNext/>
        <w:keepLines/>
        <w:numPr>
          <w:ilvl w:val="0"/>
          <w:numId w:val="19"/>
        </w:numPr>
        <w:spacing w:before="120" w:after="160" w:line="252" w:lineRule="auto"/>
        <w:ind w:left="357" w:hanging="357"/>
        <w:jc w:val="both"/>
        <w:outlineLvl w:val="1"/>
        <w:rPr>
          <w:rFonts w:ascii="Arial" w:eastAsia="SimSun" w:hAnsi="Arial" w:cs="Arial"/>
          <w:b/>
          <w:bCs/>
          <w:sz w:val="20"/>
          <w:lang w:val="x-none" w:eastAsia="x-none"/>
        </w:rPr>
      </w:pPr>
      <w:bookmarkStart w:id="73" w:name="_Toc522712038"/>
      <w:bookmarkStart w:id="74" w:name="_Toc522712155"/>
      <w:bookmarkStart w:id="75" w:name="_Toc522712311"/>
      <w:bookmarkStart w:id="76" w:name="_Toc522712375"/>
      <w:bookmarkStart w:id="77" w:name="_Toc522878583"/>
      <w:bookmarkStart w:id="78" w:name="_Toc522879549"/>
      <w:bookmarkStart w:id="79" w:name="_Toc64529988"/>
      <w:bookmarkStart w:id="80" w:name="_Toc89345064"/>
      <w:bookmarkStart w:id="81" w:name="_Toc176763884"/>
      <w:r w:rsidRPr="00513FBA">
        <w:rPr>
          <w:rFonts w:ascii="Arial" w:eastAsia="SimSun" w:hAnsi="Arial" w:cs="Arial"/>
          <w:b/>
          <w:bCs/>
          <w:sz w:val="20"/>
          <w:lang w:eastAsia="x-none"/>
        </w:rPr>
        <w:t>Drugi</w:t>
      </w:r>
      <w:r w:rsidRPr="00513FBA">
        <w:rPr>
          <w:rFonts w:ascii="Arial" w:eastAsia="SimSun" w:hAnsi="Arial" w:cs="Arial"/>
          <w:b/>
          <w:bCs/>
          <w:sz w:val="20"/>
          <w:lang w:val="x-none" w:eastAsia="x-none"/>
        </w:rPr>
        <w:t xml:space="preserve"> pogoji</w:t>
      </w:r>
      <w:bookmarkEnd w:id="73"/>
      <w:bookmarkEnd w:id="74"/>
      <w:bookmarkEnd w:id="75"/>
      <w:bookmarkEnd w:id="76"/>
      <w:bookmarkEnd w:id="77"/>
      <w:bookmarkEnd w:id="78"/>
      <w:bookmarkEnd w:id="79"/>
      <w:bookmarkEnd w:id="80"/>
      <w:bookmarkEnd w:id="81"/>
    </w:p>
    <w:p w14:paraId="6461AE7B" w14:textId="77777777" w:rsidR="005B1CDD" w:rsidRPr="00513FBA" w:rsidRDefault="005B1CDD" w:rsidP="005B1CDD">
      <w:pPr>
        <w:jc w:val="both"/>
        <w:rPr>
          <w:rFonts w:ascii="Arial" w:hAnsi="Arial" w:cs="Arial"/>
          <w:sz w:val="20"/>
          <w:szCs w:val="20"/>
        </w:rPr>
      </w:pPr>
      <w:r w:rsidRPr="00513FBA">
        <w:rPr>
          <w:rFonts w:ascii="Arial" w:hAnsi="Arial" w:cs="Arial"/>
          <w:sz w:val="20"/>
          <w:szCs w:val="20"/>
        </w:rPr>
        <w:t>Ponudnik, partner v ponudbi, podizvajalec ni uvrščen v evidenco poslovnih subjektov iz 35. člena Zakona o integriteti in preprečevanju korupcije (Uradni list RS, št. 69/11-UPB2) in mu ni na podlagi tega člena prepovedano poslovanje z naročnikom.</w:t>
      </w:r>
    </w:p>
    <w:p w14:paraId="126F9587" w14:textId="77777777" w:rsidR="005B1CDD" w:rsidRPr="00513FBA" w:rsidRDefault="005B1CDD" w:rsidP="005B1CDD">
      <w:pPr>
        <w:jc w:val="both"/>
        <w:rPr>
          <w:rFonts w:ascii="Arial" w:hAnsi="Arial" w:cs="Arial"/>
          <w:sz w:val="20"/>
          <w:szCs w:val="20"/>
        </w:rPr>
      </w:pPr>
    </w:p>
    <w:p w14:paraId="5DC824A6" w14:textId="77777777" w:rsidR="005B1CDD" w:rsidRPr="00513FBA" w:rsidRDefault="005B1CDD" w:rsidP="005B1CDD">
      <w:pPr>
        <w:widowControl w:val="0"/>
        <w:jc w:val="both"/>
        <w:rPr>
          <w:rFonts w:ascii="Arial" w:hAnsi="Arial" w:cs="Arial"/>
          <w:b/>
          <w:sz w:val="20"/>
          <w:szCs w:val="20"/>
        </w:rPr>
      </w:pPr>
      <w:r w:rsidRPr="00513FBA">
        <w:rPr>
          <w:rFonts w:ascii="Arial" w:hAnsi="Arial" w:cs="Arial"/>
          <w:b/>
          <w:sz w:val="20"/>
          <w:szCs w:val="20"/>
        </w:rPr>
        <w:t>Način dokazovanja:</w:t>
      </w:r>
    </w:p>
    <w:p w14:paraId="6232CE84" w14:textId="1CEC0C0B" w:rsidR="005B1CDD" w:rsidRDefault="005B1CDD" w:rsidP="002859E1">
      <w:pPr>
        <w:widowControl w:val="0"/>
        <w:numPr>
          <w:ilvl w:val="0"/>
          <w:numId w:val="13"/>
        </w:numPr>
        <w:ind w:left="357" w:hanging="357"/>
        <w:jc w:val="both"/>
        <w:rPr>
          <w:rFonts w:ascii="Arial" w:hAnsi="Arial" w:cs="Arial"/>
          <w:sz w:val="20"/>
          <w:szCs w:val="20"/>
        </w:rPr>
      </w:pPr>
      <w:r w:rsidRPr="00513FBA">
        <w:rPr>
          <w:rFonts w:ascii="Arial" w:hAnsi="Arial" w:cs="Arial"/>
          <w:sz w:val="20"/>
          <w:szCs w:val="20"/>
        </w:rPr>
        <w:t>Izpolnjen obrazec ESPD v delu VI: Zaključek, v podpisani dajem/o uradno soglasje …), za vse gospodarske subjekte v ponudbi.</w:t>
      </w:r>
    </w:p>
    <w:p w14:paraId="2696B985" w14:textId="45B939FD" w:rsidR="004A4FA5" w:rsidRDefault="004A4FA5" w:rsidP="004A4FA5">
      <w:pPr>
        <w:widowControl w:val="0"/>
        <w:jc w:val="both"/>
        <w:rPr>
          <w:rFonts w:ascii="Arial" w:hAnsi="Arial" w:cs="Arial"/>
          <w:sz w:val="20"/>
          <w:szCs w:val="20"/>
        </w:rPr>
      </w:pPr>
    </w:p>
    <w:p w14:paraId="6DF2735A" w14:textId="77777777" w:rsidR="004A4FA5" w:rsidRDefault="004A4FA5" w:rsidP="004A4FA5">
      <w:pPr>
        <w:widowControl w:val="0"/>
        <w:jc w:val="both"/>
        <w:rPr>
          <w:rFonts w:ascii="Arial" w:hAnsi="Arial" w:cs="Arial"/>
          <w:sz w:val="20"/>
          <w:szCs w:val="20"/>
        </w:rPr>
      </w:pPr>
    </w:p>
    <w:p w14:paraId="4EE26505" w14:textId="41630888" w:rsidR="005B1CDD" w:rsidRPr="00896388" w:rsidRDefault="00754D82" w:rsidP="002859E1">
      <w:pPr>
        <w:pStyle w:val="Naslov2"/>
        <w:numPr>
          <w:ilvl w:val="0"/>
          <w:numId w:val="19"/>
        </w:numPr>
        <w:spacing w:before="0" w:after="0"/>
        <w:ind w:left="357" w:hanging="357"/>
        <w:rPr>
          <w:i w:val="0"/>
          <w:sz w:val="20"/>
          <w:szCs w:val="20"/>
          <w:lang w:val="x-none" w:eastAsia="x-none"/>
        </w:rPr>
      </w:pPr>
      <w:bookmarkStart w:id="82" w:name="_Toc176763885"/>
      <w:bookmarkStart w:id="83" w:name="_Toc55901905"/>
      <w:r w:rsidRPr="00896388">
        <w:rPr>
          <w:i w:val="0"/>
          <w:sz w:val="20"/>
          <w:szCs w:val="20"/>
        </w:rPr>
        <w:t xml:space="preserve">Tehnične </w:t>
      </w:r>
      <w:r w:rsidR="00896388" w:rsidRPr="00896388">
        <w:rPr>
          <w:i w:val="0"/>
          <w:sz w:val="20"/>
        </w:rPr>
        <w:t>zahteve naročnika</w:t>
      </w:r>
      <w:bookmarkEnd w:id="82"/>
      <w:r w:rsidR="00896388" w:rsidRPr="00896388">
        <w:rPr>
          <w:i w:val="0"/>
          <w:sz w:val="20"/>
          <w:szCs w:val="20"/>
        </w:rPr>
        <w:t xml:space="preserve"> </w:t>
      </w:r>
      <w:bookmarkEnd w:id="83"/>
    </w:p>
    <w:p w14:paraId="214FB640" w14:textId="7ED028B8" w:rsidR="005B1CDD" w:rsidRDefault="005B1CDD" w:rsidP="004A4FA5">
      <w:pPr>
        <w:rPr>
          <w:rFonts w:ascii="Arial" w:hAnsi="Arial" w:cs="Arial"/>
          <w:b/>
          <w:sz w:val="20"/>
          <w:szCs w:val="20"/>
          <w:lang w:eastAsia="x-none"/>
        </w:rPr>
      </w:pPr>
    </w:p>
    <w:p w14:paraId="12B72517" w14:textId="672604F5" w:rsidR="00B27EDF" w:rsidRDefault="00164FFC" w:rsidP="004A4FA5">
      <w:pPr>
        <w:rPr>
          <w:rFonts w:ascii="Arial" w:hAnsi="Arial" w:cs="Arial"/>
          <w:b/>
          <w:sz w:val="20"/>
          <w:szCs w:val="20"/>
          <w:lang w:eastAsia="x-none"/>
        </w:rPr>
      </w:pPr>
      <w:r>
        <w:rPr>
          <w:rFonts w:ascii="Arial" w:hAnsi="Arial" w:cs="Arial"/>
          <w:b/>
          <w:sz w:val="20"/>
          <w:szCs w:val="20"/>
          <w:lang w:eastAsia="x-none"/>
        </w:rPr>
        <w:t xml:space="preserve">8.1 </w:t>
      </w:r>
      <w:r w:rsidR="00B27EDF">
        <w:rPr>
          <w:rFonts w:ascii="Arial" w:hAnsi="Arial" w:cs="Arial"/>
          <w:b/>
          <w:sz w:val="20"/>
          <w:szCs w:val="20"/>
          <w:lang w:eastAsia="x-none"/>
        </w:rPr>
        <w:t xml:space="preserve">Tehnične zahteve za </w:t>
      </w:r>
      <w:r w:rsidR="00853DB4">
        <w:rPr>
          <w:rFonts w:ascii="Arial" w:hAnsi="Arial" w:cs="Arial"/>
          <w:b/>
          <w:sz w:val="20"/>
          <w:szCs w:val="20"/>
          <w:lang w:eastAsia="x-none"/>
        </w:rPr>
        <w:t>vse</w:t>
      </w:r>
      <w:r w:rsidR="00B27EDF">
        <w:rPr>
          <w:rFonts w:ascii="Arial" w:hAnsi="Arial" w:cs="Arial"/>
          <w:b/>
          <w:sz w:val="20"/>
          <w:szCs w:val="20"/>
          <w:lang w:eastAsia="x-none"/>
        </w:rPr>
        <w:t xml:space="preserve"> sklop</w:t>
      </w:r>
      <w:r w:rsidR="00853DB4">
        <w:rPr>
          <w:rFonts w:ascii="Arial" w:hAnsi="Arial" w:cs="Arial"/>
          <w:b/>
          <w:sz w:val="20"/>
          <w:szCs w:val="20"/>
          <w:lang w:eastAsia="x-none"/>
        </w:rPr>
        <w:t>e</w:t>
      </w:r>
      <w:r w:rsidR="00B27EDF">
        <w:rPr>
          <w:rFonts w:ascii="Arial" w:hAnsi="Arial" w:cs="Arial"/>
          <w:b/>
          <w:sz w:val="20"/>
          <w:szCs w:val="20"/>
          <w:lang w:eastAsia="x-none"/>
        </w:rPr>
        <w:t>:</w:t>
      </w:r>
    </w:p>
    <w:p w14:paraId="7475CD9E" w14:textId="77777777" w:rsidR="00B27EDF" w:rsidRDefault="00B27EDF" w:rsidP="004A4FA5">
      <w:pPr>
        <w:rPr>
          <w:rFonts w:ascii="Arial" w:hAnsi="Arial" w:cs="Arial"/>
          <w:b/>
          <w:sz w:val="20"/>
          <w:szCs w:val="20"/>
          <w:lang w:eastAsia="x-none"/>
        </w:rPr>
      </w:pPr>
    </w:p>
    <w:p w14:paraId="14407CCA" w14:textId="1554C1F4" w:rsidR="00B27EDF" w:rsidRPr="009B25D7" w:rsidRDefault="00B27EDF" w:rsidP="00B27EDF">
      <w:pPr>
        <w:ind w:left="11"/>
        <w:rPr>
          <w:rFonts w:ascii="Arial" w:hAnsi="Arial" w:cs="Arial"/>
          <w:b/>
          <w:color w:val="000000" w:themeColor="text1"/>
          <w:sz w:val="20"/>
          <w:szCs w:val="20"/>
        </w:rPr>
      </w:pPr>
      <w:r w:rsidRPr="009B25D7">
        <w:rPr>
          <w:rFonts w:ascii="Arial" w:hAnsi="Arial" w:cs="Arial"/>
          <w:b/>
          <w:color w:val="000000" w:themeColor="text1"/>
          <w:sz w:val="20"/>
          <w:szCs w:val="20"/>
        </w:rPr>
        <w:t>V storitev poslovnega najem</w:t>
      </w:r>
      <w:r>
        <w:rPr>
          <w:rFonts w:ascii="Arial" w:hAnsi="Arial" w:cs="Arial"/>
          <w:b/>
          <w:color w:val="000000" w:themeColor="text1"/>
          <w:sz w:val="20"/>
          <w:szCs w:val="20"/>
        </w:rPr>
        <w:t>a</w:t>
      </w:r>
      <w:r w:rsidRPr="009B25D7">
        <w:rPr>
          <w:rFonts w:ascii="Arial" w:hAnsi="Arial" w:cs="Arial"/>
          <w:b/>
          <w:color w:val="000000" w:themeColor="text1"/>
          <w:sz w:val="20"/>
          <w:szCs w:val="20"/>
        </w:rPr>
        <w:t xml:space="preserve"> </w:t>
      </w:r>
      <w:r>
        <w:rPr>
          <w:rFonts w:ascii="Arial" w:hAnsi="Arial" w:cs="Arial"/>
          <w:b/>
          <w:color w:val="000000" w:themeColor="text1"/>
          <w:sz w:val="20"/>
          <w:szCs w:val="20"/>
        </w:rPr>
        <w:t>(velja za vsa vozila) mora biti</w:t>
      </w:r>
      <w:r w:rsidRPr="009B25D7">
        <w:rPr>
          <w:rFonts w:ascii="Arial" w:hAnsi="Arial" w:cs="Arial"/>
          <w:b/>
          <w:color w:val="000000" w:themeColor="text1"/>
          <w:sz w:val="20"/>
          <w:szCs w:val="20"/>
        </w:rPr>
        <w:t xml:space="preserve"> vključeno:</w:t>
      </w:r>
    </w:p>
    <w:p w14:paraId="64347C7E" w14:textId="7381F268" w:rsidR="008C5454" w:rsidRPr="008C5454" w:rsidRDefault="008C5454" w:rsidP="008C5454">
      <w:pPr>
        <w:numPr>
          <w:ilvl w:val="0"/>
          <w:numId w:val="28"/>
        </w:numPr>
        <w:spacing w:after="4" w:line="261" w:lineRule="auto"/>
        <w:contextualSpacing/>
        <w:jc w:val="both"/>
        <w:rPr>
          <w:rFonts w:ascii="Arial" w:hAnsi="Arial" w:cs="Arial"/>
          <w:b/>
          <w:sz w:val="20"/>
          <w:szCs w:val="20"/>
        </w:rPr>
      </w:pPr>
      <w:r w:rsidRPr="008C5454">
        <w:rPr>
          <w:rFonts w:ascii="Arial" w:hAnsi="Arial" w:cs="Arial"/>
          <w:sz w:val="20"/>
          <w:szCs w:val="20"/>
        </w:rPr>
        <w:t>zavarovanje: polni kasko z 1% odbitno franšizo, zavarovanje potnikov AO in AO plus, zelena karta, zavarovane vse nevarnosti</w:t>
      </w:r>
      <w:r>
        <w:rPr>
          <w:rFonts w:ascii="Arial" w:hAnsi="Arial" w:cs="Arial"/>
          <w:sz w:val="20"/>
          <w:szCs w:val="20"/>
        </w:rPr>
        <w:t>,</w:t>
      </w:r>
    </w:p>
    <w:p w14:paraId="4C98D600" w14:textId="13A3A7C3" w:rsidR="008C5454" w:rsidRPr="008C5454" w:rsidRDefault="008C5454" w:rsidP="008C5454">
      <w:pPr>
        <w:numPr>
          <w:ilvl w:val="0"/>
          <w:numId w:val="28"/>
        </w:numPr>
        <w:spacing w:after="4" w:line="261" w:lineRule="auto"/>
        <w:contextualSpacing/>
        <w:jc w:val="both"/>
        <w:rPr>
          <w:rFonts w:ascii="Arial" w:hAnsi="Arial" w:cs="Arial"/>
          <w:b/>
          <w:sz w:val="20"/>
          <w:szCs w:val="20"/>
        </w:rPr>
      </w:pPr>
      <w:r w:rsidRPr="008C5454">
        <w:rPr>
          <w:rFonts w:ascii="Arial" w:hAnsi="Arial" w:cs="Arial"/>
          <w:sz w:val="20"/>
          <w:szCs w:val="20"/>
        </w:rPr>
        <w:t>letna vinjeta za uporabo avtocest v S</w:t>
      </w:r>
      <w:r>
        <w:rPr>
          <w:rFonts w:ascii="Arial" w:hAnsi="Arial" w:cs="Arial"/>
          <w:sz w:val="20"/>
          <w:szCs w:val="20"/>
        </w:rPr>
        <w:t>loveniji,</w:t>
      </w:r>
    </w:p>
    <w:p w14:paraId="1E568AE1" w14:textId="08679239" w:rsidR="008C5454" w:rsidRPr="008C5454" w:rsidRDefault="008C5454" w:rsidP="008C5454">
      <w:pPr>
        <w:numPr>
          <w:ilvl w:val="0"/>
          <w:numId w:val="28"/>
        </w:numPr>
        <w:spacing w:after="4" w:line="261" w:lineRule="auto"/>
        <w:contextualSpacing/>
        <w:jc w:val="both"/>
        <w:rPr>
          <w:rFonts w:ascii="Arial" w:hAnsi="Arial" w:cs="Arial"/>
          <w:b/>
          <w:sz w:val="20"/>
          <w:szCs w:val="20"/>
        </w:rPr>
      </w:pPr>
      <w:r w:rsidRPr="008C5454">
        <w:rPr>
          <w:rFonts w:ascii="Arial" w:hAnsi="Arial" w:cs="Arial"/>
          <w:sz w:val="20"/>
          <w:szCs w:val="20"/>
        </w:rPr>
        <w:t>stroški registracije</w:t>
      </w:r>
      <w:r>
        <w:rPr>
          <w:rFonts w:ascii="Arial" w:hAnsi="Arial" w:cs="Arial"/>
          <w:sz w:val="20"/>
          <w:szCs w:val="20"/>
        </w:rPr>
        <w:t>,</w:t>
      </w:r>
    </w:p>
    <w:p w14:paraId="791A9B26" w14:textId="5F807321" w:rsidR="008C5454" w:rsidRPr="00157544" w:rsidRDefault="008C5454" w:rsidP="008C5454">
      <w:pPr>
        <w:numPr>
          <w:ilvl w:val="0"/>
          <w:numId w:val="28"/>
        </w:numPr>
        <w:spacing w:after="4" w:line="261" w:lineRule="auto"/>
        <w:contextualSpacing/>
        <w:jc w:val="both"/>
        <w:rPr>
          <w:rFonts w:ascii="Arial" w:hAnsi="Arial" w:cs="Arial"/>
          <w:b/>
          <w:sz w:val="20"/>
          <w:szCs w:val="20"/>
        </w:rPr>
      </w:pPr>
      <w:r w:rsidRPr="008C5454">
        <w:rPr>
          <w:rFonts w:ascii="Arial" w:hAnsi="Arial" w:cs="Arial"/>
          <w:sz w:val="20"/>
          <w:szCs w:val="20"/>
        </w:rPr>
        <w:t>redno servisno vzdrževanje po normativih proizvajalca</w:t>
      </w:r>
      <w:r>
        <w:rPr>
          <w:rFonts w:ascii="Arial" w:hAnsi="Arial" w:cs="Arial"/>
          <w:sz w:val="20"/>
          <w:szCs w:val="20"/>
        </w:rPr>
        <w:t>,</w:t>
      </w:r>
    </w:p>
    <w:p w14:paraId="32DFBCAE" w14:textId="4C562BF0" w:rsidR="00157544" w:rsidRPr="009036AA" w:rsidRDefault="00157544" w:rsidP="00157544">
      <w:pPr>
        <w:numPr>
          <w:ilvl w:val="0"/>
          <w:numId w:val="28"/>
        </w:numPr>
        <w:spacing w:after="4" w:line="261" w:lineRule="auto"/>
        <w:contextualSpacing/>
        <w:jc w:val="both"/>
        <w:rPr>
          <w:rFonts w:ascii="Arial" w:hAnsi="Arial" w:cs="Arial"/>
          <w:sz w:val="20"/>
          <w:szCs w:val="20"/>
        </w:rPr>
      </w:pPr>
      <w:r w:rsidRPr="009036AA">
        <w:rPr>
          <w:rFonts w:ascii="Arial" w:hAnsi="Arial" w:cs="Arial"/>
          <w:sz w:val="20"/>
          <w:szCs w:val="20"/>
        </w:rPr>
        <w:t>vsi redni in izredni servisi ter popravila potrebna zaradi običajne rabe (izvzeta so popravila, ki so posledica napačne rabe s strani najemojemalca),</w:t>
      </w:r>
    </w:p>
    <w:p w14:paraId="0CBEF09A" w14:textId="199C07E9" w:rsidR="008C5454" w:rsidRPr="008C5454" w:rsidRDefault="008C5454" w:rsidP="008C5454">
      <w:pPr>
        <w:numPr>
          <w:ilvl w:val="0"/>
          <w:numId w:val="28"/>
        </w:numPr>
        <w:spacing w:after="4" w:line="261" w:lineRule="auto"/>
        <w:contextualSpacing/>
        <w:jc w:val="both"/>
        <w:rPr>
          <w:rFonts w:ascii="Arial" w:hAnsi="Arial" w:cs="Arial"/>
          <w:sz w:val="20"/>
          <w:szCs w:val="20"/>
        </w:rPr>
      </w:pPr>
      <w:r w:rsidRPr="008C5454">
        <w:rPr>
          <w:rFonts w:ascii="Arial" w:hAnsi="Arial" w:cs="Arial"/>
          <w:sz w:val="20"/>
          <w:szCs w:val="20"/>
        </w:rPr>
        <w:t>dostava vozila na servis in vrnitev na želeno lokacijo</w:t>
      </w:r>
      <w:r>
        <w:rPr>
          <w:rFonts w:ascii="Arial" w:hAnsi="Arial" w:cs="Arial"/>
          <w:sz w:val="20"/>
          <w:szCs w:val="20"/>
        </w:rPr>
        <w:t>,</w:t>
      </w:r>
    </w:p>
    <w:p w14:paraId="1420F7B9" w14:textId="11E82A66" w:rsidR="008C5454" w:rsidRPr="008C5454" w:rsidRDefault="008C5454" w:rsidP="008C5454">
      <w:pPr>
        <w:numPr>
          <w:ilvl w:val="0"/>
          <w:numId w:val="28"/>
        </w:numPr>
        <w:spacing w:after="4" w:line="261" w:lineRule="auto"/>
        <w:contextualSpacing/>
        <w:jc w:val="both"/>
        <w:rPr>
          <w:rFonts w:ascii="Arial" w:hAnsi="Arial" w:cs="Arial"/>
          <w:sz w:val="20"/>
          <w:szCs w:val="20"/>
        </w:rPr>
      </w:pPr>
      <w:r w:rsidRPr="008C5454">
        <w:rPr>
          <w:rFonts w:ascii="Arial" w:hAnsi="Arial" w:cs="Arial"/>
          <w:sz w:val="20"/>
          <w:szCs w:val="20"/>
        </w:rPr>
        <w:t>servis pnevmatik (zimske, letne, shramba)</w:t>
      </w:r>
      <w:r>
        <w:rPr>
          <w:rFonts w:ascii="Arial" w:hAnsi="Arial" w:cs="Arial"/>
          <w:sz w:val="20"/>
          <w:szCs w:val="20"/>
        </w:rPr>
        <w:t>,</w:t>
      </w:r>
    </w:p>
    <w:p w14:paraId="4FCC3B63" w14:textId="12AF39BD" w:rsidR="008C5454" w:rsidRPr="008C5454" w:rsidRDefault="008C5454" w:rsidP="008C5454">
      <w:pPr>
        <w:numPr>
          <w:ilvl w:val="0"/>
          <w:numId w:val="28"/>
        </w:numPr>
        <w:spacing w:after="4" w:line="261" w:lineRule="auto"/>
        <w:contextualSpacing/>
        <w:jc w:val="both"/>
        <w:rPr>
          <w:rFonts w:ascii="Arial" w:hAnsi="Arial" w:cs="Arial"/>
          <w:sz w:val="20"/>
          <w:szCs w:val="20"/>
        </w:rPr>
      </w:pPr>
      <w:r w:rsidRPr="008C5454">
        <w:rPr>
          <w:rFonts w:ascii="Arial" w:hAnsi="Arial" w:cs="Arial"/>
          <w:sz w:val="20"/>
          <w:szCs w:val="20"/>
        </w:rPr>
        <w:t>pomoč na cesti (24 urna asistenca po celi Evropi)</w:t>
      </w:r>
      <w:r>
        <w:rPr>
          <w:rFonts w:ascii="Arial" w:hAnsi="Arial" w:cs="Arial"/>
          <w:sz w:val="20"/>
          <w:szCs w:val="20"/>
        </w:rPr>
        <w:t>,</w:t>
      </w:r>
    </w:p>
    <w:p w14:paraId="690F343B" w14:textId="77777777" w:rsidR="008C5454" w:rsidRPr="008C5454" w:rsidRDefault="008C5454" w:rsidP="008C5454">
      <w:pPr>
        <w:numPr>
          <w:ilvl w:val="0"/>
          <w:numId w:val="28"/>
        </w:numPr>
        <w:spacing w:after="4" w:line="261" w:lineRule="auto"/>
        <w:contextualSpacing/>
        <w:jc w:val="both"/>
        <w:rPr>
          <w:rFonts w:ascii="Arial" w:hAnsi="Arial" w:cs="Arial"/>
          <w:sz w:val="20"/>
          <w:szCs w:val="20"/>
        </w:rPr>
      </w:pPr>
      <w:r w:rsidRPr="008C5454">
        <w:rPr>
          <w:rFonts w:ascii="Arial" w:hAnsi="Arial" w:cs="Arial"/>
          <w:sz w:val="20"/>
          <w:szCs w:val="20"/>
        </w:rPr>
        <w:t>nadomestno vozilo za čas rednega in izrednega servisa v enakem rangu kot najeto vozilo ali razred manj,</w:t>
      </w:r>
    </w:p>
    <w:p w14:paraId="0753B186" w14:textId="6746C15A" w:rsidR="008C5454" w:rsidRPr="008C5454" w:rsidRDefault="008C5454" w:rsidP="008C5454">
      <w:pPr>
        <w:numPr>
          <w:ilvl w:val="0"/>
          <w:numId w:val="28"/>
        </w:numPr>
        <w:spacing w:after="4" w:line="261" w:lineRule="auto"/>
        <w:contextualSpacing/>
        <w:jc w:val="both"/>
        <w:rPr>
          <w:rFonts w:ascii="Arial" w:hAnsi="Arial" w:cs="Arial"/>
          <w:sz w:val="20"/>
          <w:szCs w:val="20"/>
        </w:rPr>
      </w:pPr>
      <w:r w:rsidRPr="008C5454">
        <w:rPr>
          <w:rFonts w:ascii="Arial" w:hAnsi="Arial" w:cs="Arial"/>
          <w:sz w:val="20"/>
          <w:szCs w:val="20"/>
        </w:rPr>
        <w:t>pnevmatike, menjava in skladiščenje</w:t>
      </w:r>
      <w:r>
        <w:rPr>
          <w:rFonts w:ascii="Arial" w:hAnsi="Arial" w:cs="Arial"/>
          <w:sz w:val="20"/>
          <w:szCs w:val="20"/>
        </w:rPr>
        <w:t>,</w:t>
      </w:r>
    </w:p>
    <w:p w14:paraId="6E955F9D" w14:textId="77777777" w:rsidR="008C5454" w:rsidRPr="008C5454" w:rsidRDefault="008C5454" w:rsidP="008C5454">
      <w:pPr>
        <w:numPr>
          <w:ilvl w:val="0"/>
          <w:numId w:val="28"/>
        </w:numPr>
        <w:spacing w:after="4" w:line="261" w:lineRule="auto"/>
        <w:contextualSpacing/>
        <w:jc w:val="both"/>
        <w:rPr>
          <w:rFonts w:ascii="Arial" w:hAnsi="Arial" w:cs="Arial"/>
          <w:sz w:val="20"/>
          <w:szCs w:val="20"/>
        </w:rPr>
      </w:pPr>
      <w:r w:rsidRPr="008C5454">
        <w:rPr>
          <w:rFonts w:ascii="Arial" w:hAnsi="Arial" w:cs="Arial"/>
          <w:sz w:val="20"/>
          <w:szCs w:val="20"/>
        </w:rPr>
        <w:t>dodeljen skrbnik pogodbe in vozila.</w:t>
      </w:r>
    </w:p>
    <w:p w14:paraId="45D86646" w14:textId="2CEC4565" w:rsidR="00B27EDF" w:rsidRDefault="00B27EDF" w:rsidP="004A4FA5">
      <w:pPr>
        <w:rPr>
          <w:rFonts w:ascii="Arial" w:hAnsi="Arial" w:cs="Arial"/>
          <w:b/>
          <w:sz w:val="20"/>
          <w:szCs w:val="20"/>
          <w:lang w:eastAsia="x-none"/>
        </w:rPr>
      </w:pPr>
    </w:p>
    <w:p w14:paraId="7F2F0031" w14:textId="4FBF5F61" w:rsidR="00164FFC" w:rsidRDefault="00164FFC" w:rsidP="004A4FA5">
      <w:pPr>
        <w:rPr>
          <w:rFonts w:ascii="Arial" w:hAnsi="Arial" w:cs="Arial"/>
          <w:b/>
          <w:sz w:val="20"/>
          <w:szCs w:val="20"/>
          <w:lang w:eastAsia="x-none"/>
        </w:rPr>
      </w:pPr>
      <w:r>
        <w:rPr>
          <w:rFonts w:ascii="Arial" w:hAnsi="Arial" w:cs="Arial"/>
          <w:b/>
          <w:sz w:val="20"/>
          <w:szCs w:val="20"/>
          <w:lang w:eastAsia="x-none"/>
        </w:rPr>
        <w:t>Rok za pre</w:t>
      </w:r>
      <w:r w:rsidR="00A50991">
        <w:rPr>
          <w:rFonts w:ascii="Arial" w:hAnsi="Arial" w:cs="Arial"/>
          <w:b/>
          <w:sz w:val="20"/>
          <w:szCs w:val="20"/>
          <w:lang w:eastAsia="x-none"/>
        </w:rPr>
        <w:t>dajo/pre</w:t>
      </w:r>
      <w:r>
        <w:rPr>
          <w:rFonts w:ascii="Arial" w:hAnsi="Arial" w:cs="Arial"/>
          <w:b/>
          <w:sz w:val="20"/>
          <w:szCs w:val="20"/>
          <w:lang w:eastAsia="x-none"/>
        </w:rPr>
        <w:t xml:space="preserve">vzem vozil: </w:t>
      </w:r>
    </w:p>
    <w:p w14:paraId="7DA14E34" w14:textId="16EE46AA" w:rsidR="00164FFC" w:rsidRPr="00164FFC" w:rsidRDefault="00164FFC" w:rsidP="004A4FA5">
      <w:pPr>
        <w:rPr>
          <w:rFonts w:ascii="Arial" w:hAnsi="Arial" w:cs="Arial"/>
          <w:sz w:val="20"/>
          <w:szCs w:val="20"/>
          <w:lang w:eastAsia="x-none"/>
        </w:rPr>
      </w:pPr>
      <w:r w:rsidRPr="00164FFC">
        <w:rPr>
          <w:rFonts w:ascii="Arial" w:hAnsi="Arial" w:cs="Arial"/>
          <w:sz w:val="20"/>
          <w:szCs w:val="20"/>
          <w:lang w:eastAsia="x-none"/>
        </w:rPr>
        <w:t xml:space="preserve">Rok za </w:t>
      </w:r>
      <w:r w:rsidR="00A50991">
        <w:rPr>
          <w:rFonts w:ascii="Arial" w:hAnsi="Arial" w:cs="Arial"/>
          <w:sz w:val="20"/>
          <w:szCs w:val="20"/>
          <w:lang w:eastAsia="x-none"/>
        </w:rPr>
        <w:t>predajo/</w:t>
      </w:r>
      <w:r w:rsidRPr="00164FFC">
        <w:rPr>
          <w:rFonts w:ascii="Arial" w:hAnsi="Arial" w:cs="Arial"/>
          <w:sz w:val="20"/>
          <w:szCs w:val="20"/>
          <w:lang w:eastAsia="x-none"/>
        </w:rPr>
        <w:t>prevzem vozil je najkasneje v 30 dneh, od obojestranskega podpisa pogodbe.</w:t>
      </w:r>
    </w:p>
    <w:p w14:paraId="45A54C23" w14:textId="77777777" w:rsidR="00B27EDF" w:rsidRDefault="00B27EDF" w:rsidP="004A4FA5">
      <w:pPr>
        <w:autoSpaceDE w:val="0"/>
        <w:autoSpaceDN w:val="0"/>
        <w:adjustRightInd w:val="0"/>
        <w:jc w:val="both"/>
        <w:rPr>
          <w:rFonts w:ascii="Arial" w:hAnsi="Arial" w:cs="Arial"/>
          <w:sz w:val="20"/>
          <w:szCs w:val="20"/>
        </w:rPr>
      </w:pPr>
      <w:bookmarkStart w:id="84" w:name="_Toc452471603"/>
      <w:bookmarkStart w:id="85" w:name="_Toc10194648"/>
      <w:bookmarkStart w:id="86" w:name="_Toc130197580"/>
      <w:bookmarkStart w:id="87" w:name="_Toc130198081"/>
      <w:bookmarkStart w:id="88" w:name="_Toc130198141"/>
      <w:bookmarkStart w:id="89" w:name="_Toc130799602"/>
      <w:bookmarkStart w:id="90" w:name="_Toc132106373"/>
      <w:bookmarkStart w:id="91" w:name="_Toc132424987"/>
      <w:bookmarkStart w:id="92" w:name="_Toc132432236"/>
      <w:bookmarkStart w:id="93" w:name="_Toc157334768"/>
      <w:bookmarkStart w:id="94" w:name="_Toc125192847"/>
      <w:bookmarkStart w:id="95" w:name="_Toc130197572"/>
      <w:bookmarkStart w:id="96" w:name="_Toc130198073"/>
      <w:bookmarkStart w:id="97" w:name="_Toc130198133"/>
      <w:bookmarkStart w:id="98" w:name="_Toc130799594"/>
      <w:bookmarkStart w:id="99" w:name="_Toc132106365"/>
      <w:bookmarkStart w:id="100" w:name="_Toc132424979"/>
      <w:bookmarkStart w:id="101" w:name="_Toc132432228"/>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p w14:paraId="635253B9" w14:textId="77777777" w:rsidR="00164FFC" w:rsidRDefault="00164FFC" w:rsidP="004A4FA5">
      <w:pPr>
        <w:autoSpaceDE w:val="0"/>
        <w:autoSpaceDN w:val="0"/>
        <w:adjustRightInd w:val="0"/>
        <w:jc w:val="both"/>
        <w:rPr>
          <w:rFonts w:ascii="Arial" w:hAnsi="Arial" w:cs="Arial"/>
          <w:b/>
          <w:sz w:val="20"/>
          <w:szCs w:val="20"/>
        </w:rPr>
      </w:pPr>
    </w:p>
    <w:p w14:paraId="223F7FA6" w14:textId="61A92B9E" w:rsidR="00754D82" w:rsidRPr="00B27EDF" w:rsidRDefault="00164FFC" w:rsidP="004A4FA5">
      <w:pPr>
        <w:autoSpaceDE w:val="0"/>
        <w:autoSpaceDN w:val="0"/>
        <w:adjustRightInd w:val="0"/>
        <w:jc w:val="both"/>
        <w:rPr>
          <w:rFonts w:ascii="Arial" w:hAnsi="Arial" w:cs="Arial"/>
          <w:b/>
          <w:sz w:val="20"/>
          <w:szCs w:val="20"/>
        </w:rPr>
      </w:pPr>
      <w:r>
        <w:rPr>
          <w:rFonts w:ascii="Arial" w:hAnsi="Arial" w:cs="Arial"/>
          <w:b/>
          <w:sz w:val="20"/>
          <w:szCs w:val="20"/>
        </w:rPr>
        <w:t xml:space="preserve">8.2 </w:t>
      </w:r>
      <w:r w:rsidR="00410BF0" w:rsidRPr="00B27EDF">
        <w:rPr>
          <w:rFonts w:ascii="Arial" w:hAnsi="Arial" w:cs="Arial"/>
          <w:b/>
          <w:sz w:val="20"/>
          <w:szCs w:val="20"/>
        </w:rPr>
        <w:t xml:space="preserve">Tehnične zahteve </w:t>
      </w:r>
      <w:r>
        <w:rPr>
          <w:rFonts w:ascii="Arial" w:hAnsi="Arial" w:cs="Arial"/>
          <w:b/>
          <w:sz w:val="20"/>
          <w:szCs w:val="20"/>
        </w:rPr>
        <w:t xml:space="preserve">za vozila </w:t>
      </w:r>
      <w:r w:rsidR="00410BF0" w:rsidRPr="00B27EDF">
        <w:rPr>
          <w:rFonts w:ascii="Arial" w:hAnsi="Arial" w:cs="Arial"/>
          <w:b/>
          <w:sz w:val="20"/>
          <w:szCs w:val="20"/>
        </w:rPr>
        <w:t>po sklopih:</w:t>
      </w:r>
    </w:p>
    <w:p w14:paraId="4781E103" w14:textId="6926DA28" w:rsidR="00410BF0" w:rsidRDefault="00410BF0" w:rsidP="004A4FA5">
      <w:pPr>
        <w:autoSpaceDE w:val="0"/>
        <w:autoSpaceDN w:val="0"/>
        <w:adjustRightInd w:val="0"/>
        <w:jc w:val="both"/>
      </w:pPr>
    </w:p>
    <w:p w14:paraId="21F24AA0" w14:textId="526FC653" w:rsidR="004A4FA5" w:rsidRPr="004A4FA5" w:rsidRDefault="004A4FA5" w:rsidP="00DA0A39">
      <w:pPr>
        <w:shd w:val="clear" w:color="auto" w:fill="EEECE1" w:themeFill="background2"/>
        <w:contextualSpacing/>
        <w:rPr>
          <w:rFonts w:ascii="Arial" w:hAnsi="Arial" w:cs="Arial"/>
          <w:b/>
          <w:sz w:val="20"/>
        </w:rPr>
      </w:pPr>
      <w:r w:rsidRPr="004A4FA5">
        <w:rPr>
          <w:rFonts w:ascii="Arial" w:hAnsi="Arial" w:cs="Arial"/>
          <w:b/>
          <w:sz w:val="20"/>
        </w:rPr>
        <w:t>SKLOP 1: Najem novega električnega osebnega vozila (limuzina)</w:t>
      </w:r>
      <w:r w:rsidR="00586749">
        <w:rPr>
          <w:rFonts w:ascii="Arial" w:hAnsi="Arial" w:cs="Arial"/>
          <w:b/>
          <w:sz w:val="20"/>
        </w:rPr>
        <w:t>, višjega cenovnega razreda</w:t>
      </w:r>
    </w:p>
    <w:p w14:paraId="1C40486A" w14:textId="77777777" w:rsidR="004A4FA5" w:rsidRDefault="004A4FA5" w:rsidP="004A4FA5">
      <w:pPr>
        <w:autoSpaceDE w:val="0"/>
        <w:autoSpaceDN w:val="0"/>
        <w:adjustRightInd w:val="0"/>
        <w:jc w:val="both"/>
      </w:pPr>
    </w:p>
    <w:p w14:paraId="311C6604" w14:textId="73C52C36" w:rsidR="008E71DE" w:rsidRPr="00321798" w:rsidRDefault="008C5454" w:rsidP="004A4FA5">
      <w:pPr>
        <w:autoSpaceDE w:val="0"/>
        <w:autoSpaceDN w:val="0"/>
        <w:adjustRightInd w:val="0"/>
        <w:jc w:val="both"/>
        <w:rPr>
          <w:rFonts w:ascii="Arial" w:hAnsi="Arial" w:cs="Arial"/>
          <w:b/>
          <w:sz w:val="20"/>
          <w:szCs w:val="20"/>
        </w:rPr>
      </w:pPr>
      <w:r w:rsidRPr="00321798">
        <w:rPr>
          <w:rFonts w:ascii="Arial" w:hAnsi="Arial" w:cs="Arial"/>
          <w:b/>
          <w:sz w:val="20"/>
          <w:szCs w:val="20"/>
        </w:rPr>
        <w:t>E</w:t>
      </w:r>
      <w:r w:rsidR="004A4FA5" w:rsidRPr="00321798">
        <w:rPr>
          <w:rFonts w:ascii="Arial" w:hAnsi="Arial" w:cs="Arial"/>
          <w:b/>
          <w:sz w:val="20"/>
          <w:szCs w:val="20"/>
        </w:rPr>
        <w:t xml:space="preserve">lektrično osebno vozilo </w:t>
      </w:r>
      <w:r w:rsidR="00321798">
        <w:rPr>
          <w:rFonts w:ascii="Arial" w:hAnsi="Arial" w:cs="Arial"/>
          <w:b/>
          <w:sz w:val="20"/>
          <w:szCs w:val="20"/>
        </w:rPr>
        <w:t xml:space="preserve">(limuzina) </w:t>
      </w:r>
      <w:r w:rsidR="004A4FA5" w:rsidRPr="00321798">
        <w:rPr>
          <w:rFonts w:ascii="Arial" w:hAnsi="Arial" w:cs="Arial"/>
          <w:b/>
          <w:sz w:val="20"/>
          <w:szCs w:val="20"/>
        </w:rPr>
        <w:t>mora izpolnjevati naslednje tehnične zahteve:</w:t>
      </w:r>
    </w:p>
    <w:p w14:paraId="10D0CA2D" w14:textId="77777777" w:rsidR="008C5454" w:rsidRPr="008C5454" w:rsidRDefault="008C5454" w:rsidP="008C5454">
      <w:pPr>
        <w:numPr>
          <w:ilvl w:val="0"/>
          <w:numId w:val="28"/>
        </w:numPr>
        <w:spacing w:after="4" w:line="259" w:lineRule="auto"/>
        <w:contextualSpacing/>
        <w:jc w:val="both"/>
        <w:rPr>
          <w:rFonts w:ascii="Arial" w:eastAsia="Arial" w:hAnsi="Arial" w:cs="Arial"/>
          <w:sz w:val="20"/>
          <w:szCs w:val="22"/>
        </w:rPr>
      </w:pPr>
      <w:r w:rsidRPr="008C5454">
        <w:rPr>
          <w:rFonts w:ascii="Arial" w:eastAsia="Arial" w:hAnsi="Arial" w:cs="Arial"/>
          <w:sz w:val="20"/>
          <w:szCs w:val="22"/>
        </w:rPr>
        <w:t>Novo vozilo</w:t>
      </w:r>
    </w:p>
    <w:p w14:paraId="34E8E702" w14:textId="77777777" w:rsidR="008C5454" w:rsidRPr="008C5454" w:rsidRDefault="008C5454" w:rsidP="008C5454">
      <w:pPr>
        <w:numPr>
          <w:ilvl w:val="0"/>
          <w:numId w:val="28"/>
        </w:numPr>
        <w:spacing w:after="4" w:line="259" w:lineRule="auto"/>
        <w:contextualSpacing/>
        <w:jc w:val="both"/>
        <w:rPr>
          <w:rFonts w:ascii="Arial" w:eastAsia="Arial" w:hAnsi="Arial" w:cs="Arial"/>
          <w:sz w:val="20"/>
          <w:szCs w:val="22"/>
        </w:rPr>
      </w:pPr>
      <w:r w:rsidRPr="008C5454">
        <w:rPr>
          <w:rFonts w:ascii="Arial" w:eastAsia="Arial" w:hAnsi="Arial" w:cs="Arial"/>
          <w:sz w:val="20"/>
          <w:szCs w:val="22"/>
        </w:rPr>
        <w:t>Motor: Električni min 200 kW</w:t>
      </w:r>
    </w:p>
    <w:p w14:paraId="65F2F637" w14:textId="77777777" w:rsidR="008C5454" w:rsidRPr="008C5454" w:rsidRDefault="008C5454" w:rsidP="008C5454">
      <w:pPr>
        <w:numPr>
          <w:ilvl w:val="0"/>
          <w:numId w:val="28"/>
        </w:numPr>
        <w:spacing w:after="4" w:line="259" w:lineRule="auto"/>
        <w:contextualSpacing/>
        <w:jc w:val="both"/>
        <w:rPr>
          <w:rFonts w:ascii="Arial" w:eastAsia="Arial" w:hAnsi="Arial" w:cs="Arial"/>
          <w:sz w:val="20"/>
          <w:szCs w:val="22"/>
        </w:rPr>
      </w:pPr>
      <w:r w:rsidRPr="008C5454">
        <w:rPr>
          <w:rFonts w:ascii="Arial" w:eastAsia="Arial" w:hAnsi="Arial" w:cs="Arial"/>
          <w:sz w:val="20"/>
          <w:szCs w:val="22"/>
        </w:rPr>
        <w:t xml:space="preserve">Doseg vožnje po WLTP: min 510 km </w:t>
      </w:r>
    </w:p>
    <w:p w14:paraId="34DC888D" w14:textId="77777777" w:rsidR="008C5454" w:rsidRPr="008C5454" w:rsidRDefault="008C5454" w:rsidP="008C5454">
      <w:pPr>
        <w:numPr>
          <w:ilvl w:val="0"/>
          <w:numId w:val="28"/>
        </w:numPr>
        <w:spacing w:after="4" w:line="259" w:lineRule="auto"/>
        <w:contextualSpacing/>
        <w:jc w:val="both"/>
        <w:rPr>
          <w:rFonts w:ascii="Arial" w:eastAsia="Arial" w:hAnsi="Arial" w:cs="Arial"/>
          <w:sz w:val="20"/>
          <w:szCs w:val="22"/>
        </w:rPr>
      </w:pPr>
      <w:r w:rsidRPr="008C5454">
        <w:rPr>
          <w:rFonts w:ascii="Arial" w:eastAsia="Arial" w:hAnsi="Arial" w:cs="Arial"/>
          <w:sz w:val="20"/>
          <w:szCs w:val="22"/>
        </w:rPr>
        <w:t>Dolžina vozila: vsaj 4.700 mm</w:t>
      </w:r>
    </w:p>
    <w:p w14:paraId="0B6F6AA2" w14:textId="77777777" w:rsidR="008C5454" w:rsidRPr="008C5454" w:rsidRDefault="008C5454" w:rsidP="008C5454">
      <w:pPr>
        <w:numPr>
          <w:ilvl w:val="0"/>
          <w:numId w:val="28"/>
        </w:numPr>
        <w:spacing w:after="4" w:line="259" w:lineRule="auto"/>
        <w:contextualSpacing/>
        <w:jc w:val="both"/>
        <w:rPr>
          <w:rFonts w:ascii="Arial" w:eastAsia="Arial" w:hAnsi="Arial" w:cs="Arial"/>
          <w:sz w:val="20"/>
          <w:szCs w:val="22"/>
        </w:rPr>
      </w:pPr>
      <w:r w:rsidRPr="008C5454">
        <w:rPr>
          <w:rFonts w:ascii="Arial" w:eastAsia="Arial" w:hAnsi="Arial" w:cs="Arial"/>
          <w:sz w:val="20"/>
          <w:szCs w:val="22"/>
        </w:rPr>
        <w:t>Prenos: avtomatski</w:t>
      </w:r>
    </w:p>
    <w:p w14:paraId="4C5A816C" w14:textId="77777777" w:rsidR="008C5454" w:rsidRPr="008C5454" w:rsidRDefault="008C5454" w:rsidP="008C5454">
      <w:pPr>
        <w:numPr>
          <w:ilvl w:val="0"/>
          <w:numId w:val="28"/>
        </w:numPr>
        <w:spacing w:after="4" w:line="259" w:lineRule="auto"/>
        <w:contextualSpacing/>
        <w:jc w:val="both"/>
        <w:rPr>
          <w:rFonts w:ascii="Arial" w:eastAsia="Arial" w:hAnsi="Arial" w:cs="Arial"/>
          <w:sz w:val="20"/>
          <w:szCs w:val="22"/>
        </w:rPr>
      </w:pPr>
      <w:r w:rsidRPr="008C5454">
        <w:rPr>
          <w:rFonts w:ascii="Arial" w:eastAsia="Arial" w:hAnsi="Arial" w:cs="Arial"/>
          <w:sz w:val="20"/>
          <w:szCs w:val="22"/>
        </w:rPr>
        <w:t>Število sedežev: 5</w:t>
      </w:r>
    </w:p>
    <w:p w14:paraId="4723EB65" w14:textId="77777777" w:rsidR="008C5454" w:rsidRPr="008C5454" w:rsidRDefault="008C5454" w:rsidP="008C5454">
      <w:pPr>
        <w:numPr>
          <w:ilvl w:val="0"/>
          <w:numId w:val="28"/>
        </w:numPr>
        <w:spacing w:after="4" w:line="259" w:lineRule="auto"/>
        <w:contextualSpacing/>
        <w:jc w:val="both"/>
        <w:rPr>
          <w:rFonts w:ascii="Arial" w:eastAsia="Arial" w:hAnsi="Arial" w:cs="Arial"/>
          <w:sz w:val="20"/>
          <w:szCs w:val="22"/>
        </w:rPr>
      </w:pPr>
      <w:r w:rsidRPr="008C5454">
        <w:rPr>
          <w:rFonts w:ascii="Arial" w:eastAsia="Arial" w:hAnsi="Arial" w:cs="Arial"/>
          <w:sz w:val="20"/>
          <w:szCs w:val="22"/>
        </w:rPr>
        <w:t>Število vrat: min 4</w:t>
      </w:r>
    </w:p>
    <w:p w14:paraId="480A4F64" w14:textId="77777777" w:rsidR="008C5454" w:rsidRPr="008C5454" w:rsidRDefault="008C5454" w:rsidP="008C5454">
      <w:pPr>
        <w:numPr>
          <w:ilvl w:val="0"/>
          <w:numId w:val="28"/>
        </w:numPr>
        <w:spacing w:after="4" w:line="259" w:lineRule="auto"/>
        <w:contextualSpacing/>
        <w:jc w:val="both"/>
        <w:rPr>
          <w:rFonts w:ascii="Arial" w:eastAsia="Arial" w:hAnsi="Arial" w:cs="Arial"/>
          <w:sz w:val="20"/>
          <w:szCs w:val="22"/>
        </w:rPr>
      </w:pPr>
      <w:r w:rsidRPr="008C5454">
        <w:rPr>
          <w:rFonts w:ascii="Arial" w:eastAsia="Arial" w:hAnsi="Arial" w:cs="Arial"/>
          <w:sz w:val="20"/>
          <w:szCs w:val="22"/>
        </w:rPr>
        <w:t>Avtomatska klimatska naprava</w:t>
      </w:r>
    </w:p>
    <w:p w14:paraId="4E949707" w14:textId="77777777" w:rsidR="008C5454" w:rsidRPr="008C5454" w:rsidRDefault="008C5454" w:rsidP="008C5454">
      <w:pPr>
        <w:numPr>
          <w:ilvl w:val="0"/>
          <w:numId w:val="28"/>
        </w:numPr>
        <w:spacing w:after="4" w:line="259" w:lineRule="auto"/>
        <w:contextualSpacing/>
        <w:jc w:val="both"/>
        <w:rPr>
          <w:rFonts w:ascii="Arial" w:eastAsia="Arial" w:hAnsi="Arial" w:cs="Arial"/>
          <w:sz w:val="20"/>
          <w:szCs w:val="22"/>
        </w:rPr>
      </w:pPr>
      <w:r w:rsidRPr="008C5454">
        <w:rPr>
          <w:rFonts w:ascii="Arial" w:eastAsia="Arial" w:hAnsi="Arial" w:cs="Arial"/>
          <w:sz w:val="20"/>
          <w:szCs w:val="22"/>
        </w:rPr>
        <w:t xml:space="preserve">Barva: bela </w:t>
      </w:r>
    </w:p>
    <w:p w14:paraId="3572D05E" w14:textId="77777777" w:rsidR="008C5454" w:rsidRPr="008C5454" w:rsidRDefault="008C5454" w:rsidP="008C5454">
      <w:pPr>
        <w:numPr>
          <w:ilvl w:val="0"/>
          <w:numId w:val="28"/>
        </w:numPr>
        <w:spacing w:after="4" w:line="259" w:lineRule="auto"/>
        <w:contextualSpacing/>
        <w:jc w:val="both"/>
        <w:rPr>
          <w:rFonts w:ascii="Arial" w:eastAsia="Arial" w:hAnsi="Arial" w:cs="Arial"/>
          <w:sz w:val="20"/>
          <w:szCs w:val="22"/>
        </w:rPr>
      </w:pPr>
      <w:r w:rsidRPr="008C5454">
        <w:rPr>
          <w:rFonts w:ascii="Arial" w:eastAsia="Arial" w:hAnsi="Arial" w:cs="Arial"/>
          <w:sz w:val="20"/>
          <w:szCs w:val="22"/>
        </w:rPr>
        <w:t>Notranjost: v črni barvi, usnje</w:t>
      </w:r>
    </w:p>
    <w:p w14:paraId="10B08469" w14:textId="77777777" w:rsidR="008C5454" w:rsidRPr="008C5454" w:rsidRDefault="008C5454" w:rsidP="008C5454">
      <w:pPr>
        <w:numPr>
          <w:ilvl w:val="0"/>
          <w:numId w:val="28"/>
        </w:numPr>
        <w:spacing w:after="4" w:line="259" w:lineRule="auto"/>
        <w:contextualSpacing/>
        <w:jc w:val="both"/>
        <w:rPr>
          <w:rFonts w:ascii="Arial" w:eastAsia="Arial" w:hAnsi="Arial" w:cs="Arial"/>
          <w:sz w:val="20"/>
          <w:szCs w:val="22"/>
        </w:rPr>
      </w:pPr>
      <w:r w:rsidRPr="008C5454">
        <w:rPr>
          <w:rFonts w:ascii="Arial" w:eastAsia="Arial" w:hAnsi="Arial" w:cs="Arial"/>
          <w:sz w:val="20"/>
          <w:szCs w:val="22"/>
        </w:rPr>
        <w:t>Parkirni senzorji spredaj in zadaj s kamero za vzvratno vožnjo</w:t>
      </w:r>
    </w:p>
    <w:p w14:paraId="5ED476F3" w14:textId="77777777" w:rsidR="008C5454" w:rsidRPr="008C5454" w:rsidRDefault="008C5454" w:rsidP="008C5454">
      <w:pPr>
        <w:numPr>
          <w:ilvl w:val="0"/>
          <w:numId w:val="28"/>
        </w:numPr>
        <w:spacing w:after="4" w:line="259" w:lineRule="auto"/>
        <w:contextualSpacing/>
        <w:jc w:val="both"/>
        <w:rPr>
          <w:rFonts w:ascii="Arial" w:eastAsia="Arial" w:hAnsi="Arial" w:cs="Arial"/>
          <w:sz w:val="20"/>
          <w:szCs w:val="22"/>
        </w:rPr>
      </w:pPr>
      <w:proofErr w:type="spellStart"/>
      <w:r w:rsidRPr="008C5454">
        <w:rPr>
          <w:rFonts w:ascii="Arial" w:eastAsia="Arial" w:hAnsi="Arial" w:cs="Arial"/>
          <w:sz w:val="20"/>
          <w:szCs w:val="22"/>
        </w:rPr>
        <w:t>Tempomat</w:t>
      </w:r>
      <w:proofErr w:type="spellEnd"/>
      <w:r w:rsidRPr="008C5454">
        <w:rPr>
          <w:rFonts w:ascii="Arial" w:eastAsia="Arial" w:hAnsi="Arial" w:cs="Arial"/>
          <w:sz w:val="20"/>
          <w:szCs w:val="22"/>
        </w:rPr>
        <w:t xml:space="preserve"> z avtomatskim uravnavanjem hitrosti</w:t>
      </w:r>
    </w:p>
    <w:p w14:paraId="17E43B12" w14:textId="77777777" w:rsidR="008C5454" w:rsidRPr="008C5454" w:rsidRDefault="008C5454" w:rsidP="008C5454">
      <w:pPr>
        <w:numPr>
          <w:ilvl w:val="0"/>
          <w:numId w:val="28"/>
        </w:numPr>
        <w:spacing w:after="4" w:line="259" w:lineRule="auto"/>
        <w:contextualSpacing/>
        <w:jc w:val="both"/>
        <w:rPr>
          <w:rFonts w:ascii="Arial" w:eastAsia="Arial" w:hAnsi="Arial" w:cs="Arial"/>
          <w:sz w:val="20"/>
          <w:szCs w:val="22"/>
        </w:rPr>
      </w:pPr>
      <w:r w:rsidRPr="008C5454">
        <w:rPr>
          <w:rFonts w:ascii="Arial" w:eastAsia="Arial" w:hAnsi="Arial" w:cs="Arial"/>
          <w:sz w:val="20"/>
          <w:szCs w:val="22"/>
        </w:rPr>
        <w:lastRenderedPageBreak/>
        <w:t>Sistem za uravnavanje smeri na voznem pasu-</w:t>
      </w:r>
      <w:proofErr w:type="spellStart"/>
      <w:r w:rsidRPr="008C5454">
        <w:rPr>
          <w:rFonts w:ascii="Arial" w:eastAsia="Arial" w:hAnsi="Arial" w:cs="Arial"/>
          <w:sz w:val="20"/>
          <w:szCs w:val="22"/>
        </w:rPr>
        <w:t>lane</w:t>
      </w:r>
      <w:proofErr w:type="spellEnd"/>
      <w:r w:rsidRPr="008C5454">
        <w:rPr>
          <w:rFonts w:ascii="Arial" w:eastAsia="Arial" w:hAnsi="Arial" w:cs="Arial"/>
          <w:sz w:val="20"/>
          <w:szCs w:val="22"/>
        </w:rPr>
        <w:t xml:space="preserve"> </w:t>
      </w:r>
      <w:proofErr w:type="spellStart"/>
      <w:r w:rsidRPr="008C5454">
        <w:rPr>
          <w:rFonts w:ascii="Arial" w:eastAsia="Arial" w:hAnsi="Arial" w:cs="Arial"/>
          <w:sz w:val="20"/>
          <w:szCs w:val="22"/>
        </w:rPr>
        <w:t>assist</w:t>
      </w:r>
      <w:proofErr w:type="spellEnd"/>
    </w:p>
    <w:p w14:paraId="29BADF82" w14:textId="77777777" w:rsidR="008C5454" w:rsidRPr="008C5454" w:rsidRDefault="008C5454" w:rsidP="008C5454">
      <w:pPr>
        <w:numPr>
          <w:ilvl w:val="0"/>
          <w:numId w:val="28"/>
        </w:numPr>
        <w:spacing w:after="4" w:line="259" w:lineRule="auto"/>
        <w:contextualSpacing/>
        <w:jc w:val="both"/>
        <w:rPr>
          <w:rFonts w:ascii="Arial" w:eastAsia="Arial" w:hAnsi="Arial" w:cs="Arial"/>
          <w:sz w:val="20"/>
          <w:szCs w:val="22"/>
        </w:rPr>
      </w:pPr>
      <w:r w:rsidRPr="008C5454">
        <w:rPr>
          <w:rFonts w:ascii="Arial" w:eastAsia="Arial" w:hAnsi="Arial" w:cs="Arial"/>
          <w:sz w:val="20"/>
          <w:szCs w:val="22"/>
        </w:rPr>
        <w:t>Električni pomik sprednjih in zadnjih stekel</w:t>
      </w:r>
    </w:p>
    <w:p w14:paraId="011D3A06" w14:textId="77777777" w:rsidR="008C5454" w:rsidRPr="008C5454" w:rsidRDefault="008C5454" w:rsidP="008C5454">
      <w:pPr>
        <w:numPr>
          <w:ilvl w:val="0"/>
          <w:numId w:val="28"/>
        </w:numPr>
        <w:spacing w:after="4" w:line="259" w:lineRule="auto"/>
        <w:contextualSpacing/>
        <w:jc w:val="both"/>
        <w:rPr>
          <w:rFonts w:ascii="Arial" w:eastAsia="Arial" w:hAnsi="Arial" w:cs="Arial"/>
          <w:sz w:val="20"/>
          <w:szCs w:val="22"/>
        </w:rPr>
      </w:pPr>
      <w:r w:rsidRPr="008C5454">
        <w:rPr>
          <w:rFonts w:ascii="Arial" w:eastAsia="Arial" w:hAnsi="Arial" w:cs="Arial"/>
          <w:sz w:val="20"/>
          <w:szCs w:val="22"/>
        </w:rPr>
        <w:t>Alarm</w:t>
      </w:r>
    </w:p>
    <w:p w14:paraId="5947A9B5" w14:textId="77777777" w:rsidR="008C5454" w:rsidRPr="008C5454" w:rsidRDefault="008C5454" w:rsidP="008C5454">
      <w:pPr>
        <w:numPr>
          <w:ilvl w:val="0"/>
          <w:numId w:val="28"/>
        </w:numPr>
        <w:spacing w:after="4" w:line="259" w:lineRule="auto"/>
        <w:contextualSpacing/>
        <w:jc w:val="both"/>
        <w:rPr>
          <w:rFonts w:ascii="Arial" w:eastAsia="Arial" w:hAnsi="Arial" w:cs="Arial"/>
          <w:sz w:val="20"/>
          <w:szCs w:val="22"/>
        </w:rPr>
      </w:pPr>
      <w:r w:rsidRPr="008C5454">
        <w:rPr>
          <w:rFonts w:ascii="Arial" w:eastAsia="Arial" w:hAnsi="Arial" w:cs="Arial"/>
          <w:sz w:val="20"/>
          <w:szCs w:val="22"/>
        </w:rPr>
        <w:t>Sistem za prostoročno telefoniranje</w:t>
      </w:r>
    </w:p>
    <w:p w14:paraId="2D466111" w14:textId="77777777" w:rsidR="008C5454" w:rsidRPr="008C5454" w:rsidRDefault="008C5454" w:rsidP="008C5454">
      <w:pPr>
        <w:numPr>
          <w:ilvl w:val="0"/>
          <w:numId w:val="28"/>
        </w:numPr>
        <w:spacing w:after="4" w:line="259" w:lineRule="auto"/>
        <w:contextualSpacing/>
        <w:jc w:val="both"/>
        <w:rPr>
          <w:rFonts w:ascii="Arial" w:eastAsia="Arial" w:hAnsi="Arial" w:cs="Arial"/>
          <w:sz w:val="20"/>
          <w:szCs w:val="22"/>
        </w:rPr>
      </w:pPr>
      <w:r w:rsidRPr="008C5454">
        <w:rPr>
          <w:rFonts w:ascii="Arial" w:eastAsia="Arial" w:hAnsi="Arial" w:cs="Arial"/>
          <w:sz w:val="20"/>
          <w:szCs w:val="22"/>
        </w:rPr>
        <w:t>Polnilni kabel za gospodinjske električne in javne polnilne postaje</w:t>
      </w:r>
    </w:p>
    <w:p w14:paraId="0006A617" w14:textId="77777777" w:rsidR="008C5454" w:rsidRPr="008C5454" w:rsidRDefault="008C5454" w:rsidP="008C5454">
      <w:pPr>
        <w:numPr>
          <w:ilvl w:val="0"/>
          <w:numId w:val="28"/>
        </w:numPr>
        <w:spacing w:after="4" w:line="259" w:lineRule="auto"/>
        <w:contextualSpacing/>
        <w:jc w:val="both"/>
        <w:rPr>
          <w:rFonts w:ascii="Arial" w:eastAsia="Arial" w:hAnsi="Arial" w:cs="Arial"/>
          <w:sz w:val="20"/>
          <w:szCs w:val="22"/>
        </w:rPr>
      </w:pPr>
      <w:r w:rsidRPr="008C5454">
        <w:rPr>
          <w:rFonts w:ascii="Arial" w:eastAsia="Arial" w:hAnsi="Arial" w:cs="Arial"/>
          <w:sz w:val="20"/>
          <w:szCs w:val="22"/>
        </w:rPr>
        <w:t xml:space="preserve">Možnost polnjenja na AC polnilnicah min 11KW in CCS polnilnih postajah vsaj </w:t>
      </w:r>
    </w:p>
    <w:p w14:paraId="1A1E7CD3" w14:textId="77777777" w:rsidR="008C5454" w:rsidRPr="008C5454" w:rsidRDefault="008C5454" w:rsidP="008C5454">
      <w:pPr>
        <w:numPr>
          <w:ilvl w:val="0"/>
          <w:numId w:val="28"/>
        </w:numPr>
        <w:spacing w:after="4" w:line="259" w:lineRule="auto"/>
        <w:contextualSpacing/>
        <w:jc w:val="both"/>
        <w:rPr>
          <w:rFonts w:ascii="Arial" w:eastAsia="Arial" w:hAnsi="Arial" w:cs="Arial"/>
          <w:sz w:val="20"/>
          <w:szCs w:val="22"/>
        </w:rPr>
      </w:pPr>
      <w:r w:rsidRPr="008C5454">
        <w:rPr>
          <w:rFonts w:ascii="Arial" w:eastAsia="Arial" w:hAnsi="Arial" w:cs="Arial"/>
          <w:sz w:val="20"/>
          <w:szCs w:val="22"/>
        </w:rPr>
        <w:t>205 KW</w:t>
      </w:r>
    </w:p>
    <w:p w14:paraId="1EA77489" w14:textId="77777777" w:rsidR="008C5454" w:rsidRPr="008C5454" w:rsidRDefault="008C5454" w:rsidP="008C5454">
      <w:pPr>
        <w:numPr>
          <w:ilvl w:val="0"/>
          <w:numId w:val="28"/>
        </w:numPr>
        <w:spacing w:after="4" w:line="259" w:lineRule="auto"/>
        <w:contextualSpacing/>
        <w:jc w:val="both"/>
        <w:rPr>
          <w:rFonts w:ascii="Arial" w:eastAsia="Arial" w:hAnsi="Arial" w:cs="Arial"/>
          <w:sz w:val="20"/>
          <w:szCs w:val="22"/>
        </w:rPr>
      </w:pPr>
      <w:r w:rsidRPr="008C5454">
        <w:rPr>
          <w:rFonts w:ascii="Arial" w:eastAsia="Arial" w:hAnsi="Arial" w:cs="Arial"/>
          <w:sz w:val="20"/>
          <w:szCs w:val="22"/>
        </w:rPr>
        <w:t>El. ogledala</w:t>
      </w:r>
    </w:p>
    <w:p w14:paraId="192E70A6" w14:textId="77777777" w:rsidR="008C5454" w:rsidRPr="008C5454" w:rsidRDefault="008C5454" w:rsidP="008C5454">
      <w:pPr>
        <w:numPr>
          <w:ilvl w:val="0"/>
          <w:numId w:val="28"/>
        </w:numPr>
        <w:spacing w:after="4" w:line="259" w:lineRule="auto"/>
        <w:contextualSpacing/>
        <w:jc w:val="both"/>
        <w:rPr>
          <w:rFonts w:ascii="Arial" w:eastAsia="Arial" w:hAnsi="Arial" w:cs="Arial"/>
          <w:sz w:val="20"/>
          <w:szCs w:val="22"/>
        </w:rPr>
      </w:pPr>
      <w:r w:rsidRPr="008C5454">
        <w:rPr>
          <w:rFonts w:ascii="Arial" w:eastAsia="Arial" w:hAnsi="Arial" w:cs="Arial"/>
          <w:sz w:val="20"/>
          <w:szCs w:val="22"/>
        </w:rPr>
        <w:t>Zaslon na dotik</w:t>
      </w:r>
    </w:p>
    <w:p w14:paraId="25A45F81" w14:textId="77777777" w:rsidR="008C5454" w:rsidRPr="008C5454" w:rsidRDefault="008C5454" w:rsidP="008C5454">
      <w:pPr>
        <w:numPr>
          <w:ilvl w:val="0"/>
          <w:numId w:val="28"/>
        </w:numPr>
        <w:spacing w:after="4" w:line="259" w:lineRule="auto"/>
        <w:contextualSpacing/>
        <w:jc w:val="both"/>
        <w:rPr>
          <w:rFonts w:ascii="Arial" w:eastAsia="Arial" w:hAnsi="Arial" w:cs="Arial"/>
          <w:sz w:val="20"/>
          <w:szCs w:val="22"/>
        </w:rPr>
      </w:pPr>
      <w:r w:rsidRPr="008C5454">
        <w:rPr>
          <w:rFonts w:ascii="Arial" w:eastAsia="Arial" w:hAnsi="Arial" w:cs="Arial"/>
          <w:sz w:val="20"/>
          <w:szCs w:val="22"/>
        </w:rPr>
        <w:t>Digitalni instrumenti</w:t>
      </w:r>
    </w:p>
    <w:p w14:paraId="2DF0B17B" w14:textId="77777777" w:rsidR="008C5454" w:rsidRPr="008C5454" w:rsidRDefault="008C5454" w:rsidP="008C5454">
      <w:pPr>
        <w:numPr>
          <w:ilvl w:val="0"/>
          <w:numId w:val="28"/>
        </w:numPr>
        <w:spacing w:after="4" w:line="259" w:lineRule="auto"/>
        <w:contextualSpacing/>
        <w:jc w:val="both"/>
        <w:rPr>
          <w:rFonts w:ascii="Arial" w:eastAsia="Arial" w:hAnsi="Arial" w:cs="Arial"/>
          <w:sz w:val="20"/>
          <w:szCs w:val="22"/>
        </w:rPr>
      </w:pPr>
      <w:r w:rsidRPr="008C5454">
        <w:rPr>
          <w:rFonts w:ascii="Arial" w:eastAsia="Arial" w:hAnsi="Arial" w:cs="Arial"/>
          <w:sz w:val="20"/>
          <w:szCs w:val="22"/>
        </w:rPr>
        <w:t>Centralno zaklepanje brez ključa</w:t>
      </w:r>
    </w:p>
    <w:p w14:paraId="05D57874" w14:textId="77777777" w:rsidR="008C5454" w:rsidRPr="008C5454" w:rsidRDefault="008C5454" w:rsidP="008C5454">
      <w:pPr>
        <w:numPr>
          <w:ilvl w:val="0"/>
          <w:numId w:val="28"/>
        </w:numPr>
        <w:spacing w:after="4" w:line="259" w:lineRule="auto"/>
        <w:contextualSpacing/>
        <w:jc w:val="both"/>
        <w:rPr>
          <w:rFonts w:ascii="Arial" w:eastAsia="Arial" w:hAnsi="Arial" w:cs="Arial"/>
          <w:sz w:val="20"/>
          <w:szCs w:val="22"/>
        </w:rPr>
      </w:pPr>
      <w:r w:rsidRPr="008C5454">
        <w:rPr>
          <w:rFonts w:ascii="Arial" w:eastAsia="Arial" w:hAnsi="Arial" w:cs="Arial"/>
          <w:sz w:val="20"/>
          <w:szCs w:val="22"/>
        </w:rPr>
        <w:t>Senzor dežja</w:t>
      </w:r>
    </w:p>
    <w:p w14:paraId="697AB987" w14:textId="77777777" w:rsidR="008C5454" w:rsidRPr="008C5454" w:rsidRDefault="008C5454" w:rsidP="008C5454">
      <w:pPr>
        <w:numPr>
          <w:ilvl w:val="0"/>
          <w:numId w:val="28"/>
        </w:numPr>
        <w:spacing w:after="4" w:line="259" w:lineRule="auto"/>
        <w:contextualSpacing/>
        <w:jc w:val="both"/>
        <w:rPr>
          <w:rFonts w:ascii="Arial" w:eastAsia="Arial" w:hAnsi="Arial" w:cs="Arial"/>
          <w:sz w:val="20"/>
          <w:szCs w:val="22"/>
        </w:rPr>
      </w:pPr>
      <w:r w:rsidRPr="008C5454">
        <w:rPr>
          <w:rFonts w:ascii="Arial" w:eastAsia="Arial" w:hAnsi="Arial" w:cs="Arial"/>
          <w:sz w:val="20"/>
          <w:szCs w:val="22"/>
        </w:rPr>
        <w:t>El. nastavitev sedežev</w:t>
      </w:r>
    </w:p>
    <w:p w14:paraId="242C6382" w14:textId="77777777" w:rsidR="008C5454" w:rsidRPr="008C5454" w:rsidRDefault="008C5454" w:rsidP="008C5454">
      <w:pPr>
        <w:numPr>
          <w:ilvl w:val="0"/>
          <w:numId w:val="28"/>
        </w:numPr>
        <w:spacing w:after="4" w:line="259" w:lineRule="auto"/>
        <w:contextualSpacing/>
        <w:jc w:val="both"/>
        <w:rPr>
          <w:rFonts w:ascii="Arial" w:eastAsia="Arial" w:hAnsi="Arial" w:cs="Arial"/>
          <w:sz w:val="20"/>
          <w:szCs w:val="22"/>
        </w:rPr>
      </w:pPr>
      <w:r w:rsidRPr="008C5454">
        <w:rPr>
          <w:rFonts w:ascii="Arial" w:eastAsia="Arial" w:hAnsi="Arial" w:cs="Arial"/>
          <w:sz w:val="20"/>
          <w:szCs w:val="22"/>
        </w:rPr>
        <w:t>Ogrevanje sedežev</w:t>
      </w:r>
    </w:p>
    <w:p w14:paraId="55F2488B" w14:textId="77777777" w:rsidR="008C5454" w:rsidRPr="008C5454" w:rsidRDefault="008C5454" w:rsidP="008C5454">
      <w:pPr>
        <w:numPr>
          <w:ilvl w:val="0"/>
          <w:numId w:val="28"/>
        </w:numPr>
        <w:spacing w:after="4" w:line="259" w:lineRule="auto"/>
        <w:contextualSpacing/>
        <w:jc w:val="both"/>
        <w:rPr>
          <w:rFonts w:ascii="Arial" w:eastAsia="Arial" w:hAnsi="Arial" w:cs="Arial"/>
          <w:sz w:val="20"/>
          <w:szCs w:val="22"/>
        </w:rPr>
      </w:pPr>
      <w:r w:rsidRPr="008C5454">
        <w:rPr>
          <w:rFonts w:ascii="Arial" w:eastAsia="Arial" w:hAnsi="Arial" w:cs="Arial"/>
          <w:sz w:val="20"/>
          <w:szCs w:val="22"/>
        </w:rPr>
        <w:t>Ogrevanje volana</w:t>
      </w:r>
    </w:p>
    <w:p w14:paraId="4AD5DFED" w14:textId="77777777" w:rsidR="008C5454" w:rsidRPr="008C5454" w:rsidRDefault="008C5454" w:rsidP="008C5454">
      <w:pPr>
        <w:numPr>
          <w:ilvl w:val="0"/>
          <w:numId w:val="28"/>
        </w:numPr>
        <w:spacing w:after="4" w:line="259" w:lineRule="auto"/>
        <w:contextualSpacing/>
        <w:jc w:val="both"/>
        <w:rPr>
          <w:rFonts w:ascii="Arial" w:eastAsia="Arial" w:hAnsi="Arial" w:cs="Arial"/>
          <w:sz w:val="20"/>
          <w:szCs w:val="22"/>
        </w:rPr>
      </w:pPr>
      <w:r w:rsidRPr="008C5454">
        <w:rPr>
          <w:rFonts w:ascii="Arial" w:eastAsia="Arial" w:hAnsi="Arial" w:cs="Arial"/>
          <w:sz w:val="20"/>
          <w:szCs w:val="22"/>
        </w:rPr>
        <w:t>ABS  sistem</w:t>
      </w:r>
    </w:p>
    <w:p w14:paraId="09FC625D" w14:textId="77777777" w:rsidR="008C5454" w:rsidRPr="008C5454" w:rsidRDefault="008C5454" w:rsidP="008C5454">
      <w:pPr>
        <w:numPr>
          <w:ilvl w:val="0"/>
          <w:numId w:val="28"/>
        </w:numPr>
        <w:spacing w:after="4" w:line="259" w:lineRule="auto"/>
        <w:contextualSpacing/>
        <w:jc w:val="both"/>
        <w:rPr>
          <w:rFonts w:ascii="Arial" w:eastAsia="Arial" w:hAnsi="Arial" w:cs="Arial"/>
          <w:sz w:val="20"/>
          <w:szCs w:val="22"/>
        </w:rPr>
      </w:pPr>
      <w:r w:rsidRPr="008C5454">
        <w:rPr>
          <w:rFonts w:ascii="Arial" w:eastAsia="Arial" w:hAnsi="Arial" w:cs="Arial"/>
          <w:sz w:val="20"/>
          <w:szCs w:val="22"/>
        </w:rPr>
        <w:t>ESP sistem</w:t>
      </w:r>
    </w:p>
    <w:p w14:paraId="32564667" w14:textId="77777777" w:rsidR="008C5454" w:rsidRPr="008C5454" w:rsidRDefault="008C5454" w:rsidP="008C5454">
      <w:pPr>
        <w:spacing w:after="4" w:line="259" w:lineRule="auto"/>
        <w:ind w:left="360"/>
        <w:contextualSpacing/>
        <w:jc w:val="both"/>
        <w:rPr>
          <w:rFonts w:ascii="Arial" w:eastAsia="Arial" w:hAnsi="Arial" w:cs="Arial"/>
          <w:sz w:val="20"/>
          <w:szCs w:val="22"/>
        </w:rPr>
      </w:pPr>
    </w:p>
    <w:p w14:paraId="32D7B53C" w14:textId="77777777" w:rsidR="008C5454" w:rsidRPr="008C5454" w:rsidRDefault="008C5454" w:rsidP="008C5454">
      <w:pPr>
        <w:spacing w:after="4" w:line="259" w:lineRule="auto"/>
        <w:contextualSpacing/>
        <w:jc w:val="both"/>
        <w:rPr>
          <w:rFonts w:ascii="Arial" w:eastAsia="Arial" w:hAnsi="Arial" w:cs="Arial"/>
          <w:b/>
          <w:sz w:val="20"/>
          <w:szCs w:val="22"/>
        </w:rPr>
      </w:pPr>
      <w:r w:rsidRPr="008C5454">
        <w:rPr>
          <w:rFonts w:ascii="Arial" w:eastAsia="Arial" w:hAnsi="Arial" w:cs="Arial"/>
          <w:b/>
          <w:sz w:val="20"/>
          <w:szCs w:val="22"/>
        </w:rPr>
        <w:t>Dodatna oprema:</w:t>
      </w:r>
    </w:p>
    <w:p w14:paraId="18509425" w14:textId="77777777" w:rsidR="008C5454" w:rsidRPr="008C5454" w:rsidRDefault="008C5454" w:rsidP="008C5454">
      <w:pPr>
        <w:numPr>
          <w:ilvl w:val="0"/>
          <w:numId w:val="28"/>
        </w:numPr>
        <w:spacing w:after="4" w:line="259" w:lineRule="auto"/>
        <w:contextualSpacing/>
        <w:jc w:val="both"/>
        <w:rPr>
          <w:rFonts w:ascii="Arial" w:eastAsia="Arial" w:hAnsi="Arial" w:cs="Arial"/>
          <w:sz w:val="20"/>
          <w:szCs w:val="22"/>
        </w:rPr>
      </w:pPr>
      <w:r w:rsidRPr="008C5454">
        <w:rPr>
          <w:rFonts w:ascii="Arial" w:eastAsia="Arial" w:hAnsi="Arial" w:cs="Arial"/>
          <w:sz w:val="20"/>
          <w:szCs w:val="22"/>
        </w:rPr>
        <w:t>18'' platišča</w:t>
      </w:r>
    </w:p>
    <w:p w14:paraId="664FFEA5" w14:textId="77777777" w:rsidR="008C5454" w:rsidRPr="008C5454" w:rsidRDefault="008C5454" w:rsidP="008C5454">
      <w:pPr>
        <w:numPr>
          <w:ilvl w:val="0"/>
          <w:numId w:val="28"/>
        </w:numPr>
        <w:spacing w:after="4" w:line="259" w:lineRule="auto"/>
        <w:contextualSpacing/>
        <w:jc w:val="both"/>
        <w:rPr>
          <w:rFonts w:ascii="Arial" w:eastAsia="Arial" w:hAnsi="Arial" w:cs="Arial"/>
          <w:sz w:val="20"/>
          <w:szCs w:val="22"/>
        </w:rPr>
      </w:pPr>
      <w:r w:rsidRPr="008C5454">
        <w:rPr>
          <w:rFonts w:ascii="Arial" w:eastAsia="Arial" w:hAnsi="Arial" w:cs="Arial"/>
          <w:sz w:val="20"/>
          <w:szCs w:val="22"/>
        </w:rPr>
        <w:t>Obvezna oprema v skladu s slovensko zakonodajo (prva pomoč, varnostni trikotnik, rezervne sijalke)</w:t>
      </w:r>
    </w:p>
    <w:p w14:paraId="25E8EA6B" w14:textId="77777777" w:rsidR="008C5454" w:rsidRPr="008C5454" w:rsidRDefault="008C5454" w:rsidP="008C5454">
      <w:pPr>
        <w:spacing w:after="4" w:line="259" w:lineRule="auto"/>
        <w:ind w:left="360"/>
        <w:contextualSpacing/>
        <w:jc w:val="both"/>
        <w:rPr>
          <w:rFonts w:ascii="Arial" w:eastAsia="Arial" w:hAnsi="Arial" w:cs="Arial"/>
          <w:sz w:val="20"/>
          <w:szCs w:val="22"/>
        </w:rPr>
      </w:pPr>
    </w:p>
    <w:p w14:paraId="7375C29D" w14:textId="77777777" w:rsidR="008C5454" w:rsidRPr="008C5454" w:rsidRDefault="008C5454" w:rsidP="008C5454">
      <w:pPr>
        <w:spacing w:after="4" w:line="259" w:lineRule="auto"/>
        <w:contextualSpacing/>
        <w:jc w:val="both"/>
        <w:rPr>
          <w:rFonts w:ascii="Arial" w:eastAsia="Arial" w:hAnsi="Arial" w:cs="Arial"/>
          <w:b/>
          <w:sz w:val="20"/>
          <w:szCs w:val="22"/>
        </w:rPr>
      </w:pPr>
      <w:r w:rsidRPr="008C5454">
        <w:rPr>
          <w:rFonts w:ascii="Arial" w:eastAsia="Arial" w:hAnsi="Arial" w:cs="Arial"/>
          <w:b/>
          <w:sz w:val="20"/>
          <w:szCs w:val="22"/>
        </w:rPr>
        <w:t>Dodatna zahteva:</w:t>
      </w:r>
    </w:p>
    <w:p w14:paraId="07B806A3" w14:textId="3C78629F" w:rsidR="008C5454" w:rsidRPr="008C5454" w:rsidRDefault="008C5454" w:rsidP="008C5454">
      <w:pPr>
        <w:numPr>
          <w:ilvl w:val="0"/>
          <w:numId w:val="28"/>
        </w:numPr>
        <w:spacing w:after="4" w:line="259" w:lineRule="auto"/>
        <w:contextualSpacing/>
        <w:jc w:val="both"/>
        <w:rPr>
          <w:rFonts w:ascii="Arial" w:eastAsia="Arial" w:hAnsi="Arial" w:cs="Arial"/>
          <w:sz w:val="20"/>
          <w:szCs w:val="22"/>
        </w:rPr>
      </w:pPr>
      <w:r>
        <w:rPr>
          <w:rFonts w:ascii="Arial" w:eastAsia="Arial" w:hAnsi="Arial" w:cs="Arial"/>
          <w:sz w:val="20"/>
          <w:szCs w:val="22"/>
        </w:rPr>
        <w:t>P</w:t>
      </w:r>
      <w:r w:rsidRPr="008C5454">
        <w:rPr>
          <w:rFonts w:ascii="Arial" w:eastAsia="Arial" w:hAnsi="Arial" w:cs="Arial"/>
          <w:sz w:val="20"/>
          <w:szCs w:val="22"/>
        </w:rPr>
        <w:t>revoženi km/leto minimalno 25.000 km</w:t>
      </w:r>
    </w:p>
    <w:p w14:paraId="39E34999" w14:textId="77777777" w:rsidR="008C5454" w:rsidRPr="008C5454" w:rsidRDefault="008C5454" w:rsidP="008C5454">
      <w:pPr>
        <w:spacing w:after="4" w:line="259" w:lineRule="auto"/>
        <w:ind w:left="360"/>
        <w:contextualSpacing/>
        <w:jc w:val="both"/>
        <w:rPr>
          <w:rFonts w:ascii="Arial" w:eastAsia="Arial" w:hAnsi="Arial" w:cs="Arial"/>
          <w:sz w:val="20"/>
          <w:szCs w:val="22"/>
        </w:rPr>
      </w:pPr>
    </w:p>
    <w:p w14:paraId="5F8B36C4" w14:textId="7A488146" w:rsidR="008C5454" w:rsidRPr="008C5454" w:rsidRDefault="008C5454" w:rsidP="008C5454">
      <w:pPr>
        <w:spacing w:after="4" w:line="259" w:lineRule="auto"/>
        <w:contextualSpacing/>
        <w:jc w:val="both"/>
        <w:rPr>
          <w:rFonts w:ascii="Arial" w:eastAsia="Arial" w:hAnsi="Arial" w:cs="Arial"/>
          <w:sz w:val="20"/>
          <w:szCs w:val="22"/>
        </w:rPr>
      </w:pPr>
      <w:r w:rsidRPr="008C5454">
        <w:rPr>
          <w:rFonts w:ascii="Arial" w:eastAsia="Arial" w:hAnsi="Arial" w:cs="Arial"/>
          <w:b/>
          <w:sz w:val="20"/>
          <w:szCs w:val="22"/>
        </w:rPr>
        <w:t>Vrednost vozila:</w:t>
      </w:r>
      <w:r w:rsidRPr="008C5454">
        <w:rPr>
          <w:rFonts w:ascii="Arial" w:eastAsia="Arial" w:hAnsi="Arial" w:cs="Arial"/>
          <w:sz w:val="20"/>
          <w:szCs w:val="22"/>
        </w:rPr>
        <w:t xml:space="preserve"> do </w:t>
      </w:r>
      <w:r>
        <w:rPr>
          <w:rFonts w:ascii="Arial" w:eastAsia="Arial" w:hAnsi="Arial" w:cs="Arial"/>
          <w:sz w:val="20"/>
          <w:szCs w:val="22"/>
        </w:rPr>
        <w:t xml:space="preserve">največ </w:t>
      </w:r>
      <w:r w:rsidRPr="008C5454">
        <w:rPr>
          <w:rFonts w:ascii="Arial" w:eastAsia="Arial" w:hAnsi="Arial" w:cs="Arial"/>
          <w:sz w:val="20"/>
          <w:szCs w:val="22"/>
        </w:rPr>
        <w:t>45.000 EUR z DDV</w:t>
      </w:r>
    </w:p>
    <w:p w14:paraId="70960D19" w14:textId="6CF4314B" w:rsidR="002B5C7E" w:rsidRDefault="002B5C7E" w:rsidP="00004C87">
      <w:pPr>
        <w:contextualSpacing/>
        <w:jc w:val="both"/>
        <w:rPr>
          <w:rFonts w:ascii="Arial" w:hAnsi="Arial" w:cs="Arial"/>
          <w:sz w:val="20"/>
        </w:rPr>
      </w:pPr>
    </w:p>
    <w:p w14:paraId="6F13EF8C" w14:textId="51B52814" w:rsidR="005F67C6" w:rsidRPr="005C1791" w:rsidRDefault="005F67C6" w:rsidP="00004C87">
      <w:pPr>
        <w:contextualSpacing/>
        <w:jc w:val="both"/>
        <w:rPr>
          <w:rFonts w:ascii="Arial" w:hAnsi="Arial" w:cs="Arial"/>
          <w:b/>
          <w:sz w:val="20"/>
        </w:rPr>
      </w:pPr>
      <w:r w:rsidRPr="005C1791">
        <w:rPr>
          <w:rFonts w:ascii="Arial" w:hAnsi="Arial" w:cs="Arial"/>
          <w:b/>
          <w:sz w:val="20"/>
        </w:rPr>
        <w:t>Način dokazovanja:</w:t>
      </w:r>
    </w:p>
    <w:p w14:paraId="73940376" w14:textId="70ED5038" w:rsidR="002F5F28" w:rsidRPr="005C1791" w:rsidRDefault="002F5F28" w:rsidP="006460C9">
      <w:pPr>
        <w:numPr>
          <w:ilvl w:val="0"/>
          <w:numId w:val="31"/>
        </w:numPr>
        <w:autoSpaceDE w:val="0"/>
        <w:autoSpaceDN w:val="0"/>
        <w:adjustRightInd w:val="0"/>
        <w:ind w:left="397" w:hanging="397"/>
        <w:jc w:val="both"/>
        <w:rPr>
          <w:rFonts w:ascii="Arial" w:hAnsi="Arial" w:cs="Arial"/>
          <w:sz w:val="20"/>
          <w:szCs w:val="20"/>
        </w:rPr>
      </w:pPr>
      <w:r w:rsidRPr="005C1791">
        <w:rPr>
          <w:rFonts w:ascii="Arial" w:hAnsi="Arial" w:cs="Arial"/>
          <w:sz w:val="20"/>
          <w:szCs w:val="20"/>
        </w:rPr>
        <w:t xml:space="preserve">Ponudnik mora k ponudbeni dokumentaciji priložiti dokazila </w:t>
      </w:r>
      <w:r w:rsidR="005C1791" w:rsidRPr="005C1791">
        <w:rPr>
          <w:rFonts w:ascii="Arial" w:hAnsi="Arial" w:cs="Arial"/>
          <w:sz w:val="20"/>
          <w:szCs w:val="20"/>
        </w:rPr>
        <w:t xml:space="preserve">- </w:t>
      </w:r>
      <w:r w:rsidRPr="005C1791">
        <w:rPr>
          <w:rFonts w:ascii="Arial" w:hAnsi="Arial" w:cs="Arial"/>
          <w:sz w:val="20"/>
          <w:szCs w:val="20"/>
        </w:rPr>
        <w:t xml:space="preserve">tehnično dokumentacijo, </w:t>
      </w:r>
      <w:r w:rsidR="005C1791" w:rsidRPr="005C1791">
        <w:rPr>
          <w:rFonts w:ascii="Arial" w:hAnsi="Arial" w:cs="Arial"/>
          <w:sz w:val="20"/>
          <w:szCs w:val="20"/>
        </w:rPr>
        <w:t xml:space="preserve">iz katere izhaja, da vozilo </w:t>
      </w:r>
      <w:r w:rsidRPr="005C1791">
        <w:rPr>
          <w:rFonts w:ascii="Arial" w:hAnsi="Arial" w:cs="Arial"/>
          <w:sz w:val="20"/>
          <w:szCs w:val="20"/>
        </w:rPr>
        <w:t>izpolnj</w:t>
      </w:r>
      <w:r w:rsidR="005C1791" w:rsidRPr="005C1791">
        <w:rPr>
          <w:rFonts w:ascii="Arial" w:hAnsi="Arial" w:cs="Arial"/>
          <w:sz w:val="20"/>
          <w:szCs w:val="20"/>
        </w:rPr>
        <w:t xml:space="preserve">uje </w:t>
      </w:r>
      <w:r w:rsidRPr="005C1791">
        <w:rPr>
          <w:rFonts w:ascii="Arial" w:hAnsi="Arial" w:cs="Arial"/>
          <w:sz w:val="20"/>
          <w:szCs w:val="20"/>
        </w:rPr>
        <w:t>vse tehničn</w:t>
      </w:r>
      <w:r w:rsidR="005C1791" w:rsidRPr="005C1791">
        <w:rPr>
          <w:rFonts w:ascii="Arial" w:hAnsi="Arial" w:cs="Arial"/>
          <w:sz w:val="20"/>
          <w:szCs w:val="20"/>
        </w:rPr>
        <w:t>e</w:t>
      </w:r>
      <w:r w:rsidRPr="005C1791">
        <w:rPr>
          <w:rFonts w:ascii="Arial" w:hAnsi="Arial" w:cs="Arial"/>
          <w:sz w:val="20"/>
          <w:szCs w:val="20"/>
        </w:rPr>
        <w:t xml:space="preserve"> zahtev</w:t>
      </w:r>
      <w:r w:rsidR="005C1791" w:rsidRPr="005C1791">
        <w:rPr>
          <w:rFonts w:ascii="Arial" w:hAnsi="Arial" w:cs="Arial"/>
          <w:sz w:val="20"/>
          <w:szCs w:val="20"/>
        </w:rPr>
        <w:t>e naročnika</w:t>
      </w:r>
      <w:r w:rsidRPr="005C1791">
        <w:rPr>
          <w:rFonts w:ascii="Arial" w:hAnsi="Arial" w:cs="Arial"/>
          <w:sz w:val="20"/>
          <w:szCs w:val="20"/>
        </w:rPr>
        <w:t>,</w:t>
      </w:r>
    </w:p>
    <w:p w14:paraId="52422BA3" w14:textId="2FAE4ADB" w:rsidR="002F5F28" w:rsidRPr="005C1791" w:rsidRDefault="002F5F28" w:rsidP="006460C9">
      <w:pPr>
        <w:numPr>
          <w:ilvl w:val="0"/>
          <w:numId w:val="31"/>
        </w:numPr>
        <w:autoSpaceDE w:val="0"/>
        <w:autoSpaceDN w:val="0"/>
        <w:adjustRightInd w:val="0"/>
        <w:ind w:left="397" w:hanging="397"/>
        <w:jc w:val="both"/>
        <w:rPr>
          <w:rFonts w:ascii="Arial" w:hAnsi="Arial" w:cs="Arial"/>
          <w:sz w:val="20"/>
          <w:szCs w:val="20"/>
        </w:rPr>
      </w:pPr>
      <w:r w:rsidRPr="005C1791">
        <w:rPr>
          <w:rFonts w:ascii="Arial" w:hAnsi="Arial" w:cs="Arial"/>
          <w:sz w:val="20"/>
          <w:szCs w:val="20"/>
        </w:rPr>
        <w:t>Kopij</w:t>
      </w:r>
      <w:r w:rsidR="005C1791" w:rsidRPr="005C1791">
        <w:rPr>
          <w:rFonts w:ascii="Arial" w:hAnsi="Arial" w:cs="Arial"/>
          <w:sz w:val="20"/>
          <w:szCs w:val="20"/>
        </w:rPr>
        <w:t>a</w:t>
      </w:r>
      <w:r w:rsidRPr="005C1791">
        <w:rPr>
          <w:rFonts w:ascii="Arial" w:hAnsi="Arial" w:cs="Arial"/>
          <w:sz w:val="20"/>
          <w:szCs w:val="20"/>
        </w:rPr>
        <w:t xml:space="preserve"> </w:t>
      </w:r>
      <w:r w:rsidR="005C1791" w:rsidRPr="005C1791">
        <w:rPr>
          <w:rFonts w:ascii="Arial" w:hAnsi="Arial" w:cs="Arial"/>
          <w:sz w:val="20"/>
          <w:szCs w:val="20"/>
        </w:rPr>
        <w:t xml:space="preserve">kupoprodajne </w:t>
      </w:r>
      <w:r w:rsidRPr="005C1791">
        <w:rPr>
          <w:rFonts w:ascii="Arial" w:hAnsi="Arial" w:cs="Arial"/>
          <w:sz w:val="20"/>
          <w:szCs w:val="20"/>
        </w:rPr>
        <w:t xml:space="preserve">pogodbe ali računa </w:t>
      </w:r>
      <w:r w:rsidR="0044310B">
        <w:rPr>
          <w:rFonts w:ascii="Arial" w:hAnsi="Arial" w:cs="Arial"/>
          <w:sz w:val="20"/>
          <w:szCs w:val="20"/>
        </w:rPr>
        <w:t xml:space="preserve">ali ponudbe </w:t>
      </w:r>
      <w:r w:rsidRPr="005C1791">
        <w:rPr>
          <w:rFonts w:ascii="Arial" w:hAnsi="Arial" w:cs="Arial"/>
          <w:sz w:val="20"/>
          <w:szCs w:val="20"/>
        </w:rPr>
        <w:t>prodajalca, iz katere</w:t>
      </w:r>
      <w:r w:rsidR="005C1791" w:rsidRPr="005C1791">
        <w:rPr>
          <w:rFonts w:ascii="Arial" w:hAnsi="Arial" w:cs="Arial"/>
          <w:sz w:val="20"/>
          <w:szCs w:val="20"/>
        </w:rPr>
        <w:t>/</w:t>
      </w:r>
      <w:r w:rsidRPr="005C1791">
        <w:rPr>
          <w:rFonts w:ascii="Arial" w:hAnsi="Arial" w:cs="Arial"/>
          <w:sz w:val="20"/>
          <w:szCs w:val="20"/>
        </w:rPr>
        <w:t xml:space="preserve">ga </w:t>
      </w:r>
      <w:r w:rsidR="005C1791" w:rsidRPr="005C1791">
        <w:rPr>
          <w:rFonts w:ascii="Arial" w:hAnsi="Arial" w:cs="Arial"/>
          <w:sz w:val="20"/>
          <w:szCs w:val="20"/>
        </w:rPr>
        <w:t xml:space="preserve">je razvidna </w:t>
      </w:r>
      <w:r w:rsidRPr="005C1791">
        <w:rPr>
          <w:rFonts w:ascii="Arial" w:hAnsi="Arial" w:cs="Arial"/>
          <w:sz w:val="20"/>
          <w:szCs w:val="20"/>
        </w:rPr>
        <w:t xml:space="preserve">vrednost </w:t>
      </w:r>
      <w:r w:rsidR="005C1791" w:rsidRPr="005C1791">
        <w:rPr>
          <w:rFonts w:ascii="Arial" w:hAnsi="Arial" w:cs="Arial"/>
          <w:sz w:val="20"/>
          <w:szCs w:val="20"/>
        </w:rPr>
        <w:t>vozila brez oz. z DDV.</w:t>
      </w:r>
    </w:p>
    <w:p w14:paraId="2DCF5784" w14:textId="716C4A98" w:rsidR="005F67C6" w:rsidRDefault="005F67C6" w:rsidP="00004C87">
      <w:pPr>
        <w:contextualSpacing/>
        <w:jc w:val="both"/>
        <w:rPr>
          <w:rFonts w:ascii="Arial" w:hAnsi="Arial" w:cs="Arial"/>
          <w:sz w:val="20"/>
        </w:rPr>
      </w:pPr>
    </w:p>
    <w:p w14:paraId="6276AB71" w14:textId="7D9C0290" w:rsidR="008C5454" w:rsidRDefault="008C5454" w:rsidP="00004C87">
      <w:pPr>
        <w:contextualSpacing/>
        <w:jc w:val="both"/>
        <w:rPr>
          <w:rFonts w:ascii="Arial" w:hAnsi="Arial" w:cs="Arial"/>
          <w:sz w:val="20"/>
        </w:rPr>
      </w:pPr>
    </w:p>
    <w:p w14:paraId="103B4D2E" w14:textId="7EA26265" w:rsidR="004A4FA5" w:rsidRPr="008C5454" w:rsidRDefault="00583EA7" w:rsidP="00DA0A39">
      <w:pPr>
        <w:shd w:val="clear" w:color="auto" w:fill="EEECE1" w:themeFill="background2"/>
        <w:contextualSpacing/>
        <w:rPr>
          <w:rFonts w:ascii="Arial" w:hAnsi="Arial" w:cs="Arial"/>
          <w:b/>
          <w:sz w:val="20"/>
        </w:rPr>
      </w:pPr>
      <w:r w:rsidRPr="00583EA7">
        <w:rPr>
          <w:rFonts w:ascii="Arial" w:hAnsi="Arial" w:cs="Arial"/>
          <w:b/>
          <w:sz w:val="20"/>
        </w:rPr>
        <w:t>SKLOP 2:</w:t>
      </w:r>
      <w:r w:rsidRPr="00583EA7">
        <w:rPr>
          <w:rFonts w:ascii="Arial" w:hAnsi="Arial" w:cs="Arial"/>
          <w:sz w:val="20"/>
        </w:rPr>
        <w:t xml:space="preserve"> </w:t>
      </w:r>
      <w:r w:rsidR="008C5454" w:rsidRPr="008C5454">
        <w:rPr>
          <w:rFonts w:ascii="Arial" w:hAnsi="Arial" w:cs="Arial"/>
          <w:b/>
          <w:sz w:val="20"/>
        </w:rPr>
        <w:t>Najem rabljenih električnih osebnih vozil (limuzina)</w:t>
      </w:r>
      <w:r w:rsidR="00586749">
        <w:rPr>
          <w:rFonts w:ascii="Arial" w:hAnsi="Arial" w:cs="Arial"/>
          <w:b/>
          <w:sz w:val="20"/>
        </w:rPr>
        <w:t>, višjega cenovnega razreda</w:t>
      </w:r>
    </w:p>
    <w:p w14:paraId="57C10286" w14:textId="77777777" w:rsidR="008C5454" w:rsidRPr="00583EA7" w:rsidRDefault="008C5454" w:rsidP="008C5454">
      <w:pPr>
        <w:contextualSpacing/>
        <w:rPr>
          <w:rFonts w:ascii="Arial" w:hAnsi="Arial" w:cs="Arial"/>
          <w:b/>
          <w:sz w:val="20"/>
        </w:rPr>
      </w:pPr>
    </w:p>
    <w:p w14:paraId="159DCA75" w14:textId="5C795E7E" w:rsidR="008C5454" w:rsidRPr="00321798" w:rsidRDefault="008C5454" w:rsidP="006460C9">
      <w:pPr>
        <w:pStyle w:val="Odstavekseznama"/>
        <w:numPr>
          <w:ilvl w:val="0"/>
          <w:numId w:val="34"/>
        </w:numPr>
        <w:spacing w:after="4" w:line="261" w:lineRule="auto"/>
        <w:contextualSpacing/>
        <w:rPr>
          <w:rFonts w:ascii="Arial" w:hAnsi="Arial" w:cs="Arial"/>
          <w:b/>
          <w:sz w:val="20"/>
          <w:szCs w:val="22"/>
        </w:rPr>
      </w:pPr>
      <w:bookmarkStart w:id="102" w:name="_Hlk176348499"/>
      <w:r w:rsidRPr="00321798">
        <w:rPr>
          <w:rFonts w:ascii="Arial" w:eastAsia="Arial" w:hAnsi="Arial" w:cs="Arial"/>
          <w:b/>
          <w:sz w:val="20"/>
          <w:szCs w:val="22"/>
        </w:rPr>
        <w:t xml:space="preserve">Električno osebno vozilo </w:t>
      </w:r>
      <w:r w:rsidR="00321798">
        <w:rPr>
          <w:rFonts w:ascii="Arial" w:eastAsia="Arial" w:hAnsi="Arial" w:cs="Arial"/>
          <w:b/>
          <w:sz w:val="20"/>
          <w:szCs w:val="22"/>
        </w:rPr>
        <w:t xml:space="preserve">(limuzina) </w:t>
      </w:r>
      <w:r w:rsidRPr="00321798">
        <w:rPr>
          <w:rFonts w:ascii="Arial" w:eastAsia="Arial" w:hAnsi="Arial" w:cs="Arial"/>
          <w:b/>
          <w:sz w:val="20"/>
          <w:szCs w:val="22"/>
        </w:rPr>
        <w:t>mora izpolnjevati naslednje tehnične zahteve:</w:t>
      </w:r>
    </w:p>
    <w:bookmarkEnd w:id="102"/>
    <w:p w14:paraId="616CAB3E" w14:textId="390C6607" w:rsidR="008C5454" w:rsidRPr="008C5454" w:rsidRDefault="008C5454" w:rsidP="008C5454">
      <w:pPr>
        <w:numPr>
          <w:ilvl w:val="1"/>
          <w:numId w:val="28"/>
        </w:numPr>
        <w:spacing w:after="4" w:line="262" w:lineRule="auto"/>
        <w:ind w:left="754" w:hanging="357"/>
        <w:contextualSpacing/>
        <w:rPr>
          <w:rFonts w:ascii="Arial" w:hAnsi="Arial" w:cs="Arial"/>
          <w:sz w:val="20"/>
          <w:szCs w:val="22"/>
        </w:rPr>
      </w:pPr>
      <w:r w:rsidRPr="008C5454">
        <w:rPr>
          <w:rFonts w:ascii="Arial" w:eastAsia="Arial" w:hAnsi="Arial" w:cs="Arial"/>
          <w:sz w:val="20"/>
          <w:szCs w:val="22"/>
        </w:rPr>
        <w:t xml:space="preserve">Starost vozila do največ 24 mesecev do </w:t>
      </w:r>
      <w:r w:rsidR="00321798">
        <w:rPr>
          <w:rFonts w:ascii="Arial" w:eastAsia="Arial" w:hAnsi="Arial" w:cs="Arial"/>
          <w:sz w:val="20"/>
          <w:szCs w:val="22"/>
        </w:rPr>
        <w:t>roka za oddajo ponudb</w:t>
      </w:r>
      <w:r w:rsidRPr="008C5454">
        <w:rPr>
          <w:rFonts w:ascii="Arial" w:eastAsia="Arial" w:hAnsi="Arial" w:cs="Arial"/>
          <w:sz w:val="20"/>
          <w:szCs w:val="22"/>
        </w:rPr>
        <w:t xml:space="preserve"> </w:t>
      </w:r>
    </w:p>
    <w:p w14:paraId="20F240F8" w14:textId="77777777" w:rsidR="008C5454" w:rsidRPr="008C5454" w:rsidRDefault="008C5454" w:rsidP="008C5454">
      <w:pPr>
        <w:numPr>
          <w:ilvl w:val="1"/>
          <w:numId w:val="28"/>
        </w:numPr>
        <w:spacing w:after="4" w:line="262" w:lineRule="auto"/>
        <w:ind w:left="754" w:hanging="357"/>
        <w:contextualSpacing/>
        <w:rPr>
          <w:rFonts w:ascii="Arial" w:hAnsi="Arial" w:cs="Arial"/>
          <w:sz w:val="20"/>
          <w:szCs w:val="22"/>
        </w:rPr>
      </w:pPr>
      <w:r w:rsidRPr="008C5454">
        <w:rPr>
          <w:rFonts w:ascii="Arial" w:hAnsi="Arial" w:cs="Arial"/>
          <w:sz w:val="20"/>
          <w:szCs w:val="22"/>
        </w:rPr>
        <w:t>Prevoženih do največ 20.000 km</w:t>
      </w:r>
    </w:p>
    <w:p w14:paraId="08B31C99" w14:textId="446577D7" w:rsidR="008C5454" w:rsidRPr="00EA2BED" w:rsidRDefault="008C5454" w:rsidP="008C5454">
      <w:pPr>
        <w:numPr>
          <w:ilvl w:val="1"/>
          <w:numId w:val="28"/>
        </w:numPr>
        <w:spacing w:after="4" w:line="262" w:lineRule="auto"/>
        <w:ind w:left="754" w:hanging="357"/>
        <w:contextualSpacing/>
        <w:jc w:val="both"/>
        <w:rPr>
          <w:rFonts w:ascii="Arial" w:hAnsi="Arial" w:cs="Arial"/>
          <w:sz w:val="20"/>
          <w:szCs w:val="22"/>
        </w:rPr>
      </w:pPr>
      <w:r w:rsidRPr="008C5454">
        <w:rPr>
          <w:rFonts w:ascii="Arial" w:hAnsi="Arial" w:cs="Arial"/>
          <w:sz w:val="20"/>
          <w:szCs w:val="22"/>
        </w:rPr>
        <w:t xml:space="preserve">Motor: </w:t>
      </w:r>
      <w:r w:rsidRPr="00EA2BED">
        <w:rPr>
          <w:rFonts w:ascii="Arial" w:hAnsi="Arial" w:cs="Arial"/>
          <w:sz w:val="20"/>
          <w:szCs w:val="22"/>
        </w:rPr>
        <w:t xml:space="preserve">Električni min </w:t>
      </w:r>
      <w:r w:rsidR="00E54946" w:rsidRPr="00EA2BED">
        <w:rPr>
          <w:rFonts w:ascii="Arial" w:hAnsi="Arial" w:cs="Arial"/>
          <w:sz w:val="20"/>
          <w:szCs w:val="22"/>
        </w:rPr>
        <w:t>220 kW</w:t>
      </w:r>
    </w:p>
    <w:p w14:paraId="5A5CDD64" w14:textId="77777777" w:rsidR="008C5454" w:rsidRPr="008C5454" w:rsidRDefault="008C5454" w:rsidP="008C5454">
      <w:pPr>
        <w:numPr>
          <w:ilvl w:val="1"/>
          <w:numId w:val="28"/>
        </w:numPr>
        <w:spacing w:after="4" w:line="262" w:lineRule="auto"/>
        <w:ind w:left="754" w:hanging="357"/>
        <w:contextualSpacing/>
        <w:jc w:val="both"/>
        <w:rPr>
          <w:rFonts w:ascii="Arial" w:hAnsi="Arial" w:cs="Arial"/>
          <w:sz w:val="20"/>
          <w:szCs w:val="22"/>
        </w:rPr>
      </w:pPr>
      <w:r w:rsidRPr="008C5454">
        <w:rPr>
          <w:rFonts w:ascii="Arial" w:hAnsi="Arial" w:cs="Arial"/>
          <w:sz w:val="20"/>
          <w:szCs w:val="22"/>
        </w:rPr>
        <w:t xml:space="preserve">Doseg vožnje po WLTP: </w:t>
      </w:r>
      <w:r w:rsidRPr="008C5454">
        <w:rPr>
          <w:rFonts w:ascii="Arial" w:hAnsi="Arial" w:cs="Arial"/>
          <w:b/>
          <w:sz w:val="20"/>
          <w:szCs w:val="22"/>
        </w:rPr>
        <w:t>min 380 km</w:t>
      </w:r>
      <w:r w:rsidRPr="008C5454">
        <w:rPr>
          <w:rFonts w:ascii="Arial" w:hAnsi="Arial" w:cs="Arial"/>
          <w:sz w:val="20"/>
          <w:szCs w:val="22"/>
        </w:rPr>
        <w:t xml:space="preserve"> </w:t>
      </w:r>
    </w:p>
    <w:p w14:paraId="37A62DEE" w14:textId="77777777" w:rsidR="008C5454" w:rsidRPr="008C5454" w:rsidRDefault="008C5454" w:rsidP="008C5454">
      <w:pPr>
        <w:numPr>
          <w:ilvl w:val="1"/>
          <w:numId w:val="28"/>
        </w:numPr>
        <w:spacing w:after="4" w:line="262" w:lineRule="auto"/>
        <w:ind w:left="754" w:hanging="357"/>
        <w:contextualSpacing/>
        <w:jc w:val="both"/>
        <w:rPr>
          <w:rFonts w:ascii="Arial" w:hAnsi="Arial" w:cs="Arial"/>
          <w:sz w:val="20"/>
          <w:szCs w:val="22"/>
        </w:rPr>
      </w:pPr>
      <w:r w:rsidRPr="008C5454">
        <w:rPr>
          <w:rFonts w:ascii="Arial" w:hAnsi="Arial" w:cs="Arial"/>
          <w:sz w:val="20"/>
          <w:szCs w:val="22"/>
        </w:rPr>
        <w:t>Dolžina vozila: vsaj 4.500 mm</w:t>
      </w:r>
    </w:p>
    <w:p w14:paraId="7D3CCCD0" w14:textId="77777777" w:rsidR="008C5454" w:rsidRPr="008C5454" w:rsidRDefault="008C5454" w:rsidP="008C5454">
      <w:pPr>
        <w:numPr>
          <w:ilvl w:val="1"/>
          <w:numId w:val="28"/>
        </w:numPr>
        <w:spacing w:after="4" w:line="262" w:lineRule="auto"/>
        <w:ind w:left="754" w:hanging="357"/>
        <w:contextualSpacing/>
        <w:jc w:val="both"/>
        <w:rPr>
          <w:rFonts w:ascii="Arial" w:hAnsi="Arial" w:cs="Arial"/>
          <w:sz w:val="20"/>
          <w:szCs w:val="22"/>
        </w:rPr>
      </w:pPr>
      <w:r w:rsidRPr="008C5454">
        <w:rPr>
          <w:rFonts w:ascii="Arial" w:hAnsi="Arial" w:cs="Arial"/>
          <w:sz w:val="20"/>
          <w:szCs w:val="22"/>
        </w:rPr>
        <w:t>Prenos: avtomatski</w:t>
      </w:r>
    </w:p>
    <w:p w14:paraId="208A4119" w14:textId="77777777" w:rsidR="008C5454" w:rsidRPr="008C5454" w:rsidRDefault="008C5454" w:rsidP="008C5454">
      <w:pPr>
        <w:numPr>
          <w:ilvl w:val="1"/>
          <w:numId w:val="28"/>
        </w:numPr>
        <w:spacing w:after="4" w:line="262" w:lineRule="auto"/>
        <w:ind w:left="754" w:hanging="357"/>
        <w:contextualSpacing/>
        <w:jc w:val="both"/>
        <w:rPr>
          <w:rFonts w:ascii="Arial" w:hAnsi="Arial" w:cs="Arial"/>
          <w:sz w:val="20"/>
          <w:szCs w:val="22"/>
        </w:rPr>
      </w:pPr>
      <w:r w:rsidRPr="008C5454">
        <w:rPr>
          <w:rFonts w:ascii="Arial" w:hAnsi="Arial" w:cs="Arial"/>
          <w:sz w:val="20"/>
          <w:szCs w:val="22"/>
        </w:rPr>
        <w:t>Število sedežev: 5</w:t>
      </w:r>
    </w:p>
    <w:p w14:paraId="72F02788" w14:textId="77777777" w:rsidR="008C5454" w:rsidRPr="008C5454" w:rsidRDefault="008C5454" w:rsidP="008C5454">
      <w:pPr>
        <w:numPr>
          <w:ilvl w:val="1"/>
          <w:numId w:val="28"/>
        </w:numPr>
        <w:spacing w:after="4" w:line="262" w:lineRule="auto"/>
        <w:ind w:left="754" w:hanging="357"/>
        <w:contextualSpacing/>
        <w:jc w:val="both"/>
        <w:rPr>
          <w:rFonts w:ascii="Arial" w:hAnsi="Arial" w:cs="Arial"/>
          <w:sz w:val="20"/>
          <w:szCs w:val="22"/>
        </w:rPr>
      </w:pPr>
      <w:r w:rsidRPr="008C5454">
        <w:rPr>
          <w:rFonts w:ascii="Arial" w:hAnsi="Arial" w:cs="Arial"/>
          <w:sz w:val="20"/>
          <w:szCs w:val="22"/>
        </w:rPr>
        <w:t>Število vrat: min 4</w:t>
      </w:r>
    </w:p>
    <w:p w14:paraId="0229893E" w14:textId="77777777" w:rsidR="008C5454" w:rsidRPr="008C5454" w:rsidRDefault="008C5454" w:rsidP="008C5454">
      <w:pPr>
        <w:numPr>
          <w:ilvl w:val="1"/>
          <w:numId w:val="28"/>
        </w:numPr>
        <w:spacing w:after="4" w:line="262" w:lineRule="auto"/>
        <w:ind w:left="754" w:hanging="357"/>
        <w:contextualSpacing/>
        <w:jc w:val="both"/>
        <w:rPr>
          <w:rFonts w:ascii="Arial" w:hAnsi="Arial" w:cs="Arial"/>
          <w:sz w:val="20"/>
          <w:szCs w:val="22"/>
        </w:rPr>
      </w:pPr>
      <w:r w:rsidRPr="008C5454">
        <w:rPr>
          <w:rFonts w:ascii="Arial" w:hAnsi="Arial" w:cs="Arial"/>
          <w:sz w:val="20"/>
          <w:szCs w:val="22"/>
        </w:rPr>
        <w:t>Avtomatska klimatska naprava</w:t>
      </w:r>
    </w:p>
    <w:p w14:paraId="0E82B451" w14:textId="77777777" w:rsidR="008C5454" w:rsidRPr="008C5454" w:rsidRDefault="008C5454" w:rsidP="008C5454">
      <w:pPr>
        <w:numPr>
          <w:ilvl w:val="1"/>
          <w:numId w:val="28"/>
        </w:numPr>
        <w:spacing w:after="4" w:line="262" w:lineRule="auto"/>
        <w:ind w:left="754" w:hanging="357"/>
        <w:contextualSpacing/>
        <w:jc w:val="both"/>
        <w:rPr>
          <w:rFonts w:ascii="Arial" w:hAnsi="Arial" w:cs="Arial"/>
          <w:sz w:val="20"/>
          <w:szCs w:val="22"/>
        </w:rPr>
      </w:pPr>
      <w:r w:rsidRPr="008C5454">
        <w:rPr>
          <w:rFonts w:ascii="Arial" w:hAnsi="Arial" w:cs="Arial"/>
          <w:sz w:val="20"/>
          <w:szCs w:val="22"/>
        </w:rPr>
        <w:t>Barva: rdeča</w:t>
      </w:r>
    </w:p>
    <w:p w14:paraId="474C4206" w14:textId="77777777" w:rsidR="008C5454" w:rsidRPr="008C5454" w:rsidRDefault="008C5454" w:rsidP="008C5454">
      <w:pPr>
        <w:numPr>
          <w:ilvl w:val="1"/>
          <w:numId w:val="28"/>
        </w:numPr>
        <w:spacing w:after="4" w:line="262" w:lineRule="auto"/>
        <w:ind w:left="754" w:hanging="357"/>
        <w:contextualSpacing/>
        <w:jc w:val="both"/>
        <w:rPr>
          <w:rFonts w:ascii="Arial" w:hAnsi="Arial" w:cs="Arial"/>
          <w:sz w:val="20"/>
          <w:szCs w:val="22"/>
        </w:rPr>
      </w:pPr>
      <w:r w:rsidRPr="008C5454">
        <w:rPr>
          <w:rFonts w:ascii="Arial" w:hAnsi="Arial" w:cs="Arial"/>
          <w:sz w:val="20"/>
          <w:szCs w:val="22"/>
        </w:rPr>
        <w:t xml:space="preserve">Parkirni senzorji spredaj in zadaj </w:t>
      </w:r>
    </w:p>
    <w:p w14:paraId="538DAC4E" w14:textId="77777777" w:rsidR="008C5454" w:rsidRPr="008C5454" w:rsidRDefault="008C5454" w:rsidP="008C5454">
      <w:pPr>
        <w:numPr>
          <w:ilvl w:val="1"/>
          <w:numId w:val="28"/>
        </w:numPr>
        <w:spacing w:after="4" w:line="262" w:lineRule="auto"/>
        <w:ind w:left="754" w:hanging="357"/>
        <w:contextualSpacing/>
        <w:jc w:val="both"/>
        <w:rPr>
          <w:rFonts w:ascii="Arial" w:hAnsi="Arial" w:cs="Arial"/>
          <w:sz w:val="20"/>
          <w:szCs w:val="22"/>
        </w:rPr>
      </w:pPr>
      <w:proofErr w:type="spellStart"/>
      <w:r w:rsidRPr="008C5454">
        <w:rPr>
          <w:rFonts w:ascii="Arial" w:hAnsi="Arial" w:cs="Arial"/>
          <w:sz w:val="20"/>
          <w:szCs w:val="22"/>
        </w:rPr>
        <w:t>Tempomat</w:t>
      </w:r>
      <w:proofErr w:type="spellEnd"/>
      <w:r w:rsidRPr="008C5454">
        <w:rPr>
          <w:rFonts w:ascii="Arial" w:hAnsi="Arial" w:cs="Arial"/>
          <w:sz w:val="20"/>
          <w:szCs w:val="22"/>
        </w:rPr>
        <w:t xml:space="preserve"> z avtomatskim uravnavanjem hitrosti</w:t>
      </w:r>
    </w:p>
    <w:p w14:paraId="7D181B27" w14:textId="77777777" w:rsidR="008C5454" w:rsidRPr="008C5454" w:rsidRDefault="008C5454" w:rsidP="008C5454">
      <w:pPr>
        <w:numPr>
          <w:ilvl w:val="1"/>
          <w:numId w:val="28"/>
        </w:numPr>
        <w:spacing w:after="4" w:line="262" w:lineRule="auto"/>
        <w:ind w:left="754" w:hanging="357"/>
        <w:contextualSpacing/>
        <w:jc w:val="both"/>
        <w:rPr>
          <w:rFonts w:ascii="Arial" w:hAnsi="Arial" w:cs="Arial"/>
          <w:sz w:val="20"/>
          <w:szCs w:val="22"/>
        </w:rPr>
      </w:pPr>
      <w:r w:rsidRPr="008C5454">
        <w:rPr>
          <w:rFonts w:ascii="Arial" w:hAnsi="Arial" w:cs="Arial"/>
          <w:sz w:val="20"/>
          <w:szCs w:val="22"/>
        </w:rPr>
        <w:t>Sistem za uravnavanje smeri na voznem pasu-</w:t>
      </w:r>
      <w:proofErr w:type="spellStart"/>
      <w:r w:rsidRPr="008C5454">
        <w:rPr>
          <w:rFonts w:ascii="Arial" w:hAnsi="Arial" w:cs="Arial"/>
          <w:sz w:val="20"/>
          <w:szCs w:val="22"/>
        </w:rPr>
        <w:t>lane</w:t>
      </w:r>
      <w:proofErr w:type="spellEnd"/>
      <w:r w:rsidRPr="008C5454">
        <w:rPr>
          <w:rFonts w:ascii="Arial" w:hAnsi="Arial" w:cs="Arial"/>
          <w:sz w:val="20"/>
          <w:szCs w:val="22"/>
        </w:rPr>
        <w:t xml:space="preserve"> </w:t>
      </w:r>
      <w:proofErr w:type="spellStart"/>
      <w:r w:rsidRPr="008C5454">
        <w:rPr>
          <w:rFonts w:ascii="Arial" w:hAnsi="Arial" w:cs="Arial"/>
          <w:sz w:val="20"/>
          <w:szCs w:val="22"/>
        </w:rPr>
        <w:t>assist</w:t>
      </w:r>
      <w:proofErr w:type="spellEnd"/>
    </w:p>
    <w:p w14:paraId="20D699CF" w14:textId="77777777" w:rsidR="008C5454" w:rsidRPr="008C5454" w:rsidRDefault="008C5454" w:rsidP="008C5454">
      <w:pPr>
        <w:numPr>
          <w:ilvl w:val="1"/>
          <w:numId w:val="28"/>
        </w:numPr>
        <w:spacing w:after="4" w:line="262" w:lineRule="auto"/>
        <w:ind w:left="754" w:hanging="357"/>
        <w:contextualSpacing/>
        <w:jc w:val="both"/>
        <w:rPr>
          <w:rFonts w:ascii="Arial" w:hAnsi="Arial" w:cs="Arial"/>
          <w:sz w:val="20"/>
          <w:szCs w:val="22"/>
        </w:rPr>
      </w:pPr>
      <w:r w:rsidRPr="008C5454">
        <w:rPr>
          <w:rFonts w:ascii="Arial" w:hAnsi="Arial" w:cs="Arial"/>
          <w:sz w:val="20"/>
          <w:szCs w:val="22"/>
        </w:rPr>
        <w:t>Električni pomik sprednjih in zadnjih stekel</w:t>
      </w:r>
    </w:p>
    <w:p w14:paraId="63D770BD" w14:textId="77777777" w:rsidR="008C5454" w:rsidRPr="008C5454" w:rsidRDefault="008C5454" w:rsidP="008C5454">
      <w:pPr>
        <w:numPr>
          <w:ilvl w:val="1"/>
          <w:numId w:val="28"/>
        </w:numPr>
        <w:spacing w:after="4" w:line="262" w:lineRule="auto"/>
        <w:ind w:left="754" w:hanging="357"/>
        <w:contextualSpacing/>
        <w:jc w:val="both"/>
        <w:rPr>
          <w:rFonts w:ascii="Arial" w:hAnsi="Arial" w:cs="Arial"/>
          <w:sz w:val="20"/>
          <w:szCs w:val="22"/>
        </w:rPr>
      </w:pPr>
      <w:r w:rsidRPr="008C5454">
        <w:rPr>
          <w:rFonts w:ascii="Arial" w:hAnsi="Arial" w:cs="Arial"/>
          <w:sz w:val="20"/>
          <w:szCs w:val="22"/>
        </w:rPr>
        <w:t>Alarm</w:t>
      </w:r>
    </w:p>
    <w:p w14:paraId="5B0CFAFE" w14:textId="77777777" w:rsidR="008C5454" w:rsidRPr="008C5454" w:rsidRDefault="008C5454" w:rsidP="008C5454">
      <w:pPr>
        <w:numPr>
          <w:ilvl w:val="1"/>
          <w:numId w:val="28"/>
        </w:numPr>
        <w:spacing w:after="4" w:line="262" w:lineRule="auto"/>
        <w:ind w:left="754" w:hanging="357"/>
        <w:contextualSpacing/>
        <w:jc w:val="both"/>
        <w:rPr>
          <w:rFonts w:ascii="Arial" w:hAnsi="Arial" w:cs="Arial"/>
          <w:sz w:val="20"/>
          <w:szCs w:val="22"/>
        </w:rPr>
      </w:pPr>
      <w:r w:rsidRPr="008C5454">
        <w:rPr>
          <w:rFonts w:ascii="Arial" w:hAnsi="Arial" w:cs="Arial"/>
          <w:sz w:val="20"/>
          <w:szCs w:val="22"/>
        </w:rPr>
        <w:t>Sistem za prostoročno telefoniranje</w:t>
      </w:r>
    </w:p>
    <w:p w14:paraId="1C05D78A" w14:textId="77777777" w:rsidR="008C5454" w:rsidRPr="008C5454" w:rsidRDefault="008C5454" w:rsidP="008C5454">
      <w:pPr>
        <w:numPr>
          <w:ilvl w:val="1"/>
          <w:numId w:val="28"/>
        </w:numPr>
        <w:spacing w:after="4" w:line="262" w:lineRule="auto"/>
        <w:ind w:left="754" w:hanging="357"/>
        <w:contextualSpacing/>
        <w:jc w:val="both"/>
        <w:rPr>
          <w:rFonts w:ascii="Arial" w:hAnsi="Arial" w:cs="Arial"/>
          <w:sz w:val="20"/>
          <w:szCs w:val="22"/>
        </w:rPr>
      </w:pPr>
      <w:r w:rsidRPr="008C5454">
        <w:rPr>
          <w:rFonts w:ascii="Arial" w:hAnsi="Arial" w:cs="Arial"/>
          <w:sz w:val="20"/>
          <w:szCs w:val="22"/>
        </w:rPr>
        <w:t>Polnilni kabel za gospodinjske električne in javne polnilne postaje</w:t>
      </w:r>
    </w:p>
    <w:p w14:paraId="272A86E0" w14:textId="77777777" w:rsidR="008C5454" w:rsidRPr="008C5454" w:rsidRDefault="008C5454" w:rsidP="008C5454">
      <w:pPr>
        <w:numPr>
          <w:ilvl w:val="1"/>
          <w:numId w:val="28"/>
        </w:numPr>
        <w:spacing w:after="4" w:line="262" w:lineRule="auto"/>
        <w:ind w:left="754" w:hanging="357"/>
        <w:contextualSpacing/>
        <w:jc w:val="both"/>
        <w:rPr>
          <w:rFonts w:ascii="Arial" w:hAnsi="Arial" w:cs="Arial"/>
          <w:sz w:val="20"/>
          <w:szCs w:val="22"/>
        </w:rPr>
      </w:pPr>
      <w:r w:rsidRPr="008C5454">
        <w:rPr>
          <w:rFonts w:ascii="Arial" w:hAnsi="Arial" w:cs="Arial"/>
          <w:sz w:val="20"/>
          <w:szCs w:val="22"/>
        </w:rPr>
        <w:t>Možnost polnjenja na AC polnilnicah min 11KW in CCS polnilnih postajah vsaj 205 KW</w:t>
      </w:r>
    </w:p>
    <w:p w14:paraId="25850CA1" w14:textId="77777777" w:rsidR="008C5454" w:rsidRPr="008C5454" w:rsidRDefault="008C5454" w:rsidP="008C5454">
      <w:pPr>
        <w:numPr>
          <w:ilvl w:val="1"/>
          <w:numId w:val="28"/>
        </w:numPr>
        <w:spacing w:after="4" w:line="262" w:lineRule="auto"/>
        <w:ind w:left="754" w:hanging="357"/>
        <w:contextualSpacing/>
        <w:jc w:val="both"/>
        <w:rPr>
          <w:rFonts w:ascii="Arial" w:hAnsi="Arial" w:cs="Arial"/>
          <w:sz w:val="20"/>
          <w:szCs w:val="22"/>
        </w:rPr>
      </w:pPr>
      <w:r w:rsidRPr="008C5454">
        <w:rPr>
          <w:rFonts w:ascii="Arial" w:hAnsi="Arial" w:cs="Arial"/>
          <w:sz w:val="20"/>
          <w:szCs w:val="22"/>
        </w:rPr>
        <w:t>El. ogledala</w:t>
      </w:r>
    </w:p>
    <w:p w14:paraId="7C423A60" w14:textId="77777777" w:rsidR="008C5454" w:rsidRPr="008C5454" w:rsidRDefault="008C5454" w:rsidP="008C5454">
      <w:pPr>
        <w:numPr>
          <w:ilvl w:val="1"/>
          <w:numId w:val="28"/>
        </w:numPr>
        <w:spacing w:after="4" w:line="262" w:lineRule="auto"/>
        <w:ind w:left="754" w:hanging="357"/>
        <w:contextualSpacing/>
        <w:jc w:val="both"/>
        <w:rPr>
          <w:rFonts w:ascii="Arial" w:hAnsi="Arial" w:cs="Arial"/>
          <w:sz w:val="20"/>
          <w:szCs w:val="22"/>
        </w:rPr>
      </w:pPr>
      <w:r w:rsidRPr="008C5454">
        <w:rPr>
          <w:rFonts w:ascii="Arial" w:hAnsi="Arial" w:cs="Arial"/>
          <w:sz w:val="20"/>
          <w:szCs w:val="22"/>
        </w:rPr>
        <w:t>Zaslon na dotik</w:t>
      </w:r>
    </w:p>
    <w:p w14:paraId="13C6766E" w14:textId="77777777" w:rsidR="008C5454" w:rsidRPr="008C5454" w:rsidRDefault="008C5454" w:rsidP="008C5454">
      <w:pPr>
        <w:numPr>
          <w:ilvl w:val="1"/>
          <w:numId w:val="28"/>
        </w:numPr>
        <w:spacing w:after="4" w:line="262" w:lineRule="auto"/>
        <w:ind w:left="754" w:hanging="357"/>
        <w:contextualSpacing/>
        <w:jc w:val="both"/>
        <w:rPr>
          <w:rFonts w:ascii="Arial" w:hAnsi="Arial" w:cs="Arial"/>
          <w:sz w:val="20"/>
          <w:szCs w:val="22"/>
        </w:rPr>
      </w:pPr>
      <w:r w:rsidRPr="008C5454">
        <w:rPr>
          <w:rFonts w:ascii="Arial" w:hAnsi="Arial" w:cs="Arial"/>
          <w:sz w:val="20"/>
          <w:szCs w:val="22"/>
        </w:rPr>
        <w:lastRenderedPageBreak/>
        <w:t>El. nastavitev prednjih sedežev</w:t>
      </w:r>
    </w:p>
    <w:p w14:paraId="3FBA0FAF" w14:textId="77777777" w:rsidR="008C5454" w:rsidRPr="008C5454" w:rsidRDefault="008C5454" w:rsidP="00586749">
      <w:pPr>
        <w:numPr>
          <w:ilvl w:val="1"/>
          <w:numId w:val="28"/>
        </w:numPr>
        <w:spacing w:after="4" w:line="262" w:lineRule="auto"/>
        <w:ind w:left="754" w:hanging="357"/>
        <w:contextualSpacing/>
        <w:jc w:val="both"/>
        <w:rPr>
          <w:rFonts w:ascii="Arial" w:hAnsi="Arial" w:cs="Arial"/>
          <w:sz w:val="20"/>
          <w:szCs w:val="22"/>
        </w:rPr>
      </w:pPr>
      <w:r w:rsidRPr="008C5454">
        <w:rPr>
          <w:rFonts w:ascii="Arial" w:hAnsi="Arial" w:cs="Arial"/>
          <w:sz w:val="20"/>
          <w:szCs w:val="22"/>
        </w:rPr>
        <w:t>Ogrevanje prednjih sedežev</w:t>
      </w:r>
    </w:p>
    <w:p w14:paraId="5FF88F7A" w14:textId="77777777" w:rsidR="008C5454" w:rsidRPr="008C5454" w:rsidRDefault="008C5454" w:rsidP="00586749">
      <w:pPr>
        <w:numPr>
          <w:ilvl w:val="1"/>
          <w:numId w:val="28"/>
        </w:numPr>
        <w:spacing w:after="4" w:line="262" w:lineRule="auto"/>
        <w:ind w:left="754" w:hanging="357"/>
        <w:contextualSpacing/>
        <w:jc w:val="both"/>
        <w:rPr>
          <w:rFonts w:ascii="Arial" w:hAnsi="Arial" w:cs="Arial"/>
          <w:sz w:val="20"/>
          <w:szCs w:val="22"/>
        </w:rPr>
      </w:pPr>
      <w:r w:rsidRPr="008C5454">
        <w:rPr>
          <w:rFonts w:ascii="Arial" w:hAnsi="Arial" w:cs="Arial"/>
          <w:sz w:val="20"/>
          <w:szCs w:val="22"/>
        </w:rPr>
        <w:t>ABS  sistem</w:t>
      </w:r>
    </w:p>
    <w:p w14:paraId="5DA53288" w14:textId="77777777" w:rsidR="008C5454" w:rsidRPr="008C5454" w:rsidRDefault="008C5454" w:rsidP="008C5454">
      <w:pPr>
        <w:ind w:left="21" w:hanging="10"/>
        <w:contextualSpacing/>
        <w:jc w:val="both"/>
        <w:rPr>
          <w:rFonts w:ascii="Arial" w:hAnsi="Arial" w:cs="Arial"/>
          <w:sz w:val="20"/>
          <w:szCs w:val="22"/>
        </w:rPr>
      </w:pPr>
    </w:p>
    <w:p w14:paraId="259064DF" w14:textId="77777777" w:rsidR="008C5454" w:rsidRPr="008C5454" w:rsidRDefault="008C5454" w:rsidP="008C5454">
      <w:pPr>
        <w:ind w:left="21" w:hanging="10"/>
        <w:jc w:val="both"/>
        <w:rPr>
          <w:rFonts w:ascii="Arial" w:hAnsi="Arial" w:cs="Arial"/>
          <w:b/>
          <w:sz w:val="20"/>
          <w:szCs w:val="22"/>
        </w:rPr>
      </w:pPr>
      <w:r w:rsidRPr="008C5454">
        <w:rPr>
          <w:rFonts w:ascii="Arial" w:hAnsi="Arial" w:cs="Arial"/>
          <w:b/>
          <w:sz w:val="20"/>
          <w:szCs w:val="22"/>
        </w:rPr>
        <w:t>Dodatna oprema:</w:t>
      </w:r>
    </w:p>
    <w:p w14:paraId="2F7A9435" w14:textId="77777777" w:rsidR="008C5454" w:rsidRPr="008C5454" w:rsidRDefault="008C5454" w:rsidP="008C5454">
      <w:pPr>
        <w:numPr>
          <w:ilvl w:val="0"/>
          <w:numId w:val="28"/>
        </w:numPr>
        <w:spacing w:after="4" w:line="261" w:lineRule="auto"/>
        <w:contextualSpacing/>
        <w:jc w:val="both"/>
        <w:rPr>
          <w:rFonts w:ascii="Arial" w:hAnsi="Arial" w:cs="Arial"/>
          <w:sz w:val="20"/>
          <w:szCs w:val="22"/>
        </w:rPr>
      </w:pPr>
      <w:r w:rsidRPr="008C5454">
        <w:rPr>
          <w:rFonts w:ascii="Arial" w:hAnsi="Arial" w:cs="Arial"/>
          <w:sz w:val="20"/>
          <w:szCs w:val="22"/>
        </w:rPr>
        <w:t xml:space="preserve">20'' </w:t>
      </w:r>
      <w:proofErr w:type="spellStart"/>
      <w:r w:rsidRPr="008C5454">
        <w:rPr>
          <w:rFonts w:ascii="Arial" w:hAnsi="Arial" w:cs="Arial"/>
          <w:sz w:val="20"/>
          <w:szCs w:val="22"/>
        </w:rPr>
        <w:t>alu</w:t>
      </w:r>
      <w:proofErr w:type="spellEnd"/>
      <w:r w:rsidRPr="008C5454">
        <w:rPr>
          <w:rFonts w:ascii="Arial" w:hAnsi="Arial" w:cs="Arial"/>
          <w:sz w:val="20"/>
          <w:szCs w:val="22"/>
        </w:rPr>
        <w:t xml:space="preserve"> platišča</w:t>
      </w:r>
    </w:p>
    <w:p w14:paraId="0C947CE4" w14:textId="77777777" w:rsidR="008C5454" w:rsidRPr="008C5454" w:rsidRDefault="008C5454" w:rsidP="008C5454">
      <w:pPr>
        <w:numPr>
          <w:ilvl w:val="0"/>
          <w:numId w:val="28"/>
        </w:numPr>
        <w:spacing w:after="4" w:line="261" w:lineRule="auto"/>
        <w:contextualSpacing/>
        <w:jc w:val="both"/>
        <w:rPr>
          <w:rFonts w:ascii="Arial" w:hAnsi="Arial" w:cs="Arial"/>
          <w:sz w:val="20"/>
          <w:szCs w:val="22"/>
        </w:rPr>
      </w:pPr>
      <w:r w:rsidRPr="008C5454">
        <w:rPr>
          <w:rFonts w:ascii="Arial" w:hAnsi="Arial" w:cs="Arial"/>
          <w:sz w:val="20"/>
          <w:szCs w:val="22"/>
        </w:rPr>
        <w:t>Obvezna oprema v skladu s slovensko zakonodajo (prva pomoč, varnostni trikotnik, rezervne sijalke)</w:t>
      </w:r>
    </w:p>
    <w:p w14:paraId="3787DCD1" w14:textId="77777777" w:rsidR="008C5454" w:rsidRPr="008C5454" w:rsidRDefault="008C5454" w:rsidP="008C5454">
      <w:pPr>
        <w:ind w:left="720" w:hanging="10"/>
        <w:contextualSpacing/>
        <w:jc w:val="both"/>
        <w:rPr>
          <w:rFonts w:ascii="Arial" w:hAnsi="Arial" w:cs="Arial"/>
          <w:sz w:val="20"/>
          <w:szCs w:val="22"/>
        </w:rPr>
      </w:pPr>
    </w:p>
    <w:p w14:paraId="722F1B49" w14:textId="77777777" w:rsidR="008C5454" w:rsidRPr="008C5454" w:rsidRDefault="008C5454" w:rsidP="008C5454">
      <w:pPr>
        <w:ind w:left="21" w:hanging="10"/>
        <w:jc w:val="both"/>
        <w:rPr>
          <w:rFonts w:ascii="Arial" w:hAnsi="Arial" w:cs="Arial"/>
          <w:b/>
          <w:sz w:val="20"/>
          <w:szCs w:val="22"/>
        </w:rPr>
      </w:pPr>
      <w:r w:rsidRPr="008C5454">
        <w:rPr>
          <w:rFonts w:ascii="Arial" w:hAnsi="Arial" w:cs="Arial"/>
          <w:b/>
          <w:sz w:val="20"/>
          <w:szCs w:val="22"/>
        </w:rPr>
        <w:t>Dodatna zahteva:</w:t>
      </w:r>
    </w:p>
    <w:p w14:paraId="1436A5CD" w14:textId="6C5C76E3" w:rsidR="008C5454" w:rsidRPr="008C5454" w:rsidRDefault="00586749" w:rsidP="008C5454">
      <w:pPr>
        <w:numPr>
          <w:ilvl w:val="0"/>
          <w:numId w:val="28"/>
        </w:numPr>
        <w:spacing w:after="4" w:line="261" w:lineRule="auto"/>
        <w:contextualSpacing/>
        <w:jc w:val="both"/>
        <w:rPr>
          <w:rFonts w:ascii="Arial" w:hAnsi="Arial" w:cs="Arial"/>
          <w:sz w:val="20"/>
          <w:szCs w:val="22"/>
        </w:rPr>
      </w:pPr>
      <w:r>
        <w:rPr>
          <w:rFonts w:ascii="Arial" w:hAnsi="Arial" w:cs="Arial"/>
          <w:sz w:val="20"/>
          <w:szCs w:val="22"/>
        </w:rPr>
        <w:t>P</w:t>
      </w:r>
      <w:r w:rsidR="008C5454" w:rsidRPr="008C5454">
        <w:rPr>
          <w:rFonts w:ascii="Arial" w:hAnsi="Arial" w:cs="Arial"/>
          <w:sz w:val="20"/>
          <w:szCs w:val="22"/>
        </w:rPr>
        <w:t>revoženi km/leto minimalno 25.000 km</w:t>
      </w:r>
    </w:p>
    <w:p w14:paraId="0F835AB4" w14:textId="77777777" w:rsidR="008C5454" w:rsidRPr="008C5454" w:rsidRDefault="008C5454" w:rsidP="008C5454">
      <w:pPr>
        <w:ind w:left="21" w:hanging="10"/>
        <w:jc w:val="both"/>
        <w:rPr>
          <w:rFonts w:ascii="Arial" w:hAnsi="Arial" w:cs="Arial"/>
          <w:sz w:val="20"/>
          <w:szCs w:val="22"/>
        </w:rPr>
      </w:pPr>
    </w:p>
    <w:p w14:paraId="3D3B6BD4" w14:textId="34776FF8" w:rsidR="008C5454" w:rsidRPr="008C5454" w:rsidRDefault="008C5454" w:rsidP="008C5454">
      <w:pPr>
        <w:ind w:left="21" w:hanging="10"/>
        <w:jc w:val="both"/>
        <w:rPr>
          <w:rFonts w:ascii="Arial" w:hAnsi="Arial" w:cs="Arial"/>
          <w:sz w:val="20"/>
          <w:szCs w:val="22"/>
        </w:rPr>
      </w:pPr>
      <w:r w:rsidRPr="008C5454">
        <w:rPr>
          <w:rFonts w:ascii="Arial" w:hAnsi="Arial" w:cs="Arial"/>
          <w:b/>
          <w:sz w:val="20"/>
          <w:szCs w:val="22"/>
        </w:rPr>
        <w:t>Vrednost vozila</w:t>
      </w:r>
      <w:r w:rsidR="00586749">
        <w:rPr>
          <w:rFonts w:ascii="Arial" w:hAnsi="Arial" w:cs="Arial"/>
          <w:b/>
          <w:sz w:val="20"/>
          <w:szCs w:val="22"/>
        </w:rPr>
        <w:t>:</w:t>
      </w:r>
      <w:r w:rsidRPr="008C5454">
        <w:rPr>
          <w:rFonts w:ascii="Arial" w:hAnsi="Arial" w:cs="Arial"/>
          <w:b/>
          <w:sz w:val="20"/>
          <w:szCs w:val="22"/>
        </w:rPr>
        <w:t xml:space="preserve"> </w:t>
      </w:r>
      <w:r w:rsidRPr="008C5454">
        <w:rPr>
          <w:rFonts w:ascii="Arial" w:hAnsi="Arial" w:cs="Arial"/>
          <w:sz w:val="20"/>
          <w:szCs w:val="22"/>
        </w:rPr>
        <w:t xml:space="preserve">do </w:t>
      </w:r>
      <w:r w:rsidR="00586749" w:rsidRPr="00586749">
        <w:rPr>
          <w:rFonts w:ascii="Arial" w:hAnsi="Arial" w:cs="Arial"/>
          <w:sz w:val="20"/>
          <w:szCs w:val="22"/>
        </w:rPr>
        <w:t xml:space="preserve">največ </w:t>
      </w:r>
      <w:r w:rsidRPr="008C5454">
        <w:rPr>
          <w:rFonts w:ascii="Arial" w:hAnsi="Arial" w:cs="Arial"/>
          <w:sz w:val="20"/>
          <w:szCs w:val="22"/>
        </w:rPr>
        <w:t>45.000 EUR z DDV</w:t>
      </w:r>
    </w:p>
    <w:p w14:paraId="72AEE12F" w14:textId="77777777" w:rsidR="00B94237" w:rsidRDefault="00B94237" w:rsidP="00B94237">
      <w:pPr>
        <w:contextualSpacing/>
        <w:jc w:val="both"/>
        <w:rPr>
          <w:rFonts w:ascii="Arial" w:hAnsi="Arial" w:cs="Arial"/>
          <w:sz w:val="20"/>
        </w:rPr>
      </w:pPr>
    </w:p>
    <w:p w14:paraId="3A01C2BC" w14:textId="77777777" w:rsidR="00B94237" w:rsidRPr="005C1791" w:rsidRDefault="00B94237" w:rsidP="00B94237">
      <w:pPr>
        <w:contextualSpacing/>
        <w:jc w:val="both"/>
        <w:rPr>
          <w:rFonts w:ascii="Arial" w:hAnsi="Arial" w:cs="Arial"/>
          <w:b/>
          <w:sz w:val="20"/>
        </w:rPr>
      </w:pPr>
      <w:r w:rsidRPr="005C1791">
        <w:rPr>
          <w:rFonts w:ascii="Arial" w:hAnsi="Arial" w:cs="Arial"/>
          <w:b/>
          <w:sz w:val="20"/>
        </w:rPr>
        <w:t>Način dokazovanja:</w:t>
      </w:r>
    </w:p>
    <w:p w14:paraId="7098671B" w14:textId="77777777" w:rsidR="00B94237" w:rsidRPr="005C1791" w:rsidRDefault="00B94237" w:rsidP="006460C9">
      <w:pPr>
        <w:numPr>
          <w:ilvl w:val="0"/>
          <w:numId w:val="33"/>
        </w:numPr>
        <w:autoSpaceDE w:val="0"/>
        <w:autoSpaceDN w:val="0"/>
        <w:adjustRightInd w:val="0"/>
        <w:ind w:left="397" w:hanging="397"/>
        <w:jc w:val="both"/>
        <w:rPr>
          <w:rFonts w:ascii="Arial" w:hAnsi="Arial" w:cs="Arial"/>
          <w:sz w:val="20"/>
          <w:szCs w:val="20"/>
        </w:rPr>
      </w:pPr>
      <w:r w:rsidRPr="005C1791">
        <w:rPr>
          <w:rFonts w:ascii="Arial" w:hAnsi="Arial" w:cs="Arial"/>
          <w:sz w:val="20"/>
          <w:szCs w:val="20"/>
        </w:rPr>
        <w:t>Ponudnik mora k ponudbeni dokumentaciji priložiti dokazila - tehnično dokumentacijo, iz katere izhaja, da vozilo izpolnjuje vse tehnične zahteve naročnika,</w:t>
      </w:r>
    </w:p>
    <w:p w14:paraId="21B87B95" w14:textId="3358AA3E" w:rsidR="00B94237" w:rsidRDefault="00B94237" w:rsidP="006460C9">
      <w:pPr>
        <w:numPr>
          <w:ilvl w:val="0"/>
          <w:numId w:val="33"/>
        </w:numPr>
        <w:autoSpaceDE w:val="0"/>
        <w:autoSpaceDN w:val="0"/>
        <w:adjustRightInd w:val="0"/>
        <w:ind w:left="397" w:hanging="397"/>
        <w:jc w:val="both"/>
        <w:rPr>
          <w:rFonts w:ascii="Arial" w:hAnsi="Arial" w:cs="Arial"/>
          <w:sz w:val="20"/>
          <w:szCs w:val="20"/>
        </w:rPr>
      </w:pPr>
      <w:r w:rsidRPr="005C1791">
        <w:rPr>
          <w:rFonts w:ascii="Arial" w:hAnsi="Arial" w:cs="Arial"/>
          <w:sz w:val="20"/>
          <w:szCs w:val="20"/>
        </w:rPr>
        <w:t xml:space="preserve">Kopija kupoprodajne pogodbe ali računa </w:t>
      </w:r>
      <w:r w:rsidR="0044310B">
        <w:rPr>
          <w:rFonts w:ascii="Arial" w:hAnsi="Arial" w:cs="Arial"/>
          <w:sz w:val="20"/>
          <w:szCs w:val="20"/>
        </w:rPr>
        <w:t xml:space="preserve">ali ponudbe </w:t>
      </w:r>
      <w:r w:rsidRPr="005C1791">
        <w:rPr>
          <w:rFonts w:ascii="Arial" w:hAnsi="Arial" w:cs="Arial"/>
          <w:sz w:val="20"/>
          <w:szCs w:val="20"/>
        </w:rPr>
        <w:t>prodajalca, iz katere/ga je razvidna vrednost vozila brez oz. z DDV.</w:t>
      </w:r>
    </w:p>
    <w:p w14:paraId="6B87D62D" w14:textId="2086B4C7" w:rsidR="00321798" w:rsidRDefault="00321798" w:rsidP="001D4561">
      <w:pPr>
        <w:autoSpaceDE w:val="0"/>
        <w:autoSpaceDN w:val="0"/>
        <w:adjustRightInd w:val="0"/>
        <w:jc w:val="both"/>
        <w:rPr>
          <w:rFonts w:ascii="Arial" w:hAnsi="Arial" w:cs="Arial"/>
          <w:sz w:val="20"/>
          <w:szCs w:val="20"/>
        </w:rPr>
      </w:pPr>
    </w:p>
    <w:p w14:paraId="6AD1EA4A" w14:textId="3BF42599" w:rsidR="001D4561" w:rsidRPr="005C1791" w:rsidRDefault="001D4561" w:rsidP="001D4561">
      <w:pPr>
        <w:autoSpaceDE w:val="0"/>
        <w:autoSpaceDN w:val="0"/>
        <w:adjustRightInd w:val="0"/>
        <w:jc w:val="both"/>
        <w:rPr>
          <w:rFonts w:ascii="Arial" w:hAnsi="Arial" w:cs="Arial"/>
          <w:sz w:val="20"/>
          <w:szCs w:val="20"/>
        </w:rPr>
      </w:pPr>
      <w:r>
        <w:rPr>
          <w:rFonts w:ascii="Arial" w:hAnsi="Arial" w:cs="Arial"/>
          <w:sz w:val="20"/>
          <w:szCs w:val="20"/>
        </w:rPr>
        <w:t>______________________________________________________________________________________</w:t>
      </w:r>
    </w:p>
    <w:p w14:paraId="2D77FE92" w14:textId="6F6DE06E" w:rsidR="00583EA7" w:rsidRDefault="00583EA7" w:rsidP="00583EA7">
      <w:pPr>
        <w:contextualSpacing/>
        <w:jc w:val="both"/>
        <w:rPr>
          <w:rFonts w:ascii="Arial" w:hAnsi="Arial" w:cs="Arial"/>
          <w:sz w:val="20"/>
        </w:rPr>
      </w:pPr>
    </w:p>
    <w:p w14:paraId="6547E168" w14:textId="091B7719" w:rsidR="00583EA7" w:rsidRPr="00321798" w:rsidRDefault="00321798" w:rsidP="006460C9">
      <w:pPr>
        <w:pStyle w:val="Odstavekseznama"/>
        <w:numPr>
          <w:ilvl w:val="0"/>
          <w:numId w:val="34"/>
        </w:numPr>
        <w:contextualSpacing/>
        <w:jc w:val="both"/>
        <w:rPr>
          <w:rFonts w:ascii="Arial" w:hAnsi="Arial" w:cs="Arial"/>
          <w:b/>
          <w:sz w:val="20"/>
        </w:rPr>
      </w:pPr>
      <w:r w:rsidRPr="00321798">
        <w:rPr>
          <w:rFonts w:ascii="Arial" w:hAnsi="Arial" w:cs="Arial"/>
          <w:b/>
          <w:sz w:val="20"/>
        </w:rPr>
        <w:t xml:space="preserve">Električno osebno vozilo </w:t>
      </w:r>
      <w:r>
        <w:rPr>
          <w:rFonts w:ascii="Arial" w:hAnsi="Arial" w:cs="Arial"/>
          <w:b/>
          <w:sz w:val="20"/>
        </w:rPr>
        <w:t xml:space="preserve">(limuzina) </w:t>
      </w:r>
      <w:r w:rsidRPr="00321798">
        <w:rPr>
          <w:rFonts w:ascii="Arial" w:hAnsi="Arial" w:cs="Arial"/>
          <w:b/>
          <w:sz w:val="20"/>
        </w:rPr>
        <w:t>mora izpolnjevati naslednje tehnične zahteve:</w:t>
      </w:r>
    </w:p>
    <w:p w14:paraId="59410EE0" w14:textId="518A131F" w:rsidR="00321798" w:rsidRPr="00321798" w:rsidRDefault="00321798" w:rsidP="00321798">
      <w:pPr>
        <w:numPr>
          <w:ilvl w:val="1"/>
          <w:numId w:val="28"/>
        </w:numPr>
        <w:spacing w:after="4" w:line="262" w:lineRule="auto"/>
        <w:ind w:left="754" w:hanging="357"/>
        <w:contextualSpacing/>
        <w:rPr>
          <w:rFonts w:ascii="Arial" w:hAnsi="Arial" w:cs="Arial"/>
          <w:sz w:val="20"/>
          <w:szCs w:val="22"/>
        </w:rPr>
      </w:pPr>
      <w:r w:rsidRPr="00321798">
        <w:rPr>
          <w:rFonts w:ascii="Arial" w:eastAsia="Arial" w:hAnsi="Arial" w:cs="Arial"/>
          <w:sz w:val="20"/>
          <w:szCs w:val="22"/>
        </w:rPr>
        <w:t xml:space="preserve">Starost vozila do največ 18 mesecev do </w:t>
      </w:r>
      <w:r w:rsidR="00D824B7">
        <w:rPr>
          <w:rFonts w:ascii="Arial" w:eastAsia="Arial" w:hAnsi="Arial" w:cs="Arial"/>
          <w:sz w:val="20"/>
          <w:szCs w:val="22"/>
        </w:rPr>
        <w:t>roka za</w:t>
      </w:r>
      <w:r w:rsidRPr="00321798">
        <w:rPr>
          <w:rFonts w:ascii="Arial" w:eastAsia="Arial" w:hAnsi="Arial" w:cs="Arial"/>
          <w:sz w:val="20"/>
          <w:szCs w:val="22"/>
        </w:rPr>
        <w:t xml:space="preserve"> oddaj</w:t>
      </w:r>
      <w:r w:rsidR="00D824B7">
        <w:rPr>
          <w:rFonts w:ascii="Arial" w:eastAsia="Arial" w:hAnsi="Arial" w:cs="Arial"/>
          <w:sz w:val="20"/>
          <w:szCs w:val="22"/>
        </w:rPr>
        <w:t>o</w:t>
      </w:r>
      <w:r w:rsidRPr="00321798">
        <w:rPr>
          <w:rFonts w:ascii="Arial" w:eastAsia="Arial" w:hAnsi="Arial" w:cs="Arial"/>
          <w:sz w:val="20"/>
          <w:szCs w:val="22"/>
        </w:rPr>
        <w:t xml:space="preserve"> ponudb </w:t>
      </w:r>
    </w:p>
    <w:p w14:paraId="2FE4832A" w14:textId="77777777" w:rsidR="00321798" w:rsidRPr="00321798" w:rsidRDefault="00321798" w:rsidP="00321798">
      <w:pPr>
        <w:numPr>
          <w:ilvl w:val="1"/>
          <w:numId w:val="28"/>
        </w:numPr>
        <w:spacing w:after="4" w:line="262" w:lineRule="auto"/>
        <w:ind w:left="754" w:hanging="357"/>
        <w:contextualSpacing/>
        <w:rPr>
          <w:rFonts w:ascii="Arial" w:hAnsi="Arial" w:cs="Arial"/>
          <w:sz w:val="20"/>
          <w:szCs w:val="22"/>
        </w:rPr>
      </w:pPr>
      <w:r w:rsidRPr="00321798">
        <w:rPr>
          <w:rFonts w:ascii="Arial" w:hAnsi="Arial" w:cs="Arial"/>
          <w:sz w:val="20"/>
          <w:szCs w:val="22"/>
        </w:rPr>
        <w:t>Prevoženih do največ 10.000 km</w:t>
      </w:r>
    </w:p>
    <w:p w14:paraId="6C88A94A" w14:textId="77777777" w:rsidR="00321798" w:rsidRPr="00321798" w:rsidRDefault="00321798" w:rsidP="00321798">
      <w:pPr>
        <w:numPr>
          <w:ilvl w:val="1"/>
          <w:numId w:val="28"/>
        </w:numPr>
        <w:spacing w:after="4" w:line="262" w:lineRule="auto"/>
        <w:ind w:left="754" w:hanging="357"/>
        <w:contextualSpacing/>
        <w:jc w:val="both"/>
        <w:rPr>
          <w:rFonts w:ascii="Arial" w:hAnsi="Arial" w:cs="Arial"/>
          <w:sz w:val="20"/>
          <w:szCs w:val="22"/>
        </w:rPr>
      </w:pPr>
      <w:r w:rsidRPr="00321798">
        <w:rPr>
          <w:rFonts w:ascii="Arial" w:hAnsi="Arial" w:cs="Arial"/>
          <w:sz w:val="20"/>
          <w:szCs w:val="22"/>
        </w:rPr>
        <w:t>Motor: Električni min 210 kW</w:t>
      </w:r>
    </w:p>
    <w:p w14:paraId="51D35D37" w14:textId="77777777" w:rsidR="00321798" w:rsidRPr="00321798" w:rsidRDefault="00321798" w:rsidP="00321798">
      <w:pPr>
        <w:numPr>
          <w:ilvl w:val="1"/>
          <w:numId w:val="28"/>
        </w:numPr>
        <w:spacing w:after="4" w:line="262" w:lineRule="auto"/>
        <w:ind w:left="754" w:hanging="357"/>
        <w:contextualSpacing/>
        <w:jc w:val="both"/>
        <w:rPr>
          <w:rFonts w:ascii="Arial" w:hAnsi="Arial" w:cs="Arial"/>
          <w:sz w:val="20"/>
          <w:szCs w:val="22"/>
        </w:rPr>
      </w:pPr>
      <w:r w:rsidRPr="00321798">
        <w:rPr>
          <w:rFonts w:ascii="Arial" w:hAnsi="Arial" w:cs="Arial"/>
          <w:sz w:val="20"/>
          <w:szCs w:val="22"/>
        </w:rPr>
        <w:t xml:space="preserve">Doseg vožnje po WLTP: </w:t>
      </w:r>
      <w:r w:rsidRPr="00321798">
        <w:rPr>
          <w:rFonts w:ascii="Arial" w:hAnsi="Arial" w:cs="Arial"/>
          <w:b/>
          <w:sz w:val="20"/>
          <w:szCs w:val="22"/>
        </w:rPr>
        <w:t>min 380 km</w:t>
      </w:r>
      <w:r w:rsidRPr="00321798">
        <w:rPr>
          <w:rFonts w:ascii="Arial" w:hAnsi="Arial" w:cs="Arial"/>
          <w:sz w:val="20"/>
          <w:szCs w:val="22"/>
        </w:rPr>
        <w:t xml:space="preserve"> </w:t>
      </w:r>
    </w:p>
    <w:p w14:paraId="34ABDF06" w14:textId="77777777" w:rsidR="00321798" w:rsidRPr="00321798" w:rsidRDefault="00321798" w:rsidP="00321798">
      <w:pPr>
        <w:numPr>
          <w:ilvl w:val="1"/>
          <w:numId w:val="28"/>
        </w:numPr>
        <w:spacing w:after="4" w:line="262" w:lineRule="auto"/>
        <w:ind w:left="754" w:hanging="357"/>
        <w:contextualSpacing/>
        <w:jc w:val="both"/>
        <w:rPr>
          <w:rFonts w:ascii="Arial" w:hAnsi="Arial" w:cs="Arial"/>
          <w:sz w:val="20"/>
          <w:szCs w:val="22"/>
        </w:rPr>
      </w:pPr>
      <w:r w:rsidRPr="00321798">
        <w:rPr>
          <w:rFonts w:ascii="Arial" w:hAnsi="Arial" w:cs="Arial"/>
          <w:sz w:val="20"/>
          <w:szCs w:val="22"/>
        </w:rPr>
        <w:t>Dolžina vozila: vsaj 4.900 mm</w:t>
      </w:r>
    </w:p>
    <w:p w14:paraId="4097AD11" w14:textId="77777777" w:rsidR="00321798" w:rsidRPr="00321798" w:rsidRDefault="00321798" w:rsidP="00321798">
      <w:pPr>
        <w:numPr>
          <w:ilvl w:val="1"/>
          <w:numId w:val="28"/>
        </w:numPr>
        <w:spacing w:after="4" w:line="262" w:lineRule="auto"/>
        <w:ind w:left="754" w:hanging="357"/>
        <w:contextualSpacing/>
        <w:jc w:val="both"/>
        <w:rPr>
          <w:rFonts w:ascii="Arial" w:hAnsi="Arial" w:cs="Arial"/>
          <w:sz w:val="20"/>
          <w:szCs w:val="22"/>
        </w:rPr>
      </w:pPr>
      <w:r w:rsidRPr="00321798">
        <w:rPr>
          <w:rFonts w:ascii="Arial" w:hAnsi="Arial" w:cs="Arial"/>
          <w:sz w:val="20"/>
          <w:szCs w:val="22"/>
        </w:rPr>
        <w:t>Prenos: avtomatski</w:t>
      </w:r>
    </w:p>
    <w:p w14:paraId="15D72E62" w14:textId="77777777" w:rsidR="00321798" w:rsidRPr="00321798" w:rsidRDefault="00321798" w:rsidP="00321798">
      <w:pPr>
        <w:numPr>
          <w:ilvl w:val="1"/>
          <w:numId w:val="28"/>
        </w:numPr>
        <w:spacing w:after="4" w:line="262" w:lineRule="auto"/>
        <w:ind w:left="754" w:hanging="357"/>
        <w:contextualSpacing/>
        <w:jc w:val="both"/>
        <w:rPr>
          <w:rFonts w:ascii="Arial" w:hAnsi="Arial" w:cs="Arial"/>
          <w:sz w:val="20"/>
          <w:szCs w:val="22"/>
        </w:rPr>
      </w:pPr>
      <w:r w:rsidRPr="00321798">
        <w:rPr>
          <w:rFonts w:ascii="Arial" w:hAnsi="Arial" w:cs="Arial"/>
          <w:sz w:val="20"/>
          <w:szCs w:val="22"/>
        </w:rPr>
        <w:t>Število sedežev: 5</w:t>
      </w:r>
    </w:p>
    <w:p w14:paraId="7B1B2AD5" w14:textId="77777777" w:rsidR="00321798" w:rsidRPr="00321798" w:rsidRDefault="00321798" w:rsidP="00321798">
      <w:pPr>
        <w:numPr>
          <w:ilvl w:val="1"/>
          <w:numId w:val="28"/>
        </w:numPr>
        <w:spacing w:after="4" w:line="262" w:lineRule="auto"/>
        <w:ind w:left="754" w:hanging="357"/>
        <w:contextualSpacing/>
        <w:jc w:val="both"/>
        <w:rPr>
          <w:rFonts w:ascii="Arial" w:hAnsi="Arial" w:cs="Arial"/>
          <w:sz w:val="20"/>
          <w:szCs w:val="22"/>
        </w:rPr>
      </w:pPr>
      <w:r w:rsidRPr="00321798">
        <w:rPr>
          <w:rFonts w:ascii="Arial" w:hAnsi="Arial" w:cs="Arial"/>
          <w:sz w:val="20"/>
          <w:szCs w:val="22"/>
        </w:rPr>
        <w:t>Število vrat: min 4</w:t>
      </w:r>
    </w:p>
    <w:p w14:paraId="5C472749" w14:textId="77777777" w:rsidR="00321798" w:rsidRPr="00321798" w:rsidRDefault="00321798" w:rsidP="00321798">
      <w:pPr>
        <w:numPr>
          <w:ilvl w:val="1"/>
          <w:numId w:val="28"/>
        </w:numPr>
        <w:spacing w:after="4" w:line="262" w:lineRule="auto"/>
        <w:ind w:left="754" w:hanging="357"/>
        <w:contextualSpacing/>
        <w:jc w:val="both"/>
        <w:rPr>
          <w:rFonts w:ascii="Arial" w:hAnsi="Arial" w:cs="Arial"/>
          <w:sz w:val="20"/>
          <w:szCs w:val="22"/>
        </w:rPr>
      </w:pPr>
      <w:r w:rsidRPr="00321798">
        <w:rPr>
          <w:rFonts w:ascii="Arial" w:hAnsi="Arial" w:cs="Arial"/>
          <w:sz w:val="20"/>
          <w:szCs w:val="22"/>
        </w:rPr>
        <w:t>Avtomatska klimatska naprava</w:t>
      </w:r>
    </w:p>
    <w:p w14:paraId="30BB09BE" w14:textId="77777777" w:rsidR="00321798" w:rsidRPr="00321798" w:rsidRDefault="00321798" w:rsidP="00321798">
      <w:pPr>
        <w:numPr>
          <w:ilvl w:val="1"/>
          <w:numId w:val="28"/>
        </w:numPr>
        <w:spacing w:after="4" w:line="262" w:lineRule="auto"/>
        <w:ind w:left="754" w:hanging="357"/>
        <w:contextualSpacing/>
        <w:jc w:val="both"/>
        <w:rPr>
          <w:rFonts w:ascii="Arial" w:hAnsi="Arial" w:cs="Arial"/>
          <w:sz w:val="20"/>
          <w:szCs w:val="22"/>
        </w:rPr>
      </w:pPr>
      <w:r w:rsidRPr="00321798">
        <w:rPr>
          <w:rFonts w:ascii="Arial" w:hAnsi="Arial" w:cs="Arial"/>
          <w:sz w:val="20"/>
          <w:szCs w:val="22"/>
        </w:rPr>
        <w:t xml:space="preserve">Parkirni senzorji spredaj in zadaj </w:t>
      </w:r>
    </w:p>
    <w:p w14:paraId="127178EC" w14:textId="77777777" w:rsidR="00321798" w:rsidRPr="00321798" w:rsidRDefault="00321798" w:rsidP="00321798">
      <w:pPr>
        <w:numPr>
          <w:ilvl w:val="1"/>
          <w:numId w:val="28"/>
        </w:numPr>
        <w:spacing w:after="4" w:line="262" w:lineRule="auto"/>
        <w:ind w:left="754" w:hanging="357"/>
        <w:contextualSpacing/>
        <w:jc w:val="both"/>
        <w:rPr>
          <w:rFonts w:ascii="Arial" w:hAnsi="Arial" w:cs="Arial"/>
          <w:sz w:val="20"/>
          <w:szCs w:val="22"/>
        </w:rPr>
      </w:pPr>
      <w:proofErr w:type="spellStart"/>
      <w:r w:rsidRPr="00321798">
        <w:rPr>
          <w:rFonts w:ascii="Arial" w:hAnsi="Arial" w:cs="Arial"/>
          <w:sz w:val="20"/>
          <w:szCs w:val="22"/>
        </w:rPr>
        <w:t>Tempomat</w:t>
      </w:r>
      <w:proofErr w:type="spellEnd"/>
      <w:r w:rsidRPr="00321798">
        <w:rPr>
          <w:rFonts w:ascii="Arial" w:hAnsi="Arial" w:cs="Arial"/>
          <w:sz w:val="20"/>
          <w:szCs w:val="22"/>
        </w:rPr>
        <w:t xml:space="preserve"> z avtomatskim uravnavanjem hitrosti</w:t>
      </w:r>
    </w:p>
    <w:p w14:paraId="2638A05F" w14:textId="77777777" w:rsidR="00321798" w:rsidRPr="00321798" w:rsidRDefault="00321798" w:rsidP="00321798">
      <w:pPr>
        <w:numPr>
          <w:ilvl w:val="1"/>
          <w:numId w:val="28"/>
        </w:numPr>
        <w:spacing w:after="4" w:line="262" w:lineRule="auto"/>
        <w:ind w:left="754" w:hanging="357"/>
        <w:contextualSpacing/>
        <w:jc w:val="both"/>
        <w:rPr>
          <w:rFonts w:ascii="Arial" w:hAnsi="Arial" w:cs="Arial"/>
          <w:sz w:val="20"/>
          <w:szCs w:val="22"/>
        </w:rPr>
      </w:pPr>
      <w:r w:rsidRPr="00321798">
        <w:rPr>
          <w:rFonts w:ascii="Arial" w:hAnsi="Arial" w:cs="Arial"/>
          <w:sz w:val="20"/>
          <w:szCs w:val="22"/>
        </w:rPr>
        <w:t xml:space="preserve">Sistem za uravnavanje smeri na voznem pasu-line </w:t>
      </w:r>
      <w:proofErr w:type="spellStart"/>
      <w:r w:rsidRPr="00321798">
        <w:rPr>
          <w:rFonts w:ascii="Arial" w:hAnsi="Arial" w:cs="Arial"/>
          <w:sz w:val="20"/>
          <w:szCs w:val="22"/>
        </w:rPr>
        <w:t>assist</w:t>
      </w:r>
      <w:proofErr w:type="spellEnd"/>
    </w:p>
    <w:p w14:paraId="656D1D8C" w14:textId="77777777" w:rsidR="00321798" w:rsidRPr="00321798" w:rsidRDefault="00321798" w:rsidP="00321798">
      <w:pPr>
        <w:numPr>
          <w:ilvl w:val="1"/>
          <w:numId w:val="28"/>
        </w:numPr>
        <w:spacing w:after="4" w:line="262" w:lineRule="auto"/>
        <w:ind w:left="754" w:hanging="357"/>
        <w:contextualSpacing/>
        <w:jc w:val="both"/>
        <w:rPr>
          <w:rFonts w:ascii="Arial" w:hAnsi="Arial" w:cs="Arial"/>
          <w:sz w:val="20"/>
          <w:szCs w:val="22"/>
        </w:rPr>
      </w:pPr>
      <w:r w:rsidRPr="00321798">
        <w:rPr>
          <w:rFonts w:ascii="Arial" w:hAnsi="Arial" w:cs="Arial"/>
          <w:sz w:val="20"/>
          <w:szCs w:val="22"/>
        </w:rPr>
        <w:t>Električni pomik sprednjih in zadnjih stekel</w:t>
      </w:r>
    </w:p>
    <w:p w14:paraId="2613772D" w14:textId="77777777" w:rsidR="00321798" w:rsidRPr="00321798" w:rsidRDefault="00321798" w:rsidP="00321798">
      <w:pPr>
        <w:numPr>
          <w:ilvl w:val="1"/>
          <w:numId w:val="28"/>
        </w:numPr>
        <w:spacing w:after="4" w:line="262" w:lineRule="auto"/>
        <w:ind w:left="754" w:hanging="357"/>
        <w:contextualSpacing/>
        <w:jc w:val="both"/>
        <w:rPr>
          <w:rFonts w:ascii="Arial" w:hAnsi="Arial" w:cs="Arial"/>
          <w:sz w:val="20"/>
          <w:szCs w:val="22"/>
        </w:rPr>
      </w:pPr>
      <w:r w:rsidRPr="00321798">
        <w:rPr>
          <w:rFonts w:ascii="Arial" w:hAnsi="Arial" w:cs="Arial"/>
          <w:sz w:val="20"/>
          <w:szCs w:val="22"/>
        </w:rPr>
        <w:t>Alarm</w:t>
      </w:r>
    </w:p>
    <w:p w14:paraId="380A53A0" w14:textId="0D296E23" w:rsidR="00321798" w:rsidRPr="00321798" w:rsidRDefault="00321798" w:rsidP="006460C9">
      <w:pPr>
        <w:pStyle w:val="Odstavekseznama"/>
        <w:numPr>
          <w:ilvl w:val="0"/>
          <w:numId w:val="35"/>
        </w:numPr>
        <w:ind w:left="757"/>
        <w:contextualSpacing/>
        <w:rPr>
          <w:rFonts w:ascii="Arial" w:hAnsi="Arial" w:cs="Arial"/>
          <w:sz w:val="20"/>
        </w:rPr>
      </w:pPr>
      <w:r w:rsidRPr="00321798">
        <w:rPr>
          <w:rFonts w:ascii="Arial" w:hAnsi="Arial" w:cs="Arial"/>
          <w:sz w:val="20"/>
        </w:rPr>
        <w:t>Sistem za prostoročno telefoniranje</w:t>
      </w:r>
    </w:p>
    <w:p w14:paraId="7F36E934" w14:textId="7784807F" w:rsidR="00321798" w:rsidRPr="00321798" w:rsidRDefault="00321798" w:rsidP="006460C9">
      <w:pPr>
        <w:pStyle w:val="Odstavekseznama"/>
        <w:numPr>
          <w:ilvl w:val="0"/>
          <w:numId w:val="35"/>
        </w:numPr>
        <w:ind w:left="757"/>
        <w:contextualSpacing/>
        <w:rPr>
          <w:rFonts w:ascii="Arial" w:hAnsi="Arial" w:cs="Arial"/>
          <w:sz w:val="20"/>
        </w:rPr>
      </w:pPr>
      <w:r w:rsidRPr="00321798">
        <w:rPr>
          <w:rFonts w:ascii="Arial" w:hAnsi="Arial" w:cs="Arial"/>
          <w:sz w:val="20"/>
        </w:rPr>
        <w:t>Polnilni kabel za gospodinjske električne in javne polnilne postaje</w:t>
      </w:r>
    </w:p>
    <w:p w14:paraId="789D660D" w14:textId="6635B746" w:rsidR="00321798" w:rsidRPr="00321798" w:rsidRDefault="00321798" w:rsidP="006460C9">
      <w:pPr>
        <w:pStyle w:val="Odstavekseznama"/>
        <w:numPr>
          <w:ilvl w:val="0"/>
          <w:numId w:val="35"/>
        </w:numPr>
        <w:ind w:left="757"/>
        <w:contextualSpacing/>
        <w:rPr>
          <w:rFonts w:ascii="Arial" w:hAnsi="Arial" w:cs="Arial"/>
          <w:sz w:val="20"/>
        </w:rPr>
      </w:pPr>
      <w:r w:rsidRPr="00321798">
        <w:rPr>
          <w:rFonts w:ascii="Arial" w:hAnsi="Arial" w:cs="Arial"/>
          <w:sz w:val="20"/>
        </w:rPr>
        <w:t>Možnost polnjenja na AC polnilnicah min 11KW in CCS polnilnih postajah vsaj 205 KW</w:t>
      </w:r>
    </w:p>
    <w:p w14:paraId="4960EBCC" w14:textId="7B31FBE2" w:rsidR="00321798" w:rsidRPr="00321798" w:rsidRDefault="00321798" w:rsidP="006460C9">
      <w:pPr>
        <w:pStyle w:val="Odstavekseznama"/>
        <w:numPr>
          <w:ilvl w:val="0"/>
          <w:numId w:val="35"/>
        </w:numPr>
        <w:ind w:left="757"/>
        <w:contextualSpacing/>
        <w:rPr>
          <w:rFonts w:ascii="Arial" w:hAnsi="Arial" w:cs="Arial"/>
          <w:sz w:val="20"/>
        </w:rPr>
      </w:pPr>
      <w:r w:rsidRPr="00321798">
        <w:rPr>
          <w:rFonts w:ascii="Arial" w:hAnsi="Arial" w:cs="Arial"/>
          <w:sz w:val="20"/>
        </w:rPr>
        <w:t>El. ogledala</w:t>
      </w:r>
    </w:p>
    <w:p w14:paraId="2642BA51" w14:textId="4D5E1793" w:rsidR="00321798" w:rsidRPr="00321798" w:rsidRDefault="00321798" w:rsidP="006460C9">
      <w:pPr>
        <w:pStyle w:val="Odstavekseznama"/>
        <w:numPr>
          <w:ilvl w:val="0"/>
          <w:numId w:val="35"/>
        </w:numPr>
        <w:ind w:left="757"/>
        <w:contextualSpacing/>
        <w:rPr>
          <w:rFonts w:ascii="Arial" w:hAnsi="Arial" w:cs="Arial"/>
          <w:sz w:val="20"/>
        </w:rPr>
      </w:pPr>
      <w:r w:rsidRPr="00321798">
        <w:rPr>
          <w:rFonts w:ascii="Arial" w:hAnsi="Arial" w:cs="Arial"/>
          <w:sz w:val="20"/>
        </w:rPr>
        <w:t>Zaslon na dotik</w:t>
      </w:r>
    </w:p>
    <w:p w14:paraId="68F27AA8" w14:textId="4525DEBE" w:rsidR="00321798" w:rsidRPr="00321798" w:rsidRDefault="00321798" w:rsidP="006460C9">
      <w:pPr>
        <w:pStyle w:val="Odstavekseznama"/>
        <w:numPr>
          <w:ilvl w:val="0"/>
          <w:numId w:val="35"/>
        </w:numPr>
        <w:ind w:left="757"/>
        <w:contextualSpacing/>
        <w:rPr>
          <w:rFonts w:ascii="Arial" w:hAnsi="Arial" w:cs="Arial"/>
          <w:sz w:val="20"/>
        </w:rPr>
      </w:pPr>
      <w:r w:rsidRPr="00321798">
        <w:rPr>
          <w:rFonts w:ascii="Arial" w:hAnsi="Arial" w:cs="Arial"/>
          <w:sz w:val="20"/>
        </w:rPr>
        <w:t>Centralno zaklepanje brez ključa</w:t>
      </w:r>
    </w:p>
    <w:p w14:paraId="395878F1" w14:textId="121FF9D5" w:rsidR="00321798" w:rsidRPr="00321798" w:rsidRDefault="00321798" w:rsidP="006460C9">
      <w:pPr>
        <w:pStyle w:val="Odstavekseznama"/>
        <w:numPr>
          <w:ilvl w:val="0"/>
          <w:numId w:val="35"/>
        </w:numPr>
        <w:ind w:left="757"/>
        <w:contextualSpacing/>
        <w:rPr>
          <w:rFonts w:ascii="Arial" w:hAnsi="Arial" w:cs="Arial"/>
          <w:sz w:val="20"/>
        </w:rPr>
      </w:pPr>
      <w:r w:rsidRPr="00321798">
        <w:rPr>
          <w:rFonts w:ascii="Arial" w:hAnsi="Arial" w:cs="Arial"/>
          <w:sz w:val="20"/>
        </w:rPr>
        <w:t>El. nastavitev prednjih sedežev</w:t>
      </w:r>
    </w:p>
    <w:p w14:paraId="12247D56" w14:textId="54D39861" w:rsidR="00321798" w:rsidRPr="00321798" w:rsidRDefault="00321798" w:rsidP="006460C9">
      <w:pPr>
        <w:pStyle w:val="Odstavekseznama"/>
        <w:numPr>
          <w:ilvl w:val="0"/>
          <w:numId w:val="35"/>
        </w:numPr>
        <w:ind w:left="757"/>
        <w:contextualSpacing/>
        <w:rPr>
          <w:rFonts w:ascii="Arial" w:hAnsi="Arial" w:cs="Arial"/>
          <w:sz w:val="20"/>
        </w:rPr>
      </w:pPr>
      <w:r w:rsidRPr="00321798">
        <w:rPr>
          <w:rFonts w:ascii="Arial" w:hAnsi="Arial" w:cs="Arial"/>
          <w:sz w:val="20"/>
        </w:rPr>
        <w:t>Ogrevanje prednjih  sedežev</w:t>
      </w:r>
    </w:p>
    <w:p w14:paraId="1CE9002C" w14:textId="7A35AAC6" w:rsidR="00321798" w:rsidRPr="00321798" w:rsidRDefault="00321798" w:rsidP="006460C9">
      <w:pPr>
        <w:pStyle w:val="Odstavekseznama"/>
        <w:numPr>
          <w:ilvl w:val="0"/>
          <w:numId w:val="35"/>
        </w:numPr>
        <w:ind w:left="757"/>
        <w:contextualSpacing/>
        <w:rPr>
          <w:rFonts w:ascii="Arial" w:hAnsi="Arial" w:cs="Arial"/>
          <w:sz w:val="20"/>
        </w:rPr>
      </w:pPr>
      <w:proofErr w:type="spellStart"/>
      <w:r w:rsidRPr="00321798">
        <w:rPr>
          <w:rFonts w:ascii="Arial" w:hAnsi="Arial" w:cs="Arial"/>
          <w:sz w:val="20"/>
        </w:rPr>
        <w:t>Head</w:t>
      </w:r>
      <w:proofErr w:type="spellEnd"/>
      <w:r w:rsidRPr="00321798">
        <w:rPr>
          <w:rFonts w:ascii="Arial" w:hAnsi="Arial" w:cs="Arial"/>
          <w:sz w:val="20"/>
        </w:rPr>
        <w:t xml:space="preserve">-up </w:t>
      </w:r>
      <w:proofErr w:type="spellStart"/>
      <w:r w:rsidRPr="00321798">
        <w:rPr>
          <w:rFonts w:ascii="Arial" w:hAnsi="Arial" w:cs="Arial"/>
          <w:sz w:val="20"/>
        </w:rPr>
        <w:t>display</w:t>
      </w:r>
      <w:proofErr w:type="spellEnd"/>
    </w:p>
    <w:p w14:paraId="31B846BE" w14:textId="2CA35581" w:rsidR="00321798" w:rsidRPr="00321798" w:rsidRDefault="00321798" w:rsidP="006460C9">
      <w:pPr>
        <w:pStyle w:val="Odstavekseznama"/>
        <w:numPr>
          <w:ilvl w:val="0"/>
          <w:numId w:val="35"/>
        </w:numPr>
        <w:ind w:left="757"/>
        <w:contextualSpacing/>
        <w:rPr>
          <w:rFonts w:ascii="Arial" w:hAnsi="Arial" w:cs="Arial"/>
          <w:sz w:val="20"/>
        </w:rPr>
      </w:pPr>
      <w:r w:rsidRPr="00321798">
        <w:rPr>
          <w:rFonts w:ascii="Arial" w:hAnsi="Arial" w:cs="Arial"/>
          <w:sz w:val="20"/>
        </w:rPr>
        <w:t>Vlečna kljuka z električnim izvlekom</w:t>
      </w:r>
    </w:p>
    <w:p w14:paraId="057EA7B1" w14:textId="533705F4" w:rsidR="00321798" w:rsidRPr="00321798" w:rsidRDefault="00321798" w:rsidP="006460C9">
      <w:pPr>
        <w:pStyle w:val="Odstavekseznama"/>
        <w:numPr>
          <w:ilvl w:val="0"/>
          <w:numId w:val="35"/>
        </w:numPr>
        <w:ind w:left="757"/>
        <w:contextualSpacing/>
        <w:rPr>
          <w:rFonts w:ascii="Arial" w:hAnsi="Arial" w:cs="Arial"/>
          <w:sz w:val="20"/>
        </w:rPr>
      </w:pPr>
      <w:r w:rsidRPr="00321798">
        <w:rPr>
          <w:rFonts w:ascii="Arial" w:hAnsi="Arial" w:cs="Arial"/>
          <w:sz w:val="20"/>
        </w:rPr>
        <w:t>ABS  sistem</w:t>
      </w:r>
    </w:p>
    <w:p w14:paraId="66F3DB69" w14:textId="77777777" w:rsidR="00321798" w:rsidRPr="00321798" w:rsidRDefault="00321798" w:rsidP="00321798">
      <w:pPr>
        <w:ind w:left="37"/>
        <w:contextualSpacing/>
        <w:rPr>
          <w:rFonts w:ascii="Arial" w:hAnsi="Arial" w:cs="Arial"/>
          <w:b/>
          <w:sz w:val="20"/>
        </w:rPr>
      </w:pPr>
    </w:p>
    <w:p w14:paraId="34352822" w14:textId="77777777" w:rsidR="00321798" w:rsidRPr="00321798" w:rsidRDefault="00321798" w:rsidP="00321798">
      <w:pPr>
        <w:contextualSpacing/>
        <w:rPr>
          <w:rFonts w:ascii="Arial" w:hAnsi="Arial" w:cs="Arial"/>
          <w:b/>
          <w:sz w:val="20"/>
        </w:rPr>
      </w:pPr>
      <w:r w:rsidRPr="00321798">
        <w:rPr>
          <w:rFonts w:ascii="Arial" w:hAnsi="Arial" w:cs="Arial"/>
          <w:b/>
          <w:sz w:val="20"/>
        </w:rPr>
        <w:t>Dodatna oprema:</w:t>
      </w:r>
    </w:p>
    <w:p w14:paraId="765163C9" w14:textId="72994171" w:rsidR="00321798" w:rsidRPr="00321798" w:rsidRDefault="00321798" w:rsidP="006460C9">
      <w:pPr>
        <w:pStyle w:val="Odstavekseznama"/>
        <w:numPr>
          <w:ilvl w:val="0"/>
          <w:numId w:val="36"/>
        </w:numPr>
        <w:contextualSpacing/>
        <w:rPr>
          <w:rFonts w:ascii="Arial" w:hAnsi="Arial" w:cs="Arial"/>
          <w:sz w:val="20"/>
        </w:rPr>
      </w:pPr>
      <w:r w:rsidRPr="00321798">
        <w:rPr>
          <w:rFonts w:ascii="Arial" w:hAnsi="Arial" w:cs="Arial"/>
          <w:sz w:val="20"/>
        </w:rPr>
        <w:t>18'' platišča</w:t>
      </w:r>
    </w:p>
    <w:p w14:paraId="2B6E0225" w14:textId="37D510AA" w:rsidR="00321798" w:rsidRPr="00321798" w:rsidRDefault="00321798" w:rsidP="006460C9">
      <w:pPr>
        <w:pStyle w:val="Odstavekseznama"/>
        <w:numPr>
          <w:ilvl w:val="0"/>
          <w:numId w:val="36"/>
        </w:numPr>
        <w:contextualSpacing/>
        <w:rPr>
          <w:rFonts w:ascii="Arial" w:hAnsi="Arial" w:cs="Arial"/>
          <w:sz w:val="20"/>
        </w:rPr>
      </w:pPr>
      <w:r w:rsidRPr="00321798">
        <w:rPr>
          <w:rFonts w:ascii="Arial" w:hAnsi="Arial" w:cs="Arial"/>
          <w:sz w:val="20"/>
        </w:rPr>
        <w:t>Obvezna oprema v skladu s slovensko zakonodajo (prva pomoč, varnostni trikotnik, rezervne sijalke)</w:t>
      </w:r>
    </w:p>
    <w:p w14:paraId="3654FD1D" w14:textId="77777777" w:rsidR="00321798" w:rsidRPr="00321798" w:rsidRDefault="00321798" w:rsidP="00321798">
      <w:pPr>
        <w:contextualSpacing/>
        <w:rPr>
          <w:rFonts w:ascii="Arial" w:hAnsi="Arial" w:cs="Arial"/>
          <w:b/>
          <w:sz w:val="20"/>
        </w:rPr>
      </w:pPr>
    </w:p>
    <w:p w14:paraId="757F19CC" w14:textId="77777777" w:rsidR="00321798" w:rsidRPr="00321798" w:rsidRDefault="00321798" w:rsidP="00321798">
      <w:pPr>
        <w:contextualSpacing/>
        <w:rPr>
          <w:rFonts w:ascii="Arial" w:hAnsi="Arial" w:cs="Arial"/>
          <w:b/>
          <w:sz w:val="20"/>
        </w:rPr>
      </w:pPr>
      <w:r w:rsidRPr="00321798">
        <w:rPr>
          <w:rFonts w:ascii="Arial" w:hAnsi="Arial" w:cs="Arial"/>
          <w:b/>
          <w:sz w:val="20"/>
        </w:rPr>
        <w:t>Dodatna zahteva:</w:t>
      </w:r>
    </w:p>
    <w:p w14:paraId="280DA644" w14:textId="2F98C165" w:rsidR="00321798" w:rsidRPr="007D72C3" w:rsidRDefault="00321798" w:rsidP="006460C9">
      <w:pPr>
        <w:pStyle w:val="Odstavekseznama"/>
        <w:numPr>
          <w:ilvl w:val="0"/>
          <w:numId w:val="36"/>
        </w:numPr>
        <w:contextualSpacing/>
        <w:rPr>
          <w:rFonts w:ascii="Arial" w:hAnsi="Arial" w:cs="Arial"/>
          <w:b/>
          <w:sz w:val="20"/>
        </w:rPr>
      </w:pPr>
      <w:r w:rsidRPr="007D72C3">
        <w:rPr>
          <w:rFonts w:ascii="Arial" w:hAnsi="Arial" w:cs="Arial"/>
          <w:sz w:val="20"/>
        </w:rPr>
        <w:t>Prevoženi km/leto minimalno 25.000 km</w:t>
      </w:r>
    </w:p>
    <w:p w14:paraId="2EB03B9F" w14:textId="77777777" w:rsidR="00321798" w:rsidRPr="00321798" w:rsidRDefault="00321798" w:rsidP="00321798">
      <w:pPr>
        <w:contextualSpacing/>
        <w:rPr>
          <w:rFonts w:ascii="Arial" w:hAnsi="Arial" w:cs="Arial"/>
          <w:b/>
          <w:sz w:val="20"/>
        </w:rPr>
      </w:pPr>
    </w:p>
    <w:p w14:paraId="39EC1017" w14:textId="7E053E3A" w:rsidR="00321798" w:rsidRPr="00321798" w:rsidRDefault="00321798" w:rsidP="00321798">
      <w:pPr>
        <w:contextualSpacing/>
        <w:rPr>
          <w:rFonts w:ascii="Arial" w:hAnsi="Arial" w:cs="Arial"/>
          <w:sz w:val="20"/>
        </w:rPr>
      </w:pPr>
      <w:r w:rsidRPr="00321798">
        <w:rPr>
          <w:rFonts w:ascii="Arial" w:hAnsi="Arial" w:cs="Arial"/>
          <w:b/>
          <w:sz w:val="20"/>
        </w:rPr>
        <w:t>Vrednost vozila</w:t>
      </w:r>
      <w:r>
        <w:rPr>
          <w:rFonts w:ascii="Arial" w:hAnsi="Arial" w:cs="Arial"/>
          <w:b/>
          <w:sz w:val="20"/>
        </w:rPr>
        <w:t xml:space="preserve">: </w:t>
      </w:r>
      <w:r w:rsidRPr="00321798">
        <w:rPr>
          <w:rFonts w:ascii="Arial" w:hAnsi="Arial" w:cs="Arial"/>
          <w:sz w:val="20"/>
        </w:rPr>
        <w:t>do največ 60.000 EUR z DDV</w:t>
      </w:r>
    </w:p>
    <w:p w14:paraId="3D94BCA9" w14:textId="77777777" w:rsidR="00321798" w:rsidRDefault="00321798" w:rsidP="004A4FA5">
      <w:pPr>
        <w:contextualSpacing/>
        <w:rPr>
          <w:rFonts w:ascii="Arial" w:hAnsi="Arial" w:cs="Arial"/>
          <w:b/>
          <w:sz w:val="20"/>
        </w:rPr>
      </w:pPr>
    </w:p>
    <w:p w14:paraId="56ACA032" w14:textId="77777777" w:rsidR="00321798" w:rsidRDefault="00321798" w:rsidP="004A4FA5">
      <w:pPr>
        <w:contextualSpacing/>
        <w:rPr>
          <w:rFonts w:ascii="Arial" w:hAnsi="Arial" w:cs="Arial"/>
          <w:b/>
          <w:sz w:val="20"/>
        </w:rPr>
      </w:pPr>
    </w:p>
    <w:p w14:paraId="747F0B79" w14:textId="7DBD0EFC" w:rsidR="004A4FA5" w:rsidRPr="001D4561" w:rsidRDefault="004A4FA5" w:rsidP="00DA0A39">
      <w:pPr>
        <w:shd w:val="clear" w:color="auto" w:fill="EEECE1" w:themeFill="background2"/>
        <w:contextualSpacing/>
        <w:rPr>
          <w:rFonts w:ascii="Arial" w:hAnsi="Arial" w:cs="Arial"/>
          <w:b/>
          <w:sz w:val="20"/>
        </w:rPr>
      </w:pPr>
      <w:r w:rsidRPr="001D4561">
        <w:rPr>
          <w:rFonts w:ascii="Arial" w:hAnsi="Arial" w:cs="Arial"/>
          <w:b/>
          <w:sz w:val="20"/>
        </w:rPr>
        <w:t xml:space="preserve">SKLOP </w:t>
      </w:r>
      <w:r w:rsidR="00CC7E5C" w:rsidRPr="001D4561">
        <w:rPr>
          <w:rFonts w:ascii="Arial" w:hAnsi="Arial" w:cs="Arial"/>
          <w:b/>
          <w:sz w:val="20"/>
        </w:rPr>
        <w:t>3</w:t>
      </w:r>
      <w:r w:rsidRPr="001D4561">
        <w:rPr>
          <w:rFonts w:ascii="Arial" w:hAnsi="Arial" w:cs="Arial"/>
          <w:b/>
          <w:sz w:val="20"/>
        </w:rPr>
        <w:t xml:space="preserve">: </w:t>
      </w:r>
      <w:r w:rsidR="001D4561" w:rsidRPr="001D4561">
        <w:rPr>
          <w:rFonts w:ascii="Arial" w:hAnsi="Arial" w:cs="Arial"/>
          <w:b/>
          <w:sz w:val="20"/>
        </w:rPr>
        <w:t>Najem rabljen</w:t>
      </w:r>
      <w:r w:rsidR="005466DC">
        <w:rPr>
          <w:rFonts w:ascii="Arial" w:hAnsi="Arial" w:cs="Arial"/>
          <w:b/>
          <w:sz w:val="20"/>
        </w:rPr>
        <w:t>ih</w:t>
      </w:r>
      <w:r w:rsidR="001D4561" w:rsidRPr="001D4561">
        <w:rPr>
          <w:rFonts w:ascii="Arial" w:hAnsi="Arial" w:cs="Arial"/>
          <w:b/>
          <w:sz w:val="20"/>
        </w:rPr>
        <w:t xml:space="preserve"> osebn</w:t>
      </w:r>
      <w:r w:rsidR="005466DC">
        <w:rPr>
          <w:rFonts w:ascii="Arial" w:hAnsi="Arial" w:cs="Arial"/>
          <w:b/>
          <w:sz w:val="20"/>
        </w:rPr>
        <w:t>ih</w:t>
      </w:r>
      <w:r w:rsidR="001D4561" w:rsidRPr="001D4561">
        <w:rPr>
          <w:rFonts w:ascii="Arial" w:hAnsi="Arial" w:cs="Arial"/>
          <w:b/>
          <w:sz w:val="20"/>
        </w:rPr>
        <w:t xml:space="preserve"> vozil (SUV), višjega in srednjega cenovnega razreda</w:t>
      </w:r>
    </w:p>
    <w:p w14:paraId="355E8FEF" w14:textId="07C4822B" w:rsidR="004A4FA5" w:rsidRDefault="004A4FA5" w:rsidP="00004C87">
      <w:pPr>
        <w:contextualSpacing/>
        <w:jc w:val="both"/>
        <w:rPr>
          <w:rFonts w:ascii="Arial" w:hAnsi="Arial" w:cs="Arial"/>
          <w:b/>
          <w:sz w:val="20"/>
        </w:rPr>
      </w:pPr>
    </w:p>
    <w:p w14:paraId="27DC83E7" w14:textId="51BCF0B6" w:rsidR="00A31842" w:rsidRPr="00A31842" w:rsidRDefault="00A31842" w:rsidP="00164FFC">
      <w:pPr>
        <w:ind w:left="360"/>
        <w:rPr>
          <w:rFonts w:ascii="Arial" w:hAnsi="Arial" w:cs="Arial"/>
          <w:sz w:val="20"/>
          <w:u w:val="single"/>
        </w:rPr>
      </w:pPr>
    </w:p>
    <w:p w14:paraId="586B4E02" w14:textId="6C1F3C5E" w:rsidR="00A31842" w:rsidRPr="00D00B34" w:rsidRDefault="00D00B34" w:rsidP="006460C9">
      <w:pPr>
        <w:pStyle w:val="Odstavekseznama"/>
        <w:numPr>
          <w:ilvl w:val="0"/>
          <w:numId w:val="37"/>
        </w:numPr>
        <w:rPr>
          <w:rFonts w:ascii="Arial" w:hAnsi="Arial" w:cs="Arial"/>
          <w:b/>
          <w:sz w:val="20"/>
        </w:rPr>
      </w:pPr>
      <w:r w:rsidRPr="00D00B34">
        <w:rPr>
          <w:rFonts w:ascii="Arial" w:hAnsi="Arial" w:cs="Arial"/>
          <w:b/>
          <w:sz w:val="20"/>
        </w:rPr>
        <w:t xml:space="preserve">Osebno vozilo </w:t>
      </w:r>
      <w:r>
        <w:rPr>
          <w:rFonts w:ascii="Arial" w:hAnsi="Arial" w:cs="Arial"/>
          <w:b/>
          <w:sz w:val="20"/>
        </w:rPr>
        <w:t xml:space="preserve">(SUV), višjega cenovnega razreda mora </w:t>
      </w:r>
      <w:r w:rsidRPr="00321798">
        <w:rPr>
          <w:rFonts w:ascii="Arial" w:hAnsi="Arial" w:cs="Arial"/>
          <w:b/>
          <w:sz w:val="20"/>
        </w:rPr>
        <w:t>izpolnjevati naslednje tehnične zahteve:</w:t>
      </w:r>
    </w:p>
    <w:p w14:paraId="41D83989" w14:textId="73186246" w:rsidR="00D00B34" w:rsidRPr="00D00B34" w:rsidRDefault="00D00B34" w:rsidP="00D00B34">
      <w:pPr>
        <w:ind w:left="397"/>
        <w:rPr>
          <w:rFonts w:ascii="Arial" w:hAnsi="Arial" w:cs="Arial"/>
          <w:sz w:val="20"/>
        </w:rPr>
      </w:pPr>
      <w:r w:rsidRPr="00D00B34">
        <w:rPr>
          <w:rFonts w:ascii="Arial" w:hAnsi="Arial" w:cs="Arial"/>
          <w:sz w:val="20"/>
        </w:rPr>
        <w:t>-</w:t>
      </w:r>
      <w:r w:rsidRPr="00D00B34">
        <w:rPr>
          <w:rFonts w:ascii="Arial" w:hAnsi="Arial" w:cs="Arial"/>
          <w:sz w:val="20"/>
        </w:rPr>
        <w:tab/>
        <w:t xml:space="preserve">Starost vozila do največ 12 mesecev do </w:t>
      </w:r>
      <w:r w:rsidR="00D824B7">
        <w:rPr>
          <w:rFonts w:ascii="Arial" w:hAnsi="Arial" w:cs="Arial"/>
          <w:sz w:val="20"/>
        </w:rPr>
        <w:t xml:space="preserve">roka za </w:t>
      </w:r>
      <w:r w:rsidRPr="00D00B34">
        <w:rPr>
          <w:rFonts w:ascii="Arial" w:hAnsi="Arial" w:cs="Arial"/>
          <w:sz w:val="20"/>
        </w:rPr>
        <w:t>oddaj</w:t>
      </w:r>
      <w:r w:rsidR="00D824B7">
        <w:rPr>
          <w:rFonts w:ascii="Arial" w:hAnsi="Arial" w:cs="Arial"/>
          <w:sz w:val="20"/>
        </w:rPr>
        <w:t>o</w:t>
      </w:r>
      <w:r w:rsidRPr="00D00B34">
        <w:rPr>
          <w:rFonts w:ascii="Arial" w:hAnsi="Arial" w:cs="Arial"/>
          <w:sz w:val="20"/>
        </w:rPr>
        <w:t xml:space="preserve"> ponudb </w:t>
      </w:r>
    </w:p>
    <w:p w14:paraId="1F241D48" w14:textId="77777777" w:rsidR="00D00B34" w:rsidRPr="00D00B34" w:rsidRDefault="00D00B34" w:rsidP="00D00B34">
      <w:pPr>
        <w:ind w:left="397"/>
        <w:rPr>
          <w:rFonts w:ascii="Arial" w:hAnsi="Arial" w:cs="Arial"/>
          <w:sz w:val="20"/>
        </w:rPr>
      </w:pPr>
      <w:r w:rsidRPr="00D00B34">
        <w:rPr>
          <w:rFonts w:ascii="Arial" w:hAnsi="Arial" w:cs="Arial"/>
          <w:sz w:val="20"/>
        </w:rPr>
        <w:t>-</w:t>
      </w:r>
      <w:r w:rsidRPr="00D00B34">
        <w:rPr>
          <w:rFonts w:ascii="Arial" w:hAnsi="Arial" w:cs="Arial"/>
          <w:sz w:val="20"/>
        </w:rPr>
        <w:tab/>
        <w:t>Prevoženih do največ 5.000 km</w:t>
      </w:r>
    </w:p>
    <w:p w14:paraId="478404D5" w14:textId="77777777" w:rsidR="00D00B34" w:rsidRPr="00D00B34" w:rsidRDefault="00D00B34" w:rsidP="00D00B34">
      <w:pPr>
        <w:ind w:left="397"/>
        <w:rPr>
          <w:rFonts w:ascii="Arial" w:hAnsi="Arial" w:cs="Arial"/>
          <w:sz w:val="20"/>
        </w:rPr>
      </w:pPr>
      <w:r w:rsidRPr="00D00B34">
        <w:rPr>
          <w:rFonts w:ascii="Arial" w:hAnsi="Arial" w:cs="Arial"/>
          <w:sz w:val="20"/>
        </w:rPr>
        <w:t>-</w:t>
      </w:r>
      <w:r w:rsidRPr="00D00B34">
        <w:rPr>
          <w:rFonts w:ascii="Arial" w:hAnsi="Arial" w:cs="Arial"/>
          <w:sz w:val="20"/>
        </w:rPr>
        <w:tab/>
        <w:t>Moč motorja: od 140 do 180 kW</w:t>
      </w:r>
    </w:p>
    <w:p w14:paraId="2EBA49A1" w14:textId="77777777" w:rsidR="00D00B34" w:rsidRPr="00D00B34" w:rsidRDefault="00D00B34" w:rsidP="00D00B34">
      <w:pPr>
        <w:ind w:left="397"/>
        <w:rPr>
          <w:rFonts w:ascii="Arial" w:hAnsi="Arial" w:cs="Arial"/>
          <w:sz w:val="20"/>
        </w:rPr>
      </w:pPr>
      <w:r w:rsidRPr="00D00B34">
        <w:rPr>
          <w:rFonts w:ascii="Arial" w:hAnsi="Arial" w:cs="Arial"/>
          <w:sz w:val="20"/>
        </w:rPr>
        <w:t>-</w:t>
      </w:r>
      <w:r w:rsidRPr="00D00B34">
        <w:rPr>
          <w:rFonts w:ascii="Arial" w:hAnsi="Arial" w:cs="Arial"/>
          <w:sz w:val="20"/>
        </w:rPr>
        <w:tab/>
        <w:t xml:space="preserve">Motor: bencinski ali </w:t>
      </w:r>
      <w:proofErr w:type="spellStart"/>
      <w:r w:rsidRPr="00D00B34">
        <w:rPr>
          <w:rFonts w:ascii="Arial" w:hAnsi="Arial" w:cs="Arial"/>
          <w:sz w:val="20"/>
        </w:rPr>
        <w:t>diesel</w:t>
      </w:r>
      <w:proofErr w:type="spellEnd"/>
    </w:p>
    <w:p w14:paraId="3BA76EB2" w14:textId="77777777" w:rsidR="00D00B34" w:rsidRPr="00D00B34" w:rsidRDefault="00D00B34" w:rsidP="00D00B34">
      <w:pPr>
        <w:ind w:left="397"/>
        <w:rPr>
          <w:rFonts w:ascii="Arial" w:hAnsi="Arial" w:cs="Arial"/>
          <w:sz w:val="20"/>
        </w:rPr>
      </w:pPr>
      <w:r w:rsidRPr="00D00B34">
        <w:rPr>
          <w:rFonts w:ascii="Arial" w:hAnsi="Arial" w:cs="Arial"/>
          <w:sz w:val="20"/>
        </w:rPr>
        <w:t>-</w:t>
      </w:r>
      <w:r w:rsidRPr="00D00B34">
        <w:rPr>
          <w:rFonts w:ascii="Arial" w:hAnsi="Arial" w:cs="Arial"/>
          <w:sz w:val="20"/>
        </w:rPr>
        <w:tab/>
        <w:t>Norma:  EURO 6</w:t>
      </w:r>
    </w:p>
    <w:p w14:paraId="214E67E6" w14:textId="77777777" w:rsidR="00D00B34" w:rsidRPr="00D00B34" w:rsidRDefault="00D00B34" w:rsidP="00D00B34">
      <w:pPr>
        <w:ind w:left="397"/>
        <w:rPr>
          <w:rFonts w:ascii="Arial" w:hAnsi="Arial" w:cs="Arial"/>
          <w:sz w:val="20"/>
        </w:rPr>
      </w:pPr>
      <w:r w:rsidRPr="00D00B34">
        <w:rPr>
          <w:rFonts w:ascii="Arial" w:hAnsi="Arial" w:cs="Arial"/>
          <w:sz w:val="20"/>
        </w:rPr>
        <w:t>-</w:t>
      </w:r>
      <w:r w:rsidRPr="00D00B34">
        <w:rPr>
          <w:rFonts w:ascii="Arial" w:hAnsi="Arial" w:cs="Arial"/>
          <w:sz w:val="20"/>
        </w:rPr>
        <w:tab/>
        <w:t>Delovna prostornina motorja: od 1950 do 2500 cm3</w:t>
      </w:r>
    </w:p>
    <w:p w14:paraId="57F4B619" w14:textId="77777777" w:rsidR="00D00B34" w:rsidRPr="00D00B34" w:rsidRDefault="00D00B34" w:rsidP="00D00B34">
      <w:pPr>
        <w:ind w:left="397"/>
        <w:rPr>
          <w:rFonts w:ascii="Arial" w:hAnsi="Arial" w:cs="Arial"/>
          <w:sz w:val="20"/>
        </w:rPr>
      </w:pPr>
      <w:r w:rsidRPr="00D00B34">
        <w:rPr>
          <w:rFonts w:ascii="Arial" w:hAnsi="Arial" w:cs="Arial"/>
          <w:sz w:val="20"/>
        </w:rPr>
        <w:t>-</w:t>
      </w:r>
      <w:r w:rsidRPr="00D00B34">
        <w:rPr>
          <w:rFonts w:ascii="Arial" w:hAnsi="Arial" w:cs="Arial"/>
          <w:sz w:val="20"/>
        </w:rPr>
        <w:tab/>
        <w:t>Dolžina vozila: vsaj 4690 mm</w:t>
      </w:r>
    </w:p>
    <w:p w14:paraId="61FACB3A" w14:textId="77777777" w:rsidR="00D00B34" w:rsidRPr="00D00B34" w:rsidRDefault="00D00B34" w:rsidP="00D00B34">
      <w:pPr>
        <w:ind w:left="397"/>
        <w:rPr>
          <w:rFonts w:ascii="Arial" w:hAnsi="Arial" w:cs="Arial"/>
          <w:sz w:val="20"/>
        </w:rPr>
      </w:pPr>
      <w:r w:rsidRPr="00D00B34">
        <w:rPr>
          <w:rFonts w:ascii="Arial" w:hAnsi="Arial" w:cs="Arial"/>
          <w:sz w:val="20"/>
        </w:rPr>
        <w:t>-</w:t>
      </w:r>
      <w:r w:rsidRPr="00D00B34">
        <w:rPr>
          <w:rFonts w:ascii="Arial" w:hAnsi="Arial" w:cs="Arial"/>
          <w:sz w:val="20"/>
        </w:rPr>
        <w:tab/>
        <w:t>Menjalnik: avtomatski</w:t>
      </w:r>
    </w:p>
    <w:p w14:paraId="6D534A5B" w14:textId="77777777" w:rsidR="00D00B34" w:rsidRPr="00D00B34" w:rsidRDefault="00D00B34" w:rsidP="00D00B34">
      <w:pPr>
        <w:ind w:left="397"/>
        <w:rPr>
          <w:rFonts w:ascii="Arial" w:hAnsi="Arial" w:cs="Arial"/>
          <w:sz w:val="20"/>
        </w:rPr>
      </w:pPr>
      <w:r w:rsidRPr="00D00B34">
        <w:rPr>
          <w:rFonts w:ascii="Arial" w:hAnsi="Arial" w:cs="Arial"/>
          <w:sz w:val="20"/>
        </w:rPr>
        <w:t>-</w:t>
      </w:r>
      <w:r w:rsidRPr="00D00B34">
        <w:rPr>
          <w:rFonts w:ascii="Arial" w:hAnsi="Arial" w:cs="Arial"/>
          <w:sz w:val="20"/>
        </w:rPr>
        <w:tab/>
        <w:t>Pogon: štirikolesni</w:t>
      </w:r>
    </w:p>
    <w:p w14:paraId="2F58808B" w14:textId="77777777" w:rsidR="00D00B34" w:rsidRPr="00D00B34" w:rsidRDefault="00D00B34" w:rsidP="00D00B34">
      <w:pPr>
        <w:ind w:left="397"/>
        <w:rPr>
          <w:rFonts w:ascii="Arial" w:hAnsi="Arial" w:cs="Arial"/>
          <w:sz w:val="20"/>
        </w:rPr>
      </w:pPr>
      <w:r w:rsidRPr="00D00B34">
        <w:rPr>
          <w:rFonts w:ascii="Arial" w:hAnsi="Arial" w:cs="Arial"/>
          <w:sz w:val="20"/>
        </w:rPr>
        <w:t>-</w:t>
      </w:r>
      <w:r w:rsidRPr="00D00B34">
        <w:rPr>
          <w:rFonts w:ascii="Arial" w:hAnsi="Arial" w:cs="Arial"/>
          <w:sz w:val="20"/>
        </w:rPr>
        <w:tab/>
        <w:t>Število sedežev: 5</w:t>
      </w:r>
    </w:p>
    <w:p w14:paraId="71481528" w14:textId="77777777" w:rsidR="00D00B34" w:rsidRPr="00D00B34" w:rsidRDefault="00D00B34" w:rsidP="00D00B34">
      <w:pPr>
        <w:ind w:left="397"/>
        <w:rPr>
          <w:rFonts w:ascii="Arial" w:hAnsi="Arial" w:cs="Arial"/>
          <w:sz w:val="20"/>
        </w:rPr>
      </w:pPr>
      <w:r w:rsidRPr="00D00B34">
        <w:rPr>
          <w:rFonts w:ascii="Arial" w:hAnsi="Arial" w:cs="Arial"/>
          <w:sz w:val="20"/>
        </w:rPr>
        <w:t>-</w:t>
      </w:r>
      <w:r w:rsidRPr="00D00B34">
        <w:rPr>
          <w:rFonts w:ascii="Arial" w:hAnsi="Arial" w:cs="Arial"/>
          <w:sz w:val="20"/>
        </w:rPr>
        <w:tab/>
        <w:t>Število vrat: min 4</w:t>
      </w:r>
    </w:p>
    <w:p w14:paraId="7560965D" w14:textId="77777777" w:rsidR="00D00B34" w:rsidRPr="00D00B34" w:rsidRDefault="00D00B34" w:rsidP="00D00B34">
      <w:pPr>
        <w:ind w:left="397"/>
        <w:rPr>
          <w:rFonts w:ascii="Arial" w:hAnsi="Arial" w:cs="Arial"/>
          <w:sz w:val="20"/>
        </w:rPr>
      </w:pPr>
      <w:r w:rsidRPr="00D00B34">
        <w:rPr>
          <w:rFonts w:ascii="Arial" w:hAnsi="Arial" w:cs="Arial"/>
          <w:sz w:val="20"/>
        </w:rPr>
        <w:t>-</w:t>
      </w:r>
      <w:r w:rsidRPr="00D00B34">
        <w:rPr>
          <w:rFonts w:ascii="Arial" w:hAnsi="Arial" w:cs="Arial"/>
          <w:sz w:val="20"/>
        </w:rPr>
        <w:tab/>
        <w:t>Avtomatska klimatska naprava</w:t>
      </w:r>
    </w:p>
    <w:p w14:paraId="1575714A" w14:textId="77777777" w:rsidR="00D00B34" w:rsidRPr="00D00B34" w:rsidRDefault="00D00B34" w:rsidP="00D00B34">
      <w:pPr>
        <w:ind w:left="397"/>
        <w:rPr>
          <w:rFonts w:ascii="Arial" w:hAnsi="Arial" w:cs="Arial"/>
          <w:sz w:val="20"/>
        </w:rPr>
      </w:pPr>
      <w:r w:rsidRPr="00D00B34">
        <w:rPr>
          <w:rFonts w:ascii="Arial" w:hAnsi="Arial" w:cs="Arial"/>
          <w:sz w:val="20"/>
        </w:rPr>
        <w:t>-</w:t>
      </w:r>
      <w:r w:rsidRPr="00D00B34">
        <w:rPr>
          <w:rFonts w:ascii="Arial" w:hAnsi="Arial" w:cs="Arial"/>
          <w:sz w:val="20"/>
        </w:rPr>
        <w:tab/>
        <w:t>Barva: grafitno siva kovinska</w:t>
      </w:r>
    </w:p>
    <w:p w14:paraId="5587CEF7" w14:textId="77777777" w:rsidR="00D00B34" w:rsidRPr="00D00B34" w:rsidRDefault="00D00B34" w:rsidP="00D00B34">
      <w:pPr>
        <w:ind w:left="397"/>
        <w:rPr>
          <w:rFonts w:ascii="Arial" w:hAnsi="Arial" w:cs="Arial"/>
          <w:sz w:val="20"/>
        </w:rPr>
      </w:pPr>
      <w:r w:rsidRPr="00D00B34">
        <w:rPr>
          <w:rFonts w:ascii="Arial" w:hAnsi="Arial" w:cs="Arial"/>
          <w:sz w:val="20"/>
        </w:rPr>
        <w:t>-</w:t>
      </w:r>
      <w:r w:rsidRPr="00D00B34">
        <w:rPr>
          <w:rFonts w:ascii="Arial" w:hAnsi="Arial" w:cs="Arial"/>
          <w:sz w:val="20"/>
        </w:rPr>
        <w:tab/>
        <w:t>Notranjost: v temni barvi</w:t>
      </w:r>
    </w:p>
    <w:p w14:paraId="561BC494" w14:textId="77777777" w:rsidR="00D00B34" w:rsidRPr="00D00B34" w:rsidRDefault="00D00B34" w:rsidP="00D00B34">
      <w:pPr>
        <w:ind w:left="397"/>
        <w:rPr>
          <w:rFonts w:ascii="Arial" w:hAnsi="Arial" w:cs="Arial"/>
          <w:sz w:val="20"/>
        </w:rPr>
      </w:pPr>
      <w:r w:rsidRPr="00D00B34">
        <w:rPr>
          <w:rFonts w:ascii="Arial" w:hAnsi="Arial" w:cs="Arial"/>
          <w:sz w:val="20"/>
        </w:rPr>
        <w:t>-</w:t>
      </w:r>
      <w:r w:rsidRPr="00D00B34">
        <w:rPr>
          <w:rFonts w:ascii="Arial" w:hAnsi="Arial" w:cs="Arial"/>
          <w:sz w:val="20"/>
        </w:rPr>
        <w:tab/>
        <w:t>Parkirni senzorji spredaj in zadaj z asistenco za manevriranje in kamero za vzvratno vožnjo</w:t>
      </w:r>
    </w:p>
    <w:p w14:paraId="02513C5C" w14:textId="77777777" w:rsidR="00D00B34" w:rsidRPr="00D00B34" w:rsidRDefault="00D00B34" w:rsidP="00D00B34">
      <w:pPr>
        <w:ind w:left="397"/>
        <w:rPr>
          <w:rFonts w:ascii="Arial" w:hAnsi="Arial" w:cs="Arial"/>
          <w:sz w:val="20"/>
        </w:rPr>
      </w:pPr>
      <w:r w:rsidRPr="00D00B34">
        <w:rPr>
          <w:rFonts w:ascii="Arial" w:hAnsi="Arial" w:cs="Arial"/>
          <w:sz w:val="20"/>
        </w:rPr>
        <w:t>-</w:t>
      </w:r>
      <w:r w:rsidRPr="00D00B34">
        <w:rPr>
          <w:rFonts w:ascii="Arial" w:hAnsi="Arial" w:cs="Arial"/>
          <w:sz w:val="20"/>
        </w:rPr>
        <w:tab/>
        <w:t>Sistem za uravnavanje smeri na voznem pasu-</w:t>
      </w:r>
      <w:proofErr w:type="spellStart"/>
      <w:r w:rsidRPr="00D00B34">
        <w:rPr>
          <w:rFonts w:ascii="Arial" w:hAnsi="Arial" w:cs="Arial"/>
          <w:sz w:val="20"/>
        </w:rPr>
        <w:t>lane</w:t>
      </w:r>
      <w:proofErr w:type="spellEnd"/>
      <w:r w:rsidRPr="00D00B34">
        <w:rPr>
          <w:rFonts w:ascii="Arial" w:hAnsi="Arial" w:cs="Arial"/>
          <w:sz w:val="20"/>
        </w:rPr>
        <w:t xml:space="preserve"> </w:t>
      </w:r>
      <w:proofErr w:type="spellStart"/>
      <w:r w:rsidRPr="00D00B34">
        <w:rPr>
          <w:rFonts w:ascii="Arial" w:hAnsi="Arial" w:cs="Arial"/>
          <w:sz w:val="20"/>
        </w:rPr>
        <w:t>assist</w:t>
      </w:r>
      <w:proofErr w:type="spellEnd"/>
    </w:p>
    <w:p w14:paraId="018539B1" w14:textId="77777777" w:rsidR="00D00B34" w:rsidRPr="00D00B34" w:rsidRDefault="00D00B34" w:rsidP="00D00B34">
      <w:pPr>
        <w:ind w:left="397"/>
        <w:rPr>
          <w:rFonts w:ascii="Arial" w:hAnsi="Arial" w:cs="Arial"/>
          <w:sz w:val="20"/>
        </w:rPr>
      </w:pPr>
      <w:r w:rsidRPr="00D00B34">
        <w:rPr>
          <w:rFonts w:ascii="Arial" w:hAnsi="Arial" w:cs="Arial"/>
          <w:sz w:val="20"/>
        </w:rPr>
        <w:t>-</w:t>
      </w:r>
      <w:r w:rsidRPr="00D00B34">
        <w:rPr>
          <w:rFonts w:ascii="Arial" w:hAnsi="Arial" w:cs="Arial"/>
          <w:sz w:val="20"/>
        </w:rPr>
        <w:tab/>
        <w:t>Električni pomik sprednjih in zadnjih stekel</w:t>
      </w:r>
    </w:p>
    <w:p w14:paraId="6F02EB7B" w14:textId="77777777" w:rsidR="00D00B34" w:rsidRPr="00D00B34" w:rsidRDefault="00D00B34" w:rsidP="00D00B34">
      <w:pPr>
        <w:ind w:left="397"/>
        <w:rPr>
          <w:rFonts w:ascii="Arial" w:hAnsi="Arial" w:cs="Arial"/>
          <w:sz w:val="20"/>
        </w:rPr>
      </w:pPr>
      <w:r w:rsidRPr="00D00B34">
        <w:rPr>
          <w:rFonts w:ascii="Arial" w:hAnsi="Arial" w:cs="Arial"/>
          <w:sz w:val="20"/>
        </w:rPr>
        <w:t>-</w:t>
      </w:r>
      <w:r w:rsidRPr="00D00B34">
        <w:rPr>
          <w:rFonts w:ascii="Arial" w:hAnsi="Arial" w:cs="Arial"/>
          <w:sz w:val="20"/>
        </w:rPr>
        <w:tab/>
        <w:t>Alarm</w:t>
      </w:r>
    </w:p>
    <w:p w14:paraId="5E10B6A7" w14:textId="77777777" w:rsidR="00D00B34" w:rsidRPr="00D00B34" w:rsidRDefault="00D00B34" w:rsidP="00D00B34">
      <w:pPr>
        <w:ind w:left="397"/>
        <w:rPr>
          <w:rFonts w:ascii="Arial" w:hAnsi="Arial" w:cs="Arial"/>
          <w:sz w:val="20"/>
        </w:rPr>
      </w:pPr>
      <w:r w:rsidRPr="00D00B34">
        <w:rPr>
          <w:rFonts w:ascii="Arial" w:hAnsi="Arial" w:cs="Arial"/>
          <w:sz w:val="20"/>
        </w:rPr>
        <w:t>-</w:t>
      </w:r>
      <w:r w:rsidRPr="00D00B34">
        <w:rPr>
          <w:rFonts w:ascii="Arial" w:hAnsi="Arial" w:cs="Arial"/>
          <w:sz w:val="20"/>
        </w:rPr>
        <w:tab/>
        <w:t>Sistem za prostoročno telefoniranje</w:t>
      </w:r>
    </w:p>
    <w:p w14:paraId="423BFDC2" w14:textId="77777777" w:rsidR="00D00B34" w:rsidRPr="00D00B34" w:rsidRDefault="00D00B34" w:rsidP="00D00B34">
      <w:pPr>
        <w:ind w:left="397"/>
        <w:rPr>
          <w:rFonts w:ascii="Arial" w:hAnsi="Arial" w:cs="Arial"/>
          <w:sz w:val="20"/>
        </w:rPr>
      </w:pPr>
      <w:r w:rsidRPr="00D00B34">
        <w:rPr>
          <w:rFonts w:ascii="Arial" w:hAnsi="Arial" w:cs="Arial"/>
          <w:sz w:val="20"/>
        </w:rPr>
        <w:t>-</w:t>
      </w:r>
      <w:r w:rsidRPr="00D00B34">
        <w:rPr>
          <w:rFonts w:ascii="Arial" w:hAnsi="Arial" w:cs="Arial"/>
          <w:sz w:val="20"/>
        </w:rPr>
        <w:tab/>
        <w:t>El. ogledala</w:t>
      </w:r>
    </w:p>
    <w:p w14:paraId="1282D432" w14:textId="77777777" w:rsidR="00D00B34" w:rsidRPr="00D00B34" w:rsidRDefault="00D00B34" w:rsidP="00D00B34">
      <w:pPr>
        <w:ind w:left="397"/>
        <w:rPr>
          <w:rFonts w:ascii="Arial" w:hAnsi="Arial" w:cs="Arial"/>
          <w:sz w:val="20"/>
        </w:rPr>
      </w:pPr>
      <w:r w:rsidRPr="00D00B34">
        <w:rPr>
          <w:rFonts w:ascii="Arial" w:hAnsi="Arial" w:cs="Arial"/>
          <w:sz w:val="20"/>
        </w:rPr>
        <w:t>-</w:t>
      </w:r>
      <w:r w:rsidRPr="00D00B34">
        <w:rPr>
          <w:rFonts w:ascii="Arial" w:hAnsi="Arial" w:cs="Arial"/>
          <w:sz w:val="20"/>
        </w:rPr>
        <w:tab/>
        <w:t>Ogrevana prednja sedeža</w:t>
      </w:r>
    </w:p>
    <w:p w14:paraId="4013380A" w14:textId="77777777" w:rsidR="00D00B34" w:rsidRPr="00D00B34" w:rsidRDefault="00D00B34" w:rsidP="00D00B34">
      <w:pPr>
        <w:ind w:left="397"/>
        <w:rPr>
          <w:rFonts w:ascii="Arial" w:hAnsi="Arial" w:cs="Arial"/>
          <w:sz w:val="20"/>
        </w:rPr>
      </w:pPr>
      <w:r w:rsidRPr="00D00B34">
        <w:rPr>
          <w:rFonts w:ascii="Arial" w:hAnsi="Arial" w:cs="Arial"/>
          <w:sz w:val="20"/>
        </w:rPr>
        <w:t>-</w:t>
      </w:r>
      <w:r w:rsidRPr="00D00B34">
        <w:rPr>
          <w:rFonts w:ascii="Arial" w:hAnsi="Arial" w:cs="Arial"/>
          <w:sz w:val="20"/>
        </w:rPr>
        <w:tab/>
        <w:t>Aktivni informativni zaslon</w:t>
      </w:r>
    </w:p>
    <w:p w14:paraId="3C59A21D" w14:textId="77777777" w:rsidR="00D00B34" w:rsidRPr="00D00B34" w:rsidRDefault="00D00B34" w:rsidP="00D00B34">
      <w:pPr>
        <w:ind w:left="397"/>
        <w:rPr>
          <w:rFonts w:ascii="Arial" w:hAnsi="Arial" w:cs="Arial"/>
          <w:sz w:val="20"/>
        </w:rPr>
      </w:pPr>
      <w:r w:rsidRPr="00D00B34">
        <w:rPr>
          <w:rFonts w:ascii="Arial" w:hAnsi="Arial" w:cs="Arial"/>
          <w:sz w:val="20"/>
        </w:rPr>
        <w:t>-</w:t>
      </w:r>
      <w:r w:rsidRPr="00D00B34">
        <w:rPr>
          <w:rFonts w:ascii="Arial" w:hAnsi="Arial" w:cs="Arial"/>
          <w:sz w:val="20"/>
        </w:rPr>
        <w:tab/>
        <w:t>Vlečna kljuka</w:t>
      </w:r>
    </w:p>
    <w:p w14:paraId="55ACFB24" w14:textId="77777777" w:rsidR="00D00B34" w:rsidRPr="00D00B34" w:rsidRDefault="00D00B34" w:rsidP="00D00B34">
      <w:pPr>
        <w:ind w:left="397"/>
        <w:rPr>
          <w:rFonts w:ascii="Arial" w:hAnsi="Arial" w:cs="Arial"/>
          <w:sz w:val="20"/>
        </w:rPr>
      </w:pPr>
      <w:r w:rsidRPr="00D00B34">
        <w:rPr>
          <w:rFonts w:ascii="Arial" w:hAnsi="Arial" w:cs="Arial"/>
          <w:sz w:val="20"/>
        </w:rPr>
        <w:t>-</w:t>
      </w:r>
      <w:r w:rsidRPr="00D00B34">
        <w:rPr>
          <w:rFonts w:ascii="Arial" w:hAnsi="Arial" w:cs="Arial"/>
          <w:sz w:val="20"/>
        </w:rPr>
        <w:tab/>
        <w:t>ABS sistem</w:t>
      </w:r>
    </w:p>
    <w:p w14:paraId="682B6E4A" w14:textId="77777777" w:rsidR="00D00B34" w:rsidRPr="00D00B34" w:rsidRDefault="00D00B34" w:rsidP="00D00B34">
      <w:pPr>
        <w:rPr>
          <w:rFonts w:ascii="Arial" w:hAnsi="Arial" w:cs="Arial"/>
          <w:sz w:val="20"/>
        </w:rPr>
      </w:pPr>
    </w:p>
    <w:p w14:paraId="65330165" w14:textId="77777777" w:rsidR="00D00B34" w:rsidRPr="00D00B34" w:rsidRDefault="00D00B34" w:rsidP="00D00B34">
      <w:pPr>
        <w:rPr>
          <w:rFonts w:ascii="Arial" w:hAnsi="Arial" w:cs="Arial"/>
          <w:b/>
          <w:sz w:val="20"/>
        </w:rPr>
      </w:pPr>
      <w:r w:rsidRPr="00D00B34">
        <w:rPr>
          <w:rFonts w:ascii="Arial" w:hAnsi="Arial" w:cs="Arial"/>
          <w:b/>
          <w:sz w:val="20"/>
        </w:rPr>
        <w:t>Dodatna oprema:</w:t>
      </w:r>
    </w:p>
    <w:p w14:paraId="70C96AD6" w14:textId="5FA03236" w:rsidR="00D00B34" w:rsidRPr="00D00B34" w:rsidRDefault="00D00B34" w:rsidP="006460C9">
      <w:pPr>
        <w:pStyle w:val="Odstavekseznama"/>
        <w:numPr>
          <w:ilvl w:val="0"/>
          <w:numId w:val="36"/>
        </w:numPr>
        <w:rPr>
          <w:rFonts w:ascii="Arial" w:hAnsi="Arial" w:cs="Arial"/>
          <w:sz w:val="20"/>
        </w:rPr>
      </w:pPr>
      <w:r w:rsidRPr="00D00B34">
        <w:rPr>
          <w:rFonts w:ascii="Arial" w:hAnsi="Arial" w:cs="Arial"/>
          <w:sz w:val="20"/>
        </w:rPr>
        <w:t>min 17'' aluminijasta platišča</w:t>
      </w:r>
    </w:p>
    <w:p w14:paraId="7A148A33" w14:textId="2FDC79E4" w:rsidR="00D00B34" w:rsidRPr="00D00B34" w:rsidRDefault="00D00B34" w:rsidP="006460C9">
      <w:pPr>
        <w:pStyle w:val="Odstavekseznama"/>
        <w:numPr>
          <w:ilvl w:val="0"/>
          <w:numId w:val="36"/>
        </w:numPr>
        <w:rPr>
          <w:rFonts w:ascii="Arial" w:hAnsi="Arial" w:cs="Arial"/>
          <w:sz w:val="20"/>
        </w:rPr>
      </w:pPr>
      <w:r w:rsidRPr="00D00B34">
        <w:rPr>
          <w:rFonts w:ascii="Arial" w:hAnsi="Arial" w:cs="Arial"/>
          <w:sz w:val="20"/>
        </w:rPr>
        <w:t>Obvezna oprema v skladu s slovensko zakonodajo (prva pomoč, varnostni trikotnik, rezervne sijalke)</w:t>
      </w:r>
    </w:p>
    <w:p w14:paraId="0106CD7A" w14:textId="77777777" w:rsidR="00D00B34" w:rsidRPr="00D00B34" w:rsidRDefault="00D00B34" w:rsidP="00D00B34">
      <w:pPr>
        <w:rPr>
          <w:rFonts w:ascii="Arial" w:hAnsi="Arial" w:cs="Arial"/>
          <w:sz w:val="20"/>
        </w:rPr>
      </w:pPr>
    </w:p>
    <w:p w14:paraId="7D057A0A" w14:textId="77777777" w:rsidR="00D00B34" w:rsidRPr="00D00B34" w:rsidRDefault="00D00B34" w:rsidP="00D00B34">
      <w:pPr>
        <w:rPr>
          <w:rFonts w:ascii="Arial" w:hAnsi="Arial" w:cs="Arial"/>
          <w:b/>
          <w:sz w:val="20"/>
        </w:rPr>
      </w:pPr>
      <w:r w:rsidRPr="00D00B34">
        <w:rPr>
          <w:rFonts w:ascii="Arial" w:hAnsi="Arial" w:cs="Arial"/>
          <w:b/>
          <w:sz w:val="20"/>
        </w:rPr>
        <w:t>Dodatna zahteva:</w:t>
      </w:r>
    </w:p>
    <w:p w14:paraId="5627BEBB" w14:textId="52B31241" w:rsidR="00D00B34" w:rsidRPr="00D00B34" w:rsidRDefault="00D00B34" w:rsidP="006460C9">
      <w:pPr>
        <w:pStyle w:val="Odstavekseznama"/>
        <w:numPr>
          <w:ilvl w:val="0"/>
          <w:numId w:val="36"/>
        </w:numPr>
        <w:rPr>
          <w:rFonts w:ascii="Arial" w:hAnsi="Arial" w:cs="Arial"/>
          <w:sz w:val="20"/>
        </w:rPr>
      </w:pPr>
      <w:r w:rsidRPr="00D00B34">
        <w:rPr>
          <w:rFonts w:ascii="Arial" w:hAnsi="Arial" w:cs="Arial"/>
          <w:sz w:val="20"/>
        </w:rPr>
        <w:t>zahtevani servisni interval vsaj 30.000 km ali več oziroma vsaj enkrat na 2 leti</w:t>
      </w:r>
    </w:p>
    <w:p w14:paraId="4DCCDCEE" w14:textId="59741D65" w:rsidR="00D00B34" w:rsidRPr="00D00B34" w:rsidRDefault="00D00B34" w:rsidP="006460C9">
      <w:pPr>
        <w:pStyle w:val="Odstavekseznama"/>
        <w:numPr>
          <w:ilvl w:val="0"/>
          <w:numId w:val="36"/>
        </w:numPr>
        <w:rPr>
          <w:rFonts w:ascii="Arial" w:hAnsi="Arial" w:cs="Arial"/>
          <w:sz w:val="20"/>
        </w:rPr>
      </w:pPr>
      <w:r w:rsidRPr="00D00B34">
        <w:rPr>
          <w:rFonts w:ascii="Arial" w:hAnsi="Arial" w:cs="Arial"/>
          <w:sz w:val="20"/>
        </w:rPr>
        <w:t>prevoženi km/leto minimalno 30.000 km</w:t>
      </w:r>
    </w:p>
    <w:p w14:paraId="47447DDD" w14:textId="77777777" w:rsidR="00D00B34" w:rsidRPr="00D00B34" w:rsidRDefault="00D00B34" w:rsidP="00D00B34">
      <w:pPr>
        <w:rPr>
          <w:rFonts w:ascii="Arial" w:hAnsi="Arial" w:cs="Arial"/>
          <w:sz w:val="20"/>
        </w:rPr>
      </w:pPr>
    </w:p>
    <w:p w14:paraId="299D543D" w14:textId="5978112D" w:rsidR="00D00B34" w:rsidRPr="00D00B34" w:rsidRDefault="00D00B34" w:rsidP="00D00B34">
      <w:pPr>
        <w:rPr>
          <w:rFonts w:ascii="Arial" w:hAnsi="Arial" w:cs="Arial"/>
          <w:sz w:val="20"/>
        </w:rPr>
      </w:pPr>
      <w:r w:rsidRPr="00D00B34">
        <w:rPr>
          <w:rFonts w:ascii="Arial" w:hAnsi="Arial" w:cs="Arial"/>
          <w:b/>
          <w:sz w:val="20"/>
        </w:rPr>
        <w:t>Vrednost vozila</w:t>
      </w:r>
      <w:r>
        <w:rPr>
          <w:rFonts w:ascii="Arial" w:hAnsi="Arial" w:cs="Arial"/>
          <w:sz w:val="20"/>
        </w:rPr>
        <w:t xml:space="preserve">: do največ </w:t>
      </w:r>
      <w:r w:rsidRPr="00D00B34">
        <w:rPr>
          <w:rFonts w:ascii="Arial" w:hAnsi="Arial" w:cs="Arial"/>
          <w:sz w:val="20"/>
        </w:rPr>
        <w:t>50.000 EUR z DDV</w:t>
      </w:r>
    </w:p>
    <w:p w14:paraId="39C27415" w14:textId="6B05E019" w:rsidR="00A31842" w:rsidRDefault="00A31842" w:rsidP="00A31842">
      <w:pPr>
        <w:rPr>
          <w:rFonts w:ascii="Arial" w:hAnsi="Arial" w:cs="Arial"/>
          <w:sz w:val="20"/>
        </w:rPr>
      </w:pPr>
    </w:p>
    <w:p w14:paraId="6A19AA20" w14:textId="77777777" w:rsidR="00D00B34" w:rsidRPr="005C1791" w:rsidRDefault="00D00B34" w:rsidP="00D00B34">
      <w:pPr>
        <w:contextualSpacing/>
        <w:jc w:val="both"/>
        <w:rPr>
          <w:rFonts w:ascii="Arial" w:hAnsi="Arial" w:cs="Arial"/>
          <w:b/>
          <w:sz w:val="20"/>
        </w:rPr>
      </w:pPr>
      <w:r w:rsidRPr="005C1791">
        <w:rPr>
          <w:rFonts w:ascii="Arial" w:hAnsi="Arial" w:cs="Arial"/>
          <w:b/>
          <w:sz w:val="20"/>
        </w:rPr>
        <w:t>Način dokazovanja:</w:t>
      </w:r>
    </w:p>
    <w:p w14:paraId="75A073F9" w14:textId="77777777" w:rsidR="00D00B34" w:rsidRPr="005C1791" w:rsidRDefault="00D00B34" w:rsidP="006460C9">
      <w:pPr>
        <w:numPr>
          <w:ilvl w:val="0"/>
          <w:numId w:val="33"/>
        </w:numPr>
        <w:autoSpaceDE w:val="0"/>
        <w:autoSpaceDN w:val="0"/>
        <w:adjustRightInd w:val="0"/>
        <w:ind w:left="397" w:hanging="397"/>
        <w:jc w:val="both"/>
        <w:rPr>
          <w:rFonts w:ascii="Arial" w:hAnsi="Arial" w:cs="Arial"/>
          <w:sz w:val="20"/>
          <w:szCs w:val="20"/>
        </w:rPr>
      </w:pPr>
      <w:r w:rsidRPr="005C1791">
        <w:rPr>
          <w:rFonts w:ascii="Arial" w:hAnsi="Arial" w:cs="Arial"/>
          <w:sz w:val="20"/>
          <w:szCs w:val="20"/>
        </w:rPr>
        <w:t>Ponudnik mora k ponudbeni dokumentaciji priložiti dokazila - tehnično dokumentacijo, iz katere izhaja, da vozilo izpolnjuje vse tehnične zahteve naročnika,</w:t>
      </w:r>
    </w:p>
    <w:p w14:paraId="278E1C4F" w14:textId="77777777" w:rsidR="00D00B34" w:rsidRDefault="00D00B34" w:rsidP="006460C9">
      <w:pPr>
        <w:numPr>
          <w:ilvl w:val="0"/>
          <w:numId w:val="33"/>
        </w:numPr>
        <w:autoSpaceDE w:val="0"/>
        <w:autoSpaceDN w:val="0"/>
        <w:adjustRightInd w:val="0"/>
        <w:ind w:left="397" w:hanging="397"/>
        <w:jc w:val="both"/>
        <w:rPr>
          <w:rFonts w:ascii="Arial" w:hAnsi="Arial" w:cs="Arial"/>
          <w:sz w:val="20"/>
          <w:szCs w:val="20"/>
        </w:rPr>
      </w:pPr>
      <w:r w:rsidRPr="005C1791">
        <w:rPr>
          <w:rFonts w:ascii="Arial" w:hAnsi="Arial" w:cs="Arial"/>
          <w:sz w:val="20"/>
          <w:szCs w:val="20"/>
        </w:rPr>
        <w:t xml:space="preserve">Kopija kupoprodajne pogodbe ali računa </w:t>
      </w:r>
      <w:r>
        <w:rPr>
          <w:rFonts w:ascii="Arial" w:hAnsi="Arial" w:cs="Arial"/>
          <w:sz w:val="20"/>
          <w:szCs w:val="20"/>
        </w:rPr>
        <w:t xml:space="preserve">ali ponudbe </w:t>
      </w:r>
      <w:r w:rsidRPr="005C1791">
        <w:rPr>
          <w:rFonts w:ascii="Arial" w:hAnsi="Arial" w:cs="Arial"/>
          <w:sz w:val="20"/>
          <w:szCs w:val="20"/>
        </w:rPr>
        <w:t>prodajalca, iz katere/ga je razvidna vrednost vozila brez oz. z DDV.</w:t>
      </w:r>
    </w:p>
    <w:p w14:paraId="5B731C83" w14:textId="11E0B820" w:rsidR="00D00B34" w:rsidRDefault="00D00B34" w:rsidP="00A31842">
      <w:pPr>
        <w:rPr>
          <w:rFonts w:ascii="Arial" w:hAnsi="Arial" w:cs="Arial"/>
          <w:sz w:val="20"/>
        </w:rPr>
      </w:pPr>
    </w:p>
    <w:p w14:paraId="75046AA7" w14:textId="3BFE8C10" w:rsidR="00D00B34" w:rsidRPr="00A31842" w:rsidRDefault="00D00B34" w:rsidP="00A31842">
      <w:pPr>
        <w:rPr>
          <w:rFonts w:ascii="Arial" w:hAnsi="Arial" w:cs="Arial"/>
          <w:sz w:val="20"/>
        </w:rPr>
      </w:pPr>
      <w:r>
        <w:rPr>
          <w:rFonts w:ascii="Arial" w:hAnsi="Arial" w:cs="Arial"/>
          <w:sz w:val="20"/>
        </w:rPr>
        <w:t>______________________________________________________________________________________</w:t>
      </w:r>
    </w:p>
    <w:p w14:paraId="549B31C6" w14:textId="77777777" w:rsidR="005C1791" w:rsidRDefault="005C1791" w:rsidP="00164FFC">
      <w:pPr>
        <w:ind w:left="397"/>
        <w:contextualSpacing/>
        <w:jc w:val="both"/>
        <w:rPr>
          <w:rFonts w:ascii="Arial" w:hAnsi="Arial" w:cs="Arial"/>
          <w:sz w:val="20"/>
        </w:rPr>
      </w:pPr>
    </w:p>
    <w:p w14:paraId="2E251425" w14:textId="54DD61A4" w:rsidR="00D00B34" w:rsidRPr="00D00B34" w:rsidRDefault="00D00B34" w:rsidP="006460C9">
      <w:pPr>
        <w:pStyle w:val="Odstavekseznama"/>
        <w:numPr>
          <w:ilvl w:val="0"/>
          <w:numId w:val="37"/>
        </w:numPr>
        <w:contextualSpacing/>
        <w:jc w:val="both"/>
        <w:rPr>
          <w:rFonts w:ascii="Arial" w:hAnsi="Arial" w:cs="Arial"/>
          <w:b/>
          <w:sz w:val="20"/>
        </w:rPr>
      </w:pPr>
      <w:r w:rsidRPr="00D00B34">
        <w:rPr>
          <w:rFonts w:ascii="Arial" w:hAnsi="Arial" w:cs="Arial"/>
          <w:b/>
          <w:sz w:val="20"/>
        </w:rPr>
        <w:t>Osebno vozilo (SUV), srednjega cenovnega razreda mora izpolnjevati naslednje tehnične zahteve:</w:t>
      </w:r>
    </w:p>
    <w:p w14:paraId="4F5ECEBE" w14:textId="381CD457" w:rsidR="00D00B34" w:rsidRPr="00D00B34" w:rsidRDefault="00D00B34" w:rsidP="006460C9">
      <w:pPr>
        <w:pStyle w:val="Odstavekseznama"/>
        <w:numPr>
          <w:ilvl w:val="0"/>
          <w:numId w:val="33"/>
        </w:numPr>
        <w:ind w:left="754" w:hanging="357"/>
        <w:contextualSpacing/>
        <w:jc w:val="both"/>
        <w:rPr>
          <w:rFonts w:ascii="Arial" w:hAnsi="Arial" w:cs="Arial"/>
          <w:sz w:val="20"/>
        </w:rPr>
      </w:pPr>
      <w:r w:rsidRPr="00D00B34">
        <w:rPr>
          <w:rFonts w:ascii="Arial" w:hAnsi="Arial" w:cs="Arial"/>
          <w:sz w:val="20"/>
        </w:rPr>
        <w:t xml:space="preserve">Starost vozila do največ 12 mesecev do </w:t>
      </w:r>
      <w:r w:rsidR="00D824B7">
        <w:rPr>
          <w:rFonts w:ascii="Arial" w:hAnsi="Arial" w:cs="Arial"/>
          <w:sz w:val="20"/>
        </w:rPr>
        <w:t xml:space="preserve">roka za </w:t>
      </w:r>
      <w:r w:rsidRPr="00D00B34">
        <w:rPr>
          <w:rFonts w:ascii="Arial" w:hAnsi="Arial" w:cs="Arial"/>
          <w:sz w:val="20"/>
        </w:rPr>
        <w:t>oddaj</w:t>
      </w:r>
      <w:r w:rsidR="00D824B7">
        <w:rPr>
          <w:rFonts w:ascii="Arial" w:hAnsi="Arial" w:cs="Arial"/>
          <w:sz w:val="20"/>
        </w:rPr>
        <w:t>o</w:t>
      </w:r>
      <w:r w:rsidRPr="00D00B34">
        <w:rPr>
          <w:rFonts w:ascii="Arial" w:hAnsi="Arial" w:cs="Arial"/>
          <w:sz w:val="20"/>
        </w:rPr>
        <w:t xml:space="preserve"> ponudb</w:t>
      </w:r>
    </w:p>
    <w:p w14:paraId="032E3CA6" w14:textId="1D187574" w:rsidR="00D00B34" w:rsidRPr="00D00B34" w:rsidRDefault="00D00B34" w:rsidP="006460C9">
      <w:pPr>
        <w:pStyle w:val="Odstavekseznama"/>
        <w:numPr>
          <w:ilvl w:val="0"/>
          <w:numId w:val="33"/>
        </w:numPr>
        <w:ind w:left="754" w:hanging="357"/>
        <w:contextualSpacing/>
        <w:jc w:val="both"/>
        <w:rPr>
          <w:rFonts w:ascii="Arial" w:hAnsi="Arial" w:cs="Arial"/>
          <w:sz w:val="20"/>
        </w:rPr>
      </w:pPr>
      <w:r w:rsidRPr="00D00B34">
        <w:rPr>
          <w:rFonts w:ascii="Arial" w:hAnsi="Arial" w:cs="Arial"/>
          <w:sz w:val="20"/>
        </w:rPr>
        <w:t>Prevoženih do maksimalno 10.000 km</w:t>
      </w:r>
    </w:p>
    <w:p w14:paraId="1FD955D1" w14:textId="57E8C093" w:rsidR="00D00B34" w:rsidRPr="00D00B34" w:rsidRDefault="00D00B34" w:rsidP="006460C9">
      <w:pPr>
        <w:pStyle w:val="Odstavekseznama"/>
        <w:numPr>
          <w:ilvl w:val="0"/>
          <w:numId w:val="33"/>
        </w:numPr>
        <w:ind w:left="754" w:hanging="357"/>
        <w:contextualSpacing/>
        <w:jc w:val="both"/>
        <w:rPr>
          <w:rFonts w:ascii="Arial" w:hAnsi="Arial" w:cs="Arial"/>
          <w:sz w:val="20"/>
        </w:rPr>
      </w:pPr>
      <w:r w:rsidRPr="00D00B34">
        <w:rPr>
          <w:rFonts w:ascii="Arial" w:hAnsi="Arial" w:cs="Arial"/>
          <w:sz w:val="20"/>
        </w:rPr>
        <w:t>Moč motorja: od 100 do 110 kW</w:t>
      </w:r>
    </w:p>
    <w:p w14:paraId="6FBDFE87" w14:textId="3392E780" w:rsidR="00D00B34" w:rsidRPr="00D00B34" w:rsidRDefault="00D00B34" w:rsidP="006460C9">
      <w:pPr>
        <w:pStyle w:val="Odstavekseznama"/>
        <w:numPr>
          <w:ilvl w:val="0"/>
          <w:numId w:val="33"/>
        </w:numPr>
        <w:ind w:left="754" w:hanging="357"/>
        <w:contextualSpacing/>
        <w:jc w:val="both"/>
        <w:rPr>
          <w:rFonts w:ascii="Arial" w:hAnsi="Arial" w:cs="Arial"/>
          <w:sz w:val="20"/>
        </w:rPr>
      </w:pPr>
      <w:r w:rsidRPr="00D00B34">
        <w:rPr>
          <w:rFonts w:ascii="Arial" w:hAnsi="Arial" w:cs="Arial"/>
          <w:sz w:val="20"/>
        </w:rPr>
        <w:t xml:space="preserve">Motor: bencinski ali </w:t>
      </w:r>
      <w:proofErr w:type="spellStart"/>
      <w:r w:rsidRPr="00D00B34">
        <w:rPr>
          <w:rFonts w:ascii="Arial" w:hAnsi="Arial" w:cs="Arial"/>
          <w:sz w:val="20"/>
        </w:rPr>
        <w:t>diesel</w:t>
      </w:r>
      <w:proofErr w:type="spellEnd"/>
    </w:p>
    <w:p w14:paraId="66DA7C73" w14:textId="59C1FBC7" w:rsidR="00D00B34" w:rsidRPr="00D00B34" w:rsidRDefault="00D00B34" w:rsidP="006460C9">
      <w:pPr>
        <w:pStyle w:val="Odstavekseznama"/>
        <w:numPr>
          <w:ilvl w:val="0"/>
          <w:numId w:val="33"/>
        </w:numPr>
        <w:ind w:left="754" w:hanging="357"/>
        <w:contextualSpacing/>
        <w:jc w:val="both"/>
        <w:rPr>
          <w:rFonts w:ascii="Arial" w:hAnsi="Arial" w:cs="Arial"/>
          <w:sz w:val="20"/>
        </w:rPr>
      </w:pPr>
      <w:r w:rsidRPr="00D00B34">
        <w:rPr>
          <w:rFonts w:ascii="Arial" w:hAnsi="Arial" w:cs="Arial"/>
          <w:sz w:val="20"/>
        </w:rPr>
        <w:t>Norma:  EURO 6</w:t>
      </w:r>
    </w:p>
    <w:p w14:paraId="66E527E9" w14:textId="4B4EB294" w:rsidR="00D00B34" w:rsidRPr="00D00B34" w:rsidRDefault="00D00B34" w:rsidP="006460C9">
      <w:pPr>
        <w:pStyle w:val="Odstavekseznama"/>
        <w:numPr>
          <w:ilvl w:val="0"/>
          <w:numId w:val="33"/>
        </w:numPr>
        <w:ind w:left="754" w:hanging="357"/>
        <w:contextualSpacing/>
        <w:jc w:val="both"/>
        <w:rPr>
          <w:rFonts w:ascii="Arial" w:hAnsi="Arial" w:cs="Arial"/>
          <w:sz w:val="20"/>
        </w:rPr>
      </w:pPr>
      <w:r w:rsidRPr="00D00B34">
        <w:rPr>
          <w:rFonts w:ascii="Arial" w:hAnsi="Arial" w:cs="Arial"/>
          <w:sz w:val="20"/>
        </w:rPr>
        <w:t>Delovna prostornina motorja: od 1330 do 1350 cm3</w:t>
      </w:r>
    </w:p>
    <w:p w14:paraId="0038F136" w14:textId="36CECCA3" w:rsidR="00D00B34" w:rsidRPr="00D00B34" w:rsidRDefault="00D00B34" w:rsidP="006460C9">
      <w:pPr>
        <w:pStyle w:val="Odstavekseznama"/>
        <w:numPr>
          <w:ilvl w:val="0"/>
          <w:numId w:val="33"/>
        </w:numPr>
        <w:ind w:left="754" w:hanging="357"/>
        <w:contextualSpacing/>
        <w:jc w:val="both"/>
        <w:rPr>
          <w:rFonts w:ascii="Arial" w:hAnsi="Arial" w:cs="Arial"/>
          <w:sz w:val="20"/>
        </w:rPr>
      </w:pPr>
      <w:r w:rsidRPr="00D00B34">
        <w:rPr>
          <w:rFonts w:ascii="Arial" w:hAnsi="Arial" w:cs="Arial"/>
          <w:sz w:val="20"/>
        </w:rPr>
        <w:t>Dolžina vozila: vsaj 4500 mm</w:t>
      </w:r>
    </w:p>
    <w:p w14:paraId="238A56BF" w14:textId="646B5B19" w:rsidR="00D00B34" w:rsidRPr="00D00B34" w:rsidRDefault="00D00B34" w:rsidP="006460C9">
      <w:pPr>
        <w:pStyle w:val="Odstavekseznama"/>
        <w:numPr>
          <w:ilvl w:val="0"/>
          <w:numId w:val="33"/>
        </w:numPr>
        <w:ind w:left="754" w:hanging="357"/>
        <w:contextualSpacing/>
        <w:jc w:val="both"/>
        <w:rPr>
          <w:rFonts w:ascii="Arial" w:hAnsi="Arial" w:cs="Arial"/>
          <w:sz w:val="20"/>
        </w:rPr>
      </w:pPr>
      <w:r w:rsidRPr="00D00B34">
        <w:rPr>
          <w:rFonts w:ascii="Arial" w:hAnsi="Arial" w:cs="Arial"/>
          <w:sz w:val="20"/>
        </w:rPr>
        <w:t>Menjalnik: avtomatski</w:t>
      </w:r>
    </w:p>
    <w:p w14:paraId="0D2EA4B9" w14:textId="616B7480" w:rsidR="00D00B34" w:rsidRPr="00D00B34" w:rsidRDefault="00D00B34" w:rsidP="006460C9">
      <w:pPr>
        <w:pStyle w:val="Odstavekseznama"/>
        <w:numPr>
          <w:ilvl w:val="0"/>
          <w:numId w:val="33"/>
        </w:numPr>
        <w:ind w:left="754" w:hanging="357"/>
        <w:contextualSpacing/>
        <w:jc w:val="both"/>
        <w:rPr>
          <w:rFonts w:ascii="Arial" w:hAnsi="Arial" w:cs="Arial"/>
          <w:sz w:val="20"/>
        </w:rPr>
      </w:pPr>
      <w:r w:rsidRPr="00D00B34">
        <w:rPr>
          <w:rFonts w:ascii="Arial" w:hAnsi="Arial" w:cs="Arial"/>
          <w:sz w:val="20"/>
        </w:rPr>
        <w:t>Število sedežev: 5</w:t>
      </w:r>
    </w:p>
    <w:p w14:paraId="51720C12" w14:textId="072130C5" w:rsidR="00D00B34" w:rsidRPr="00D00B34" w:rsidRDefault="00D00B34" w:rsidP="006460C9">
      <w:pPr>
        <w:pStyle w:val="Odstavekseznama"/>
        <w:numPr>
          <w:ilvl w:val="0"/>
          <w:numId w:val="33"/>
        </w:numPr>
        <w:ind w:left="754" w:hanging="357"/>
        <w:contextualSpacing/>
        <w:jc w:val="both"/>
        <w:rPr>
          <w:rFonts w:ascii="Arial" w:hAnsi="Arial" w:cs="Arial"/>
          <w:sz w:val="20"/>
        </w:rPr>
      </w:pPr>
      <w:r w:rsidRPr="00D00B34">
        <w:rPr>
          <w:rFonts w:ascii="Arial" w:hAnsi="Arial" w:cs="Arial"/>
          <w:sz w:val="20"/>
        </w:rPr>
        <w:t>Število vrat: min 4</w:t>
      </w:r>
    </w:p>
    <w:p w14:paraId="1F45F797" w14:textId="7A48F10D" w:rsidR="00D00B34" w:rsidRPr="00D00B34" w:rsidRDefault="00D00B34" w:rsidP="006460C9">
      <w:pPr>
        <w:pStyle w:val="Odstavekseznama"/>
        <w:numPr>
          <w:ilvl w:val="0"/>
          <w:numId w:val="33"/>
        </w:numPr>
        <w:ind w:left="754" w:hanging="357"/>
        <w:contextualSpacing/>
        <w:jc w:val="both"/>
        <w:rPr>
          <w:rFonts w:ascii="Arial" w:hAnsi="Arial" w:cs="Arial"/>
          <w:sz w:val="20"/>
        </w:rPr>
      </w:pPr>
      <w:r w:rsidRPr="00D00B34">
        <w:rPr>
          <w:rFonts w:ascii="Arial" w:hAnsi="Arial" w:cs="Arial"/>
          <w:sz w:val="20"/>
        </w:rPr>
        <w:t>Avtomatska klimatska naprava</w:t>
      </w:r>
    </w:p>
    <w:p w14:paraId="5A3828A8" w14:textId="268BB5D0" w:rsidR="00D00B34" w:rsidRPr="00D00B34" w:rsidRDefault="00D00B34" w:rsidP="006460C9">
      <w:pPr>
        <w:pStyle w:val="Odstavekseznama"/>
        <w:numPr>
          <w:ilvl w:val="0"/>
          <w:numId w:val="33"/>
        </w:numPr>
        <w:ind w:left="754" w:hanging="357"/>
        <w:contextualSpacing/>
        <w:jc w:val="both"/>
        <w:rPr>
          <w:rFonts w:ascii="Arial" w:hAnsi="Arial" w:cs="Arial"/>
          <w:sz w:val="20"/>
        </w:rPr>
      </w:pPr>
      <w:r w:rsidRPr="00D00B34">
        <w:rPr>
          <w:rFonts w:ascii="Arial" w:hAnsi="Arial" w:cs="Arial"/>
          <w:sz w:val="20"/>
        </w:rPr>
        <w:t>El. nastavljivi ogledali</w:t>
      </w:r>
    </w:p>
    <w:p w14:paraId="377C95D7" w14:textId="0F35F4A7" w:rsidR="00D00B34" w:rsidRPr="00D00B34" w:rsidRDefault="00D00B34" w:rsidP="006460C9">
      <w:pPr>
        <w:pStyle w:val="Odstavekseznama"/>
        <w:numPr>
          <w:ilvl w:val="0"/>
          <w:numId w:val="33"/>
        </w:numPr>
        <w:ind w:left="754" w:hanging="357"/>
        <w:contextualSpacing/>
        <w:jc w:val="both"/>
        <w:rPr>
          <w:rFonts w:ascii="Arial" w:hAnsi="Arial" w:cs="Arial"/>
          <w:sz w:val="20"/>
        </w:rPr>
      </w:pPr>
      <w:r w:rsidRPr="00D00B34">
        <w:rPr>
          <w:rFonts w:ascii="Arial" w:hAnsi="Arial" w:cs="Arial"/>
          <w:sz w:val="20"/>
        </w:rPr>
        <w:t>Ogrevana prednja sedeža</w:t>
      </w:r>
    </w:p>
    <w:p w14:paraId="418D26A8" w14:textId="44FFAECF" w:rsidR="00D00B34" w:rsidRPr="00D00B34" w:rsidRDefault="00D00B34" w:rsidP="006460C9">
      <w:pPr>
        <w:pStyle w:val="Odstavekseznama"/>
        <w:numPr>
          <w:ilvl w:val="0"/>
          <w:numId w:val="33"/>
        </w:numPr>
        <w:ind w:left="754" w:hanging="357"/>
        <w:contextualSpacing/>
        <w:jc w:val="both"/>
        <w:rPr>
          <w:rFonts w:ascii="Arial" w:hAnsi="Arial" w:cs="Arial"/>
          <w:sz w:val="20"/>
        </w:rPr>
      </w:pPr>
      <w:r w:rsidRPr="00D00B34">
        <w:rPr>
          <w:rFonts w:ascii="Arial" w:hAnsi="Arial" w:cs="Arial"/>
          <w:sz w:val="20"/>
        </w:rPr>
        <w:t>Senzor za dež</w:t>
      </w:r>
    </w:p>
    <w:p w14:paraId="5F10D4CB" w14:textId="37E075A6" w:rsidR="00D00B34" w:rsidRPr="00D00B34" w:rsidRDefault="00D00B34" w:rsidP="006460C9">
      <w:pPr>
        <w:pStyle w:val="Odstavekseznama"/>
        <w:numPr>
          <w:ilvl w:val="0"/>
          <w:numId w:val="33"/>
        </w:numPr>
        <w:ind w:left="754" w:hanging="357"/>
        <w:contextualSpacing/>
        <w:jc w:val="both"/>
        <w:rPr>
          <w:rFonts w:ascii="Arial" w:hAnsi="Arial" w:cs="Arial"/>
          <w:sz w:val="20"/>
        </w:rPr>
      </w:pPr>
      <w:r w:rsidRPr="00D00B34">
        <w:rPr>
          <w:rFonts w:ascii="Arial" w:hAnsi="Arial" w:cs="Arial"/>
          <w:sz w:val="20"/>
        </w:rPr>
        <w:lastRenderedPageBreak/>
        <w:t xml:space="preserve">Aktivni </w:t>
      </w:r>
      <w:proofErr w:type="spellStart"/>
      <w:r w:rsidRPr="00D00B34">
        <w:rPr>
          <w:rFonts w:ascii="Arial" w:hAnsi="Arial" w:cs="Arial"/>
          <w:sz w:val="20"/>
        </w:rPr>
        <w:t>tempomat</w:t>
      </w:r>
      <w:proofErr w:type="spellEnd"/>
    </w:p>
    <w:p w14:paraId="264EE913" w14:textId="10925499" w:rsidR="00D00B34" w:rsidRPr="00D00B34" w:rsidRDefault="00D00B34" w:rsidP="006460C9">
      <w:pPr>
        <w:pStyle w:val="Odstavekseznama"/>
        <w:numPr>
          <w:ilvl w:val="0"/>
          <w:numId w:val="33"/>
        </w:numPr>
        <w:ind w:left="754" w:hanging="357"/>
        <w:contextualSpacing/>
        <w:jc w:val="both"/>
        <w:rPr>
          <w:rFonts w:ascii="Arial" w:hAnsi="Arial" w:cs="Arial"/>
          <w:sz w:val="20"/>
        </w:rPr>
      </w:pPr>
      <w:r w:rsidRPr="00D00B34">
        <w:rPr>
          <w:rFonts w:ascii="Arial" w:hAnsi="Arial" w:cs="Arial"/>
          <w:sz w:val="20"/>
        </w:rPr>
        <w:t>Električni pomik prednjih in zadnjih stekel</w:t>
      </w:r>
    </w:p>
    <w:p w14:paraId="3C504BC1" w14:textId="22DAB7B7" w:rsidR="00D00B34" w:rsidRPr="00D00B34" w:rsidRDefault="00D00B34" w:rsidP="006460C9">
      <w:pPr>
        <w:pStyle w:val="Odstavekseznama"/>
        <w:numPr>
          <w:ilvl w:val="0"/>
          <w:numId w:val="33"/>
        </w:numPr>
        <w:ind w:left="754" w:hanging="357"/>
        <w:contextualSpacing/>
        <w:jc w:val="both"/>
        <w:rPr>
          <w:rFonts w:ascii="Arial" w:hAnsi="Arial" w:cs="Arial"/>
          <w:sz w:val="20"/>
        </w:rPr>
      </w:pPr>
      <w:r w:rsidRPr="00D00B34">
        <w:rPr>
          <w:rFonts w:ascii="Arial" w:hAnsi="Arial" w:cs="Arial"/>
          <w:sz w:val="20"/>
        </w:rPr>
        <w:t>Sistem za aktivno zaviranje v sili z zaznavo pešcev pri mestni vožnji</w:t>
      </w:r>
    </w:p>
    <w:p w14:paraId="6F76FA63" w14:textId="031AACE7" w:rsidR="00D00B34" w:rsidRPr="00D00B34" w:rsidRDefault="00D00B34" w:rsidP="006460C9">
      <w:pPr>
        <w:pStyle w:val="Odstavekseznama"/>
        <w:numPr>
          <w:ilvl w:val="0"/>
          <w:numId w:val="33"/>
        </w:numPr>
        <w:ind w:left="754" w:hanging="357"/>
        <w:contextualSpacing/>
        <w:jc w:val="both"/>
        <w:rPr>
          <w:rFonts w:ascii="Arial" w:hAnsi="Arial" w:cs="Arial"/>
          <w:sz w:val="20"/>
        </w:rPr>
      </w:pPr>
      <w:r w:rsidRPr="00D00B34">
        <w:rPr>
          <w:rFonts w:ascii="Arial" w:hAnsi="Arial" w:cs="Arial"/>
          <w:sz w:val="20"/>
        </w:rPr>
        <w:t>Sistem za pomoč pri parkiranju</w:t>
      </w:r>
    </w:p>
    <w:p w14:paraId="4270888C" w14:textId="1FEA477E" w:rsidR="00D00B34" w:rsidRPr="00D00B34" w:rsidRDefault="00D00B34" w:rsidP="006460C9">
      <w:pPr>
        <w:pStyle w:val="Odstavekseznama"/>
        <w:numPr>
          <w:ilvl w:val="0"/>
          <w:numId w:val="33"/>
        </w:numPr>
        <w:ind w:left="754" w:hanging="357"/>
        <w:contextualSpacing/>
        <w:jc w:val="both"/>
        <w:rPr>
          <w:rFonts w:ascii="Arial" w:hAnsi="Arial" w:cs="Arial"/>
          <w:sz w:val="20"/>
        </w:rPr>
      </w:pPr>
      <w:r w:rsidRPr="00D00B34">
        <w:rPr>
          <w:rFonts w:ascii="Arial" w:hAnsi="Arial" w:cs="Arial"/>
          <w:sz w:val="20"/>
        </w:rPr>
        <w:t>Sistem ABS</w:t>
      </w:r>
    </w:p>
    <w:p w14:paraId="723341F1" w14:textId="77777777" w:rsidR="00D00B34" w:rsidRPr="00D00B34" w:rsidRDefault="00D00B34" w:rsidP="00D00B34">
      <w:pPr>
        <w:contextualSpacing/>
        <w:jc w:val="both"/>
        <w:rPr>
          <w:rFonts w:ascii="Arial" w:hAnsi="Arial" w:cs="Arial"/>
          <w:sz w:val="20"/>
        </w:rPr>
      </w:pPr>
    </w:p>
    <w:p w14:paraId="3375A7A6" w14:textId="77777777" w:rsidR="00D00B34" w:rsidRPr="00D824B7" w:rsidRDefault="00D00B34" w:rsidP="00D00B34">
      <w:pPr>
        <w:contextualSpacing/>
        <w:jc w:val="both"/>
        <w:rPr>
          <w:rFonts w:ascii="Arial" w:hAnsi="Arial" w:cs="Arial"/>
          <w:b/>
          <w:sz w:val="20"/>
        </w:rPr>
      </w:pPr>
      <w:r w:rsidRPr="00D824B7">
        <w:rPr>
          <w:rFonts w:ascii="Arial" w:hAnsi="Arial" w:cs="Arial"/>
          <w:b/>
          <w:sz w:val="20"/>
        </w:rPr>
        <w:t>Dodatna oprema:</w:t>
      </w:r>
    </w:p>
    <w:p w14:paraId="43AD50C3" w14:textId="04F39761" w:rsidR="00D00B34" w:rsidRPr="00D824B7" w:rsidRDefault="00D00B34" w:rsidP="006460C9">
      <w:pPr>
        <w:pStyle w:val="Odstavekseznama"/>
        <w:numPr>
          <w:ilvl w:val="0"/>
          <w:numId w:val="33"/>
        </w:numPr>
        <w:contextualSpacing/>
        <w:jc w:val="both"/>
        <w:rPr>
          <w:rFonts w:ascii="Arial" w:hAnsi="Arial" w:cs="Arial"/>
          <w:sz w:val="20"/>
        </w:rPr>
      </w:pPr>
      <w:r w:rsidRPr="00D824B7">
        <w:rPr>
          <w:rFonts w:ascii="Arial" w:hAnsi="Arial" w:cs="Arial"/>
          <w:sz w:val="20"/>
        </w:rPr>
        <w:t>min 18'' aluminijasta platišča</w:t>
      </w:r>
    </w:p>
    <w:p w14:paraId="6B00314A" w14:textId="08312778" w:rsidR="00D00B34" w:rsidRPr="00D824B7" w:rsidRDefault="00D00B34" w:rsidP="006460C9">
      <w:pPr>
        <w:pStyle w:val="Odstavekseznama"/>
        <w:numPr>
          <w:ilvl w:val="0"/>
          <w:numId w:val="33"/>
        </w:numPr>
        <w:contextualSpacing/>
        <w:jc w:val="both"/>
        <w:rPr>
          <w:rFonts w:ascii="Arial" w:hAnsi="Arial" w:cs="Arial"/>
          <w:sz w:val="20"/>
        </w:rPr>
      </w:pPr>
      <w:r w:rsidRPr="00D824B7">
        <w:rPr>
          <w:rFonts w:ascii="Arial" w:hAnsi="Arial" w:cs="Arial"/>
          <w:sz w:val="20"/>
        </w:rPr>
        <w:t>Obvezna oprema v skladu s slovensko zakonodajo (prva pomoč, varnostni trikotnik, rezervne sijalke)</w:t>
      </w:r>
    </w:p>
    <w:p w14:paraId="016FC5AB" w14:textId="77777777" w:rsidR="00D00B34" w:rsidRPr="00D00B34" w:rsidRDefault="00D00B34" w:rsidP="00D00B34">
      <w:pPr>
        <w:contextualSpacing/>
        <w:jc w:val="both"/>
        <w:rPr>
          <w:rFonts w:ascii="Arial" w:hAnsi="Arial" w:cs="Arial"/>
          <w:sz w:val="20"/>
        </w:rPr>
      </w:pPr>
    </w:p>
    <w:p w14:paraId="37FEE63F" w14:textId="77777777" w:rsidR="00D00B34" w:rsidRPr="00D824B7" w:rsidRDefault="00D00B34" w:rsidP="00D00B34">
      <w:pPr>
        <w:contextualSpacing/>
        <w:jc w:val="both"/>
        <w:rPr>
          <w:rFonts w:ascii="Arial" w:hAnsi="Arial" w:cs="Arial"/>
          <w:b/>
          <w:sz w:val="20"/>
        </w:rPr>
      </w:pPr>
      <w:r w:rsidRPr="00D824B7">
        <w:rPr>
          <w:rFonts w:ascii="Arial" w:hAnsi="Arial" w:cs="Arial"/>
          <w:b/>
          <w:sz w:val="20"/>
        </w:rPr>
        <w:t>Dodatna zahteva:</w:t>
      </w:r>
    </w:p>
    <w:p w14:paraId="48D3D069" w14:textId="6CDC7464" w:rsidR="00D00B34" w:rsidRPr="00D824B7" w:rsidRDefault="00D824B7" w:rsidP="006460C9">
      <w:pPr>
        <w:pStyle w:val="Odstavekseznama"/>
        <w:numPr>
          <w:ilvl w:val="0"/>
          <w:numId w:val="33"/>
        </w:numPr>
        <w:contextualSpacing/>
        <w:jc w:val="both"/>
        <w:rPr>
          <w:rFonts w:ascii="Arial" w:hAnsi="Arial" w:cs="Arial"/>
          <w:sz w:val="20"/>
        </w:rPr>
      </w:pPr>
      <w:r>
        <w:rPr>
          <w:rFonts w:ascii="Arial" w:hAnsi="Arial" w:cs="Arial"/>
          <w:sz w:val="20"/>
        </w:rPr>
        <w:t>Z</w:t>
      </w:r>
      <w:r w:rsidR="00D00B34" w:rsidRPr="00D824B7">
        <w:rPr>
          <w:rFonts w:ascii="Arial" w:hAnsi="Arial" w:cs="Arial"/>
          <w:sz w:val="20"/>
        </w:rPr>
        <w:t>ahtevani servisni interval vsaj 30.000 km ali več oziroma vsaj enkrat na 2 leti</w:t>
      </w:r>
    </w:p>
    <w:p w14:paraId="00EF2311" w14:textId="604CABB9" w:rsidR="00D00B34" w:rsidRPr="00D824B7" w:rsidRDefault="00D824B7" w:rsidP="006460C9">
      <w:pPr>
        <w:pStyle w:val="Odstavekseznama"/>
        <w:numPr>
          <w:ilvl w:val="0"/>
          <w:numId w:val="33"/>
        </w:numPr>
        <w:contextualSpacing/>
        <w:jc w:val="both"/>
        <w:rPr>
          <w:rFonts w:ascii="Arial" w:hAnsi="Arial" w:cs="Arial"/>
          <w:sz w:val="20"/>
        </w:rPr>
      </w:pPr>
      <w:r>
        <w:rPr>
          <w:rFonts w:ascii="Arial" w:hAnsi="Arial" w:cs="Arial"/>
          <w:sz w:val="20"/>
        </w:rPr>
        <w:t>P</w:t>
      </w:r>
      <w:r w:rsidR="00D00B34" w:rsidRPr="00D824B7">
        <w:rPr>
          <w:rFonts w:ascii="Arial" w:hAnsi="Arial" w:cs="Arial"/>
          <w:sz w:val="20"/>
        </w:rPr>
        <w:t>revoženi km/leto minimalno 70.000 km</w:t>
      </w:r>
    </w:p>
    <w:p w14:paraId="7120EB42" w14:textId="77777777" w:rsidR="00D00B34" w:rsidRPr="00D00B34" w:rsidRDefault="00D00B34" w:rsidP="00D00B34">
      <w:pPr>
        <w:contextualSpacing/>
        <w:jc w:val="both"/>
        <w:rPr>
          <w:rFonts w:ascii="Arial" w:hAnsi="Arial" w:cs="Arial"/>
          <w:sz w:val="20"/>
        </w:rPr>
      </w:pPr>
    </w:p>
    <w:p w14:paraId="16EE4A00" w14:textId="0B03A739" w:rsidR="00D00B34" w:rsidRPr="00D00B34" w:rsidRDefault="00D00B34" w:rsidP="00D00B34">
      <w:pPr>
        <w:contextualSpacing/>
        <w:jc w:val="both"/>
        <w:rPr>
          <w:rFonts w:ascii="Arial" w:hAnsi="Arial" w:cs="Arial"/>
          <w:sz w:val="20"/>
        </w:rPr>
      </w:pPr>
      <w:r w:rsidRPr="00D824B7">
        <w:rPr>
          <w:rFonts w:ascii="Arial" w:hAnsi="Arial" w:cs="Arial"/>
          <w:b/>
          <w:sz w:val="20"/>
        </w:rPr>
        <w:t>Vrednost vozila</w:t>
      </w:r>
      <w:r w:rsidR="00D824B7">
        <w:rPr>
          <w:rFonts w:ascii="Arial" w:hAnsi="Arial" w:cs="Arial"/>
          <w:sz w:val="20"/>
        </w:rPr>
        <w:t>:</w:t>
      </w:r>
      <w:r w:rsidRPr="00D00B34">
        <w:rPr>
          <w:rFonts w:ascii="Arial" w:hAnsi="Arial" w:cs="Arial"/>
          <w:sz w:val="20"/>
        </w:rPr>
        <w:t xml:space="preserve"> do </w:t>
      </w:r>
      <w:r w:rsidR="00D824B7">
        <w:rPr>
          <w:rFonts w:ascii="Arial" w:hAnsi="Arial" w:cs="Arial"/>
          <w:sz w:val="20"/>
        </w:rPr>
        <w:t xml:space="preserve">največ </w:t>
      </w:r>
      <w:r w:rsidRPr="00D00B34">
        <w:rPr>
          <w:rFonts w:ascii="Arial" w:hAnsi="Arial" w:cs="Arial"/>
          <w:sz w:val="20"/>
        </w:rPr>
        <w:t>20.000 EUR z DDV</w:t>
      </w:r>
    </w:p>
    <w:p w14:paraId="307A39CA" w14:textId="77777777" w:rsidR="00D00B34" w:rsidRDefault="00D00B34" w:rsidP="001D4561">
      <w:pPr>
        <w:contextualSpacing/>
        <w:jc w:val="both"/>
        <w:rPr>
          <w:rFonts w:ascii="Arial" w:hAnsi="Arial" w:cs="Arial"/>
          <w:sz w:val="20"/>
        </w:rPr>
      </w:pPr>
    </w:p>
    <w:p w14:paraId="31CA52E0" w14:textId="77777777" w:rsidR="00D00B34" w:rsidRPr="00D824B7" w:rsidRDefault="00D00B34" w:rsidP="001D4561">
      <w:pPr>
        <w:contextualSpacing/>
        <w:jc w:val="both"/>
        <w:rPr>
          <w:rFonts w:ascii="Arial" w:hAnsi="Arial" w:cs="Arial"/>
          <w:b/>
          <w:sz w:val="20"/>
        </w:rPr>
      </w:pPr>
    </w:p>
    <w:p w14:paraId="47AF0604" w14:textId="5C07C981" w:rsidR="001D4561" w:rsidRPr="00D824B7" w:rsidRDefault="001D4561" w:rsidP="00D824B7">
      <w:pPr>
        <w:shd w:val="clear" w:color="auto" w:fill="EEECE1" w:themeFill="background2"/>
        <w:contextualSpacing/>
        <w:jc w:val="both"/>
        <w:rPr>
          <w:rFonts w:ascii="Arial" w:hAnsi="Arial" w:cs="Arial"/>
          <w:b/>
          <w:sz w:val="20"/>
        </w:rPr>
      </w:pPr>
      <w:r w:rsidRPr="00D824B7">
        <w:rPr>
          <w:rFonts w:ascii="Arial" w:hAnsi="Arial" w:cs="Arial"/>
          <w:b/>
          <w:sz w:val="20"/>
        </w:rPr>
        <w:t>SKLOP 4: Najem rabljenih osebnih vozil (SUV in limuzina), višjega cenovnega razreda</w:t>
      </w:r>
    </w:p>
    <w:p w14:paraId="032EF1F8" w14:textId="43D6261A" w:rsidR="00F951E2" w:rsidRDefault="00F951E2" w:rsidP="00D824B7">
      <w:pPr>
        <w:contextualSpacing/>
        <w:jc w:val="both"/>
        <w:rPr>
          <w:rFonts w:ascii="Arial" w:hAnsi="Arial" w:cs="Arial"/>
          <w:sz w:val="20"/>
        </w:rPr>
      </w:pPr>
    </w:p>
    <w:p w14:paraId="09808592" w14:textId="2BD43216" w:rsidR="00D824B7" w:rsidRDefault="00D824B7" w:rsidP="006460C9">
      <w:pPr>
        <w:pStyle w:val="Odstavekseznama"/>
        <w:numPr>
          <w:ilvl w:val="0"/>
          <w:numId w:val="38"/>
        </w:numPr>
        <w:ind w:left="397" w:hanging="397"/>
        <w:contextualSpacing/>
        <w:jc w:val="both"/>
        <w:rPr>
          <w:rFonts w:ascii="Arial" w:hAnsi="Arial" w:cs="Arial"/>
          <w:b/>
          <w:sz w:val="20"/>
        </w:rPr>
      </w:pPr>
      <w:bookmarkStart w:id="103" w:name="_Hlk176355133"/>
      <w:r w:rsidRPr="00D824B7">
        <w:rPr>
          <w:rFonts w:ascii="Arial" w:hAnsi="Arial" w:cs="Arial"/>
          <w:b/>
          <w:sz w:val="20"/>
        </w:rPr>
        <w:t>Osebno vozilo (SUV), višjega cenovnega razreda mora izpolnjevati naslednje tehnične zahteve:</w:t>
      </w:r>
    </w:p>
    <w:bookmarkEnd w:id="103"/>
    <w:p w14:paraId="1DB1F734" w14:textId="352EA981" w:rsidR="00D824B7" w:rsidRPr="00D824B7" w:rsidRDefault="00D824B7" w:rsidP="006460C9">
      <w:pPr>
        <w:pStyle w:val="Odstavekseznama"/>
        <w:numPr>
          <w:ilvl w:val="0"/>
          <w:numId w:val="33"/>
        </w:numPr>
        <w:ind w:left="754" w:hanging="357"/>
        <w:contextualSpacing/>
        <w:jc w:val="both"/>
        <w:rPr>
          <w:rFonts w:ascii="Arial" w:hAnsi="Arial" w:cs="Arial"/>
          <w:sz w:val="20"/>
        </w:rPr>
      </w:pPr>
      <w:r w:rsidRPr="00D824B7">
        <w:rPr>
          <w:rFonts w:ascii="Arial" w:hAnsi="Arial" w:cs="Arial"/>
          <w:sz w:val="20"/>
        </w:rPr>
        <w:t>Starost vozila do največ 24 mesecev do roka za oddajo ponudb</w:t>
      </w:r>
    </w:p>
    <w:p w14:paraId="4F6534B8" w14:textId="07766876" w:rsidR="00D824B7" w:rsidRPr="00D824B7" w:rsidRDefault="00D824B7" w:rsidP="006460C9">
      <w:pPr>
        <w:pStyle w:val="Odstavekseznama"/>
        <w:numPr>
          <w:ilvl w:val="0"/>
          <w:numId w:val="33"/>
        </w:numPr>
        <w:ind w:left="754" w:hanging="357"/>
        <w:contextualSpacing/>
        <w:jc w:val="both"/>
        <w:rPr>
          <w:rFonts w:ascii="Arial" w:hAnsi="Arial" w:cs="Arial"/>
          <w:sz w:val="20"/>
        </w:rPr>
      </w:pPr>
      <w:r w:rsidRPr="00D824B7">
        <w:rPr>
          <w:rFonts w:ascii="Arial" w:hAnsi="Arial" w:cs="Arial"/>
          <w:sz w:val="20"/>
        </w:rPr>
        <w:t>Prevoženih do maksimalno 35.000 km</w:t>
      </w:r>
    </w:p>
    <w:p w14:paraId="78A464D6" w14:textId="291B6B01" w:rsidR="00D824B7" w:rsidRPr="00D824B7" w:rsidRDefault="00D824B7" w:rsidP="006460C9">
      <w:pPr>
        <w:pStyle w:val="Odstavekseznama"/>
        <w:numPr>
          <w:ilvl w:val="0"/>
          <w:numId w:val="33"/>
        </w:numPr>
        <w:ind w:left="754" w:hanging="357"/>
        <w:contextualSpacing/>
        <w:jc w:val="both"/>
        <w:rPr>
          <w:rFonts w:ascii="Arial" w:hAnsi="Arial" w:cs="Arial"/>
          <w:sz w:val="20"/>
        </w:rPr>
      </w:pPr>
      <w:r w:rsidRPr="00D824B7">
        <w:rPr>
          <w:rFonts w:ascii="Arial" w:hAnsi="Arial" w:cs="Arial"/>
          <w:sz w:val="20"/>
        </w:rPr>
        <w:t>Moč motorja: min 170 kW</w:t>
      </w:r>
    </w:p>
    <w:p w14:paraId="55BD5875" w14:textId="0DB83DA6" w:rsidR="00D824B7" w:rsidRPr="00D824B7" w:rsidRDefault="00D824B7" w:rsidP="006460C9">
      <w:pPr>
        <w:pStyle w:val="Odstavekseznama"/>
        <w:numPr>
          <w:ilvl w:val="0"/>
          <w:numId w:val="33"/>
        </w:numPr>
        <w:ind w:left="754" w:hanging="357"/>
        <w:contextualSpacing/>
        <w:jc w:val="both"/>
        <w:rPr>
          <w:rFonts w:ascii="Arial" w:hAnsi="Arial" w:cs="Arial"/>
          <w:sz w:val="20"/>
        </w:rPr>
      </w:pPr>
      <w:r w:rsidRPr="00D824B7">
        <w:rPr>
          <w:rFonts w:ascii="Arial" w:hAnsi="Arial" w:cs="Arial"/>
          <w:sz w:val="20"/>
        </w:rPr>
        <w:t xml:space="preserve">Motor: bencinski ali </w:t>
      </w:r>
      <w:proofErr w:type="spellStart"/>
      <w:r w:rsidRPr="00D824B7">
        <w:rPr>
          <w:rFonts w:ascii="Arial" w:hAnsi="Arial" w:cs="Arial"/>
          <w:sz w:val="20"/>
        </w:rPr>
        <w:t>diesel</w:t>
      </w:r>
      <w:proofErr w:type="spellEnd"/>
    </w:p>
    <w:p w14:paraId="5BF75DF0" w14:textId="3F99FE8F" w:rsidR="00D824B7" w:rsidRPr="00D824B7" w:rsidRDefault="00D824B7" w:rsidP="006460C9">
      <w:pPr>
        <w:pStyle w:val="Odstavekseznama"/>
        <w:numPr>
          <w:ilvl w:val="0"/>
          <w:numId w:val="33"/>
        </w:numPr>
        <w:ind w:left="754" w:hanging="357"/>
        <w:contextualSpacing/>
        <w:jc w:val="both"/>
        <w:rPr>
          <w:rFonts w:ascii="Arial" w:hAnsi="Arial" w:cs="Arial"/>
          <w:sz w:val="20"/>
        </w:rPr>
      </w:pPr>
      <w:r w:rsidRPr="00D824B7">
        <w:rPr>
          <w:rFonts w:ascii="Arial" w:hAnsi="Arial" w:cs="Arial"/>
          <w:sz w:val="20"/>
        </w:rPr>
        <w:t>Norma:  EURO 6</w:t>
      </w:r>
    </w:p>
    <w:p w14:paraId="3BDBAD6F" w14:textId="2E23C572" w:rsidR="00D824B7" w:rsidRPr="00D824B7" w:rsidRDefault="00D824B7" w:rsidP="006460C9">
      <w:pPr>
        <w:pStyle w:val="Odstavekseznama"/>
        <w:numPr>
          <w:ilvl w:val="0"/>
          <w:numId w:val="33"/>
        </w:numPr>
        <w:ind w:left="754" w:hanging="357"/>
        <w:contextualSpacing/>
        <w:jc w:val="both"/>
        <w:rPr>
          <w:rFonts w:ascii="Arial" w:hAnsi="Arial" w:cs="Arial"/>
          <w:sz w:val="20"/>
        </w:rPr>
      </w:pPr>
      <w:r w:rsidRPr="00D824B7">
        <w:rPr>
          <w:rFonts w:ascii="Arial" w:hAnsi="Arial" w:cs="Arial"/>
          <w:sz w:val="20"/>
        </w:rPr>
        <w:t>Delovna prostornina motorja: od 2550 do 3189 cm3</w:t>
      </w:r>
    </w:p>
    <w:p w14:paraId="75994EB7" w14:textId="0BEEED4D" w:rsidR="00D824B7" w:rsidRPr="00D824B7" w:rsidRDefault="00D824B7" w:rsidP="006460C9">
      <w:pPr>
        <w:pStyle w:val="Odstavekseznama"/>
        <w:numPr>
          <w:ilvl w:val="0"/>
          <w:numId w:val="33"/>
        </w:numPr>
        <w:ind w:left="754" w:hanging="357"/>
        <w:contextualSpacing/>
        <w:jc w:val="both"/>
        <w:rPr>
          <w:rFonts w:ascii="Arial" w:hAnsi="Arial" w:cs="Arial"/>
          <w:sz w:val="20"/>
        </w:rPr>
      </w:pPr>
      <w:r w:rsidRPr="00D824B7">
        <w:rPr>
          <w:rFonts w:ascii="Arial" w:hAnsi="Arial" w:cs="Arial"/>
          <w:sz w:val="20"/>
        </w:rPr>
        <w:t>Dolžina vozila: vsaj 4690 mm</w:t>
      </w:r>
    </w:p>
    <w:p w14:paraId="156DC90E" w14:textId="3A2D25C9" w:rsidR="00D824B7" w:rsidRPr="00D824B7" w:rsidRDefault="00D824B7" w:rsidP="006460C9">
      <w:pPr>
        <w:pStyle w:val="Odstavekseznama"/>
        <w:numPr>
          <w:ilvl w:val="0"/>
          <w:numId w:val="33"/>
        </w:numPr>
        <w:ind w:left="754" w:hanging="357"/>
        <w:contextualSpacing/>
        <w:jc w:val="both"/>
        <w:rPr>
          <w:rFonts w:ascii="Arial" w:hAnsi="Arial" w:cs="Arial"/>
          <w:sz w:val="20"/>
        </w:rPr>
      </w:pPr>
      <w:r w:rsidRPr="00D824B7">
        <w:rPr>
          <w:rFonts w:ascii="Arial" w:hAnsi="Arial" w:cs="Arial"/>
          <w:sz w:val="20"/>
        </w:rPr>
        <w:t>Menjalnik: avtomatski</w:t>
      </w:r>
    </w:p>
    <w:p w14:paraId="2FC6DA41" w14:textId="2B8DECFB" w:rsidR="00D824B7" w:rsidRPr="00D824B7" w:rsidRDefault="00D824B7" w:rsidP="006460C9">
      <w:pPr>
        <w:pStyle w:val="Odstavekseznama"/>
        <w:numPr>
          <w:ilvl w:val="0"/>
          <w:numId w:val="33"/>
        </w:numPr>
        <w:ind w:left="754" w:hanging="357"/>
        <w:contextualSpacing/>
        <w:jc w:val="both"/>
        <w:rPr>
          <w:rFonts w:ascii="Arial" w:hAnsi="Arial" w:cs="Arial"/>
          <w:sz w:val="20"/>
        </w:rPr>
      </w:pPr>
      <w:r w:rsidRPr="00D824B7">
        <w:rPr>
          <w:rFonts w:ascii="Arial" w:hAnsi="Arial" w:cs="Arial"/>
          <w:sz w:val="20"/>
        </w:rPr>
        <w:t>Pogon: štirikolesni</w:t>
      </w:r>
    </w:p>
    <w:p w14:paraId="7AAFC3FB" w14:textId="46FDAD40" w:rsidR="00D824B7" w:rsidRPr="00D824B7" w:rsidRDefault="00D824B7" w:rsidP="006460C9">
      <w:pPr>
        <w:pStyle w:val="Odstavekseznama"/>
        <w:numPr>
          <w:ilvl w:val="0"/>
          <w:numId w:val="33"/>
        </w:numPr>
        <w:ind w:left="754" w:hanging="357"/>
        <w:contextualSpacing/>
        <w:jc w:val="both"/>
        <w:rPr>
          <w:rFonts w:ascii="Arial" w:hAnsi="Arial" w:cs="Arial"/>
          <w:sz w:val="20"/>
        </w:rPr>
      </w:pPr>
      <w:r w:rsidRPr="00D824B7">
        <w:rPr>
          <w:rFonts w:ascii="Arial" w:hAnsi="Arial" w:cs="Arial"/>
          <w:sz w:val="20"/>
        </w:rPr>
        <w:t>Število sedežev: 5</w:t>
      </w:r>
    </w:p>
    <w:p w14:paraId="43FE6241" w14:textId="3EA4C149" w:rsidR="00D824B7" w:rsidRPr="00D824B7" w:rsidRDefault="00D824B7" w:rsidP="006460C9">
      <w:pPr>
        <w:pStyle w:val="Odstavekseznama"/>
        <w:numPr>
          <w:ilvl w:val="0"/>
          <w:numId w:val="33"/>
        </w:numPr>
        <w:ind w:left="754" w:hanging="357"/>
        <w:contextualSpacing/>
        <w:jc w:val="both"/>
        <w:rPr>
          <w:rFonts w:ascii="Arial" w:hAnsi="Arial" w:cs="Arial"/>
          <w:sz w:val="20"/>
        </w:rPr>
      </w:pPr>
      <w:r w:rsidRPr="00D824B7">
        <w:rPr>
          <w:rFonts w:ascii="Arial" w:hAnsi="Arial" w:cs="Arial"/>
          <w:sz w:val="20"/>
        </w:rPr>
        <w:t>Število vrat: 5</w:t>
      </w:r>
    </w:p>
    <w:p w14:paraId="110C2B03" w14:textId="14889D76" w:rsidR="00D824B7" w:rsidRPr="00D824B7" w:rsidRDefault="00D824B7" w:rsidP="006460C9">
      <w:pPr>
        <w:pStyle w:val="Odstavekseznama"/>
        <w:numPr>
          <w:ilvl w:val="0"/>
          <w:numId w:val="33"/>
        </w:numPr>
        <w:ind w:left="754" w:hanging="357"/>
        <w:contextualSpacing/>
        <w:jc w:val="both"/>
        <w:rPr>
          <w:rFonts w:ascii="Arial" w:hAnsi="Arial" w:cs="Arial"/>
          <w:sz w:val="20"/>
        </w:rPr>
      </w:pPr>
      <w:r w:rsidRPr="00D824B7">
        <w:rPr>
          <w:rFonts w:ascii="Arial" w:hAnsi="Arial" w:cs="Arial"/>
          <w:sz w:val="20"/>
        </w:rPr>
        <w:t>Avtomatska klimatska naprava z 4 conami in možnostjo upravljanja klime zadaj</w:t>
      </w:r>
    </w:p>
    <w:p w14:paraId="1ADACBF0" w14:textId="1A513AC4" w:rsidR="00D824B7" w:rsidRPr="00D824B7" w:rsidRDefault="00D824B7" w:rsidP="006460C9">
      <w:pPr>
        <w:pStyle w:val="Odstavekseznama"/>
        <w:numPr>
          <w:ilvl w:val="0"/>
          <w:numId w:val="33"/>
        </w:numPr>
        <w:ind w:left="754" w:hanging="357"/>
        <w:contextualSpacing/>
        <w:jc w:val="both"/>
        <w:rPr>
          <w:rFonts w:ascii="Arial" w:hAnsi="Arial" w:cs="Arial"/>
          <w:sz w:val="20"/>
        </w:rPr>
      </w:pPr>
      <w:r w:rsidRPr="00D824B7">
        <w:rPr>
          <w:rFonts w:ascii="Arial" w:hAnsi="Arial" w:cs="Arial"/>
          <w:sz w:val="20"/>
        </w:rPr>
        <w:t xml:space="preserve">Barva: kovinsko črna, kovinsko siva </w:t>
      </w:r>
    </w:p>
    <w:p w14:paraId="56CE725B" w14:textId="32C36C56" w:rsidR="00D824B7" w:rsidRPr="00D824B7" w:rsidRDefault="00D824B7" w:rsidP="006460C9">
      <w:pPr>
        <w:pStyle w:val="Odstavekseznama"/>
        <w:numPr>
          <w:ilvl w:val="0"/>
          <w:numId w:val="33"/>
        </w:numPr>
        <w:ind w:left="754" w:hanging="357"/>
        <w:contextualSpacing/>
        <w:jc w:val="both"/>
        <w:rPr>
          <w:rFonts w:ascii="Arial" w:hAnsi="Arial" w:cs="Arial"/>
          <w:sz w:val="20"/>
        </w:rPr>
      </w:pPr>
      <w:r w:rsidRPr="00D824B7">
        <w:rPr>
          <w:rFonts w:ascii="Arial" w:hAnsi="Arial" w:cs="Arial"/>
          <w:sz w:val="20"/>
        </w:rPr>
        <w:t>Notranjost: usnjeni sedeži v temni barvi</w:t>
      </w:r>
    </w:p>
    <w:p w14:paraId="4905E16D" w14:textId="2DD2F4ED" w:rsidR="00D824B7" w:rsidRPr="00D824B7" w:rsidRDefault="00D824B7" w:rsidP="006460C9">
      <w:pPr>
        <w:pStyle w:val="Odstavekseznama"/>
        <w:numPr>
          <w:ilvl w:val="0"/>
          <w:numId w:val="33"/>
        </w:numPr>
        <w:ind w:left="754" w:hanging="357"/>
        <w:contextualSpacing/>
        <w:jc w:val="both"/>
        <w:rPr>
          <w:rFonts w:ascii="Arial" w:hAnsi="Arial" w:cs="Arial"/>
          <w:sz w:val="20"/>
        </w:rPr>
      </w:pPr>
      <w:r w:rsidRPr="00D824B7">
        <w:rPr>
          <w:rFonts w:ascii="Arial" w:hAnsi="Arial" w:cs="Arial"/>
          <w:sz w:val="20"/>
        </w:rPr>
        <w:t>Parkirni senzorji spredaj in zadaj s kamero za vzvratno vožnjo</w:t>
      </w:r>
    </w:p>
    <w:p w14:paraId="01A600AC" w14:textId="3456E066" w:rsidR="00D824B7" w:rsidRPr="00D824B7" w:rsidRDefault="00D824B7" w:rsidP="006460C9">
      <w:pPr>
        <w:pStyle w:val="Odstavekseznama"/>
        <w:numPr>
          <w:ilvl w:val="0"/>
          <w:numId w:val="33"/>
        </w:numPr>
        <w:ind w:left="754" w:hanging="357"/>
        <w:contextualSpacing/>
        <w:jc w:val="both"/>
        <w:rPr>
          <w:rFonts w:ascii="Arial" w:hAnsi="Arial" w:cs="Arial"/>
          <w:sz w:val="20"/>
        </w:rPr>
      </w:pPr>
      <w:proofErr w:type="spellStart"/>
      <w:r w:rsidRPr="00D824B7">
        <w:rPr>
          <w:rFonts w:ascii="Arial" w:hAnsi="Arial" w:cs="Arial"/>
          <w:sz w:val="20"/>
        </w:rPr>
        <w:t>Tempomat</w:t>
      </w:r>
      <w:proofErr w:type="spellEnd"/>
      <w:r w:rsidRPr="00D824B7">
        <w:rPr>
          <w:rFonts w:ascii="Arial" w:hAnsi="Arial" w:cs="Arial"/>
          <w:sz w:val="20"/>
        </w:rPr>
        <w:t xml:space="preserve"> z avtomatskim uravnavanjem hitrosti</w:t>
      </w:r>
    </w:p>
    <w:p w14:paraId="58747371" w14:textId="7DE00963" w:rsidR="00D824B7" w:rsidRPr="00D824B7" w:rsidRDefault="00D824B7" w:rsidP="006460C9">
      <w:pPr>
        <w:pStyle w:val="Odstavekseznama"/>
        <w:numPr>
          <w:ilvl w:val="0"/>
          <w:numId w:val="33"/>
        </w:numPr>
        <w:ind w:left="754" w:hanging="357"/>
        <w:contextualSpacing/>
        <w:jc w:val="both"/>
        <w:rPr>
          <w:rFonts w:ascii="Arial" w:hAnsi="Arial" w:cs="Arial"/>
          <w:sz w:val="20"/>
        </w:rPr>
      </w:pPr>
      <w:r w:rsidRPr="00D824B7">
        <w:rPr>
          <w:rFonts w:ascii="Arial" w:hAnsi="Arial" w:cs="Arial"/>
          <w:sz w:val="20"/>
        </w:rPr>
        <w:t>Asistent za menjavo voznih pasov</w:t>
      </w:r>
    </w:p>
    <w:p w14:paraId="067D8F4C" w14:textId="41AEC473" w:rsidR="00D824B7" w:rsidRPr="00D824B7" w:rsidRDefault="00D824B7" w:rsidP="006460C9">
      <w:pPr>
        <w:pStyle w:val="Odstavekseznama"/>
        <w:numPr>
          <w:ilvl w:val="0"/>
          <w:numId w:val="33"/>
        </w:numPr>
        <w:ind w:left="754" w:hanging="357"/>
        <w:contextualSpacing/>
        <w:jc w:val="both"/>
        <w:rPr>
          <w:rFonts w:ascii="Arial" w:hAnsi="Arial" w:cs="Arial"/>
          <w:sz w:val="20"/>
        </w:rPr>
      </w:pPr>
      <w:r w:rsidRPr="00D824B7">
        <w:rPr>
          <w:rFonts w:ascii="Arial" w:hAnsi="Arial" w:cs="Arial"/>
          <w:sz w:val="20"/>
        </w:rPr>
        <w:t>Električni pomik sprednjih in zadnjih stekel</w:t>
      </w:r>
    </w:p>
    <w:p w14:paraId="19EEFC00" w14:textId="745CA9C1" w:rsidR="00D824B7" w:rsidRPr="00D824B7" w:rsidRDefault="00D824B7" w:rsidP="006460C9">
      <w:pPr>
        <w:pStyle w:val="Odstavekseznama"/>
        <w:numPr>
          <w:ilvl w:val="0"/>
          <w:numId w:val="33"/>
        </w:numPr>
        <w:ind w:left="754" w:hanging="357"/>
        <w:contextualSpacing/>
        <w:jc w:val="both"/>
        <w:rPr>
          <w:rFonts w:ascii="Arial" w:hAnsi="Arial" w:cs="Arial"/>
          <w:sz w:val="20"/>
        </w:rPr>
      </w:pPr>
      <w:r w:rsidRPr="00D824B7">
        <w:rPr>
          <w:rFonts w:ascii="Arial" w:hAnsi="Arial" w:cs="Arial"/>
          <w:sz w:val="20"/>
        </w:rPr>
        <w:t>Alarm</w:t>
      </w:r>
    </w:p>
    <w:p w14:paraId="004657FB" w14:textId="592DAD8B" w:rsidR="00D824B7" w:rsidRPr="00D824B7" w:rsidRDefault="00D824B7" w:rsidP="006460C9">
      <w:pPr>
        <w:pStyle w:val="Odstavekseznama"/>
        <w:numPr>
          <w:ilvl w:val="0"/>
          <w:numId w:val="33"/>
        </w:numPr>
        <w:ind w:left="754" w:hanging="357"/>
        <w:contextualSpacing/>
        <w:jc w:val="both"/>
        <w:rPr>
          <w:rFonts w:ascii="Arial" w:hAnsi="Arial" w:cs="Arial"/>
          <w:sz w:val="20"/>
        </w:rPr>
      </w:pPr>
      <w:r w:rsidRPr="00D824B7">
        <w:rPr>
          <w:rFonts w:ascii="Arial" w:hAnsi="Arial" w:cs="Arial"/>
          <w:sz w:val="20"/>
        </w:rPr>
        <w:t>Sistem za prostoročno telefoniranje</w:t>
      </w:r>
    </w:p>
    <w:p w14:paraId="25A9F2B4" w14:textId="443F9347" w:rsidR="00D824B7" w:rsidRPr="00D824B7" w:rsidRDefault="00D824B7" w:rsidP="006460C9">
      <w:pPr>
        <w:pStyle w:val="Odstavekseznama"/>
        <w:numPr>
          <w:ilvl w:val="0"/>
          <w:numId w:val="33"/>
        </w:numPr>
        <w:ind w:left="754" w:hanging="357"/>
        <w:contextualSpacing/>
        <w:jc w:val="both"/>
        <w:rPr>
          <w:rFonts w:ascii="Arial" w:hAnsi="Arial" w:cs="Arial"/>
          <w:sz w:val="20"/>
        </w:rPr>
      </w:pPr>
      <w:r w:rsidRPr="00D824B7">
        <w:rPr>
          <w:rFonts w:ascii="Arial" w:hAnsi="Arial" w:cs="Arial"/>
          <w:sz w:val="20"/>
        </w:rPr>
        <w:t xml:space="preserve">El. Nastavljivi in ogrevani gledali </w:t>
      </w:r>
    </w:p>
    <w:p w14:paraId="03D0B7EA" w14:textId="00C46BB7" w:rsidR="00D824B7" w:rsidRPr="00D824B7" w:rsidRDefault="00D824B7" w:rsidP="006460C9">
      <w:pPr>
        <w:pStyle w:val="Odstavekseznama"/>
        <w:numPr>
          <w:ilvl w:val="0"/>
          <w:numId w:val="33"/>
        </w:numPr>
        <w:ind w:left="754" w:hanging="357"/>
        <w:contextualSpacing/>
        <w:jc w:val="both"/>
        <w:rPr>
          <w:rFonts w:ascii="Arial" w:hAnsi="Arial" w:cs="Arial"/>
          <w:sz w:val="20"/>
        </w:rPr>
      </w:pPr>
      <w:r w:rsidRPr="00D824B7">
        <w:rPr>
          <w:rFonts w:ascii="Arial" w:hAnsi="Arial" w:cs="Arial"/>
          <w:sz w:val="20"/>
        </w:rPr>
        <w:t>Min. električno nastavljivi in ogrevani prednji sedeži</w:t>
      </w:r>
    </w:p>
    <w:p w14:paraId="792C49AC" w14:textId="0F402C8F" w:rsidR="00D824B7" w:rsidRPr="00D824B7" w:rsidRDefault="00D824B7" w:rsidP="006460C9">
      <w:pPr>
        <w:pStyle w:val="Odstavekseznama"/>
        <w:numPr>
          <w:ilvl w:val="0"/>
          <w:numId w:val="33"/>
        </w:numPr>
        <w:ind w:left="754" w:hanging="357"/>
        <w:contextualSpacing/>
        <w:jc w:val="both"/>
        <w:rPr>
          <w:rFonts w:ascii="Arial" w:hAnsi="Arial" w:cs="Arial"/>
          <w:sz w:val="20"/>
        </w:rPr>
      </w:pPr>
      <w:r w:rsidRPr="00D824B7">
        <w:rPr>
          <w:rFonts w:ascii="Arial" w:hAnsi="Arial" w:cs="Arial"/>
          <w:sz w:val="20"/>
        </w:rPr>
        <w:t>Aktivni informativni zaslon</w:t>
      </w:r>
    </w:p>
    <w:p w14:paraId="33133822" w14:textId="76A39086" w:rsidR="00D824B7" w:rsidRPr="00D824B7" w:rsidRDefault="00D824B7" w:rsidP="006460C9">
      <w:pPr>
        <w:pStyle w:val="Odstavekseznama"/>
        <w:numPr>
          <w:ilvl w:val="0"/>
          <w:numId w:val="33"/>
        </w:numPr>
        <w:ind w:left="754" w:hanging="357"/>
        <w:contextualSpacing/>
        <w:jc w:val="both"/>
        <w:rPr>
          <w:rFonts w:ascii="Arial" w:hAnsi="Arial" w:cs="Arial"/>
          <w:sz w:val="20"/>
        </w:rPr>
      </w:pPr>
      <w:r w:rsidRPr="00D824B7">
        <w:rPr>
          <w:rFonts w:ascii="Arial" w:hAnsi="Arial" w:cs="Arial"/>
          <w:sz w:val="20"/>
        </w:rPr>
        <w:t>Električno zložljiva vlečna kljuka</w:t>
      </w:r>
    </w:p>
    <w:p w14:paraId="035D3284" w14:textId="72C273A3" w:rsidR="00D824B7" w:rsidRPr="00D824B7" w:rsidRDefault="00D824B7" w:rsidP="006460C9">
      <w:pPr>
        <w:pStyle w:val="Odstavekseznama"/>
        <w:numPr>
          <w:ilvl w:val="0"/>
          <w:numId w:val="33"/>
        </w:numPr>
        <w:ind w:left="754" w:hanging="357"/>
        <w:contextualSpacing/>
        <w:jc w:val="both"/>
        <w:rPr>
          <w:rFonts w:ascii="Arial" w:hAnsi="Arial" w:cs="Arial"/>
          <w:sz w:val="20"/>
        </w:rPr>
      </w:pPr>
      <w:r w:rsidRPr="00D824B7">
        <w:rPr>
          <w:rFonts w:ascii="Arial" w:hAnsi="Arial" w:cs="Arial"/>
          <w:sz w:val="20"/>
        </w:rPr>
        <w:t>ABS sistem</w:t>
      </w:r>
    </w:p>
    <w:p w14:paraId="2967B457" w14:textId="77777777" w:rsidR="00D824B7" w:rsidRPr="00D824B7" w:rsidRDefault="00D824B7" w:rsidP="00D824B7">
      <w:pPr>
        <w:contextualSpacing/>
        <w:jc w:val="both"/>
        <w:rPr>
          <w:rFonts w:ascii="Arial" w:hAnsi="Arial" w:cs="Arial"/>
          <w:b/>
          <w:sz w:val="20"/>
        </w:rPr>
      </w:pPr>
    </w:p>
    <w:p w14:paraId="0A7E44E7" w14:textId="77777777" w:rsidR="00D824B7" w:rsidRPr="00D824B7" w:rsidRDefault="00D824B7" w:rsidP="00D824B7">
      <w:pPr>
        <w:contextualSpacing/>
        <w:jc w:val="both"/>
        <w:rPr>
          <w:rFonts w:ascii="Arial" w:hAnsi="Arial" w:cs="Arial"/>
          <w:b/>
          <w:sz w:val="20"/>
        </w:rPr>
      </w:pPr>
      <w:r w:rsidRPr="00D824B7">
        <w:rPr>
          <w:rFonts w:ascii="Arial" w:hAnsi="Arial" w:cs="Arial"/>
          <w:b/>
          <w:sz w:val="20"/>
        </w:rPr>
        <w:t>Dodatna oprema:</w:t>
      </w:r>
    </w:p>
    <w:p w14:paraId="2925F67C" w14:textId="218FC81D" w:rsidR="00D824B7" w:rsidRPr="00D824B7" w:rsidRDefault="00D824B7" w:rsidP="006460C9">
      <w:pPr>
        <w:pStyle w:val="Odstavekseznama"/>
        <w:numPr>
          <w:ilvl w:val="0"/>
          <w:numId w:val="39"/>
        </w:numPr>
        <w:contextualSpacing/>
        <w:jc w:val="both"/>
        <w:rPr>
          <w:rFonts w:ascii="Arial" w:hAnsi="Arial" w:cs="Arial"/>
          <w:sz w:val="20"/>
        </w:rPr>
      </w:pPr>
      <w:r w:rsidRPr="00D824B7">
        <w:rPr>
          <w:rFonts w:ascii="Arial" w:hAnsi="Arial" w:cs="Arial"/>
          <w:sz w:val="20"/>
        </w:rPr>
        <w:t>min 20'' aluminijasta platišča</w:t>
      </w:r>
    </w:p>
    <w:p w14:paraId="306DBF1A" w14:textId="77777777" w:rsidR="00D824B7" w:rsidRPr="00D824B7" w:rsidRDefault="00D824B7" w:rsidP="00D824B7">
      <w:pPr>
        <w:ind w:left="397"/>
        <w:contextualSpacing/>
        <w:jc w:val="both"/>
        <w:rPr>
          <w:rFonts w:ascii="Arial" w:hAnsi="Arial" w:cs="Arial"/>
          <w:b/>
          <w:sz w:val="20"/>
        </w:rPr>
      </w:pPr>
      <w:r w:rsidRPr="00D824B7">
        <w:rPr>
          <w:rFonts w:ascii="Arial" w:hAnsi="Arial" w:cs="Arial"/>
          <w:sz w:val="20"/>
        </w:rPr>
        <w:t>-</w:t>
      </w:r>
      <w:r w:rsidRPr="00D824B7">
        <w:rPr>
          <w:rFonts w:ascii="Arial" w:hAnsi="Arial" w:cs="Arial"/>
          <w:sz w:val="20"/>
        </w:rPr>
        <w:tab/>
        <w:t>Obvezna oprema v skladu s slovensko zakonodajo (prva pomoč, varnostni trikotnik, rezervne sijalke)</w:t>
      </w:r>
    </w:p>
    <w:p w14:paraId="7D4909EE" w14:textId="77777777" w:rsidR="00D824B7" w:rsidRPr="00D824B7" w:rsidRDefault="00D824B7" w:rsidP="00D824B7">
      <w:pPr>
        <w:ind w:left="397"/>
        <w:contextualSpacing/>
        <w:jc w:val="both"/>
        <w:rPr>
          <w:rFonts w:ascii="Arial" w:hAnsi="Arial" w:cs="Arial"/>
          <w:b/>
          <w:sz w:val="20"/>
        </w:rPr>
      </w:pPr>
    </w:p>
    <w:p w14:paraId="760EE638" w14:textId="77777777" w:rsidR="00D824B7" w:rsidRPr="00D824B7" w:rsidRDefault="00D824B7" w:rsidP="00D824B7">
      <w:pPr>
        <w:contextualSpacing/>
        <w:jc w:val="both"/>
        <w:rPr>
          <w:rFonts w:ascii="Arial" w:hAnsi="Arial" w:cs="Arial"/>
          <w:b/>
          <w:sz w:val="20"/>
        </w:rPr>
      </w:pPr>
      <w:r w:rsidRPr="00D824B7">
        <w:rPr>
          <w:rFonts w:ascii="Arial" w:hAnsi="Arial" w:cs="Arial"/>
          <w:b/>
          <w:sz w:val="20"/>
        </w:rPr>
        <w:t>Dodatna zahteva:</w:t>
      </w:r>
    </w:p>
    <w:p w14:paraId="34A2EECD" w14:textId="71E1FFE2" w:rsidR="00D824B7" w:rsidRPr="00D824B7" w:rsidRDefault="00D824B7" w:rsidP="006460C9">
      <w:pPr>
        <w:pStyle w:val="Odstavekseznama"/>
        <w:numPr>
          <w:ilvl w:val="0"/>
          <w:numId w:val="39"/>
        </w:numPr>
        <w:contextualSpacing/>
        <w:jc w:val="both"/>
        <w:rPr>
          <w:rFonts w:ascii="Arial" w:hAnsi="Arial" w:cs="Arial"/>
          <w:sz w:val="20"/>
        </w:rPr>
      </w:pPr>
      <w:r w:rsidRPr="00D824B7">
        <w:rPr>
          <w:rFonts w:ascii="Arial" w:hAnsi="Arial" w:cs="Arial"/>
          <w:sz w:val="20"/>
        </w:rPr>
        <w:t>zahtevani servisni interval vsaj 30.000 km ali več oziroma vsaj enkrat na 2 leti</w:t>
      </w:r>
    </w:p>
    <w:p w14:paraId="69AFFD12" w14:textId="1C4AAF27" w:rsidR="00D824B7" w:rsidRPr="00D824B7" w:rsidRDefault="00D824B7" w:rsidP="006460C9">
      <w:pPr>
        <w:pStyle w:val="Odstavekseznama"/>
        <w:numPr>
          <w:ilvl w:val="0"/>
          <w:numId w:val="39"/>
        </w:numPr>
        <w:contextualSpacing/>
        <w:jc w:val="both"/>
        <w:rPr>
          <w:rFonts w:ascii="Arial" w:hAnsi="Arial" w:cs="Arial"/>
          <w:sz w:val="20"/>
        </w:rPr>
      </w:pPr>
      <w:r w:rsidRPr="00D824B7">
        <w:rPr>
          <w:rFonts w:ascii="Arial" w:hAnsi="Arial" w:cs="Arial"/>
          <w:sz w:val="20"/>
        </w:rPr>
        <w:t>prevoženi km/leto minimalno 30.000 km</w:t>
      </w:r>
    </w:p>
    <w:p w14:paraId="1F8C8A23" w14:textId="77777777" w:rsidR="00D824B7" w:rsidRPr="00D824B7" w:rsidRDefault="00D824B7" w:rsidP="00D824B7">
      <w:pPr>
        <w:contextualSpacing/>
        <w:jc w:val="both"/>
        <w:rPr>
          <w:rFonts w:ascii="Arial" w:hAnsi="Arial" w:cs="Arial"/>
          <w:b/>
          <w:sz w:val="20"/>
        </w:rPr>
      </w:pPr>
    </w:p>
    <w:p w14:paraId="06923FA7" w14:textId="04514821" w:rsidR="00D824B7" w:rsidRPr="00D824B7" w:rsidRDefault="00D824B7" w:rsidP="00D824B7">
      <w:pPr>
        <w:contextualSpacing/>
        <w:jc w:val="both"/>
        <w:rPr>
          <w:rFonts w:ascii="Arial" w:hAnsi="Arial" w:cs="Arial"/>
          <w:sz w:val="20"/>
        </w:rPr>
      </w:pPr>
      <w:r w:rsidRPr="00D824B7">
        <w:rPr>
          <w:rFonts w:ascii="Arial" w:hAnsi="Arial" w:cs="Arial"/>
          <w:b/>
          <w:sz w:val="20"/>
        </w:rPr>
        <w:t>Vrednost vozila</w:t>
      </w:r>
      <w:r>
        <w:rPr>
          <w:rFonts w:ascii="Arial" w:hAnsi="Arial" w:cs="Arial"/>
          <w:b/>
          <w:sz w:val="20"/>
        </w:rPr>
        <w:t>:</w:t>
      </w:r>
      <w:r w:rsidRPr="00D824B7">
        <w:rPr>
          <w:rFonts w:ascii="Arial" w:hAnsi="Arial" w:cs="Arial"/>
          <w:b/>
          <w:sz w:val="20"/>
        </w:rPr>
        <w:t xml:space="preserve"> </w:t>
      </w:r>
      <w:r w:rsidRPr="00D824B7">
        <w:rPr>
          <w:rFonts w:ascii="Arial" w:hAnsi="Arial" w:cs="Arial"/>
          <w:sz w:val="20"/>
        </w:rPr>
        <w:t>do največ 70.000 EUR z DDV</w:t>
      </w:r>
    </w:p>
    <w:p w14:paraId="6D65B4CC" w14:textId="77777777" w:rsidR="00D824B7" w:rsidRPr="00D824B7" w:rsidRDefault="00D824B7" w:rsidP="00D824B7">
      <w:pPr>
        <w:contextualSpacing/>
        <w:jc w:val="both"/>
        <w:rPr>
          <w:rFonts w:ascii="Arial" w:hAnsi="Arial" w:cs="Arial"/>
          <w:sz w:val="20"/>
        </w:rPr>
      </w:pPr>
      <w:r>
        <w:rPr>
          <w:rFonts w:ascii="Arial" w:hAnsi="Arial" w:cs="Arial"/>
          <w:sz w:val="20"/>
        </w:rPr>
        <w:t>_____________________________________________________________________________________</w:t>
      </w:r>
    </w:p>
    <w:p w14:paraId="63626182" w14:textId="77777777" w:rsidR="00D824B7" w:rsidRDefault="00D824B7" w:rsidP="00D824B7">
      <w:pPr>
        <w:ind w:left="397"/>
        <w:contextualSpacing/>
        <w:jc w:val="both"/>
        <w:rPr>
          <w:rFonts w:ascii="Arial" w:hAnsi="Arial" w:cs="Arial"/>
          <w:sz w:val="20"/>
        </w:rPr>
      </w:pPr>
    </w:p>
    <w:p w14:paraId="4CA8F7F1" w14:textId="1598B908" w:rsidR="00D824B7" w:rsidRPr="00D824B7" w:rsidRDefault="00D824B7" w:rsidP="006460C9">
      <w:pPr>
        <w:pStyle w:val="Odstavekseznama"/>
        <w:numPr>
          <w:ilvl w:val="0"/>
          <w:numId w:val="38"/>
        </w:numPr>
        <w:ind w:left="397" w:hanging="397"/>
        <w:contextualSpacing/>
        <w:jc w:val="both"/>
        <w:rPr>
          <w:rFonts w:ascii="Arial" w:hAnsi="Arial" w:cs="Arial"/>
          <w:b/>
          <w:sz w:val="20"/>
        </w:rPr>
      </w:pPr>
      <w:bookmarkStart w:id="104" w:name="_Hlk176355330"/>
      <w:r w:rsidRPr="00D824B7">
        <w:rPr>
          <w:rFonts w:ascii="Arial" w:hAnsi="Arial" w:cs="Arial"/>
          <w:b/>
          <w:sz w:val="20"/>
        </w:rPr>
        <w:t>Osebno vozilo (SUV), višjega cenovnega razreda mora izpolnjevati naslednje tehnične zahteve:</w:t>
      </w:r>
    </w:p>
    <w:bookmarkEnd w:id="104"/>
    <w:p w14:paraId="531BE826" w14:textId="58638C39" w:rsidR="00D824B7" w:rsidRPr="00D824B7" w:rsidRDefault="00D824B7" w:rsidP="006460C9">
      <w:pPr>
        <w:pStyle w:val="Odstavekseznama"/>
        <w:numPr>
          <w:ilvl w:val="0"/>
          <w:numId w:val="39"/>
        </w:numPr>
        <w:contextualSpacing/>
        <w:jc w:val="both"/>
        <w:rPr>
          <w:rFonts w:ascii="Arial" w:hAnsi="Arial" w:cs="Arial"/>
          <w:sz w:val="20"/>
        </w:rPr>
      </w:pPr>
      <w:r w:rsidRPr="00D824B7">
        <w:rPr>
          <w:rFonts w:ascii="Arial" w:hAnsi="Arial" w:cs="Arial"/>
          <w:sz w:val="20"/>
        </w:rPr>
        <w:t xml:space="preserve">Starost vozila do največ 60 mesecev do </w:t>
      </w:r>
      <w:r w:rsidR="006460C9">
        <w:rPr>
          <w:rFonts w:ascii="Arial" w:hAnsi="Arial" w:cs="Arial"/>
          <w:sz w:val="20"/>
        </w:rPr>
        <w:t xml:space="preserve">roka za </w:t>
      </w:r>
      <w:r w:rsidRPr="00D824B7">
        <w:rPr>
          <w:rFonts w:ascii="Arial" w:hAnsi="Arial" w:cs="Arial"/>
          <w:sz w:val="20"/>
        </w:rPr>
        <w:t>oddaj</w:t>
      </w:r>
      <w:r w:rsidR="006460C9">
        <w:rPr>
          <w:rFonts w:ascii="Arial" w:hAnsi="Arial" w:cs="Arial"/>
          <w:sz w:val="20"/>
        </w:rPr>
        <w:t>o</w:t>
      </w:r>
      <w:r w:rsidRPr="00D824B7">
        <w:rPr>
          <w:rFonts w:ascii="Arial" w:hAnsi="Arial" w:cs="Arial"/>
          <w:sz w:val="20"/>
        </w:rPr>
        <w:t xml:space="preserve"> ponudb</w:t>
      </w:r>
    </w:p>
    <w:p w14:paraId="70A5D9DC" w14:textId="57DBAA1E" w:rsidR="00D824B7" w:rsidRPr="00D824B7" w:rsidRDefault="00D824B7" w:rsidP="006460C9">
      <w:pPr>
        <w:pStyle w:val="Odstavekseznama"/>
        <w:numPr>
          <w:ilvl w:val="0"/>
          <w:numId w:val="39"/>
        </w:numPr>
        <w:contextualSpacing/>
        <w:jc w:val="both"/>
        <w:rPr>
          <w:rFonts w:ascii="Arial" w:hAnsi="Arial" w:cs="Arial"/>
          <w:sz w:val="20"/>
        </w:rPr>
      </w:pPr>
      <w:r w:rsidRPr="00D824B7">
        <w:rPr>
          <w:rFonts w:ascii="Arial" w:hAnsi="Arial" w:cs="Arial"/>
          <w:sz w:val="20"/>
        </w:rPr>
        <w:t>Prevoženih do maksimalno 170.000 km</w:t>
      </w:r>
    </w:p>
    <w:p w14:paraId="25A3C7E2" w14:textId="002A4537" w:rsidR="00D824B7" w:rsidRPr="00D824B7" w:rsidRDefault="00D824B7" w:rsidP="006460C9">
      <w:pPr>
        <w:pStyle w:val="Odstavekseznama"/>
        <w:numPr>
          <w:ilvl w:val="0"/>
          <w:numId w:val="39"/>
        </w:numPr>
        <w:contextualSpacing/>
        <w:jc w:val="both"/>
        <w:rPr>
          <w:rFonts w:ascii="Arial" w:hAnsi="Arial" w:cs="Arial"/>
          <w:sz w:val="20"/>
        </w:rPr>
      </w:pPr>
      <w:r w:rsidRPr="00D824B7">
        <w:rPr>
          <w:rFonts w:ascii="Arial" w:hAnsi="Arial" w:cs="Arial"/>
          <w:sz w:val="20"/>
        </w:rPr>
        <w:t>Moč motorja: min 170 kW</w:t>
      </w:r>
    </w:p>
    <w:p w14:paraId="1737DF6D" w14:textId="1F133BB3" w:rsidR="00D824B7" w:rsidRPr="00D824B7" w:rsidRDefault="00D824B7" w:rsidP="006460C9">
      <w:pPr>
        <w:pStyle w:val="Odstavekseznama"/>
        <w:numPr>
          <w:ilvl w:val="0"/>
          <w:numId w:val="39"/>
        </w:numPr>
        <w:contextualSpacing/>
        <w:jc w:val="both"/>
        <w:rPr>
          <w:rFonts w:ascii="Arial" w:hAnsi="Arial" w:cs="Arial"/>
          <w:sz w:val="20"/>
        </w:rPr>
      </w:pPr>
      <w:r w:rsidRPr="00D824B7">
        <w:rPr>
          <w:rFonts w:ascii="Arial" w:hAnsi="Arial" w:cs="Arial"/>
          <w:sz w:val="20"/>
        </w:rPr>
        <w:lastRenderedPageBreak/>
        <w:t xml:space="preserve">Motor: bencinski ali </w:t>
      </w:r>
      <w:proofErr w:type="spellStart"/>
      <w:r w:rsidRPr="00D824B7">
        <w:rPr>
          <w:rFonts w:ascii="Arial" w:hAnsi="Arial" w:cs="Arial"/>
          <w:sz w:val="20"/>
        </w:rPr>
        <w:t>diesel</w:t>
      </w:r>
      <w:proofErr w:type="spellEnd"/>
    </w:p>
    <w:p w14:paraId="55832686" w14:textId="30C5113E" w:rsidR="00D824B7" w:rsidRPr="00D824B7" w:rsidRDefault="00D824B7" w:rsidP="006460C9">
      <w:pPr>
        <w:pStyle w:val="Odstavekseznama"/>
        <w:numPr>
          <w:ilvl w:val="0"/>
          <w:numId w:val="39"/>
        </w:numPr>
        <w:contextualSpacing/>
        <w:jc w:val="both"/>
        <w:rPr>
          <w:rFonts w:ascii="Arial" w:hAnsi="Arial" w:cs="Arial"/>
          <w:sz w:val="20"/>
        </w:rPr>
      </w:pPr>
      <w:r w:rsidRPr="00D824B7">
        <w:rPr>
          <w:rFonts w:ascii="Arial" w:hAnsi="Arial" w:cs="Arial"/>
          <w:sz w:val="20"/>
        </w:rPr>
        <w:t>Norma:  EURO 6</w:t>
      </w:r>
    </w:p>
    <w:p w14:paraId="2369B8ED" w14:textId="044EF194" w:rsidR="00D824B7" w:rsidRPr="00D824B7" w:rsidRDefault="00D824B7" w:rsidP="006460C9">
      <w:pPr>
        <w:pStyle w:val="Odstavekseznama"/>
        <w:numPr>
          <w:ilvl w:val="0"/>
          <w:numId w:val="39"/>
        </w:numPr>
        <w:contextualSpacing/>
        <w:jc w:val="both"/>
        <w:rPr>
          <w:rFonts w:ascii="Arial" w:hAnsi="Arial" w:cs="Arial"/>
          <w:sz w:val="20"/>
        </w:rPr>
      </w:pPr>
      <w:r w:rsidRPr="00D824B7">
        <w:rPr>
          <w:rFonts w:ascii="Arial" w:hAnsi="Arial" w:cs="Arial"/>
          <w:sz w:val="20"/>
        </w:rPr>
        <w:t>Delovna prostornina motorja: od 2550 do 3189 cm3</w:t>
      </w:r>
    </w:p>
    <w:p w14:paraId="29E81233" w14:textId="43E1EF1B" w:rsidR="00D824B7" w:rsidRPr="00D824B7" w:rsidRDefault="00D824B7" w:rsidP="006460C9">
      <w:pPr>
        <w:pStyle w:val="Odstavekseznama"/>
        <w:numPr>
          <w:ilvl w:val="0"/>
          <w:numId w:val="39"/>
        </w:numPr>
        <w:contextualSpacing/>
        <w:jc w:val="both"/>
        <w:rPr>
          <w:rFonts w:ascii="Arial" w:hAnsi="Arial" w:cs="Arial"/>
          <w:sz w:val="20"/>
        </w:rPr>
      </w:pPr>
      <w:r w:rsidRPr="00D824B7">
        <w:rPr>
          <w:rFonts w:ascii="Arial" w:hAnsi="Arial" w:cs="Arial"/>
          <w:sz w:val="20"/>
        </w:rPr>
        <w:t>Dolžina vozila: vsaj 4690 mm</w:t>
      </w:r>
    </w:p>
    <w:p w14:paraId="470EE78C" w14:textId="4E21C30F" w:rsidR="00D824B7" w:rsidRPr="00D824B7" w:rsidRDefault="00D824B7" w:rsidP="006460C9">
      <w:pPr>
        <w:pStyle w:val="Odstavekseznama"/>
        <w:numPr>
          <w:ilvl w:val="0"/>
          <w:numId w:val="39"/>
        </w:numPr>
        <w:contextualSpacing/>
        <w:jc w:val="both"/>
        <w:rPr>
          <w:rFonts w:ascii="Arial" w:hAnsi="Arial" w:cs="Arial"/>
          <w:sz w:val="20"/>
        </w:rPr>
      </w:pPr>
      <w:r w:rsidRPr="00D824B7">
        <w:rPr>
          <w:rFonts w:ascii="Arial" w:hAnsi="Arial" w:cs="Arial"/>
          <w:sz w:val="20"/>
        </w:rPr>
        <w:t>Menjalnik: avtomatski</w:t>
      </w:r>
    </w:p>
    <w:p w14:paraId="21D5C878" w14:textId="61A30A27" w:rsidR="00D824B7" w:rsidRPr="00D824B7" w:rsidRDefault="00D824B7" w:rsidP="006460C9">
      <w:pPr>
        <w:pStyle w:val="Odstavekseznama"/>
        <w:numPr>
          <w:ilvl w:val="0"/>
          <w:numId w:val="39"/>
        </w:numPr>
        <w:contextualSpacing/>
        <w:jc w:val="both"/>
        <w:rPr>
          <w:rFonts w:ascii="Arial" w:hAnsi="Arial" w:cs="Arial"/>
          <w:sz w:val="20"/>
        </w:rPr>
      </w:pPr>
      <w:r w:rsidRPr="00D824B7">
        <w:rPr>
          <w:rFonts w:ascii="Arial" w:hAnsi="Arial" w:cs="Arial"/>
          <w:sz w:val="20"/>
        </w:rPr>
        <w:t>Pogon: štirikolesni</w:t>
      </w:r>
    </w:p>
    <w:p w14:paraId="21785892" w14:textId="58B3EF7B" w:rsidR="00D824B7" w:rsidRPr="00D824B7" w:rsidRDefault="00D824B7" w:rsidP="006460C9">
      <w:pPr>
        <w:pStyle w:val="Odstavekseznama"/>
        <w:numPr>
          <w:ilvl w:val="0"/>
          <w:numId w:val="39"/>
        </w:numPr>
        <w:contextualSpacing/>
        <w:jc w:val="both"/>
        <w:rPr>
          <w:rFonts w:ascii="Arial" w:hAnsi="Arial" w:cs="Arial"/>
          <w:sz w:val="20"/>
        </w:rPr>
      </w:pPr>
      <w:r w:rsidRPr="00D824B7">
        <w:rPr>
          <w:rFonts w:ascii="Arial" w:hAnsi="Arial" w:cs="Arial"/>
          <w:sz w:val="20"/>
        </w:rPr>
        <w:t>Število sedežev: 5</w:t>
      </w:r>
    </w:p>
    <w:p w14:paraId="20EA9CA0" w14:textId="23FA07D1" w:rsidR="00D824B7" w:rsidRPr="00D824B7" w:rsidRDefault="00D824B7" w:rsidP="006460C9">
      <w:pPr>
        <w:pStyle w:val="Odstavekseznama"/>
        <w:numPr>
          <w:ilvl w:val="0"/>
          <w:numId w:val="39"/>
        </w:numPr>
        <w:contextualSpacing/>
        <w:jc w:val="both"/>
        <w:rPr>
          <w:rFonts w:ascii="Arial" w:hAnsi="Arial" w:cs="Arial"/>
          <w:sz w:val="20"/>
        </w:rPr>
      </w:pPr>
      <w:r w:rsidRPr="00D824B7">
        <w:rPr>
          <w:rFonts w:ascii="Arial" w:hAnsi="Arial" w:cs="Arial"/>
          <w:sz w:val="20"/>
        </w:rPr>
        <w:t>Število vrat: 5</w:t>
      </w:r>
    </w:p>
    <w:p w14:paraId="638779D1" w14:textId="274E93A8" w:rsidR="00D824B7" w:rsidRPr="00D824B7" w:rsidRDefault="00D824B7" w:rsidP="006460C9">
      <w:pPr>
        <w:pStyle w:val="Odstavekseznama"/>
        <w:numPr>
          <w:ilvl w:val="0"/>
          <w:numId w:val="39"/>
        </w:numPr>
        <w:contextualSpacing/>
        <w:jc w:val="both"/>
        <w:rPr>
          <w:rFonts w:ascii="Arial" w:hAnsi="Arial" w:cs="Arial"/>
          <w:sz w:val="20"/>
        </w:rPr>
      </w:pPr>
      <w:r w:rsidRPr="00D824B7">
        <w:rPr>
          <w:rFonts w:ascii="Arial" w:hAnsi="Arial" w:cs="Arial"/>
          <w:sz w:val="20"/>
        </w:rPr>
        <w:t xml:space="preserve">Avtomatska klimatska naprava </w:t>
      </w:r>
    </w:p>
    <w:p w14:paraId="5F594301" w14:textId="10255786" w:rsidR="00D824B7" w:rsidRPr="00D824B7" w:rsidRDefault="00D824B7" w:rsidP="006460C9">
      <w:pPr>
        <w:pStyle w:val="Odstavekseznama"/>
        <w:numPr>
          <w:ilvl w:val="0"/>
          <w:numId w:val="39"/>
        </w:numPr>
        <w:contextualSpacing/>
        <w:jc w:val="both"/>
        <w:rPr>
          <w:rFonts w:ascii="Arial" w:hAnsi="Arial" w:cs="Arial"/>
          <w:sz w:val="20"/>
        </w:rPr>
      </w:pPr>
      <w:r w:rsidRPr="00D824B7">
        <w:rPr>
          <w:rFonts w:ascii="Arial" w:hAnsi="Arial" w:cs="Arial"/>
          <w:sz w:val="20"/>
        </w:rPr>
        <w:t xml:space="preserve">Barva: kovinsko črna, kovinsko siva </w:t>
      </w:r>
    </w:p>
    <w:p w14:paraId="7E6C75C5" w14:textId="3C2AF526" w:rsidR="00D824B7" w:rsidRPr="00D824B7" w:rsidRDefault="00D824B7" w:rsidP="006460C9">
      <w:pPr>
        <w:pStyle w:val="Odstavekseznama"/>
        <w:numPr>
          <w:ilvl w:val="0"/>
          <w:numId w:val="39"/>
        </w:numPr>
        <w:contextualSpacing/>
        <w:jc w:val="both"/>
        <w:rPr>
          <w:rFonts w:ascii="Arial" w:hAnsi="Arial" w:cs="Arial"/>
          <w:sz w:val="20"/>
        </w:rPr>
      </w:pPr>
      <w:r w:rsidRPr="00D824B7">
        <w:rPr>
          <w:rFonts w:ascii="Arial" w:hAnsi="Arial" w:cs="Arial"/>
          <w:sz w:val="20"/>
        </w:rPr>
        <w:t>Notranjost: v temni barvi</w:t>
      </w:r>
    </w:p>
    <w:p w14:paraId="21EF02CD" w14:textId="0BAF610F" w:rsidR="00D824B7" w:rsidRPr="00D824B7" w:rsidRDefault="00D824B7" w:rsidP="006460C9">
      <w:pPr>
        <w:pStyle w:val="Odstavekseznama"/>
        <w:numPr>
          <w:ilvl w:val="0"/>
          <w:numId w:val="39"/>
        </w:numPr>
        <w:contextualSpacing/>
        <w:jc w:val="both"/>
        <w:rPr>
          <w:rFonts w:ascii="Arial" w:hAnsi="Arial" w:cs="Arial"/>
          <w:sz w:val="20"/>
        </w:rPr>
      </w:pPr>
      <w:r w:rsidRPr="00D824B7">
        <w:rPr>
          <w:rFonts w:ascii="Arial" w:hAnsi="Arial" w:cs="Arial"/>
          <w:sz w:val="20"/>
        </w:rPr>
        <w:t>Parkirni senzorji spredaj in zadaj s kamero za vzvratno vožnjo</w:t>
      </w:r>
    </w:p>
    <w:p w14:paraId="694B2C3D" w14:textId="6D7D39EC" w:rsidR="00D824B7" w:rsidRPr="00D824B7" w:rsidRDefault="00D824B7" w:rsidP="006460C9">
      <w:pPr>
        <w:pStyle w:val="Odstavekseznama"/>
        <w:numPr>
          <w:ilvl w:val="0"/>
          <w:numId w:val="39"/>
        </w:numPr>
        <w:contextualSpacing/>
        <w:jc w:val="both"/>
        <w:rPr>
          <w:rFonts w:ascii="Arial" w:hAnsi="Arial" w:cs="Arial"/>
          <w:sz w:val="20"/>
        </w:rPr>
      </w:pPr>
      <w:proofErr w:type="spellStart"/>
      <w:r w:rsidRPr="00D824B7">
        <w:rPr>
          <w:rFonts w:ascii="Arial" w:hAnsi="Arial" w:cs="Arial"/>
          <w:sz w:val="20"/>
        </w:rPr>
        <w:t>Tempomat</w:t>
      </w:r>
      <w:proofErr w:type="spellEnd"/>
      <w:r w:rsidRPr="00D824B7">
        <w:rPr>
          <w:rFonts w:ascii="Arial" w:hAnsi="Arial" w:cs="Arial"/>
          <w:sz w:val="20"/>
        </w:rPr>
        <w:t xml:space="preserve"> z avtomatskim uravnavanjem hitrosti</w:t>
      </w:r>
    </w:p>
    <w:p w14:paraId="03ED2217" w14:textId="642BB485" w:rsidR="00D824B7" w:rsidRPr="00D824B7" w:rsidRDefault="00D824B7" w:rsidP="006460C9">
      <w:pPr>
        <w:pStyle w:val="Odstavekseznama"/>
        <w:numPr>
          <w:ilvl w:val="0"/>
          <w:numId w:val="39"/>
        </w:numPr>
        <w:contextualSpacing/>
        <w:jc w:val="both"/>
        <w:rPr>
          <w:rFonts w:ascii="Arial" w:hAnsi="Arial" w:cs="Arial"/>
          <w:sz w:val="20"/>
        </w:rPr>
      </w:pPr>
      <w:r w:rsidRPr="00D824B7">
        <w:rPr>
          <w:rFonts w:ascii="Arial" w:hAnsi="Arial" w:cs="Arial"/>
          <w:sz w:val="20"/>
        </w:rPr>
        <w:t>Sistem za uravnavanje smeri na voznem pasu-</w:t>
      </w:r>
      <w:proofErr w:type="spellStart"/>
      <w:r w:rsidRPr="00D824B7">
        <w:rPr>
          <w:rFonts w:ascii="Arial" w:hAnsi="Arial" w:cs="Arial"/>
          <w:sz w:val="20"/>
        </w:rPr>
        <w:t>lane</w:t>
      </w:r>
      <w:proofErr w:type="spellEnd"/>
      <w:r w:rsidRPr="00D824B7">
        <w:rPr>
          <w:rFonts w:ascii="Arial" w:hAnsi="Arial" w:cs="Arial"/>
          <w:sz w:val="20"/>
        </w:rPr>
        <w:t xml:space="preserve"> </w:t>
      </w:r>
      <w:proofErr w:type="spellStart"/>
      <w:r w:rsidRPr="00D824B7">
        <w:rPr>
          <w:rFonts w:ascii="Arial" w:hAnsi="Arial" w:cs="Arial"/>
          <w:sz w:val="20"/>
        </w:rPr>
        <w:t>assist</w:t>
      </w:r>
      <w:proofErr w:type="spellEnd"/>
      <w:r w:rsidRPr="00D824B7">
        <w:rPr>
          <w:rFonts w:ascii="Arial" w:hAnsi="Arial" w:cs="Arial"/>
          <w:sz w:val="20"/>
        </w:rPr>
        <w:t xml:space="preserve"> in asistenca za zastoje</w:t>
      </w:r>
    </w:p>
    <w:p w14:paraId="3B417E7C" w14:textId="5445845C" w:rsidR="00D824B7" w:rsidRPr="00D824B7" w:rsidRDefault="00D824B7" w:rsidP="006460C9">
      <w:pPr>
        <w:pStyle w:val="Odstavekseznama"/>
        <w:numPr>
          <w:ilvl w:val="0"/>
          <w:numId w:val="39"/>
        </w:numPr>
        <w:contextualSpacing/>
        <w:jc w:val="both"/>
        <w:rPr>
          <w:rFonts w:ascii="Arial" w:hAnsi="Arial" w:cs="Arial"/>
          <w:sz w:val="20"/>
        </w:rPr>
      </w:pPr>
      <w:r w:rsidRPr="00D824B7">
        <w:rPr>
          <w:rFonts w:ascii="Arial" w:hAnsi="Arial" w:cs="Arial"/>
          <w:sz w:val="20"/>
        </w:rPr>
        <w:t>Električni pomik sprednjih in zadnjih stekel</w:t>
      </w:r>
    </w:p>
    <w:p w14:paraId="5A9E2261" w14:textId="148C3CF6" w:rsidR="00D824B7" w:rsidRPr="00D824B7" w:rsidRDefault="00D824B7" w:rsidP="006460C9">
      <w:pPr>
        <w:pStyle w:val="Odstavekseznama"/>
        <w:numPr>
          <w:ilvl w:val="0"/>
          <w:numId w:val="39"/>
        </w:numPr>
        <w:contextualSpacing/>
        <w:jc w:val="both"/>
        <w:rPr>
          <w:rFonts w:ascii="Arial" w:hAnsi="Arial" w:cs="Arial"/>
          <w:sz w:val="20"/>
        </w:rPr>
      </w:pPr>
      <w:r w:rsidRPr="00D824B7">
        <w:rPr>
          <w:rFonts w:ascii="Arial" w:hAnsi="Arial" w:cs="Arial"/>
          <w:sz w:val="20"/>
        </w:rPr>
        <w:t>Alarm</w:t>
      </w:r>
    </w:p>
    <w:p w14:paraId="7F99BA14" w14:textId="610559CD" w:rsidR="00D824B7" w:rsidRPr="00D824B7" w:rsidRDefault="00D824B7" w:rsidP="006460C9">
      <w:pPr>
        <w:pStyle w:val="Odstavekseznama"/>
        <w:numPr>
          <w:ilvl w:val="0"/>
          <w:numId w:val="39"/>
        </w:numPr>
        <w:contextualSpacing/>
        <w:jc w:val="both"/>
        <w:rPr>
          <w:rFonts w:ascii="Arial" w:hAnsi="Arial" w:cs="Arial"/>
          <w:sz w:val="20"/>
        </w:rPr>
      </w:pPr>
      <w:r w:rsidRPr="00D824B7">
        <w:rPr>
          <w:rFonts w:ascii="Arial" w:hAnsi="Arial" w:cs="Arial"/>
          <w:sz w:val="20"/>
        </w:rPr>
        <w:t>Sistem za prostoročno telefoniranje</w:t>
      </w:r>
    </w:p>
    <w:p w14:paraId="47847F1C" w14:textId="243EBFF6" w:rsidR="00D824B7" w:rsidRPr="00D824B7" w:rsidRDefault="00D824B7" w:rsidP="006460C9">
      <w:pPr>
        <w:pStyle w:val="Odstavekseznama"/>
        <w:numPr>
          <w:ilvl w:val="0"/>
          <w:numId w:val="39"/>
        </w:numPr>
        <w:contextualSpacing/>
        <w:jc w:val="both"/>
        <w:rPr>
          <w:rFonts w:ascii="Arial" w:hAnsi="Arial" w:cs="Arial"/>
          <w:sz w:val="20"/>
        </w:rPr>
      </w:pPr>
      <w:r w:rsidRPr="00D824B7">
        <w:rPr>
          <w:rFonts w:ascii="Arial" w:hAnsi="Arial" w:cs="Arial"/>
          <w:sz w:val="20"/>
        </w:rPr>
        <w:t xml:space="preserve">El. Nastavljivi gledali </w:t>
      </w:r>
    </w:p>
    <w:p w14:paraId="410D3A1A" w14:textId="4788417C" w:rsidR="00D824B7" w:rsidRPr="00D824B7" w:rsidRDefault="00D824B7" w:rsidP="006460C9">
      <w:pPr>
        <w:pStyle w:val="Odstavekseznama"/>
        <w:numPr>
          <w:ilvl w:val="0"/>
          <w:numId w:val="39"/>
        </w:numPr>
        <w:contextualSpacing/>
        <w:jc w:val="both"/>
        <w:rPr>
          <w:rFonts w:ascii="Arial" w:hAnsi="Arial" w:cs="Arial"/>
          <w:sz w:val="20"/>
        </w:rPr>
      </w:pPr>
      <w:r w:rsidRPr="00D824B7">
        <w:rPr>
          <w:rFonts w:ascii="Arial" w:hAnsi="Arial" w:cs="Arial"/>
          <w:sz w:val="20"/>
        </w:rPr>
        <w:t>Min. električno nastavljivi in ogrevani prednji sedeži</w:t>
      </w:r>
    </w:p>
    <w:p w14:paraId="337AC49F" w14:textId="54A2FB4E" w:rsidR="00D824B7" w:rsidRPr="00D824B7" w:rsidRDefault="00D824B7" w:rsidP="006460C9">
      <w:pPr>
        <w:pStyle w:val="Odstavekseznama"/>
        <w:numPr>
          <w:ilvl w:val="0"/>
          <w:numId w:val="39"/>
        </w:numPr>
        <w:contextualSpacing/>
        <w:jc w:val="both"/>
        <w:rPr>
          <w:rFonts w:ascii="Arial" w:hAnsi="Arial" w:cs="Arial"/>
          <w:sz w:val="20"/>
        </w:rPr>
      </w:pPr>
      <w:r w:rsidRPr="00D824B7">
        <w:rPr>
          <w:rFonts w:ascii="Arial" w:hAnsi="Arial" w:cs="Arial"/>
          <w:sz w:val="20"/>
        </w:rPr>
        <w:t>Zapiralna asistenca prtljažnika</w:t>
      </w:r>
    </w:p>
    <w:p w14:paraId="07D5E50D" w14:textId="68A192C6" w:rsidR="00D824B7" w:rsidRPr="00D824B7" w:rsidRDefault="00D824B7" w:rsidP="006460C9">
      <w:pPr>
        <w:pStyle w:val="Odstavekseznama"/>
        <w:numPr>
          <w:ilvl w:val="0"/>
          <w:numId w:val="39"/>
        </w:numPr>
        <w:contextualSpacing/>
        <w:jc w:val="both"/>
        <w:rPr>
          <w:rFonts w:ascii="Arial" w:hAnsi="Arial" w:cs="Arial"/>
          <w:sz w:val="20"/>
        </w:rPr>
      </w:pPr>
      <w:r w:rsidRPr="00D824B7">
        <w:rPr>
          <w:rFonts w:ascii="Arial" w:hAnsi="Arial" w:cs="Arial"/>
          <w:sz w:val="20"/>
        </w:rPr>
        <w:t>ABS sistem</w:t>
      </w:r>
    </w:p>
    <w:p w14:paraId="33C0DCAB" w14:textId="77777777" w:rsidR="00D824B7" w:rsidRPr="00D824B7" w:rsidRDefault="00D824B7" w:rsidP="00D824B7">
      <w:pPr>
        <w:contextualSpacing/>
        <w:jc w:val="both"/>
        <w:rPr>
          <w:rFonts w:ascii="Arial" w:hAnsi="Arial" w:cs="Arial"/>
          <w:sz w:val="20"/>
        </w:rPr>
      </w:pPr>
    </w:p>
    <w:p w14:paraId="08DE67C3" w14:textId="77777777" w:rsidR="00D824B7" w:rsidRPr="00D824B7" w:rsidRDefault="00D824B7" w:rsidP="00D824B7">
      <w:pPr>
        <w:contextualSpacing/>
        <w:jc w:val="both"/>
        <w:rPr>
          <w:rFonts w:ascii="Arial" w:hAnsi="Arial" w:cs="Arial"/>
          <w:b/>
          <w:sz w:val="20"/>
        </w:rPr>
      </w:pPr>
      <w:r w:rsidRPr="00D824B7">
        <w:rPr>
          <w:rFonts w:ascii="Arial" w:hAnsi="Arial" w:cs="Arial"/>
          <w:b/>
          <w:sz w:val="20"/>
        </w:rPr>
        <w:t>Dodatna oprema:</w:t>
      </w:r>
    </w:p>
    <w:p w14:paraId="573F5CEF" w14:textId="3D98C75A" w:rsidR="00D824B7" w:rsidRPr="00D824B7" w:rsidRDefault="00D824B7" w:rsidP="006460C9">
      <w:pPr>
        <w:pStyle w:val="Odstavekseznama"/>
        <w:numPr>
          <w:ilvl w:val="0"/>
          <w:numId w:val="39"/>
        </w:numPr>
        <w:contextualSpacing/>
        <w:jc w:val="both"/>
        <w:rPr>
          <w:rFonts w:ascii="Arial" w:hAnsi="Arial" w:cs="Arial"/>
          <w:sz w:val="20"/>
        </w:rPr>
      </w:pPr>
      <w:r w:rsidRPr="00D824B7">
        <w:rPr>
          <w:rFonts w:ascii="Arial" w:hAnsi="Arial" w:cs="Arial"/>
          <w:sz w:val="20"/>
        </w:rPr>
        <w:t>min 19'' aluminijasta platišča</w:t>
      </w:r>
    </w:p>
    <w:p w14:paraId="34DD2666" w14:textId="7B879763" w:rsidR="00D824B7" w:rsidRPr="00D824B7" w:rsidRDefault="00D824B7" w:rsidP="006460C9">
      <w:pPr>
        <w:pStyle w:val="Odstavekseznama"/>
        <w:numPr>
          <w:ilvl w:val="0"/>
          <w:numId w:val="39"/>
        </w:numPr>
        <w:contextualSpacing/>
        <w:jc w:val="both"/>
        <w:rPr>
          <w:rFonts w:ascii="Arial" w:hAnsi="Arial" w:cs="Arial"/>
          <w:sz w:val="20"/>
        </w:rPr>
      </w:pPr>
      <w:r w:rsidRPr="00D824B7">
        <w:rPr>
          <w:rFonts w:ascii="Arial" w:hAnsi="Arial" w:cs="Arial"/>
          <w:sz w:val="20"/>
        </w:rPr>
        <w:t>Obvezna oprema v skladu s slovensko zakonodajo (prva pomoč, varnostni trikotnik, rezervne sijalke)</w:t>
      </w:r>
    </w:p>
    <w:p w14:paraId="2316EE46" w14:textId="77777777" w:rsidR="00D824B7" w:rsidRPr="00D824B7" w:rsidRDefault="00D824B7" w:rsidP="00D824B7">
      <w:pPr>
        <w:contextualSpacing/>
        <w:jc w:val="both"/>
        <w:rPr>
          <w:rFonts w:ascii="Arial" w:hAnsi="Arial" w:cs="Arial"/>
          <w:sz w:val="20"/>
        </w:rPr>
      </w:pPr>
    </w:p>
    <w:p w14:paraId="41BFB764" w14:textId="77777777" w:rsidR="00D824B7" w:rsidRPr="00D824B7" w:rsidRDefault="00D824B7" w:rsidP="00D824B7">
      <w:pPr>
        <w:contextualSpacing/>
        <w:jc w:val="both"/>
        <w:rPr>
          <w:rFonts w:ascii="Arial" w:hAnsi="Arial" w:cs="Arial"/>
          <w:b/>
          <w:sz w:val="20"/>
        </w:rPr>
      </w:pPr>
      <w:r w:rsidRPr="00D824B7">
        <w:rPr>
          <w:rFonts w:ascii="Arial" w:hAnsi="Arial" w:cs="Arial"/>
          <w:b/>
          <w:sz w:val="20"/>
        </w:rPr>
        <w:t>Dodatna zahteva:</w:t>
      </w:r>
    </w:p>
    <w:p w14:paraId="72EB4780" w14:textId="7AAD646F" w:rsidR="00D824B7" w:rsidRPr="00D824B7" w:rsidRDefault="00D824B7" w:rsidP="006460C9">
      <w:pPr>
        <w:pStyle w:val="Odstavekseznama"/>
        <w:numPr>
          <w:ilvl w:val="0"/>
          <w:numId w:val="39"/>
        </w:numPr>
        <w:contextualSpacing/>
        <w:jc w:val="both"/>
        <w:rPr>
          <w:rFonts w:ascii="Arial" w:hAnsi="Arial" w:cs="Arial"/>
          <w:sz w:val="20"/>
        </w:rPr>
      </w:pPr>
      <w:r>
        <w:rPr>
          <w:rFonts w:ascii="Arial" w:hAnsi="Arial" w:cs="Arial"/>
          <w:sz w:val="20"/>
        </w:rPr>
        <w:t>Z</w:t>
      </w:r>
      <w:r w:rsidRPr="00D824B7">
        <w:rPr>
          <w:rFonts w:ascii="Arial" w:hAnsi="Arial" w:cs="Arial"/>
          <w:sz w:val="20"/>
        </w:rPr>
        <w:t>ahtevani servisni interval vsaj 30.000 km ali več oziroma vsaj enkrat na 2 leti</w:t>
      </w:r>
    </w:p>
    <w:p w14:paraId="4722E0FA" w14:textId="4A223F39" w:rsidR="00D824B7" w:rsidRPr="00D824B7" w:rsidRDefault="00D824B7" w:rsidP="006460C9">
      <w:pPr>
        <w:pStyle w:val="Odstavekseznama"/>
        <w:numPr>
          <w:ilvl w:val="0"/>
          <w:numId w:val="39"/>
        </w:numPr>
        <w:contextualSpacing/>
        <w:jc w:val="both"/>
        <w:rPr>
          <w:rFonts w:ascii="Arial" w:hAnsi="Arial" w:cs="Arial"/>
          <w:sz w:val="20"/>
        </w:rPr>
      </w:pPr>
      <w:r>
        <w:rPr>
          <w:rFonts w:ascii="Arial" w:hAnsi="Arial" w:cs="Arial"/>
          <w:sz w:val="20"/>
        </w:rPr>
        <w:t>P</w:t>
      </w:r>
      <w:r w:rsidRPr="00D824B7">
        <w:rPr>
          <w:rFonts w:ascii="Arial" w:hAnsi="Arial" w:cs="Arial"/>
          <w:sz w:val="20"/>
        </w:rPr>
        <w:t>revoženi km/leto minimalno 25.000 km</w:t>
      </w:r>
    </w:p>
    <w:p w14:paraId="201DAAD1" w14:textId="77777777" w:rsidR="00D824B7" w:rsidRPr="00D824B7" w:rsidRDefault="00D824B7" w:rsidP="00D824B7">
      <w:pPr>
        <w:contextualSpacing/>
        <w:jc w:val="both"/>
        <w:rPr>
          <w:rFonts w:ascii="Arial" w:hAnsi="Arial" w:cs="Arial"/>
          <w:sz w:val="20"/>
        </w:rPr>
      </w:pPr>
    </w:p>
    <w:p w14:paraId="2D2EDF28" w14:textId="7AF4C658" w:rsidR="00D824B7" w:rsidRPr="00D824B7" w:rsidRDefault="00D824B7" w:rsidP="00D824B7">
      <w:pPr>
        <w:contextualSpacing/>
        <w:jc w:val="both"/>
        <w:rPr>
          <w:rFonts w:ascii="Arial" w:hAnsi="Arial" w:cs="Arial"/>
          <w:sz w:val="20"/>
        </w:rPr>
      </w:pPr>
      <w:r w:rsidRPr="006460C9">
        <w:rPr>
          <w:rFonts w:ascii="Arial" w:hAnsi="Arial" w:cs="Arial"/>
          <w:b/>
          <w:sz w:val="20"/>
        </w:rPr>
        <w:t>Vrednost vozila</w:t>
      </w:r>
      <w:r w:rsidR="006460C9">
        <w:rPr>
          <w:rFonts w:ascii="Arial" w:hAnsi="Arial" w:cs="Arial"/>
          <w:sz w:val="20"/>
        </w:rPr>
        <w:t>:</w:t>
      </w:r>
      <w:r w:rsidRPr="00D824B7">
        <w:rPr>
          <w:rFonts w:ascii="Arial" w:hAnsi="Arial" w:cs="Arial"/>
          <w:sz w:val="20"/>
        </w:rPr>
        <w:t xml:space="preserve"> do </w:t>
      </w:r>
      <w:r w:rsidR="006460C9">
        <w:rPr>
          <w:rFonts w:ascii="Arial" w:hAnsi="Arial" w:cs="Arial"/>
          <w:sz w:val="20"/>
        </w:rPr>
        <w:t xml:space="preserve">največ </w:t>
      </w:r>
      <w:r w:rsidRPr="00D824B7">
        <w:rPr>
          <w:rFonts w:ascii="Arial" w:hAnsi="Arial" w:cs="Arial"/>
          <w:sz w:val="20"/>
        </w:rPr>
        <w:t>35.000 EUR z DDV</w:t>
      </w:r>
    </w:p>
    <w:p w14:paraId="2CDED063" w14:textId="1B6A1063" w:rsidR="00D824B7" w:rsidRDefault="00D824B7" w:rsidP="00D824B7">
      <w:pPr>
        <w:contextualSpacing/>
        <w:jc w:val="both"/>
        <w:rPr>
          <w:rFonts w:ascii="Arial" w:hAnsi="Arial" w:cs="Arial"/>
          <w:sz w:val="20"/>
        </w:rPr>
      </w:pPr>
    </w:p>
    <w:p w14:paraId="2643E274" w14:textId="147FC388" w:rsidR="006460C9" w:rsidRDefault="006460C9" w:rsidP="00D824B7">
      <w:pPr>
        <w:contextualSpacing/>
        <w:jc w:val="both"/>
        <w:rPr>
          <w:rFonts w:ascii="Arial" w:hAnsi="Arial" w:cs="Arial"/>
          <w:sz w:val="20"/>
        </w:rPr>
      </w:pPr>
      <w:r>
        <w:rPr>
          <w:rFonts w:ascii="Arial" w:hAnsi="Arial" w:cs="Arial"/>
          <w:sz w:val="20"/>
        </w:rPr>
        <w:t>______________________________________________________________________________________</w:t>
      </w:r>
    </w:p>
    <w:p w14:paraId="357019E3" w14:textId="77777777" w:rsidR="006460C9" w:rsidRDefault="006460C9" w:rsidP="00D824B7">
      <w:pPr>
        <w:contextualSpacing/>
        <w:jc w:val="both"/>
        <w:rPr>
          <w:rFonts w:ascii="Arial" w:hAnsi="Arial" w:cs="Arial"/>
          <w:sz w:val="20"/>
        </w:rPr>
      </w:pPr>
    </w:p>
    <w:p w14:paraId="08FA0637" w14:textId="27C54BE7" w:rsidR="006460C9" w:rsidRPr="00D824B7" w:rsidRDefault="006460C9" w:rsidP="006460C9">
      <w:pPr>
        <w:pStyle w:val="Odstavekseznama"/>
        <w:numPr>
          <w:ilvl w:val="0"/>
          <w:numId w:val="38"/>
        </w:numPr>
        <w:ind w:left="397" w:hanging="397"/>
        <w:contextualSpacing/>
        <w:jc w:val="both"/>
        <w:rPr>
          <w:rFonts w:ascii="Arial" w:hAnsi="Arial" w:cs="Arial"/>
          <w:b/>
          <w:sz w:val="20"/>
        </w:rPr>
      </w:pPr>
      <w:r w:rsidRPr="00D824B7">
        <w:rPr>
          <w:rFonts w:ascii="Arial" w:hAnsi="Arial" w:cs="Arial"/>
          <w:b/>
          <w:sz w:val="20"/>
        </w:rPr>
        <w:t>Osebno vozilo (</w:t>
      </w:r>
      <w:r>
        <w:rPr>
          <w:rFonts w:ascii="Arial" w:hAnsi="Arial" w:cs="Arial"/>
          <w:b/>
          <w:sz w:val="20"/>
        </w:rPr>
        <w:t>limuzina</w:t>
      </w:r>
      <w:r w:rsidRPr="00D824B7">
        <w:rPr>
          <w:rFonts w:ascii="Arial" w:hAnsi="Arial" w:cs="Arial"/>
          <w:b/>
          <w:sz w:val="20"/>
        </w:rPr>
        <w:t>), višjega cenovnega razreda mora izpolnjevati naslednje tehnične zahteve:</w:t>
      </w:r>
    </w:p>
    <w:p w14:paraId="6834A5D3" w14:textId="0F8E21CE" w:rsidR="006460C9" w:rsidRPr="006460C9" w:rsidRDefault="006460C9" w:rsidP="006460C9">
      <w:pPr>
        <w:pStyle w:val="Odstavekseznama"/>
        <w:numPr>
          <w:ilvl w:val="0"/>
          <w:numId w:val="40"/>
        </w:numPr>
        <w:spacing w:after="4" w:line="261" w:lineRule="auto"/>
        <w:contextualSpacing/>
        <w:rPr>
          <w:rFonts w:ascii="Arial" w:hAnsi="Arial" w:cs="Arial"/>
          <w:sz w:val="20"/>
          <w:szCs w:val="22"/>
        </w:rPr>
      </w:pPr>
      <w:r w:rsidRPr="006460C9">
        <w:rPr>
          <w:rFonts w:ascii="Arial" w:eastAsia="Arial" w:hAnsi="Arial" w:cs="Arial"/>
          <w:sz w:val="20"/>
          <w:szCs w:val="22"/>
        </w:rPr>
        <w:t xml:space="preserve">Starost vozila do največ 72 mesecev do </w:t>
      </w:r>
      <w:r>
        <w:rPr>
          <w:rFonts w:ascii="Arial" w:eastAsia="Arial" w:hAnsi="Arial" w:cs="Arial"/>
          <w:sz w:val="20"/>
          <w:szCs w:val="22"/>
        </w:rPr>
        <w:t xml:space="preserve">roka za </w:t>
      </w:r>
      <w:r w:rsidRPr="006460C9">
        <w:rPr>
          <w:rFonts w:ascii="Arial" w:eastAsia="Arial" w:hAnsi="Arial" w:cs="Arial"/>
          <w:sz w:val="20"/>
          <w:szCs w:val="22"/>
        </w:rPr>
        <w:t>oddaj</w:t>
      </w:r>
      <w:r>
        <w:rPr>
          <w:rFonts w:ascii="Arial" w:eastAsia="Arial" w:hAnsi="Arial" w:cs="Arial"/>
          <w:sz w:val="20"/>
          <w:szCs w:val="22"/>
        </w:rPr>
        <w:t>o</w:t>
      </w:r>
      <w:r w:rsidRPr="006460C9">
        <w:rPr>
          <w:rFonts w:ascii="Arial" w:eastAsia="Arial" w:hAnsi="Arial" w:cs="Arial"/>
          <w:sz w:val="20"/>
          <w:szCs w:val="22"/>
        </w:rPr>
        <w:t xml:space="preserve"> ponudb</w:t>
      </w:r>
    </w:p>
    <w:p w14:paraId="46CA758E" w14:textId="77777777" w:rsidR="006460C9" w:rsidRPr="006460C9" w:rsidRDefault="006460C9" w:rsidP="006460C9">
      <w:pPr>
        <w:pStyle w:val="Odstavekseznama"/>
        <w:numPr>
          <w:ilvl w:val="0"/>
          <w:numId w:val="40"/>
        </w:numPr>
        <w:spacing w:after="4" w:line="261" w:lineRule="auto"/>
        <w:contextualSpacing/>
        <w:rPr>
          <w:rFonts w:ascii="Arial" w:hAnsi="Arial" w:cs="Arial"/>
          <w:sz w:val="20"/>
          <w:szCs w:val="22"/>
        </w:rPr>
      </w:pPr>
      <w:r w:rsidRPr="006460C9">
        <w:rPr>
          <w:rFonts w:ascii="Arial" w:hAnsi="Arial" w:cs="Arial"/>
          <w:sz w:val="20"/>
          <w:szCs w:val="22"/>
        </w:rPr>
        <w:t>Prevoženih do maksimalno 130.000 km</w:t>
      </w:r>
    </w:p>
    <w:p w14:paraId="600CA39F" w14:textId="77777777" w:rsidR="006460C9" w:rsidRPr="006460C9" w:rsidRDefault="006460C9" w:rsidP="006460C9">
      <w:pPr>
        <w:pStyle w:val="Odstavekseznama"/>
        <w:numPr>
          <w:ilvl w:val="0"/>
          <w:numId w:val="40"/>
        </w:numPr>
        <w:spacing w:after="4" w:line="261" w:lineRule="auto"/>
        <w:contextualSpacing/>
        <w:jc w:val="both"/>
        <w:rPr>
          <w:rFonts w:ascii="Arial" w:hAnsi="Arial" w:cs="Arial"/>
          <w:sz w:val="20"/>
          <w:szCs w:val="22"/>
        </w:rPr>
      </w:pPr>
      <w:r w:rsidRPr="006460C9">
        <w:rPr>
          <w:rFonts w:ascii="Arial" w:hAnsi="Arial" w:cs="Arial"/>
          <w:sz w:val="20"/>
          <w:szCs w:val="22"/>
        </w:rPr>
        <w:t>Moč motorja: od 140 do 180 kW</w:t>
      </w:r>
    </w:p>
    <w:p w14:paraId="5FEDFF33" w14:textId="77777777" w:rsidR="006460C9" w:rsidRPr="006460C9" w:rsidRDefault="006460C9" w:rsidP="006460C9">
      <w:pPr>
        <w:pStyle w:val="Odstavekseznama"/>
        <w:numPr>
          <w:ilvl w:val="0"/>
          <w:numId w:val="40"/>
        </w:numPr>
        <w:spacing w:after="4" w:line="261" w:lineRule="auto"/>
        <w:contextualSpacing/>
        <w:jc w:val="both"/>
        <w:rPr>
          <w:rFonts w:ascii="Arial" w:hAnsi="Arial" w:cs="Arial"/>
          <w:sz w:val="20"/>
          <w:szCs w:val="22"/>
        </w:rPr>
      </w:pPr>
      <w:r w:rsidRPr="006460C9">
        <w:rPr>
          <w:rFonts w:ascii="Arial" w:hAnsi="Arial" w:cs="Arial"/>
          <w:sz w:val="20"/>
          <w:szCs w:val="22"/>
        </w:rPr>
        <w:t xml:space="preserve">Motor: bencinski ali </w:t>
      </w:r>
      <w:proofErr w:type="spellStart"/>
      <w:r w:rsidRPr="006460C9">
        <w:rPr>
          <w:rFonts w:ascii="Arial" w:hAnsi="Arial" w:cs="Arial"/>
          <w:sz w:val="20"/>
          <w:szCs w:val="22"/>
        </w:rPr>
        <w:t>diesel</w:t>
      </w:r>
      <w:proofErr w:type="spellEnd"/>
    </w:p>
    <w:p w14:paraId="48642BB5" w14:textId="77777777" w:rsidR="006460C9" w:rsidRPr="006460C9" w:rsidRDefault="006460C9" w:rsidP="006460C9">
      <w:pPr>
        <w:pStyle w:val="Odstavekseznama"/>
        <w:numPr>
          <w:ilvl w:val="0"/>
          <w:numId w:val="40"/>
        </w:numPr>
        <w:spacing w:after="4" w:line="261" w:lineRule="auto"/>
        <w:contextualSpacing/>
        <w:jc w:val="both"/>
        <w:rPr>
          <w:rFonts w:ascii="Arial" w:hAnsi="Arial" w:cs="Arial"/>
          <w:sz w:val="20"/>
          <w:szCs w:val="22"/>
        </w:rPr>
      </w:pPr>
      <w:r w:rsidRPr="006460C9">
        <w:rPr>
          <w:rFonts w:ascii="Arial" w:hAnsi="Arial" w:cs="Arial"/>
          <w:sz w:val="20"/>
          <w:szCs w:val="22"/>
        </w:rPr>
        <w:t>Norma:  EURO 6</w:t>
      </w:r>
    </w:p>
    <w:p w14:paraId="45ED92F9" w14:textId="77777777" w:rsidR="006460C9" w:rsidRPr="006460C9" w:rsidRDefault="006460C9" w:rsidP="006460C9">
      <w:pPr>
        <w:pStyle w:val="Odstavekseznama"/>
        <w:numPr>
          <w:ilvl w:val="0"/>
          <w:numId w:val="40"/>
        </w:numPr>
        <w:spacing w:after="4" w:line="261" w:lineRule="auto"/>
        <w:contextualSpacing/>
        <w:jc w:val="both"/>
        <w:rPr>
          <w:rFonts w:ascii="Arial" w:hAnsi="Arial" w:cs="Arial"/>
          <w:sz w:val="20"/>
          <w:szCs w:val="22"/>
        </w:rPr>
      </w:pPr>
      <w:r w:rsidRPr="006460C9">
        <w:rPr>
          <w:rFonts w:ascii="Arial" w:hAnsi="Arial" w:cs="Arial"/>
          <w:sz w:val="20"/>
          <w:szCs w:val="22"/>
        </w:rPr>
        <w:t>Delovna prostornina motorja: od 2550 do 3189 cm</w:t>
      </w:r>
      <w:r w:rsidRPr="006460C9">
        <w:rPr>
          <w:rFonts w:ascii="Arial" w:hAnsi="Arial" w:cs="Arial"/>
          <w:sz w:val="20"/>
          <w:szCs w:val="22"/>
          <w:vertAlign w:val="superscript"/>
        </w:rPr>
        <w:t>3</w:t>
      </w:r>
    </w:p>
    <w:p w14:paraId="462C3A97" w14:textId="77777777" w:rsidR="006460C9" w:rsidRPr="006460C9" w:rsidRDefault="006460C9" w:rsidP="006460C9">
      <w:pPr>
        <w:pStyle w:val="Odstavekseznama"/>
        <w:numPr>
          <w:ilvl w:val="0"/>
          <w:numId w:val="40"/>
        </w:numPr>
        <w:spacing w:after="4" w:line="261" w:lineRule="auto"/>
        <w:contextualSpacing/>
        <w:jc w:val="both"/>
        <w:rPr>
          <w:rFonts w:ascii="Arial" w:hAnsi="Arial" w:cs="Arial"/>
          <w:sz w:val="20"/>
          <w:szCs w:val="22"/>
        </w:rPr>
      </w:pPr>
      <w:r w:rsidRPr="006460C9">
        <w:rPr>
          <w:rFonts w:ascii="Arial" w:hAnsi="Arial" w:cs="Arial"/>
          <w:sz w:val="20"/>
          <w:szCs w:val="22"/>
        </w:rPr>
        <w:t>Dolžina vozila: vsaj 4900 mm</w:t>
      </w:r>
    </w:p>
    <w:p w14:paraId="29D08E6B" w14:textId="77777777" w:rsidR="006460C9" w:rsidRPr="006460C9" w:rsidRDefault="006460C9" w:rsidP="006460C9">
      <w:pPr>
        <w:pStyle w:val="Odstavekseznama"/>
        <w:numPr>
          <w:ilvl w:val="0"/>
          <w:numId w:val="40"/>
        </w:numPr>
        <w:spacing w:after="4" w:line="261" w:lineRule="auto"/>
        <w:contextualSpacing/>
        <w:jc w:val="both"/>
        <w:rPr>
          <w:rFonts w:ascii="Arial" w:hAnsi="Arial" w:cs="Arial"/>
          <w:sz w:val="20"/>
          <w:szCs w:val="22"/>
        </w:rPr>
      </w:pPr>
      <w:r w:rsidRPr="006460C9">
        <w:rPr>
          <w:rFonts w:ascii="Arial" w:hAnsi="Arial" w:cs="Arial"/>
          <w:sz w:val="20"/>
          <w:szCs w:val="22"/>
        </w:rPr>
        <w:t>Menjalnik: avtomatski</w:t>
      </w:r>
    </w:p>
    <w:p w14:paraId="40F4775D" w14:textId="77777777" w:rsidR="006460C9" w:rsidRPr="006460C9" w:rsidRDefault="006460C9" w:rsidP="006460C9">
      <w:pPr>
        <w:pStyle w:val="Odstavekseznama"/>
        <w:numPr>
          <w:ilvl w:val="0"/>
          <w:numId w:val="40"/>
        </w:numPr>
        <w:spacing w:after="4" w:line="261" w:lineRule="auto"/>
        <w:contextualSpacing/>
        <w:jc w:val="both"/>
        <w:rPr>
          <w:rFonts w:ascii="Arial" w:hAnsi="Arial" w:cs="Arial"/>
          <w:sz w:val="20"/>
          <w:szCs w:val="22"/>
        </w:rPr>
      </w:pPr>
      <w:r w:rsidRPr="006460C9">
        <w:rPr>
          <w:rFonts w:ascii="Arial" w:hAnsi="Arial" w:cs="Arial"/>
          <w:sz w:val="20"/>
          <w:szCs w:val="22"/>
        </w:rPr>
        <w:t>Število sedežev: 5</w:t>
      </w:r>
    </w:p>
    <w:p w14:paraId="7D93F21D" w14:textId="77777777" w:rsidR="006460C9" w:rsidRPr="006460C9" w:rsidRDefault="006460C9" w:rsidP="006460C9">
      <w:pPr>
        <w:pStyle w:val="Odstavekseznama"/>
        <w:numPr>
          <w:ilvl w:val="0"/>
          <w:numId w:val="40"/>
        </w:numPr>
        <w:spacing w:after="4" w:line="261" w:lineRule="auto"/>
        <w:contextualSpacing/>
        <w:jc w:val="both"/>
        <w:rPr>
          <w:rFonts w:ascii="Arial" w:hAnsi="Arial" w:cs="Arial"/>
          <w:sz w:val="20"/>
          <w:szCs w:val="22"/>
        </w:rPr>
      </w:pPr>
      <w:r w:rsidRPr="006460C9">
        <w:rPr>
          <w:rFonts w:ascii="Arial" w:hAnsi="Arial" w:cs="Arial"/>
          <w:sz w:val="20"/>
          <w:szCs w:val="22"/>
        </w:rPr>
        <w:t>Število vrat: min 4</w:t>
      </w:r>
    </w:p>
    <w:p w14:paraId="2FBC3FBE" w14:textId="77777777" w:rsidR="006460C9" w:rsidRPr="006460C9" w:rsidRDefault="006460C9" w:rsidP="006460C9">
      <w:pPr>
        <w:pStyle w:val="Odstavekseznama"/>
        <w:numPr>
          <w:ilvl w:val="0"/>
          <w:numId w:val="40"/>
        </w:numPr>
        <w:spacing w:after="4" w:line="261" w:lineRule="auto"/>
        <w:contextualSpacing/>
        <w:jc w:val="both"/>
        <w:rPr>
          <w:rFonts w:ascii="Arial" w:hAnsi="Arial" w:cs="Arial"/>
          <w:sz w:val="20"/>
          <w:szCs w:val="22"/>
        </w:rPr>
      </w:pPr>
      <w:r w:rsidRPr="006460C9">
        <w:rPr>
          <w:rFonts w:ascii="Arial" w:hAnsi="Arial" w:cs="Arial"/>
          <w:sz w:val="20"/>
          <w:szCs w:val="22"/>
        </w:rPr>
        <w:t>Avtomatska klimatska naprava</w:t>
      </w:r>
    </w:p>
    <w:p w14:paraId="63E62394" w14:textId="77777777" w:rsidR="006460C9" w:rsidRPr="006460C9" w:rsidRDefault="006460C9" w:rsidP="006460C9">
      <w:pPr>
        <w:pStyle w:val="Odstavekseznama"/>
        <w:numPr>
          <w:ilvl w:val="0"/>
          <w:numId w:val="40"/>
        </w:numPr>
        <w:spacing w:after="4" w:line="261" w:lineRule="auto"/>
        <w:contextualSpacing/>
        <w:jc w:val="both"/>
        <w:rPr>
          <w:rFonts w:ascii="Arial" w:hAnsi="Arial" w:cs="Arial"/>
          <w:sz w:val="20"/>
          <w:szCs w:val="22"/>
        </w:rPr>
      </w:pPr>
      <w:r w:rsidRPr="006460C9">
        <w:rPr>
          <w:rFonts w:ascii="Arial" w:hAnsi="Arial" w:cs="Arial"/>
          <w:sz w:val="20"/>
          <w:szCs w:val="22"/>
        </w:rPr>
        <w:t>El. nastavljivi in ogrevani zunanji ogledali</w:t>
      </w:r>
    </w:p>
    <w:p w14:paraId="0EEFD084" w14:textId="77777777" w:rsidR="006460C9" w:rsidRPr="006460C9" w:rsidRDefault="006460C9" w:rsidP="006460C9">
      <w:pPr>
        <w:pStyle w:val="Odstavekseznama"/>
        <w:numPr>
          <w:ilvl w:val="0"/>
          <w:numId w:val="40"/>
        </w:numPr>
        <w:spacing w:after="4" w:line="261" w:lineRule="auto"/>
        <w:contextualSpacing/>
        <w:jc w:val="both"/>
        <w:rPr>
          <w:rFonts w:ascii="Arial" w:hAnsi="Arial" w:cs="Arial"/>
          <w:sz w:val="20"/>
          <w:szCs w:val="22"/>
        </w:rPr>
      </w:pPr>
      <w:r w:rsidRPr="006460C9">
        <w:rPr>
          <w:rFonts w:ascii="Arial" w:hAnsi="Arial" w:cs="Arial"/>
          <w:sz w:val="20"/>
          <w:szCs w:val="22"/>
        </w:rPr>
        <w:t>Ogrevanje sprednjih sedežev</w:t>
      </w:r>
    </w:p>
    <w:p w14:paraId="211F1313" w14:textId="77777777" w:rsidR="006460C9" w:rsidRPr="006460C9" w:rsidRDefault="006460C9" w:rsidP="006460C9">
      <w:pPr>
        <w:pStyle w:val="Odstavekseznama"/>
        <w:numPr>
          <w:ilvl w:val="0"/>
          <w:numId w:val="40"/>
        </w:numPr>
        <w:spacing w:after="4" w:line="261" w:lineRule="auto"/>
        <w:contextualSpacing/>
        <w:jc w:val="both"/>
        <w:rPr>
          <w:rFonts w:ascii="Arial" w:hAnsi="Arial" w:cs="Arial"/>
          <w:sz w:val="20"/>
          <w:szCs w:val="22"/>
        </w:rPr>
      </w:pPr>
      <w:proofErr w:type="spellStart"/>
      <w:r w:rsidRPr="006460C9">
        <w:rPr>
          <w:rFonts w:ascii="Arial" w:hAnsi="Arial" w:cs="Arial"/>
          <w:sz w:val="20"/>
          <w:szCs w:val="22"/>
        </w:rPr>
        <w:t>Tempomat</w:t>
      </w:r>
      <w:proofErr w:type="spellEnd"/>
      <w:r w:rsidRPr="006460C9">
        <w:rPr>
          <w:rFonts w:ascii="Arial" w:hAnsi="Arial" w:cs="Arial"/>
          <w:sz w:val="20"/>
          <w:szCs w:val="22"/>
        </w:rPr>
        <w:t xml:space="preserve"> z avtomatskim uravnavanjem hitrosti </w:t>
      </w:r>
    </w:p>
    <w:p w14:paraId="402B7F71" w14:textId="77777777" w:rsidR="006460C9" w:rsidRPr="006460C9" w:rsidRDefault="006460C9" w:rsidP="006460C9">
      <w:pPr>
        <w:pStyle w:val="Odstavekseznama"/>
        <w:numPr>
          <w:ilvl w:val="0"/>
          <w:numId w:val="40"/>
        </w:numPr>
        <w:spacing w:after="4" w:line="261" w:lineRule="auto"/>
        <w:contextualSpacing/>
        <w:jc w:val="both"/>
        <w:rPr>
          <w:rFonts w:ascii="Arial" w:hAnsi="Arial" w:cs="Arial"/>
          <w:sz w:val="20"/>
          <w:szCs w:val="22"/>
        </w:rPr>
      </w:pPr>
      <w:r w:rsidRPr="006460C9">
        <w:rPr>
          <w:rFonts w:ascii="Arial" w:hAnsi="Arial" w:cs="Arial"/>
          <w:sz w:val="20"/>
          <w:szCs w:val="22"/>
        </w:rPr>
        <w:t>Parkirni sistem Plus (senzorji spredaj in zadaj)</w:t>
      </w:r>
    </w:p>
    <w:p w14:paraId="5FC4ED16" w14:textId="77777777" w:rsidR="006460C9" w:rsidRPr="006460C9" w:rsidRDefault="006460C9" w:rsidP="006460C9">
      <w:pPr>
        <w:pStyle w:val="Odstavekseznama"/>
        <w:numPr>
          <w:ilvl w:val="0"/>
          <w:numId w:val="40"/>
        </w:numPr>
        <w:spacing w:after="4" w:line="261" w:lineRule="auto"/>
        <w:contextualSpacing/>
        <w:jc w:val="both"/>
        <w:rPr>
          <w:rFonts w:ascii="Arial" w:hAnsi="Arial" w:cs="Arial"/>
          <w:sz w:val="20"/>
          <w:szCs w:val="22"/>
        </w:rPr>
      </w:pPr>
      <w:r w:rsidRPr="006460C9">
        <w:rPr>
          <w:rFonts w:ascii="Arial" w:hAnsi="Arial" w:cs="Arial"/>
          <w:sz w:val="20"/>
          <w:szCs w:val="22"/>
        </w:rPr>
        <w:t>Sistem za nadzor mrtvega kota</w:t>
      </w:r>
    </w:p>
    <w:p w14:paraId="20C8596F" w14:textId="77777777" w:rsidR="006460C9" w:rsidRPr="006460C9" w:rsidRDefault="006460C9" w:rsidP="006460C9">
      <w:pPr>
        <w:pStyle w:val="Odstavekseznama"/>
        <w:numPr>
          <w:ilvl w:val="0"/>
          <w:numId w:val="40"/>
        </w:numPr>
        <w:spacing w:after="4" w:line="261" w:lineRule="auto"/>
        <w:contextualSpacing/>
        <w:jc w:val="both"/>
        <w:rPr>
          <w:rFonts w:ascii="Arial" w:hAnsi="Arial" w:cs="Arial"/>
          <w:sz w:val="20"/>
          <w:szCs w:val="22"/>
        </w:rPr>
      </w:pPr>
      <w:proofErr w:type="spellStart"/>
      <w:r w:rsidRPr="006460C9">
        <w:rPr>
          <w:rFonts w:ascii="Arial" w:hAnsi="Arial" w:cs="Arial"/>
          <w:sz w:val="20"/>
          <w:szCs w:val="22"/>
        </w:rPr>
        <w:t>Quattro</w:t>
      </w:r>
      <w:proofErr w:type="spellEnd"/>
      <w:r w:rsidRPr="006460C9">
        <w:rPr>
          <w:rFonts w:ascii="Arial" w:hAnsi="Arial" w:cs="Arial"/>
          <w:sz w:val="20"/>
          <w:szCs w:val="22"/>
        </w:rPr>
        <w:t xml:space="preserve"> pogon</w:t>
      </w:r>
    </w:p>
    <w:p w14:paraId="411BB524" w14:textId="77777777" w:rsidR="006460C9" w:rsidRPr="006460C9" w:rsidRDefault="006460C9" w:rsidP="006460C9">
      <w:pPr>
        <w:pStyle w:val="Odstavekseznama"/>
        <w:numPr>
          <w:ilvl w:val="0"/>
          <w:numId w:val="40"/>
        </w:numPr>
        <w:spacing w:after="4" w:line="261" w:lineRule="auto"/>
        <w:contextualSpacing/>
        <w:jc w:val="both"/>
        <w:rPr>
          <w:rFonts w:ascii="Arial" w:hAnsi="Arial" w:cs="Arial"/>
          <w:sz w:val="20"/>
          <w:szCs w:val="22"/>
        </w:rPr>
      </w:pPr>
      <w:r w:rsidRPr="006460C9">
        <w:rPr>
          <w:rFonts w:ascii="Arial" w:hAnsi="Arial" w:cs="Arial"/>
          <w:sz w:val="20"/>
          <w:szCs w:val="22"/>
        </w:rPr>
        <w:t>Matrični LED žarometi in LED zadnje luči z dinamičnim smernikom ter sistemom za pranje žarometov</w:t>
      </w:r>
    </w:p>
    <w:p w14:paraId="5F00FA4C" w14:textId="77777777" w:rsidR="006460C9" w:rsidRPr="006460C9" w:rsidRDefault="006460C9" w:rsidP="006460C9">
      <w:pPr>
        <w:pStyle w:val="Odstavekseznama"/>
        <w:numPr>
          <w:ilvl w:val="0"/>
          <w:numId w:val="40"/>
        </w:numPr>
        <w:spacing w:after="4" w:line="261" w:lineRule="auto"/>
        <w:contextualSpacing/>
        <w:jc w:val="both"/>
        <w:rPr>
          <w:rFonts w:ascii="Arial" w:hAnsi="Arial" w:cs="Arial"/>
          <w:sz w:val="20"/>
          <w:szCs w:val="22"/>
        </w:rPr>
      </w:pPr>
      <w:r w:rsidRPr="006460C9">
        <w:rPr>
          <w:rFonts w:ascii="Arial" w:hAnsi="Arial" w:cs="Arial"/>
          <w:sz w:val="20"/>
          <w:szCs w:val="22"/>
        </w:rPr>
        <w:t>Prepoznavanje prometnih znakov</w:t>
      </w:r>
    </w:p>
    <w:p w14:paraId="438F15BE" w14:textId="77777777" w:rsidR="006460C9" w:rsidRPr="006460C9" w:rsidRDefault="006460C9" w:rsidP="006460C9">
      <w:pPr>
        <w:ind w:left="21" w:hanging="10"/>
        <w:contextualSpacing/>
        <w:jc w:val="both"/>
        <w:rPr>
          <w:rFonts w:ascii="Arial" w:hAnsi="Arial" w:cs="Arial"/>
          <w:sz w:val="20"/>
          <w:szCs w:val="22"/>
        </w:rPr>
      </w:pPr>
    </w:p>
    <w:p w14:paraId="6341F595" w14:textId="77777777" w:rsidR="006460C9" w:rsidRPr="006460C9" w:rsidRDefault="006460C9" w:rsidP="006460C9">
      <w:pPr>
        <w:ind w:left="21" w:hanging="10"/>
        <w:jc w:val="both"/>
        <w:rPr>
          <w:rFonts w:ascii="Arial" w:hAnsi="Arial" w:cs="Arial"/>
          <w:b/>
          <w:sz w:val="20"/>
          <w:szCs w:val="22"/>
        </w:rPr>
      </w:pPr>
    </w:p>
    <w:p w14:paraId="747753FB" w14:textId="77777777" w:rsidR="006460C9" w:rsidRPr="006460C9" w:rsidRDefault="006460C9" w:rsidP="006460C9">
      <w:pPr>
        <w:ind w:left="21" w:hanging="10"/>
        <w:jc w:val="both"/>
        <w:rPr>
          <w:rFonts w:ascii="Arial" w:hAnsi="Arial" w:cs="Arial"/>
          <w:b/>
          <w:sz w:val="20"/>
          <w:szCs w:val="22"/>
        </w:rPr>
      </w:pPr>
      <w:r w:rsidRPr="006460C9">
        <w:rPr>
          <w:rFonts w:ascii="Arial" w:hAnsi="Arial" w:cs="Arial"/>
          <w:b/>
          <w:sz w:val="20"/>
          <w:szCs w:val="22"/>
        </w:rPr>
        <w:t>Dodatna oprema:</w:t>
      </w:r>
    </w:p>
    <w:p w14:paraId="20DDB1E1" w14:textId="08719662" w:rsidR="006460C9" w:rsidRPr="006460C9" w:rsidRDefault="006460C9" w:rsidP="006460C9">
      <w:pPr>
        <w:numPr>
          <w:ilvl w:val="0"/>
          <w:numId w:val="28"/>
        </w:numPr>
        <w:spacing w:after="4" w:line="261" w:lineRule="auto"/>
        <w:contextualSpacing/>
        <w:jc w:val="both"/>
        <w:rPr>
          <w:rFonts w:ascii="Arial" w:hAnsi="Arial" w:cs="Arial"/>
          <w:sz w:val="20"/>
          <w:szCs w:val="22"/>
        </w:rPr>
      </w:pPr>
      <w:r w:rsidRPr="006460C9">
        <w:rPr>
          <w:rFonts w:ascii="Arial" w:hAnsi="Arial" w:cs="Arial"/>
          <w:sz w:val="20"/>
          <w:szCs w:val="22"/>
        </w:rPr>
        <w:t xml:space="preserve">min 19'' lita platišča </w:t>
      </w:r>
    </w:p>
    <w:p w14:paraId="73FDDB94" w14:textId="77777777" w:rsidR="006460C9" w:rsidRPr="006460C9" w:rsidRDefault="006460C9" w:rsidP="006460C9">
      <w:pPr>
        <w:numPr>
          <w:ilvl w:val="0"/>
          <w:numId w:val="28"/>
        </w:numPr>
        <w:spacing w:after="4" w:line="261" w:lineRule="auto"/>
        <w:contextualSpacing/>
        <w:jc w:val="both"/>
        <w:rPr>
          <w:rFonts w:ascii="Arial" w:hAnsi="Arial" w:cs="Arial"/>
          <w:sz w:val="20"/>
          <w:szCs w:val="22"/>
        </w:rPr>
      </w:pPr>
      <w:r w:rsidRPr="006460C9">
        <w:rPr>
          <w:rFonts w:ascii="Arial" w:hAnsi="Arial" w:cs="Arial"/>
          <w:sz w:val="20"/>
          <w:szCs w:val="22"/>
        </w:rPr>
        <w:lastRenderedPageBreak/>
        <w:t>Obvezna oprema v skladu s slovensko zakonodajo (prva pomoč, varnostni trikotnik, rezervne sijalke)</w:t>
      </w:r>
    </w:p>
    <w:p w14:paraId="6CDDAA9C" w14:textId="77777777" w:rsidR="006460C9" w:rsidRPr="006460C9" w:rsidRDefault="006460C9" w:rsidP="006460C9">
      <w:pPr>
        <w:ind w:left="720" w:hanging="10"/>
        <w:contextualSpacing/>
        <w:jc w:val="both"/>
        <w:rPr>
          <w:rFonts w:ascii="Arial" w:hAnsi="Arial" w:cs="Arial"/>
          <w:sz w:val="20"/>
          <w:szCs w:val="22"/>
        </w:rPr>
      </w:pPr>
    </w:p>
    <w:p w14:paraId="0EE7079B" w14:textId="77777777" w:rsidR="006460C9" w:rsidRPr="006460C9" w:rsidRDefault="006460C9" w:rsidP="006460C9">
      <w:pPr>
        <w:ind w:left="21" w:hanging="10"/>
        <w:jc w:val="both"/>
        <w:rPr>
          <w:rFonts w:ascii="Arial" w:hAnsi="Arial" w:cs="Arial"/>
          <w:b/>
          <w:sz w:val="20"/>
          <w:szCs w:val="22"/>
        </w:rPr>
      </w:pPr>
      <w:r w:rsidRPr="006460C9">
        <w:rPr>
          <w:rFonts w:ascii="Arial" w:hAnsi="Arial" w:cs="Arial"/>
          <w:b/>
          <w:sz w:val="20"/>
          <w:szCs w:val="22"/>
        </w:rPr>
        <w:t>Dodatna zahteva:</w:t>
      </w:r>
    </w:p>
    <w:p w14:paraId="501B6C32" w14:textId="6A261F02" w:rsidR="006460C9" w:rsidRPr="006460C9" w:rsidRDefault="006460C9" w:rsidP="006460C9">
      <w:pPr>
        <w:numPr>
          <w:ilvl w:val="0"/>
          <w:numId w:val="28"/>
        </w:numPr>
        <w:spacing w:after="4" w:line="261" w:lineRule="auto"/>
        <w:contextualSpacing/>
        <w:jc w:val="both"/>
        <w:rPr>
          <w:rFonts w:ascii="Arial" w:hAnsi="Arial" w:cs="Arial"/>
          <w:sz w:val="20"/>
          <w:szCs w:val="22"/>
        </w:rPr>
      </w:pPr>
      <w:r>
        <w:rPr>
          <w:rFonts w:ascii="Arial" w:hAnsi="Arial" w:cs="Arial"/>
          <w:sz w:val="20"/>
          <w:szCs w:val="22"/>
        </w:rPr>
        <w:t>Z</w:t>
      </w:r>
      <w:r w:rsidRPr="006460C9">
        <w:rPr>
          <w:rFonts w:ascii="Arial" w:hAnsi="Arial" w:cs="Arial"/>
          <w:sz w:val="20"/>
          <w:szCs w:val="22"/>
        </w:rPr>
        <w:t>ahtevani servisni interval vsaj 30.000 km ali več oziroma vsaj enkrat na 2 leti</w:t>
      </w:r>
    </w:p>
    <w:p w14:paraId="47129E6B" w14:textId="0155E63B" w:rsidR="006460C9" w:rsidRPr="006460C9" w:rsidRDefault="006460C9" w:rsidP="006460C9">
      <w:pPr>
        <w:numPr>
          <w:ilvl w:val="0"/>
          <w:numId w:val="28"/>
        </w:numPr>
        <w:spacing w:after="4" w:line="261" w:lineRule="auto"/>
        <w:contextualSpacing/>
        <w:jc w:val="both"/>
        <w:rPr>
          <w:rFonts w:ascii="Arial" w:hAnsi="Arial" w:cs="Arial"/>
          <w:sz w:val="20"/>
          <w:szCs w:val="22"/>
        </w:rPr>
      </w:pPr>
      <w:r>
        <w:rPr>
          <w:rFonts w:ascii="Arial" w:hAnsi="Arial" w:cs="Arial"/>
          <w:sz w:val="20"/>
          <w:szCs w:val="22"/>
        </w:rPr>
        <w:t>P</w:t>
      </w:r>
      <w:r w:rsidRPr="006460C9">
        <w:rPr>
          <w:rFonts w:ascii="Arial" w:hAnsi="Arial" w:cs="Arial"/>
          <w:sz w:val="20"/>
          <w:szCs w:val="22"/>
        </w:rPr>
        <w:t>revoženi km/leto minimalno 40.000 km</w:t>
      </w:r>
    </w:p>
    <w:p w14:paraId="2D36F9E9" w14:textId="77777777" w:rsidR="00DC5883" w:rsidRPr="00513FBA" w:rsidRDefault="00DC5883" w:rsidP="002859E1">
      <w:pPr>
        <w:pStyle w:val="Naslov2"/>
        <w:numPr>
          <w:ilvl w:val="0"/>
          <w:numId w:val="19"/>
        </w:numPr>
        <w:ind w:left="357" w:hanging="357"/>
        <w:rPr>
          <w:i w:val="0"/>
          <w:sz w:val="20"/>
          <w:szCs w:val="20"/>
        </w:rPr>
      </w:pPr>
      <w:bookmarkStart w:id="105" w:name="_Toc176763886"/>
      <w:r w:rsidRPr="00513FBA">
        <w:rPr>
          <w:i w:val="0"/>
          <w:sz w:val="20"/>
          <w:szCs w:val="20"/>
        </w:rPr>
        <w:t>Merilo za ocenjevanje ponudb</w:t>
      </w:r>
      <w:bookmarkEnd w:id="84"/>
      <w:bookmarkEnd w:id="85"/>
      <w:bookmarkEnd w:id="105"/>
    </w:p>
    <w:p w14:paraId="311E32F7" w14:textId="77777777" w:rsidR="00DC5883" w:rsidRPr="00513FBA" w:rsidRDefault="00DC5883" w:rsidP="00DC5883">
      <w:pPr>
        <w:widowControl w:val="0"/>
        <w:ind w:left="360"/>
        <w:jc w:val="both"/>
        <w:rPr>
          <w:rFonts w:ascii="Arial" w:hAnsi="Arial" w:cs="Arial"/>
          <w:sz w:val="20"/>
          <w:szCs w:val="20"/>
        </w:rPr>
      </w:pPr>
    </w:p>
    <w:p w14:paraId="0A33A7C1" w14:textId="7AB75FB7" w:rsidR="002B5C7E" w:rsidRPr="002B5C7E" w:rsidRDefault="00DC5883" w:rsidP="002B5C7E">
      <w:pPr>
        <w:jc w:val="both"/>
        <w:rPr>
          <w:rFonts w:ascii="Arial" w:hAnsi="Arial" w:cs="Arial"/>
          <w:sz w:val="20"/>
          <w:szCs w:val="20"/>
        </w:rPr>
      </w:pPr>
      <w:r w:rsidRPr="002B5C7E">
        <w:rPr>
          <w:rFonts w:ascii="Arial" w:hAnsi="Arial" w:cs="Arial"/>
          <w:sz w:val="20"/>
          <w:szCs w:val="20"/>
        </w:rPr>
        <w:t xml:space="preserve">Naročnik bo oddal javno naročilo na podlagi ekonomsko najugodnejše ponudbe. </w:t>
      </w:r>
      <w:r w:rsidR="002B5C7E" w:rsidRPr="002B5C7E">
        <w:rPr>
          <w:rFonts w:ascii="Arial" w:hAnsi="Arial" w:cs="Arial"/>
          <w:sz w:val="20"/>
          <w:szCs w:val="20"/>
        </w:rPr>
        <w:t>Ekonomsko najugodnejša ponudba je za vse sklope določena na podlagi najnižje cene. Naročnik bo za vsak posamezni sklop izbral najcenejšo ponudbo izmed dopustnih ponudb.</w:t>
      </w:r>
    </w:p>
    <w:p w14:paraId="1B8FFF6F" w14:textId="7693410E" w:rsidR="00C14B1E" w:rsidRDefault="00C14B1E" w:rsidP="00DC5883">
      <w:pPr>
        <w:jc w:val="both"/>
        <w:rPr>
          <w:rFonts w:ascii="Arial" w:hAnsi="Arial" w:cs="Arial"/>
          <w:sz w:val="20"/>
          <w:szCs w:val="20"/>
        </w:rPr>
      </w:pPr>
    </w:p>
    <w:p w14:paraId="7AF1F987" w14:textId="77777777" w:rsidR="00DC5883" w:rsidRPr="00513FBA" w:rsidRDefault="00DC5883" w:rsidP="002859E1">
      <w:pPr>
        <w:pStyle w:val="Naslov2"/>
        <w:numPr>
          <w:ilvl w:val="0"/>
          <w:numId w:val="19"/>
        </w:numPr>
        <w:ind w:left="357" w:hanging="357"/>
        <w:rPr>
          <w:i w:val="0"/>
          <w:sz w:val="20"/>
          <w:szCs w:val="20"/>
        </w:rPr>
      </w:pPr>
      <w:bookmarkStart w:id="106" w:name="_Toc509672638"/>
      <w:bookmarkStart w:id="107" w:name="_Toc10194649"/>
      <w:bookmarkStart w:id="108" w:name="_Toc176763887"/>
      <w:r w:rsidRPr="00513FBA">
        <w:rPr>
          <w:i w:val="0"/>
          <w:sz w:val="20"/>
          <w:szCs w:val="20"/>
        </w:rPr>
        <w:t>Ponudba</w:t>
      </w:r>
      <w:bookmarkStart w:id="109" w:name="_Toc336851746"/>
      <w:bookmarkStart w:id="110" w:name="_Toc336851794"/>
      <w:bookmarkStart w:id="111" w:name="_Toc509672639"/>
      <w:bookmarkEnd w:id="106"/>
      <w:bookmarkEnd w:id="107"/>
      <w:bookmarkEnd w:id="108"/>
    </w:p>
    <w:p w14:paraId="2FFEAF92" w14:textId="77777777" w:rsidR="00DC5883" w:rsidRPr="00513FBA" w:rsidRDefault="00DC5883" w:rsidP="00DC5883">
      <w:pPr>
        <w:rPr>
          <w:rFonts w:ascii="Arial" w:hAnsi="Arial" w:cs="Arial"/>
          <w:sz w:val="20"/>
          <w:szCs w:val="20"/>
        </w:rPr>
      </w:pPr>
    </w:p>
    <w:p w14:paraId="58A253DF" w14:textId="3B528A7B" w:rsidR="00DC5883" w:rsidRPr="00513FBA" w:rsidRDefault="005B1CDD" w:rsidP="005373D1">
      <w:pPr>
        <w:pStyle w:val="Naslov1"/>
        <w:keepLines/>
        <w:spacing w:before="0" w:after="0"/>
        <w:jc w:val="both"/>
        <w:rPr>
          <w:sz w:val="20"/>
          <w:szCs w:val="20"/>
        </w:rPr>
      </w:pPr>
      <w:bookmarkStart w:id="112" w:name="_Toc511388773"/>
      <w:bookmarkStart w:id="113" w:name="_Toc512246093"/>
      <w:bookmarkStart w:id="114" w:name="_Toc533063565"/>
      <w:bookmarkStart w:id="115" w:name="_Toc10194650"/>
      <w:bookmarkStart w:id="116" w:name="_Toc21506079"/>
      <w:bookmarkStart w:id="117" w:name="_Toc55901908"/>
      <w:bookmarkStart w:id="118" w:name="_Toc108010593"/>
      <w:bookmarkStart w:id="119" w:name="_Toc128743290"/>
      <w:bookmarkStart w:id="120" w:name="_Toc128743901"/>
      <w:bookmarkStart w:id="121" w:name="_Toc160440586"/>
      <w:bookmarkStart w:id="122" w:name="_Toc161399776"/>
      <w:bookmarkStart w:id="123" w:name="_Toc176763888"/>
      <w:r w:rsidRPr="00513FBA">
        <w:rPr>
          <w:sz w:val="20"/>
          <w:szCs w:val="20"/>
        </w:rPr>
        <w:t>1</w:t>
      </w:r>
      <w:r w:rsidR="00DF2392">
        <w:rPr>
          <w:sz w:val="20"/>
          <w:szCs w:val="20"/>
        </w:rPr>
        <w:t>0</w:t>
      </w:r>
      <w:r w:rsidR="005373D1" w:rsidRPr="00513FBA">
        <w:rPr>
          <w:sz w:val="20"/>
          <w:szCs w:val="20"/>
        </w:rPr>
        <w:t>.1</w:t>
      </w:r>
      <w:r w:rsidR="00DC5883" w:rsidRPr="00513FBA">
        <w:rPr>
          <w:sz w:val="20"/>
          <w:szCs w:val="20"/>
        </w:rPr>
        <w:t xml:space="preserve"> Ponudbena dokumentacija</w:t>
      </w:r>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p>
    <w:p w14:paraId="66787810" w14:textId="77777777" w:rsidR="00DC5883" w:rsidRPr="00513FBA" w:rsidRDefault="00DC5883" w:rsidP="00DC5883">
      <w:pPr>
        <w:rPr>
          <w:rFonts w:ascii="Arial" w:hAnsi="Arial" w:cs="Arial"/>
          <w:sz w:val="20"/>
          <w:szCs w:val="20"/>
        </w:rPr>
      </w:pPr>
    </w:p>
    <w:p w14:paraId="420D66A7" w14:textId="67C131B2" w:rsidR="005B1CDD" w:rsidRPr="00513FBA" w:rsidRDefault="005B1CDD" w:rsidP="005B1CDD">
      <w:pPr>
        <w:keepNext/>
        <w:keepLines/>
        <w:widowControl w:val="0"/>
        <w:numPr>
          <w:ilvl w:val="2"/>
          <w:numId w:val="0"/>
        </w:numPr>
        <w:jc w:val="both"/>
        <w:outlineLvl w:val="2"/>
        <w:rPr>
          <w:rFonts w:ascii="Arial" w:eastAsia="SimSun" w:hAnsi="Arial" w:cs="Arial"/>
          <w:b/>
          <w:spacing w:val="4"/>
          <w:sz w:val="20"/>
          <w:szCs w:val="20"/>
          <w:lang w:val="x-none" w:eastAsia="x-none"/>
        </w:rPr>
      </w:pPr>
      <w:bookmarkStart w:id="124" w:name="_Toc533063566"/>
      <w:bookmarkStart w:id="125" w:name="_Toc10194651"/>
      <w:bookmarkStart w:id="126" w:name="_Toc21506080"/>
      <w:bookmarkStart w:id="127" w:name="_Toc27134344"/>
      <w:bookmarkStart w:id="128" w:name="_Toc55479351"/>
      <w:bookmarkStart w:id="129" w:name="_Toc55479695"/>
      <w:bookmarkStart w:id="130" w:name="_Toc55480053"/>
      <w:bookmarkStart w:id="131" w:name="_Toc64529993"/>
      <w:bookmarkStart w:id="132" w:name="_Toc89345069"/>
      <w:bookmarkStart w:id="133" w:name="_Toc108010594"/>
      <w:bookmarkStart w:id="134" w:name="_Toc128743291"/>
      <w:bookmarkStart w:id="135" w:name="_Toc128743902"/>
      <w:bookmarkStart w:id="136" w:name="_Toc160440587"/>
      <w:bookmarkStart w:id="137" w:name="_Toc161399777"/>
      <w:bookmarkStart w:id="138" w:name="_Toc176763889"/>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r w:rsidRPr="00513FBA">
        <w:rPr>
          <w:rFonts w:ascii="Arial" w:eastAsia="SimSun" w:hAnsi="Arial" w:cs="Arial"/>
          <w:spacing w:val="4"/>
          <w:sz w:val="20"/>
          <w:szCs w:val="20"/>
          <w:lang w:val="x-none" w:eastAsia="x-none"/>
        </w:rPr>
        <w:t>Ponudbeno dokumentacijo sestavljajo obrazci, ki so sestavni del te razpisne dokumentacije in »ESPD« obrazec za vse gospodarske subjekte, ki v kakršni koli vlogi sodelujejo v ponudbi (ponudnik, sodelujoči ponudniki v primeru skupne ponudbe, gospodarski subjekti, na katerih kapacitete se sklicuje ponudnik in podizvajalci).</w:t>
      </w:r>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r w:rsidRPr="00513FBA">
        <w:rPr>
          <w:rFonts w:ascii="Arial" w:eastAsia="SimSun" w:hAnsi="Arial" w:cs="Arial"/>
          <w:spacing w:val="4"/>
          <w:sz w:val="20"/>
          <w:szCs w:val="20"/>
          <w:lang w:val="x-none" w:eastAsia="x-none"/>
        </w:rPr>
        <w:t xml:space="preserve">  </w:t>
      </w:r>
    </w:p>
    <w:p w14:paraId="1727FBFF" w14:textId="77777777" w:rsidR="005B1CDD" w:rsidRPr="00513FBA" w:rsidRDefault="005B1CDD" w:rsidP="005B1CDD">
      <w:pPr>
        <w:widowControl w:val="0"/>
        <w:autoSpaceDE w:val="0"/>
        <w:autoSpaceDN w:val="0"/>
        <w:adjustRightInd w:val="0"/>
        <w:jc w:val="both"/>
        <w:rPr>
          <w:rFonts w:ascii="Arial" w:hAnsi="Arial" w:cs="Arial"/>
          <w:sz w:val="20"/>
          <w:szCs w:val="20"/>
        </w:rPr>
      </w:pPr>
    </w:p>
    <w:p w14:paraId="73FB2B9E" w14:textId="77777777" w:rsidR="005B1CDD" w:rsidRPr="00513FBA" w:rsidRDefault="005B1CDD" w:rsidP="005B1CDD">
      <w:pPr>
        <w:widowControl w:val="0"/>
        <w:autoSpaceDE w:val="0"/>
        <w:autoSpaceDN w:val="0"/>
        <w:adjustRightInd w:val="0"/>
        <w:jc w:val="both"/>
        <w:rPr>
          <w:rFonts w:ascii="Arial" w:hAnsi="Arial" w:cs="Arial"/>
          <w:sz w:val="20"/>
          <w:szCs w:val="20"/>
        </w:rPr>
      </w:pPr>
      <w:r w:rsidRPr="00513FBA">
        <w:rPr>
          <w:rFonts w:ascii="Arial" w:hAnsi="Arial" w:cs="Arial"/>
          <w:sz w:val="20"/>
          <w:szCs w:val="20"/>
        </w:rPr>
        <w:t>Vsi v ponudbi predloženi obrazci morajo biti v celoti izpolnjeni, podpisani in žigosani s strani ponudnika oziroma drugih pristojnih oseb.</w:t>
      </w:r>
    </w:p>
    <w:p w14:paraId="05C53F44" w14:textId="77777777" w:rsidR="005B1CDD" w:rsidRPr="00513FBA" w:rsidRDefault="005B1CDD" w:rsidP="005B1CDD">
      <w:pPr>
        <w:widowControl w:val="0"/>
        <w:autoSpaceDE w:val="0"/>
        <w:autoSpaceDN w:val="0"/>
        <w:adjustRightInd w:val="0"/>
        <w:jc w:val="both"/>
        <w:rPr>
          <w:rFonts w:ascii="Arial" w:hAnsi="Arial" w:cs="Arial"/>
          <w:sz w:val="20"/>
          <w:szCs w:val="20"/>
        </w:rPr>
      </w:pPr>
    </w:p>
    <w:p w14:paraId="7B18D8B5" w14:textId="77777777" w:rsidR="005B1CDD" w:rsidRPr="00513FBA" w:rsidRDefault="005B1CDD" w:rsidP="005B1CDD">
      <w:pPr>
        <w:widowControl w:val="0"/>
        <w:jc w:val="both"/>
        <w:rPr>
          <w:rFonts w:ascii="Arial" w:hAnsi="Arial" w:cs="Arial"/>
          <w:sz w:val="20"/>
          <w:szCs w:val="20"/>
        </w:rPr>
      </w:pPr>
      <w:r w:rsidRPr="00513FBA">
        <w:rPr>
          <w:rFonts w:ascii="Arial" w:hAnsi="Arial" w:cs="Arial"/>
          <w:sz w:val="20"/>
          <w:szCs w:val="20"/>
        </w:rPr>
        <w:t>Po pregledu ponudb bo naročnik, v kolikor se bo pojavil dvom o resničnosti ponudnikovih izjav, najugodnejšega ponudnika pozval k predložitvi dokazil, kot je navedeno za posameznim zahtevanim pogojem oziroma razlogom za izključitev.</w:t>
      </w:r>
    </w:p>
    <w:p w14:paraId="033EA320" w14:textId="77777777" w:rsidR="005B1CDD" w:rsidRPr="00513FBA" w:rsidRDefault="005B1CDD" w:rsidP="005B1CDD">
      <w:pPr>
        <w:widowControl w:val="0"/>
        <w:jc w:val="both"/>
        <w:rPr>
          <w:rFonts w:ascii="Arial" w:hAnsi="Arial" w:cs="Arial"/>
          <w:sz w:val="20"/>
          <w:szCs w:val="20"/>
        </w:rPr>
      </w:pPr>
    </w:p>
    <w:p w14:paraId="1504B069" w14:textId="77777777" w:rsidR="005B1CDD" w:rsidRPr="00513FBA" w:rsidRDefault="005B1CDD" w:rsidP="005B1CDD">
      <w:pPr>
        <w:widowControl w:val="0"/>
        <w:jc w:val="both"/>
        <w:rPr>
          <w:rFonts w:ascii="Arial" w:hAnsi="Arial" w:cs="Arial"/>
          <w:sz w:val="20"/>
          <w:szCs w:val="20"/>
        </w:rPr>
      </w:pPr>
      <w:r w:rsidRPr="00513FBA">
        <w:rPr>
          <w:rFonts w:ascii="Arial" w:hAnsi="Arial" w:cs="Arial"/>
          <w:sz w:val="20"/>
          <w:szCs w:val="20"/>
        </w:rPr>
        <w:t>Na poziv naročnika bo moral izbrani ponudnik v postopku javnega naročanja ali pri izvajanju javnega naročila, v roku osmih dni od prejema poziva, posredovati podatke o:</w:t>
      </w:r>
    </w:p>
    <w:p w14:paraId="6FF05EF2" w14:textId="77777777" w:rsidR="005B1CDD" w:rsidRPr="00513FBA" w:rsidRDefault="005B1CDD" w:rsidP="002859E1">
      <w:pPr>
        <w:widowControl w:val="0"/>
        <w:numPr>
          <w:ilvl w:val="0"/>
          <w:numId w:val="15"/>
        </w:numPr>
        <w:spacing w:after="160" w:line="252" w:lineRule="auto"/>
        <w:contextualSpacing/>
        <w:jc w:val="both"/>
        <w:rPr>
          <w:rFonts w:ascii="Arial" w:hAnsi="Arial" w:cs="Arial"/>
          <w:sz w:val="20"/>
          <w:szCs w:val="20"/>
        </w:rPr>
      </w:pPr>
      <w:r w:rsidRPr="00513FBA">
        <w:rPr>
          <w:rFonts w:ascii="Arial" w:hAnsi="Arial" w:cs="Arial"/>
          <w:sz w:val="20"/>
          <w:szCs w:val="20"/>
        </w:rPr>
        <w:t xml:space="preserve">svojih ustanoviteljih, družbenikih, vključno s tihimi družbeniki, delničarjih, </w:t>
      </w:r>
      <w:proofErr w:type="spellStart"/>
      <w:r w:rsidRPr="00513FBA">
        <w:rPr>
          <w:rFonts w:ascii="Arial" w:hAnsi="Arial" w:cs="Arial"/>
          <w:sz w:val="20"/>
          <w:szCs w:val="20"/>
        </w:rPr>
        <w:t>komanditistih</w:t>
      </w:r>
      <w:proofErr w:type="spellEnd"/>
      <w:r w:rsidRPr="00513FBA">
        <w:rPr>
          <w:rFonts w:ascii="Arial" w:hAnsi="Arial" w:cs="Arial"/>
          <w:sz w:val="20"/>
          <w:szCs w:val="20"/>
        </w:rPr>
        <w:t xml:space="preserve"> ali drugih lastnikih in podatke o lastniških deležih navedenih oseb,</w:t>
      </w:r>
    </w:p>
    <w:p w14:paraId="73776099" w14:textId="77777777" w:rsidR="005B1CDD" w:rsidRPr="00513FBA" w:rsidRDefault="005B1CDD" w:rsidP="002859E1">
      <w:pPr>
        <w:widowControl w:val="0"/>
        <w:numPr>
          <w:ilvl w:val="0"/>
          <w:numId w:val="15"/>
        </w:numPr>
        <w:spacing w:after="160" w:line="252" w:lineRule="auto"/>
        <w:contextualSpacing/>
        <w:jc w:val="both"/>
        <w:rPr>
          <w:rFonts w:ascii="Arial" w:hAnsi="Arial" w:cs="Arial"/>
          <w:sz w:val="20"/>
          <w:szCs w:val="20"/>
        </w:rPr>
      </w:pPr>
      <w:r w:rsidRPr="00513FBA">
        <w:rPr>
          <w:rFonts w:ascii="Arial" w:hAnsi="Arial" w:cs="Arial"/>
          <w:sz w:val="20"/>
          <w:szCs w:val="20"/>
        </w:rPr>
        <w:t>gospodarskih subjektih, za katere se glede na določbe zakona, ki ureja gospodarske družbe, šteje, da so z njim povezane družbe.</w:t>
      </w:r>
    </w:p>
    <w:p w14:paraId="45C1C2FF" w14:textId="77777777" w:rsidR="005B1CDD" w:rsidRPr="00513FBA" w:rsidRDefault="005B1CDD" w:rsidP="005B1CDD">
      <w:pPr>
        <w:widowControl w:val="0"/>
        <w:jc w:val="both"/>
        <w:rPr>
          <w:rFonts w:ascii="Arial" w:hAnsi="Arial" w:cs="Arial"/>
          <w:sz w:val="20"/>
          <w:szCs w:val="20"/>
        </w:rPr>
      </w:pPr>
    </w:p>
    <w:p w14:paraId="35627C64" w14:textId="77777777" w:rsidR="005B1CDD" w:rsidRPr="00513FBA" w:rsidRDefault="005B1CDD" w:rsidP="005B1CDD">
      <w:pPr>
        <w:widowControl w:val="0"/>
        <w:jc w:val="both"/>
        <w:rPr>
          <w:rFonts w:ascii="Arial" w:hAnsi="Arial" w:cs="Arial"/>
          <w:sz w:val="20"/>
          <w:szCs w:val="20"/>
        </w:rPr>
      </w:pPr>
      <w:r w:rsidRPr="00513FBA">
        <w:rPr>
          <w:rFonts w:ascii="Arial" w:hAnsi="Arial" w:cs="Arial"/>
          <w:sz w:val="20"/>
          <w:szCs w:val="20"/>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1E4AD44F" w14:textId="77777777" w:rsidR="005B1CDD" w:rsidRPr="00513FBA" w:rsidRDefault="005B1CDD" w:rsidP="005B1CDD">
      <w:pPr>
        <w:widowControl w:val="0"/>
        <w:jc w:val="both"/>
        <w:rPr>
          <w:rFonts w:ascii="Arial" w:hAnsi="Arial" w:cs="Arial"/>
          <w:sz w:val="20"/>
          <w:szCs w:val="20"/>
        </w:rPr>
      </w:pPr>
    </w:p>
    <w:p w14:paraId="37BF9538" w14:textId="1146663B" w:rsidR="005B1CDD" w:rsidRPr="00513FBA" w:rsidRDefault="00513FBA" w:rsidP="00513FBA">
      <w:pPr>
        <w:keepNext/>
        <w:keepLines/>
        <w:widowControl w:val="0"/>
        <w:spacing w:after="160" w:line="252" w:lineRule="auto"/>
        <w:jc w:val="both"/>
        <w:outlineLvl w:val="1"/>
        <w:rPr>
          <w:rFonts w:ascii="Arial" w:eastAsia="SimSun" w:hAnsi="Arial" w:cs="Arial"/>
          <w:b/>
          <w:bCs/>
          <w:sz w:val="20"/>
          <w:szCs w:val="20"/>
          <w:lang w:val="x-none" w:eastAsia="x-none"/>
        </w:rPr>
      </w:pPr>
      <w:bookmarkStart w:id="139" w:name="_Toc533063567"/>
      <w:bookmarkStart w:id="140" w:name="_Toc10194652"/>
      <w:bookmarkStart w:id="141" w:name="_Toc21506081"/>
      <w:bookmarkStart w:id="142" w:name="_Toc27134345"/>
      <w:bookmarkStart w:id="143" w:name="_Toc55479352"/>
      <w:bookmarkStart w:id="144" w:name="_Toc55479696"/>
      <w:bookmarkStart w:id="145" w:name="_Toc55480054"/>
      <w:bookmarkStart w:id="146" w:name="_Toc64529994"/>
      <w:bookmarkStart w:id="147" w:name="_Toc89345070"/>
      <w:bookmarkStart w:id="148" w:name="_Toc108010595"/>
      <w:bookmarkStart w:id="149" w:name="_Toc128743292"/>
      <w:bookmarkStart w:id="150" w:name="_Toc128743903"/>
      <w:bookmarkStart w:id="151" w:name="_Toc160440588"/>
      <w:bookmarkStart w:id="152" w:name="_Toc161399778"/>
      <w:bookmarkStart w:id="153" w:name="_Toc176763890"/>
      <w:r w:rsidRPr="00513FBA">
        <w:rPr>
          <w:rFonts w:ascii="Arial" w:eastAsia="SimSun" w:hAnsi="Arial" w:cs="Arial"/>
          <w:b/>
          <w:bCs/>
          <w:sz w:val="20"/>
          <w:szCs w:val="20"/>
          <w:lang w:eastAsia="x-none"/>
        </w:rPr>
        <w:t>1</w:t>
      </w:r>
      <w:r w:rsidR="00DF2392">
        <w:rPr>
          <w:rFonts w:ascii="Arial" w:eastAsia="SimSun" w:hAnsi="Arial" w:cs="Arial"/>
          <w:b/>
          <w:bCs/>
          <w:sz w:val="20"/>
          <w:szCs w:val="20"/>
          <w:lang w:eastAsia="x-none"/>
        </w:rPr>
        <w:t>0</w:t>
      </w:r>
      <w:r w:rsidRPr="00513FBA">
        <w:rPr>
          <w:rFonts w:ascii="Arial" w:eastAsia="SimSun" w:hAnsi="Arial" w:cs="Arial"/>
          <w:b/>
          <w:bCs/>
          <w:sz w:val="20"/>
          <w:szCs w:val="20"/>
          <w:lang w:eastAsia="x-none"/>
        </w:rPr>
        <w:t>.</w:t>
      </w:r>
      <w:r>
        <w:rPr>
          <w:rFonts w:ascii="Arial" w:eastAsia="SimSun" w:hAnsi="Arial" w:cs="Arial"/>
          <w:b/>
          <w:bCs/>
          <w:sz w:val="20"/>
          <w:szCs w:val="20"/>
          <w:lang w:eastAsia="x-none"/>
        </w:rPr>
        <w:t>2</w:t>
      </w:r>
      <w:r w:rsidRPr="00513FBA">
        <w:rPr>
          <w:rFonts w:ascii="Arial" w:eastAsia="SimSun" w:hAnsi="Arial" w:cs="Arial"/>
          <w:b/>
          <w:bCs/>
          <w:sz w:val="20"/>
          <w:szCs w:val="20"/>
          <w:lang w:eastAsia="x-none"/>
        </w:rPr>
        <w:t xml:space="preserve"> </w:t>
      </w:r>
      <w:r w:rsidR="005B1CDD" w:rsidRPr="00513FBA">
        <w:rPr>
          <w:rFonts w:ascii="Arial" w:eastAsia="SimSun" w:hAnsi="Arial" w:cs="Arial"/>
          <w:b/>
          <w:bCs/>
          <w:sz w:val="20"/>
          <w:szCs w:val="20"/>
          <w:lang w:val="x-none" w:eastAsia="x-none"/>
        </w:rPr>
        <w:t>Sestavljanje ponudbe</w:t>
      </w:r>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p>
    <w:p w14:paraId="79A048ED" w14:textId="77777777" w:rsidR="005B1CDD" w:rsidRPr="00513FBA" w:rsidRDefault="005B1CDD" w:rsidP="005B1CDD">
      <w:pPr>
        <w:keepNext/>
        <w:keepLines/>
        <w:numPr>
          <w:ilvl w:val="2"/>
          <w:numId w:val="0"/>
        </w:numPr>
        <w:ind w:left="357" w:hanging="357"/>
        <w:jc w:val="both"/>
        <w:outlineLvl w:val="2"/>
        <w:rPr>
          <w:rFonts w:ascii="Arial" w:eastAsia="SimSun" w:hAnsi="Arial" w:cs="Arial"/>
          <w:b/>
          <w:spacing w:val="4"/>
          <w:sz w:val="20"/>
          <w:szCs w:val="20"/>
          <w:lang w:val="x-none" w:eastAsia="x-none"/>
        </w:rPr>
      </w:pPr>
      <w:bookmarkStart w:id="154" w:name="_Toc55479353"/>
      <w:bookmarkStart w:id="155" w:name="_Toc55479697"/>
      <w:bookmarkStart w:id="156" w:name="_Toc55480055"/>
      <w:bookmarkStart w:id="157" w:name="_Toc64529995"/>
      <w:bookmarkStart w:id="158" w:name="_Toc89345071"/>
      <w:bookmarkStart w:id="159" w:name="_Toc108010596"/>
      <w:bookmarkStart w:id="160" w:name="_Toc128743293"/>
      <w:bookmarkStart w:id="161" w:name="_Toc128743904"/>
      <w:bookmarkStart w:id="162" w:name="_Toc160440589"/>
      <w:bookmarkStart w:id="163" w:name="_Toc161399779"/>
      <w:bookmarkStart w:id="164" w:name="_Toc176763891"/>
      <w:r w:rsidRPr="00513FBA">
        <w:rPr>
          <w:rFonts w:ascii="Arial" w:eastAsia="SimSun" w:hAnsi="Arial" w:cs="Arial"/>
          <w:b/>
          <w:spacing w:val="4"/>
          <w:sz w:val="20"/>
          <w:szCs w:val="20"/>
          <w:lang w:val="x-none" w:eastAsia="x-none"/>
        </w:rPr>
        <w:t>Obrazec »ESPD« za vse gospodarske subjekte</w:t>
      </w:r>
      <w:bookmarkEnd w:id="154"/>
      <w:bookmarkEnd w:id="155"/>
      <w:bookmarkEnd w:id="156"/>
      <w:bookmarkEnd w:id="157"/>
      <w:bookmarkEnd w:id="158"/>
      <w:bookmarkEnd w:id="159"/>
      <w:bookmarkEnd w:id="160"/>
      <w:bookmarkEnd w:id="161"/>
      <w:bookmarkEnd w:id="162"/>
      <w:bookmarkEnd w:id="163"/>
      <w:bookmarkEnd w:id="164"/>
    </w:p>
    <w:p w14:paraId="151A9D8B" w14:textId="77777777" w:rsidR="005B1CDD" w:rsidRPr="00513FBA" w:rsidRDefault="005B1CDD" w:rsidP="005B1CDD">
      <w:pPr>
        <w:keepNext/>
        <w:keepLines/>
        <w:numPr>
          <w:ilvl w:val="2"/>
          <w:numId w:val="0"/>
        </w:numPr>
        <w:jc w:val="both"/>
        <w:outlineLvl w:val="2"/>
        <w:rPr>
          <w:rFonts w:ascii="Arial" w:eastAsia="SimSun" w:hAnsi="Arial" w:cs="Arial"/>
          <w:spacing w:val="4"/>
          <w:sz w:val="20"/>
          <w:szCs w:val="20"/>
          <w:lang w:val="x-none" w:eastAsia="x-none"/>
        </w:rPr>
      </w:pPr>
      <w:bookmarkStart w:id="165" w:name="_Toc533063569"/>
      <w:bookmarkStart w:id="166" w:name="_Toc10194654"/>
      <w:bookmarkStart w:id="167" w:name="_Toc21506083"/>
      <w:bookmarkStart w:id="168" w:name="_Toc27134347"/>
      <w:bookmarkStart w:id="169" w:name="_Toc55479354"/>
      <w:bookmarkStart w:id="170" w:name="_Toc55479698"/>
      <w:bookmarkStart w:id="171" w:name="_Toc55480056"/>
      <w:bookmarkStart w:id="172" w:name="_Toc64529996"/>
      <w:bookmarkStart w:id="173" w:name="_Toc89345072"/>
      <w:bookmarkStart w:id="174" w:name="_Toc108010597"/>
      <w:bookmarkStart w:id="175" w:name="_Toc128743294"/>
      <w:bookmarkStart w:id="176" w:name="_Toc128743905"/>
      <w:bookmarkStart w:id="177" w:name="_Toc160440590"/>
      <w:bookmarkStart w:id="178" w:name="_Toc161399780"/>
      <w:bookmarkStart w:id="179" w:name="_Toc176763892"/>
      <w:r w:rsidRPr="00513FBA">
        <w:rPr>
          <w:rFonts w:ascii="Arial" w:eastAsia="SimSun" w:hAnsi="Arial" w:cs="Arial"/>
          <w:spacing w:val="4"/>
          <w:sz w:val="20"/>
          <w:szCs w:val="20"/>
          <w:lang w:val="x-none" w:eastAsia="x-none"/>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p>
    <w:p w14:paraId="391A9146" w14:textId="77777777" w:rsidR="005B1CDD" w:rsidRPr="00513FBA" w:rsidRDefault="005B1CDD" w:rsidP="005B1CDD">
      <w:pPr>
        <w:keepNext/>
        <w:keepLines/>
        <w:numPr>
          <w:ilvl w:val="2"/>
          <w:numId w:val="0"/>
        </w:numPr>
        <w:ind w:left="357" w:hanging="357"/>
        <w:jc w:val="both"/>
        <w:outlineLvl w:val="2"/>
        <w:rPr>
          <w:rFonts w:ascii="Arial" w:eastAsia="SimSun" w:hAnsi="Arial" w:cs="Arial"/>
          <w:spacing w:val="4"/>
          <w:sz w:val="20"/>
          <w:szCs w:val="20"/>
          <w:lang w:val="x-none" w:eastAsia="x-none"/>
        </w:rPr>
      </w:pPr>
      <w:bookmarkStart w:id="180" w:name="_Toc533063570"/>
      <w:bookmarkStart w:id="181" w:name="_Toc10194655"/>
      <w:bookmarkStart w:id="182" w:name="_Toc21506084"/>
    </w:p>
    <w:p w14:paraId="4B43F19C" w14:textId="77777777" w:rsidR="005B1CDD" w:rsidRPr="00513FBA" w:rsidRDefault="005B1CDD" w:rsidP="005B1CDD">
      <w:pPr>
        <w:keepNext/>
        <w:keepLines/>
        <w:numPr>
          <w:ilvl w:val="2"/>
          <w:numId w:val="0"/>
        </w:numPr>
        <w:ind w:left="357" w:hanging="357"/>
        <w:jc w:val="both"/>
        <w:outlineLvl w:val="2"/>
        <w:rPr>
          <w:rFonts w:ascii="Arial" w:eastAsia="SimSun" w:hAnsi="Arial" w:cs="Arial"/>
          <w:spacing w:val="4"/>
          <w:sz w:val="20"/>
          <w:szCs w:val="20"/>
          <w:lang w:val="x-none" w:eastAsia="x-none"/>
        </w:rPr>
      </w:pPr>
      <w:bookmarkStart w:id="183" w:name="_Toc27134348"/>
      <w:bookmarkStart w:id="184" w:name="_Toc55479355"/>
      <w:bookmarkStart w:id="185" w:name="_Toc55479699"/>
      <w:bookmarkStart w:id="186" w:name="_Toc55480057"/>
      <w:bookmarkStart w:id="187" w:name="_Toc64529997"/>
      <w:bookmarkStart w:id="188" w:name="_Toc89345073"/>
      <w:bookmarkStart w:id="189" w:name="_Toc108010598"/>
      <w:bookmarkStart w:id="190" w:name="_Toc128743295"/>
      <w:bookmarkStart w:id="191" w:name="_Toc128743906"/>
      <w:bookmarkStart w:id="192" w:name="_Toc160440591"/>
      <w:bookmarkStart w:id="193" w:name="_Toc161399781"/>
      <w:bookmarkStart w:id="194" w:name="_Toc176763893"/>
      <w:r w:rsidRPr="00513FBA">
        <w:rPr>
          <w:rFonts w:ascii="Arial" w:eastAsia="SimSun" w:hAnsi="Arial" w:cs="Arial"/>
          <w:spacing w:val="4"/>
          <w:sz w:val="20"/>
          <w:szCs w:val="20"/>
          <w:lang w:val="x-none" w:eastAsia="x-none"/>
        </w:rPr>
        <w:t>Navedbe v ESPD in/ali dokazila, ki ji predloži gospodarski subjekt, morajo biti veljavni.</w:t>
      </w:r>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p>
    <w:p w14:paraId="0898DCF2" w14:textId="77777777" w:rsidR="005B1CDD" w:rsidRPr="00513FBA" w:rsidRDefault="005B1CDD" w:rsidP="005B1CDD">
      <w:pPr>
        <w:jc w:val="both"/>
        <w:rPr>
          <w:rFonts w:ascii="Arial" w:hAnsi="Arial" w:cs="Arial"/>
          <w:sz w:val="20"/>
          <w:szCs w:val="20"/>
          <w:lang w:val="x-none" w:eastAsia="x-none"/>
        </w:rPr>
      </w:pPr>
    </w:p>
    <w:p w14:paraId="6B60D946" w14:textId="366D08D2" w:rsidR="005B1CDD" w:rsidRPr="00513FBA" w:rsidRDefault="005B1CDD" w:rsidP="005B1CDD">
      <w:pPr>
        <w:keepNext/>
        <w:keepLines/>
        <w:numPr>
          <w:ilvl w:val="2"/>
          <w:numId w:val="0"/>
        </w:numPr>
        <w:jc w:val="both"/>
        <w:outlineLvl w:val="2"/>
        <w:rPr>
          <w:rFonts w:ascii="Arial" w:eastAsia="SimSun" w:hAnsi="Arial" w:cs="Arial"/>
          <w:spacing w:val="4"/>
          <w:sz w:val="20"/>
          <w:szCs w:val="20"/>
          <w:lang w:val="x-none" w:eastAsia="x-none"/>
        </w:rPr>
      </w:pPr>
      <w:bookmarkStart w:id="195" w:name="_Toc533063571"/>
      <w:bookmarkStart w:id="196" w:name="_Toc10194656"/>
      <w:bookmarkStart w:id="197" w:name="_Toc21506085"/>
      <w:bookmarkStart w:id="198" w:name="_Toc27134349"/>
      <w:bookmarkStart w:id="199" w:name="_Toc55479356"/>
      <w:bookmarkStart w:id="200" w:name="_Toc55479700"/>
      <w:bookmarkStart w:id="201" w:name="_Toc55480058"/>
      <w:bookmarkStart w:id="202" w:name="_Toc64529998"/>
      <w:bookmarkStart w:id="203" w:name="_Toc89345074"/>
      <w:bookmarkStart w:id="204" w:name="_Toc108010599"/>
      <w:bookmarkStart w:id="205" w:name="_Toc128743296"/>
      <w:bookmarkStart w:id="206" w:name="_Toc128743907"/>
      <w:bookmarkStart w:id="207" w:name="_Toc160440592"/>
      <w:bookmarkStart w:id="208" w:name="_Toc161399782"/>
      <w:bookmarkStart w:id="209" w:name="_Toc176763894"/>
      <w:r w:rsidRPr="00B77324">
        <w:rPr>
          <w:rFonts w:ascii="Arial" w:eastAsia="SimSun" w:hAnsi="Arial" w:cs="Arial"/>
          <w:spacing w:val="4"/>
          <w:sz w:val="20"/>
          <w:szCs w:val="20"/>
          <w:lang w:val="x-none" w:eastAsia="x-none"/>
        </w:rPr>
        <w:t xml:space="preserve">Gospodarski subjekt naročnikov obrazec ESPD (datoteka XML) uvozi na spletni strani </w:t>
      </w:r>
      <w:r w:rsidR="000536CE" w:rsidRPr="00B77324">
        <w:rPr>
          <w:rFonts w:ascii="Arial" w:eastAsia="SimSun" w:hAnsi="Arial" w:cs="Arial"/>
          <w:spacing w:val="4"/>
          <w:sz w:val="20"/>
          <w:szCs w:val="20"/>
          <w:lang w:eastAsia="x-none"/>
        </w:rPr>
        <w:t>e-JN</w:t>
      </w:r>
      <w:r w:rsidRPr="00B77324">
        <w:rPr>
          <w:rFonts w:ascii="Arial" w:eastAsia="SimSun" w:hAnsi="Arial" w:cs="Arial"/>
          <w:spacing w:val="4"/>
          <w:sz w:val="20"/>
          <w:szCs w:val="20"/>
          <w:lang w:val="x-none" w:eastAsia="x-none"/>
        </w:rPr>
        <w:t xml:space="preserve">/ESPD: </w:t>
      </w:r>
      <w:hyperlink r:id="rId14" w:history="1">
        <w:r w:rsidR="004A3133" w:rsidRPr="00B77324">
          <w:rPr>
            <w:rFonts w:ascii="Arial" w:eastAsia="Georgia" w:hAnsi="Arial" w:cs="Arial"/>
            <w:sz w:val="20"/>
            <w:szCs w:val="20"/>
            <w:u w:val="single"/>
            <w:lang w:eastAsia="en-US"/>
          </w:rPr>
          <w:t>https://ejn.gov.si/espd</w:t>
        </w:r>
      </w:hyperlink>
      <w:r w:rsidR="004A3133" w:rsidRPr="00B77324">
        <w:rPr>
          <w:rFonts w:ascii="Georgia" w:eastAsia="Georgia" w:hAnsi="Georgia"/>
          <w:sz w:val="20"/>
          <w:szCs w:val="20"/>
          <w:u w:val="single"/>
          <w:lang w:eastAsia="en-US"/>
        </w:rPr>
        <w:t xml:space="preserve"> </w:t>
      </w:r>
      <w:r w:rsidRPr="00B77324">
        <w:rPr>
          <w:rFonts w:ascii="Arial" w:eastAsia="SimSun" w:hAnsi="Arial" w:cs="Arial"/>
          <w:spacing w:val="4"/>
          <w:sz w:val="20"/>
          <w:szCs w:val="20"/>
          <w:lang w:val="x-none" w:eastAsia="x-none"/>
        </w:rPr>
        <w:t xml:space="preserve">in vanj neposredno </w:t>
      </w:r>
      <w:r w:rsidRPr="00513FBA">
        <w:rPr>
          <w:rFonts w:ascii="Arial" w:eastAsia="SimSun" w:hAnsi="Arial" w:cs="Arial"/>
          <w:spacing w:val="4"/>
          <w:sz w:val="20"/>
          <w:szCs w:val="20"/>
          <w:lang w:val="x-none" w:eastAsia="x-none"/>
        </w:rPr>
        <w:t>vnese zahtevane podatke.</w:t>
      </w:r>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p>
    <w:p w14:paraId="7D7C3675" w14:textId="77777777" w:rsidR="005B1CDD" w:rsidRPr="00513FBA" w:rsidRDefault="005B1CDD" w:rsidP="005B1CDD">
      <w:pPr>
        <w:jc w:val="both"/>
        <w:rPr>
          <w:rFonts w:ascii="Arial" w:hAnsi="Arial" w:cs="Arial"/>
          <w:sz w:val="20"/>
          <w:szCs w:val="20"/>
          <w:lang w:val="x-none" w:eastAsia="x-none"/>
        </w:rPr>
      </w:pPr>
    </w:p>
    <w:p w14:paraId="2142133A" w14:textId="77777777" w:rsidR="005B1CDD" w:rsidRPr="00513FBA" w:rsidRDefault="005B1CDD" w:rsidP="005B1CDD">
      <w:pPr>
        <w:keepNext/>
        <w:keepLines/>
        <w:numPr>
          <w:ilvl w:val="2"/>
          <w:numId w:val="0"/>
        </w:numPr>
        <w:jc w:val="both"/>
        <w:outlineLvl w:val="2"/>
        <w:rPr>
          <w:rFonts w:ascii="Arial" w:eastAsia="SimSun" w:hAnsi="Arial" w:cs="Arial"/>
          <w:spacing w:val="4"/>
          <w:sz w:val="20"/>
          <w:szCs w:val="20"/>
          <w:lang w:val="x-none" w:eastAsia="x-none"/>
        </w:rPr>
      </w:pPr>
      <w:bookmarkStart w:id="210" w:name="_Toc533063572"/>
      <w:bookmarkStart w:id="211" w:name="_Toc10194657"/>
      <w:bookmarkStart w:id="212" w:name="_Toc21506086"/>
      <w:bookmarkStart w:id="213" w:name="_Toc27134350"/>
      <w:bookmarkStart w:id="214" w:name="_Toc55479357"/>
      <w:bookmarkStart w:id="215" w:name="_Toc55479701"/>
      <w:bookmarkStart w:id="216" w:name="_Toc55480059"/>
      <w:bookmarkStart w:id="217" w:name="_Toc64529999"/>
      <w:bookmarkStart w:id="218" w:name="_Toc89345075"/>
      <w:bookmarkStart w:id="219" w:name="_Toc108010600"/>
      <w:bookmarkStart w:id="220" w:name="_Toc128743297"/>
      <w:bookmarkStart w:id="221" w:name="_Toc128743908"/>
      <w:bookmarkStart w:id="222" w:name="_Toc160440593"/>
      <w:bookmarkStart w:id="223" w:name="_Toc161399783"/>
      <w:bookmarkStart w:id="224" w:name="_Toc176763895"/>
      <w:r w:rsidRPr="00513FBA">
        <w:rPr>
          <w:rFonts w:ascii="Arial" w:eastAsia="SimSun" w:hAnsi="Arial" w:cs="Arial"/>
          <w:spacing w:val="4"/>
          <w:sz w:val="20"/>
          <w:szCs w:val="20"/>
          <w:lang w:val="x-none" w:eastAsia="x-none"/>
        </w:rPr>
        <w:t>Izpolnjen in podpisan ESPD mora biti v ponudbi priložen za vse gospodarske subjekte, ki v kakršni koli vlogi sodelujejo v ponudbi (ponudnik, sodelujoči ponudniki v primeru skupne ponudbe, gospodarski subjekti, na katerih kapacitete se sklicuje ponudnik in podizvajalci).</w:t>
      </w:r>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r w:rsidRPr="00513FBA">
        <w:rPr>
          <w:rFonts w:ascii="Arial" w:eastAsia="SimSun" w:hAnsi="Arial" w:cs="Arial"/>
          <w:spacing w:val="4"/>
          <w:sz w:val="20"/>
          <w:szCs w:val="20"/>
          <w:lang w:val="x-none" w:eastAsia="x-none"/>
        </w:rPr>
        <w:t xml:space="preserve">  </w:t>
      </w:r>
    </w:p>
    <w:p w14:paraId="7EE8611F" w14:textId="77777777" w:rsidR="005B1CDD" w:rsidRPr="00513FBA" w:rsidRDefault="005B1CDD" w:rsidP="005B1CDD">
      <w:pPr>
        <w:jc w:val="both"/>
        <w:rPr>
          <w:rFonts w:ascii="Arial" w:hAnsi="Arial" w:cs="Arial"/>
          <w:sz w:val="20"/>
          <w:szCs w:val="20"/>
          <w:lang w:val="x-none" w:eastAsia="x-none"/>
        </w:rPr>
      </w:pPr>
    </w:p>
    <w:p w14:paraId="33E2E649" w14:textId="77777777" w:rsidR="005B1CDD" w:rsidRPr="00513FBA" w:rsidRDefault="005B1CDD" w:rsidP="005B1CDD">
      <w:pPr>
        <w:keepNext/>
        <w:keepLines/>
        <w:numPr>
          <w:ilvl w:val="2"/>
          <w:numId w:val="0"/>
        </w:numPr>
        <w:jc w:val="both"/>
        <w:outlineLvl w:val="2"/>
        <w:rPr>
          <w:rFonts w:ascii="Arial" w:eastAsia="SimSun" w:hAnsi="Arial" w:cs="Arial"/>
          <w:spacing w:val="4"/>
          <w:sz w:val="20"/>
          <w:szCs w:val="20"/>
          <w:lang w:val="x-none" w:eastAsia="x-none"/>
        </w:rPr>
      </w:pPr>
      <w:bookmarkStart w:id="225" w:name="_Toc533063573"/>
      <w:bookmarkStart w:id="226" w:name="_Toc10194658"/>
      <w:bookmarkStart w:id="227" w:name="_Toc21506087"/>
      <w:bookmarkStart w:id="228" w:name="_Toc27134351"/>
      <w:bookmarkStart w:id="229" w:name="_Toc55479358"/>
      <w:bookmarkStart w:id="230" w:name="_Toc55479702"/>
      <w:bookmarkStart w:id="231" w:name="_Toc55480060"/>
      <w:bookmarkStart w:id="232" w:name="_Toc64530000"/>
      <w:bookmarkStart w:id="233" w:name="_Toc89345076"/>
      <w:bookmarkStart w:id="234" w:name="_Toc108010601"/>
      <w:bookmarkStart w:id="235" w:name="_Toc128743298"/>
      <w:bookmarkStart w:id="236" w:name="_Toc128743909"/>
      <w:bookmarkStart w:id="237" w:name="_Toc160440594"/>
      <w:bookmarkStart w:id="238" w:name="_Toc161399784"/>
      <w:bookmarkStart w:id="239" w:name="_Toc176763896"/>
      <w:r w:rsidRPr="00513FBA">
        <w:rPr>
          <w:rFonts w:ascii="Arial" w:eastAsia="SimSun" w:hAnsi="Arial" w:cs="Arial"/>
          <w:spacing w:val="4"/>
          <w:sz w:val="20"/>
          <w:szCs w:val="20"/>
          <w:lang w:val="x-none" w:eastAsia="x-none"/>
        </w:rPr>
        <w:lastRenderedPageBreak/>
        <w:t xml:space="preserve">Ponudnik, ki v sistemu e-JN oddaja ponudbo, naloži svoj ESPD v razdelek »ESPD – ponudnik«, ESPD ostalih sodelujočih pa naloži v razdelek »ESPD – ostali sodelujoči«. Ponudnik, ki v sistemu e-JN oddaja ponudbo, lahko naloži podpisan ESPD v </w:t>
      </w:r>
      <w:proofErr w:type="spellStart"/>
      <w:r w:rsidRPr="00513FBA">
        <w:rPr>
          <w:rFonts w:ascii="Arial" w:eastAsia="SimSun" w:hAnsi="Arial" w:cs="Arial"/>
          <w:spacing w:val="4"/>
          <w:sz w:val="20"/>
          <w:szCs w:val="20"/>
          <w:lang w:val="x-none" w:eastAsia="x-none"/>
        </w:rPr>
        <w:t>pdf</w:t>
      </w:r>
      <w:proofErr w:type="spellEnd"/>
      <w:r w:rsidRPr="00513FBA">
        <w:rPr>
          <w:rFonts w:ascii="Arial" w:eastAsia="SimSun" w:hAnsi="Arial" w:cs="Arial"/>
          <w:spacing w:val="4"/>
          <w:sz w:val="20"/>
          <w:szCs w:val="20"/>
          <w:lang w:val="x-none" w:eastAsia="x-none"/>
        </w:rPr>
        <w:t xml:space="preserve">. obliki ali pa ga le naloži in bo podpisan hkrati s podpisom ponudbe. Tudi če ponudnik naloži podpisan ESPD v </w:t>
      </w:r>
      <w:proofErr w:type="spellStart"/>
      <w:r w:rsidRPr="00513FBA">
        <w:rPr>
          <w:rFonts w:ascii="Arial" w:eastAsia="SimSun" w:hAnsi="Arial" w:cs="Arial"/>
          <w:spacing w:val="4"/>
          <w:sz w:val="20"/>
          <w:szCs w:val="20"/>
          <w:lang w:val="x-none" w:eastAsia="x-none"/>
        </w:rPr>
        <w:t>pdf</w:t>
      </w:r>
      <w:proofErr w:type="spellEnd"/>
      <w:r w:rsidRPr="00513FBA">
        <w:rPr>
          <w:rFonts w:ascii="Arial" w:eastAsia="SimSun" w:hAnsi="Arial" w:cs="Arial"/>
          <w:spacing w:val="4"/>
          <w:sz w:val="20"/>
          <w:szCs w:val="20"/>
          <w:lang w:val="x-none" w:eastAsia="x-none"/>
        </w:rPr>
        <w:t>. obliki, bo ta hkrati s podpisom ponudbe podpisan še enkrat.</w:t>
      </w:r>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r w:rsidRPr="00513FBA">
        <w:rPr>
          <w:rFonts w:ascii="Arial" w:eastAsia="SimSun" w:hAnsi="Arial" w:cs="Arial"/>
          <w:spacing w:val="4"/>
          <w:sz w:val="20"/>
          <w:szCs w:val="20"/>
          <w:lang w:val="x-none" w:eastAsia="x-none"/>
        </w:rPr>
        <w:t xml:space="preserve"> </w:t>
      </w:r>
    </w:p>
    <w:p w14:paraId="22A95A75" w14:textId="77777777" w:rsidR="005B1CDD" w:rsidRPr="00513FBA" w:rsidRDefault="005B1CDD" w:rsidP="005B1CDD">
      <w:pPr>
        <w:jc w:val="both"/>
        <w:rPr>
          <w:rFonts w:ascii="Arial" w:hAnsi="Arial" w:cs="Arial"/>
          <w:sz w:val="20"/>
          <w:szCs w:val="20"/>
          <w:lang w:val="x-none" w:eastAsia="x-none"/>
        </w:rPr>
      </w:pPr>
    </w:p>
    <w:p w14:paraId="56000F79" w14:textId="77777777" w:rsidR="005B1CDD" w:rsidRPr="00513FBA" w:rsidRDefault="005B1CDD" w:rsidP="005B1CDD">
      <w:pPr>
        <w:keepNext/>
        <w:keepLines/>
        <w:numPr>
          <w:ilvl w:val="2"/>
          <w:numId w:val="0"/>
        </w:numPr>
        <w:jc w:val="both"/>
        <w:outlineLvl w:val="2"/>
        <w:rPr>
          <w:rFonts w:ascii="Arial" w:eastAsia="SimSun" w:hAnsi="Arial" w:cs="Arial"/>
          <w:spacing w:val="4"/>
          <w:sz w:val="20"/>
          <w:szCs w:val="20"/>
          <w:lang w:val="x-none" w:eastAsia="x-none"/>
        </w:rPr>
      </w:pPr>
      <w:bookmarkStart w:id="240" w:name="_Toc533063574"/>
      <w:bookmarkStart w:id="241" w:name="_Toc10194659"/>
      <w:bookmarkStart w:id="242" w:name="_Toc21506088"/>
      <w:bookmarkStart w:id="243" w:name="_Toc27134352"/>
      <w:bookmarkStart w:id="244" w:name="_Toc55479359"/>
      <w:bookmarkStart w:id="245" w:name="_Toc55479703"/>
      <w:bookmarkStart w:id="246" w:name="_Toc55480061"/>
      <w:bookmarkStart w:id="247" w:name="_Toc64530001"/>
      <w:bookmarkStart w:id="248" w:name="_Toc89345077"/>
      <w:bookmarkStart w:id="249" w:name="_Toc108010602"/>
      <w:bookmarkStart w:id="250" w:name="_Toc128743299"/>
      <w:bookmarkStart w:id="251" w:name="_Toc128743910"/>
      <w:bookmarkStart w:id="252" w:name="_Toc160440595"/>
      <w:bookmarkStart w:id="253" w:name="_Toc161399785"/>
      <w:bookmarkStart w:id="254" w:name="_Toc176763897"/>
      <w:r w:rsidRPr="00513FBA">
        <w:rPr>
          <w:rFonts w:ascii="Arial" w:eastAsia="SimSun" w:hAnsi="Arial" w:cs="Arial"/>
          <w:spacing w:val="4"/>
          <w:sz w:val="20"/>
          <w:szCs w:val="20"/>
          <w:lang w:val="x-none" w:eastAsia="x-none"/>
        </w:rPr>
        <w:t xml:space="preserve">Za ostale sodelujoče ponudnik v razdelek »ESPD – ostali sodelujoči« priloži podpisane ESPD v </w:t>
      </w:r>
      <w:proofErr w:type="spellStart"/>
      <w:r w:rsidRPr="00513FBA">
        <w:rPr>
          <w:rFonts w:ascii="Arial" w:eastAsia="SimSun" w:hAnsi="Arial" w:cs="Arial"/>
          <w:spacing w:val="4"/>
          <w:sz w:val="20"/>
          <w:szCs w:val="20"/>
          <w:lang w:val="x-none" w:eastAsia="x-none"/>
        </w:rPr>
        <w:t>pdf</w:t>
      </w:r>
      <w:proofErr w:type="spellEnd"/>
      <w:r w:rsidRPr="00513FBA">
        <w:rPr>
          <w:rFonts w:ascii="Arial" w:eastAsia="SimSun" w:hAnsi="Arial" w:cs="Arial"/>
          <w:spacing w:val="4"/>
          <w:sz w:val="20"/>
          <w:szCs w:val="20"/>
          <w:lang w:val="x-none" w:eastAsia="x-none"/>
        </w:rPr>
        <w:t xml:space="preserve">. obliki, ali v elektronski obliki podpisan </w:t>
      </w:r>
      <w:proofErr w:type="spellStart"/>
      <w:r w:rsidRPr="00513FBA">
        <w:rPr>
          <w:rFonts w:ascii="Arial" w:eastAsia="SimSun" w:hAnsi="Arial" w:cs="Arial"/>
          <w:spacing w:val="4"/>
          <w:sz w:val="20"/>
          <w:szCs w:val="20"/>
          <w:lang w:val="x-none" w:eastAsia="x-none"/>
        </w:rPr>
        <w:t>xml</w:t>
      </w:r>
      <w:proofErr w:type="spellEnd"/>
      <w:r w:rsidRPr="00513FBA">
        <w:rPr>
          <w:rFonts w:ascii="Arial" w:eastAsia="SimSun" w:hAnsi="Arial" w:cs="Arial"/>
          <w:spacing w:val="4"/>
          <w:sz w:val="20"/>
          <w:szCs w:val="20"/>
          <w:lang w:val="x-none" w:eastAsia="x-none"/>
        </w:rPr>
        <w:t>.</w:t>
      </w:r>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p>
    <w:p w14:paraId="5B5E6E0C" w14:textId="77777777" w:rsidR="005B1CDD" w:rsidRPr="00513FBA" w:rsidRDefault="005B1CDD" w:rsidP="005B1CDD">
      <w:pPr>
        <w:jc w:val="both"/>
        <w:rPr>
          <w:rFonts w:ascii="Arial" w:hAnsi="Arial" w:cs="Arial"/>
          <w:sz w:val="20"/>
          <w:szCs w:val="20"/>
          <w:lang w:val="x-none" w:eastAsia="x-none"/>
        </w:rPr>
      </w:pPr>
    </w:p>
    <w:p w14:paraId="50B09B13" w14:textId="77777777" w:rsidR="005B1CDD" w:rsidRPr="00513FBA" w:rsidRDefault="005B1CDD" w:rsidP="005B1CDD">
      <w:pPr>
        <w:keepNext/>
        <w:keepLines/>
        <w:numPr>
          <w:ilvl w:val="2"/>
          <w:numId w:val="0"/>
        </w:numPr>
        <w:ind w:left="357" w:hanging="357"/>
        <w:jc w:val="both"/>
        <w:outlineLvl w:val="2"/>
        <w:rPr>
          <w:rFonts w:ascii="Arial" w:eastAsia="SimSun" w:hAnsi="Arial" w:cs="Arial"/>
          <w:b/>
          <w:spacing w:val="4"/>
          <w:sz w:val="20"/>
          <w:szCs w:val="20"/>
          <w:lang w:val="x-none" w:eastAsia="x-none"/>
        </w:rPr>
      </w:pPr>
      <w:bookmarkStart w:id="255" w:name="_Toc533063575"/>
      <w:bookmarkStart w:id="256" w:name="_Toc10194660"/>
      <w:bookmarkStart w:id="257" w:name="_Toc21506089"/>
      <w:bookmarkStart w:id="258" w:name="_Toc27134353"/>
      <w:bookmarkStart w:id="259" w:name="_Toc55479360"/>
      <w:bookmarkStart w:id="260" w:name="_Toc55479704"/>
      <w:bookmarkStart w:id="261" w:name="_Toc55480062"/>
      <w:bookmarkStart w:id="262" w:name="_Toc64530002"/>
      <w:bookmarkStart w:id="263" w:name="_Toc89345078"/>
      <w:bookmarkStart w:id="264" w:name="_Toc108010603"/>
      <w:bookmarkStart w:id="265" w:name="_Toc128743300"/>
      <w:bookmarkStart w:id="266" w:name="_Toc128743911"/>
      <w:bookmarkStart w:id="267" w:name="_Toc160440596"/>
      <w:bookmarkStart w:id="268" w:name="_Toc161399786"/>
      <w:bookmarkStart w:id="269" w:name="_Toc176763898"/>
      <w:r w:rsidRPr="00513FBA">
        <w:rPr>
          <w:rFonts w:ascii="Arial" w:eastAsia="SimSun" w:hAnsi="Arial" w:cs="Arial"/>
          <w:b/>
          <w:spacing w:val="4"/>
          <w:sz w:val="20"/>
          <w:szCs w:val="20"/>
          <w:lang w:val="x-none" w:eastAsia="x-none"/>
        </w:rPr>
        <w:t>Obrazec »Ponudbeni predračun«</w:t>
      </w:r>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p>
    <w:p w14:paraId="223A0424" w14:textId="528A419B" w:rsidR="005B1CDD" w:rsidRDefault="005B1CDD" w:rsidP="005B1CDD">
      <w:pPr>
        <w:jc w:val="both"/>
        <w:rPr>
          <w:rFonts w:ascii="Arial" w:hAnsi="Arial" w:cs="Arial"/>
          <w:sz w:val="20"/>
          <w:szCs w:val="20"/>
        </w:rPr>
      </w:pPr>
      <w:r w:rsidRPr="00513FBA">
        <w:rPr>
          <w:rFonts w:ascii="Arial" w:hAnsi="Arial" w:cs="Arial"/>
          <w:sz w:val="20"/>
          <w:szCs w:val="20"/>
        </w:rPr>
        <w:t>Ponudnik mora v Ponudbenem predračunu ponuditi celoten predmet javnega naročila, ob upoštevanju tehničnih zahtev iz razpisne dokumentacije.</w:t>
      </w:r>
    </w:p>
    <w:p w14:paraId="1D03BEC9" w14:textId="33BAF8F1" w:rsidR="00694661" w:rsidRDefault="00694661" w:rsidP="005B1CDD">
      <w:pPr>
        <w:jc w:val="both"/>
        <w:rPr>
          <w:rFonts w:ascii="Arial" w:hAnsi="Arial" w:cs="Arial"/>
          <w:sz w:val="20"/>
          <w:szCs w:val="20"/>
        </w:rPr>
      </w:pPr>
    </w:p>
    <w:p w14:paraId="6C38663E" w14:textId="77777777" w:rsidR="00694661" w:rsidRPr="009F5353" w:rsidRDefault="00694661" w:rsidP="00694661">
      <w:pPr>
        <w:jc w:val="both"/>
        <w:rPr>
          <w:rFonts w:ascii="Arial" w:hAnsi="Arial" w:cs="Arial"/>
          <w:sz w:val="20"/>
          <w:szCs w:val="20"/>
        </w:rPr>
      </w:pPr>
      <w:r w:rsidRPr="009F5353">
        <w:rPr>
          <w:rFonts w:ascii="Arial" w:hAnsi="Arial" w:cs="Arial"/>
          <w:sz w:val="20"/>
          <w:szCs w:val="20"/>
        </w:rPr>
        <w:t xml:space="preserve">Ponudnik izpolni vse postavke v Predračunu, in sicer v evrih, na največ 2 (dve) decimalni mesti natančno. </w:t>
      </w:r>
    </w:p>
    <w:p w14:paraId="26BDA38F" w14:textId="77777777" w:rsidR="005B1CDD" w:rsidRPr="00513FBA" w:rsidRDefault="005B1CDD" w:rsidP="005B1CDD">
      <w:pPr>
        <w:jc w:val="both"/>
        <w:rPr>
          <w:rFonts w:ascii="Arial" w:hAnsi="Arial" w:cs="Arial"/>
          <w:sz w:val="20"/>
          <w:szCs w:val="20"/>
        </w:rPr>
      </w:pPr>
    </w:p>
    <w:p w14:paraId="425528A1" w14:textId="06434AAA" w:rsidR="00754D82" w:rsidRPr="00754D82" w:rsidRDefault="00754D82" w:rsidP="00754D82">
      <w:pPr>
        <w:autoSpaceDE w:val="0"/>
        <w:autoSpaceDN w:val="0"/>
        <w:adjustRightInd w:val="0"/>
        <w:jc w:val="both"/>
        <w:rPr>
          <w:rFonts w:ascii="Arial" w:hAnsi="Arial" w:cs="Arial"/>
          <w:sz w:val="20"/>
          <w:szCs w:val="20"/>
        </w:rPr>
      </w:pPr>
      <w:r w:rsidRPr="00754D82">
        <w:rPr>
          <w:rFonts w:ascii="Arial" w:hAnsi="Arial" w:cs="Arial"/>
          <w:color w:val="000000"/>
          <w:sz w:val="20"/>
          <w:szCs w:val="20"/>
        </w:rPr>
        <w:t xml:space="preserve">V končni ponudbeni ceni morajo biti zajeti vsi stroški za izvedbo </w:t>
      </w:r>
      <w:r w:rsidR="00442287">
        <w:rPr>
          <w:rFonts w:ascii="Arial" w:hAnsi="Arial" w:cs="Arial"/>
          <w:color w:val="000000"/>
          <w:sz w:val="20"/>
          <w:szCs w:val="20"/>
        </w:rPr>
        <w:t>naročila</w:t>
      </w:r>
      <w:r w:rsidRPr="00754D82">
        <w:rPr>
          <w:rFonts w:ascii="Arial" w:hAnsi="Arial" w:cs="Arial"/>
          <w:color w:val="000000"/>
          <w:sz w:val="20"/>
          <w:szCs w:val="20"/>
        </w:rPr>
        <w:t>, predvideni, pa tudi tisti, ki niso predviden</w:t>
      </w:r>
      <w:r w:rsidR="00442287">
        <w:rPr>
          <w:rFonts w:ascii="Arial" w:hAnsi="Arial" w:cs="Arial"/>
          <w:color w:val="000000"/>
          <w:sz w:val="20"/>
          <w:szCs w:val="20"/>
        </w:rPr>
        <w:t>i</w:t>
      </w:r>
      <w:r w:rsidRPr="00754D82">
        <w:rPr>
          <w:rFonts w:ascii="Arial" w:hAnsi="Arial" w:cs="Arial"/>
          <w:color w:val="000000"/>
          <w:sz w:val="20"/>
          <w:szCs w:val="20"/>
        </w:rPr>
        <w:t>, so pa predpisan</w:t>
      </w:r>
      <w:r w:rsidR="00442287">
        <w:rPr>
          <w:rFonts w:ascii="Arial" w:hAnsi="Arial" w:cs="Arial"/>
          <w:color w:val="000000"/>
          <w:sz w:val="20"/>
          <w:szCs w:val="20"/>
        </w:rPr>
        <w:t>i</w:t>
      </w:r>
      <w:r w:rsidRPr="00754D82">
        <w:rPr>
          <w:rFonts w:ascii="Arial" w:hAnsi="Arial" w:cs="Arial"/>
          <w:color w:val="000000"/>
          <w:sz w:val="20"/>
          <w:szCs w:val="20"/>
        </w:rPr>
        <w:t xml:space="preserve"> (z veljavnimi predpisi, soglasji in pravili stroke) in nujno potrebn</w:t>
      </w:r>
      <w:r w:rsidR="00442287">
        <w:rPr>
          <w:rFonts w:ascii="Arial" w:hAnsi="Arial" w:cs="Arial"/>
          <w:color w:val="000000"/>
          <w:sz w:val="20"/>
          <w:szCs w:val="20"/>
        </w:rPr>
        <w:t>i</w:t>
      </w:r>
      <w:r w:rsidRPr="00754D82">
        <w:rPr>
          <w:rFonts w:ascii="Arial" w:hAnsi="Arial" w:cs="Arial"/>
          <w:color w:val="000000"/>
          <w:sz w:val="20"/>
          <w:szCs w:val="20"/>
        </w:rPr>
        <w:t xml:space="preserve"> za izvedbo predmeta tega javnega naročila. </w:t>
      </w:r>
    </w:p>
    <w:p w14:paraId="79B57BA4" w14:textId="77777777" w:rsidR="00754D82" w:rsidRDefault="00754D82" w:rsidP="005B1CDD">
      <w:pPr>
        <w:jc w:val="both"/>
        <w:rPr>
          <w:rFonts w:ascii="Arial" w:hAnsi="Arial" w:cs="Arial"/>
          <w:sz w:val="20"/>
          <w:szCs w:val="20"/>
        </w:rPr>
      </w:pPr>
    </w:p>
    <w:p w14:paraId="0EA8E673" w14:textId="1864EB81" w:rsidR="005B1CDD" w:rsidRPr="00513FBA" w:rsidRDefault="005B1CDD" w:rsidP="005B1CDD">
      <w:pPr>
        <w:jc w:val="both"/>
        <w:rPr>
          <w:rFonts w:ascii="Arial" w:hAnsi="Arial" w:cs="Arial"/>
          <w:sz w:val="20"/>
          <w:szCs w:val="20"/>
        </w:rPr>
      </w:pPr>
      <w:r w:rsidRPr="00513FBA">
        <w:rPr>
          <w:rFonts w:ascii="Arial" w:hAnsi="Arial" w:cs="Arial"/>
          <w:sz w:val="20"/>
          <w:szCs w:val="20"/>
        </w:rPr>
        <w:t>Ponudnik ne sme spreminjati vsebine predračuna.</w:t>
      </w:r>
    </w:p>
    <w:p w14:paraId="009D8DAB" w14:textId="77777777" w:rsidR="005B1CDD" w:rsidRPr="00513FBA" w:rsidRDefault="005B1CDD" w:rsidP="005B1CDD">
      <w:pPr>
        <w:jc w:val="both"/>
        <w:rPr>
          <w:rFonts w:ascii="Arial" w:hAnsi="Arial" w:cs="Arial"/>
          <w:sz w:val="20"/>
          <w:szCs w:val="20"/>
        </w:rPr>
      </w:pPr>
    </w:p>
    <w:p w14:paraId="37507BF7" w14:textId="77777777" w:rsidR="005B1CDD" w:rsidRPr="00513FBA" w:rsidRDefault="005B1CDD" w:rsidP="005B1CDD">
      <w:pPr>
        <w:jc w:val="both"/>
        <w:rPr>
          <w:rFonts w:ascii="Arial" w:hAnsi="Arial" w:cs="Arial"/>
          <w:sz w:val="20"/>
          <w:szCs w:val="20"/>
        </w:rPr>
      </w:pPr>
      <w:r w:rsidRPr="00513FBA">
        <w:rPr>
          <w:rFonts w:ascii="Arial" w:hAnsi="Arial" w:cs="Arial"/>
          <w:sz w:val="20"/>
          <w:szCs w:val="20"/>
        </w:rPr>
        <w:t>V primeru, da bo naročnik pri pregledu in ocenjevanju ponudb odkril očitne računske napake, bo ravnal v skladu s sedmim odstavkom 89. člena ZJN-3.</w:t>
      </w:r>
    </w:p>
    <w:p w14:paraId="25B077F8" w14:textId="77777777" w:rsidR="005B1CDD" w:rsidRPr="00513FBA" w:rsidRDefault="005B1CDD" w:rsidP="005B1CDD">
      <w:pPr>
        <w:jc w:val="both"/>
        <w:rPr>
          <w:rFonts w:ascii="Arial" w:hAnsi="Arial" w:cs="Arial"/>
          <w:sz w:val="20"/>
          <w:szCs w:val="20"/>
        </w:rPr>
      </w:pPr>
    </w:p>
    <w:p w14:paraId="7DF71DBC" w14:textId="77777777" w:rsidR="005B1CDD" w:rsidRPr="00513FBA" w:rsidRDefault="005B1CDD" w:rsidP="005B1CDD">
      <w:pPr>
        <w:jc w:val="both"/>
        <w:rPr>
          <w:rFonts w:ascii="Arial" w:hAnsi="Arial" w:cs="Arial"/>
          <w:b/>
          <w:sz w:val="20"/>
          <w:szCs w:val="20"/>
          <w:u w:val="single"/>
        </w:rPr>
      </w:pPr>
      <w:r w:rsidRPr="00513FBA">
        <w:rPr>
          <w:rFonts w:ascii="Arial" w:hAnsi="Arial" w:cs="Arial"/>
          <w:b/>
          <w:sz w:val="20"/>
          <w:szCs w:val="20"/>
          <w:u w:val="single"/>
        </w:rPr>
        <w:t>Ponudnik v sistemu e-JN predračun naloži v razdelek »Predračun« v .</w:t>
      </w:r>
      <w:proofErr w:type="spellStart"/>
      <w:r w:rsidRPr="00513FBA">
        <w:rPr>
          <w:rFonts w:ascii="Arial" w:hAnsi="Arial" w:cs="Arial"/>
          <w:b/>
          <w:sz w:val="20"/>
          <w:szCs w:val="20"/>
          <w:u w:val="single"/>
        </w:rPr>
        <w:t>pdf</w:t>
      </w:r>
      <w:proofErr w:type="spellEnd"/>
      <w:r w:rsidRPr="00513FBA">
        <w:rPr>
          <w:rFonts w:ascii="Arial" w:hAnsi="Arial" w:cs="Arial"/>
          <w:b/>
          <w:sz w:val="20"/>
          <w:szCs w:val="20"/>
          <w:u w:val="single"/>
        </w:rPr>
        <w:t xml:space="preserve"> datoteki. </w:t>
      </w:r>
    </w:p>
    <w:p w14:paraId="0C3CC1CA" w14:textId="77777777" w:rsidR="005B1CDD" w:rsidRPr="00513FBA" w:rsidRDefault="005B1CDD" w:rsidP="005B1CDD">
      <w:pPr>
        <w:jc w:val="both"/>
        <w:rPr>
          <w:rFonts w:ascii="Arial" w:hAnsi="Arial" w:cs="Arial"/>
          <w:b/>
          <w:sz w:val="20"/>
          <w:szCs w:val="20"/>
          <w:u w:val="single"/>
        </w:rPr>
      </w:pPr>
    </w:p>
    <w:p w14:paraId="11E32C0A" w14:textId="77777777" w:rsidR="005B1CDD" w:rsidRPr="00513FBA" w:rsidRDefault="005B1CDD" w:rsidP="005B1CDD">
      <w:pPr>
        <w:autoSpaceDE w:val="0"/>
        <w:autoSpaceDN w:val="0"/>
        <w:adjustRightInd w:val="0"/>
        <w:jc w:val="both"/>
        <w:rPr>
          <w:rFonts w:ascii="Arial" w:hAnsi="Arial" w:cs="Arial"/>
          <w:b/>
          <w:sz w:val="20"/>
          <w:szCs w:val="20"/>
        </w:rPr>
      </w:pPr>
      <w:r w:rsidRPr="00513FBA">
        <w:rPr>
          <w:rFonts w:ascii="Arial" w:hAnsi="Arial" w:cs="Arial"/>
          <w:b/>
          <w:sz w:val="20"/>
          <w:szCs w:val="20"/>
        </w:rPr>
        <w:t>Jezik ponudbe</w:t>
      </w:r>
    </w:p>
    <w:p w14:paraId="531D4450" w14:textId="77777777" w:rsidR="005B1CDD" w:rsidRPr="00513FBA" w:rsidRDefault="005B1CDD" w:rsidP="005B1CDD">
      <w:pPr>
        <w:autoSpaceDE w:val="0"/>
        <w:autoSpaceDN w:val="0"/>
        <w:adjustRightInd w:val="0"/>
        <w:jc w:val="both"/>
        <w:rPr>
          <w:rFonts w:ascii="Arial" w:hAnsi="Arial" w:cs="Arial"/>
          <w:sz w:val="20"/>
          <w:szCs w:val="20"/>
        </w:rPr>
      </w:pPr>
      <w:r w:rsidRPr="00513FBA">
        <w:rPr>
          <w:rFonts w:ascii="Arial" w:hAnsi="Arial" w:cs="Arial"/>
          <w:sz w:val="20"/>
          <w:szCs w:val="20"/>
        </w:rPr>
        <w:t>Ponudba in ostala dokumentacija, ki se nanaša na ponudbo, mora biti napisana v slovenskem jeziku. Če bo ponudnik predložil del ponudbe v tujem jeziku (v jeziku, ki ni slovenski), mora zraven predložiti tudi uraden prevod v slovenski jezik.</w:t>
      </w:r>
    </w:p>
    <w:p w14:paraId="24D2923F" w14:textId="77777777" w:rsidR="005B1CDD" w:rsidRPr="00513FBA" w:rsidRDefault="005B1CDD" w:rsidP="005B1CDD">
      <w:pPr>
        <w:autoSpaceDE w:val="0"/>
        <w:autoSpaceDN w:val="0"/>
        <w:adjustRightInd w:val="0"/>
        <w:jc w:val="both"/>
        <w:rPr>
          <w:rFonts w:ascii="Arial" w:hAnsi="Arial" w:cs="Arial"/>
          <w:sz w:val="20"/>
          <w:szCs w:val="20"/>
        </w:rPr>
      </w:pPr>
    </w:p>
    <w:p w14:paraId="3D4144EB" w14:textId="77777777" w:rsidR="005B1CDD" w:rsidRPr="00513FBA" w:rsidRDefault="005B1CDD" w:rsidP="005B1CDD">
      <w:pPr>
        <w:jc w:val="both"/>
        <w:rPr>
          <w:rFonts w:ascii="Arial" w:hAnsi="Arial" w:cs="Arial"/>
          <w:sz w:val="20"/>
          <w:szCs w:val="20"/>
        </w:rPr>
      </w:pPr>
      <w:r w:rsidRPr="00513FBA">
        <w:rPr>
          <w:rFonts w:ascii="Arial" w:hAnsi="Arial" w:cs="Arial"/>
          <w:sz w:val="20"/>
          <w:szCs w:val="20"/>
        </w:rPr>
        <w:t>Potrdila tujih organov se predložijo v izvirniku, ki mu je priložen uraden</w:t>
      </w:r>
      <w:r w:rsidRPr="00513FBA">
        <w:rPr>
          <w:rFonts w:ascii="Arial" w:hAnsi="Arial" w:cs="Arial"/>
          <w:color w:val="FF0000"/>
          <w:sz w:val="20"/>
          <w:szCs w:val="20"/>
        </w:rPr>
        <w:t xml:space="preserve"> </w:t>
      </w:r>
      <w:r w:rsidRPr="00513FBA">
        <w:rPr>
          <w:rFonts w:ascii="Arial" w:hAnsi="Arial" w:cs="Arial"/>
          <w:sz w:val="20"/>
          <w:szCs w:val="20"/>
        </w:rPr>
        <w:t>prevod v slovenski jezik. Za tolmačenje vsebine ponudbe se upošteva besedilo ponudbe v slovenskem jeziku oziroma uraden prevod ponudbe v slovenski jezik. Morebitne napake v prevodu gredo izključno v breme ponudnika.</w:t>
      </w:r>
    </w:p>
    <w:p w14:paraId="0BFDB089" w14:textId="77777777" w:rsidR="005B1CDD" w:rsidRPr="00513FBA" w:rsidRDefault="005B1CDD" w:rsidP="005B1CDD">
      <w:pPr>
        <w:jc w:val="both"/>
        <w:rPr>
          <w:rFonts w:ascii="Arial" w:hAnsi="Arial" w:cs="Arial"/>
          <w:sz w:val="20"/>
          <w:szCs w:val="20"/>
        </w:rPr>
      </w:pPr>
    </w:p>
    <w:p w14:paraId="1E6A1DFC" w14:textId="77777777" w:rsidR="005B1CDD" w:rsidRPr="00513FBA" w:rsidRDefault="005B1CDD" w:rsidP="005B1CDD">
      <w:pPr>
        <w:jc w:val="both"/>
        <w:rPr>
          <w:rFonts w:ascii="Arial" w:hAnsi="Arial" w:cs="Arial"/>
          <w:b/>
          <w:sz w:val="20"/>
          <w:szCs w:val="20"/>
        </w:rPr>
      </w:pPr>
      <w:r w:rsidRPr="00513FBA">
        <w:rPr>
          <w:rFonts w:ascii="Arial" w:hAnsi="Arial" w:cs="Arial"/>
          <w:b/>
          <w:sz w:val="20"/>
          <w:szCs w:val="20"/>
        </w:rPr>
        <w:t>Variantne ponudbe</w:t>
      </w:r>
    </w:p>
    <w:p w14:paraId="680D1872" w14:textId="56A93CAA" w:rsidR="005B1CDD" w:rsidRDefault="005B1CDD" w:rsidP="005B1CDD">
      <w:pPr>
        <w:jc w:val="both"/>
        <w:rPr>
          <w:rFonts w:ascii="Arial" w:hAnsi="Arial" w:cs="Arial"/>
          <w:sz w:val="20"/>
          <w:szCs w:val="20"/>
        </w:rPr>
      </w:pPr>
      <w:r w:rsidRPr="00513FBA">
        <w:rPr>
          <w:rFonts w:ascii="Arial" w:hAnsi="Arial" w:cs="Arial"/>
          <w:sz w:val="20"/>
          <w:szCs w:val="20"/>
        </w:rPr>
        <w:t>Variantne ponudbe niso dopustne in se ne bodo upoštevale.</w:t>
      </w:r>
    </w:p>
    <w:p w14:paraId="35892238" w14:textId="77777777" w:rsidR="001D5A08" w:rsidRPr="00513FBA" w:rsidRDefault="001D5A08" w:rsidP="005B1CDD">
      <w:pPr>
        <w:jc w:val="both"/>
        <w:rPr>
          <w:rFonts w:ascii="Arial" w:hAnsi="Arial" w:cs="Arial"/>
          <w:b/>
          <w:sz w:val="20"/>
          <w:szCs w:val="20"/>
        </w:rPr>
      </w:pPr>
    </w:p>
    <w:p w14:paraId="3132D7F1" w14:textId="77777777" w:rsidR="005B1CDD" w:rsidRPr="00513FBA" w:rsidRDefault="005B1CDD" w:rsidP="005B1CDD">
      <w:pPr>
        <w:autoSpaceDE w:val="0"/>
        <w:autoSpaceDN w:val="0"/>
        <w:adjustRightInd w:val="0"/>
        <w:jc w:val="both"/>
        <w:rPr>
          <w:rFonts w:ascii="Arial" w:hAnsi="Arial" w:cs="Arial"/>
          <w:b/>
          <w:sz w:val="20"/>
          <w:szCs w:val="20"/>
        </w:rPr>
      </w:pPr>
      <w:r w:rsidRPr="00513FBA">
        <w:rPr>
          <w:rFonts w:ascii="Arial" w:hAnsi="Arial" w:cs="Arial"/>
          <w:b/>
          <w:sz w:val="20"/>
          <w:szCs w:val="20"/>
        </w:rPr>
        <w:t>Obseg ponudbe</w:t>
      </w:r>
    </w:p>
    <w:p w14:paraId="06930DD3" w14:textId="64CC12DF" w:rsidR="005B1CDD" w:rsidRPr="00513FBA" w:rsidRDefault="005B1CDD" w:rsidP="005B1CDD">
      <w:pPr>
        <w:tabs>
          <w:tab w:val="left" w:pos="1725"/>
        </w:tabs>
        <w:jc w:val="both"/>
        <w:rPr>
          <w:rFonts w:ascii="Arial" w:hAnsi="Arial" w:cs="Arial"/>
          <w:sz w:val="20"/>
          <w:szCs w:val="20"/>
        </w:rPr>
      </w:pPr>
      <w:r w:rsidRPr="00513FBA">
        <w:rPr>
          <w:rFonts w:ascii="Arial" w:hAnsi="Arial" w:cs="Arial"/>
          <w:sz w:val="20"/>
          <w:szCs w:val="20"/>
        </w:rPr>
        <w:t xml:space="preserve">Ponudba se mora nanašati na </w:t>
      </w:r>
      <w:r w:rsidR="00DF682D">
        <w:rPr>
          <w:rFonts w:ascii="Arial" w:hAnsi="Arial" w:cs="Arial"/>
          <w:sz w:val="20"/>
          <w:szCs w:val="20"/>
        </w:rPr>
        <w:t>celotno naročilo</w:t>
      </w:r>
      <w:r w:rsidRPr="00513FBA">
        <w:rPr>
          <w:rFonts w:ascii="Arial" w:hAnsi="Arial" w:cs="Arial"/>
          <w:sz w:val="20"/>
          <w:szCs w:val="20"/>
        </w:rPr>
        <w:t>.</w:t>
      </w:r>
    </w:p>
    <w:p w14:paraId="5285FFE3" w14:textId="77777777" w:rsidR="005B1CDD" w:rsidRPr="00513FBA" w:rsidRDefault="005B1CDD" w:rsidP="005B1CDD">
      <w:pPr>
        <w:tabs>
          <w:tab w:val="left" w:pos="1725"/>
        </w:tabs>
        <w:jc w:val="both"/>
        <w:rPr>
          <w:rFonts w:ascii="Arial" w:hAnsi="Arial" w:cs="Arial"/>
          <w:sz w:val="20"/>
          <w:szCs w:val="20"/>
        </w:rPr>
      </w:pPr>
    </w:p>
    <w:p w14:paraId="79B6960E" w14:textId="77777777" w:rsidR="005B1CDD" w:rsidRPr="00513FBA" w:rsidRDefault="005B1CDD" w:rsidP="005B1CDD">
      <w:pPr>
        <w:autoSpaceDE w:val="0"/>
        <w:autoSpaceDN w:val="0"/>
        <w:adjustRightInd w:val="0"/>
        <w:jc w:val="both"/>
        <w:rPr>
          <w:rFonts w:ascii="Arial" w:hAnsi="Arial" w:cs="Arial"/>
          <w:b/>
          <w:bCs/>
          <w:sz w:val="20"/>
          <w:szCs w:val="20"/>
        </w:rPr>
      </w:pPr>
      <w:r w:rsidRPr="00513FBA">
        <w:rPr>
          <w:rFonts w:ascii="Arial" w:hAnsi="Arial" w:cs="Arial"/>
          <w:b/>
          <w:bCs/>
          <w:sz w:val="20"/>
          <w:szCs w:val="20"/>
        </w:rPr>
        <w:t xml:space="preserve">Veljavnost ponudbe </w:t>
      </w:r>
    </w:p>
    <w:p w14:paraId="6CA79B2F" w14:textId="47F2FCCB" w:rsidR="005B1CDD" w:rsidRPr="00513FBA" w:rsidRDefault="005B1CDD" w:rsidP="005B1CDD">
      <w:pPr>
        <w:autoSpaceDE w:val="0"/>
        <w:autoSpaceDN w:val="0"/>
        <w:adjustRightInd w:val="0"/>
        <w:jc w:val="both"/>
        <w:rPr>
          <w:rFonts w:ascii="Arial" w:hAnsi="Arial" w:cs="Arial"/>
          <w:sz w:val="20"/>
          <w:szCs w:val="20"/>
        </w:rPr>
      </w:pPr>
      <w:r w:rsidRPr="00513FBA">
        <w:rPr>
          <w:rFonts w:ascii="Arial" w:hAnsi="Arial" w:cs="Arial"/>
          <w:sz w:val="20"/>
          <w:szCs w:val="20"/>
        </w:rPr>
        <w:t xml:space="preserve">Ponudba mora veljati najmanj </w:t>
      </w:r>
      <w:r w:rsidR="00442EAF" w:rsidRPr="00DF2392">
        <w:rPr>
          <w:rFonts w:ascii="Arial" w:hAnsi="Arial" w:cs="Arial"/>
          <w:sz w:val="20"/>
          <w:szCs w:val="20"/>
        </w:rPr>
        <w:t>150</w:t>
      </w:r>
      <w:r w:rsidR="001D5A08">
        <w:rPr>
          <w:rFonts w:ascii="Arial" w:hAnsi="Arial" w:cs="Arial"/>
          <w:sz w:val="20"/>
          <w:szCs w:val="20"/>
        </w:rPr>
        <w:t xml:space="preserve"> </w:t>
      </w:r>
      <w:r w:rsidR="00442EAF" w:rsidRPr="00513FBA">
        <w:rPr>
          <w:rFonts w:ascii="Arial" w:hAnsi="Arial" w:cs="Arial"/>
          <w:sz w:val="20"/>
          <w:szCs w:val="20"/>
        </w:rPr>
        <w:t>dni,</w:t>
      </w:r>
      <w:r w:rsidRPr="00513FBA">
        <w:rPr>
          <w:rFonts w:ascii="Arial" w:hAnsi="Arial" w:cs="Arial"/>
          <w:sz w:val="20"/>
          <w:szCs w:val="20"/>
        </w:rPr>
        <w:t xml:space="preserve"> od skrajnega roka za predložitev ponudbe. </w:t>
      </w:r>
    </w:p>
    <w:p w14:paraId="74F93CE7" w14:textId="77777777" w:rsidR="005B1CDD" w:rsidRPr="00513FBA" w:rsidRDefault="005B1CDD" w:rsidP="005B1CDD">
      <w:pPr>
        <w:autoSpaceDE w:val="0"/>
        <w:autoSpaceDN w:val="0"/>
        <w:adjustRightInd w:val="0"/>
        <w:jc w:val="both"/>
        <w:rPr>
          <w:rFonts w:ascii="Arial" w:hAnsi="Arial" w:cs="Arial"/>
          <w:b/>
          <w:sz w:val="20"/>
          <w:szCs w:val="20"/>
        </w:rPr>
      </w:pPr>
    </w:p>
    <w:p w14:paraId="18A25A3D" w14:textId="77777777" w:rsidR="005B1CDD" w:rsidRPr="00513FBA" w:rsidRDefault="005B1CDD" w:rsidP="005B1CDD">
      <w:pPr>
        <w:autoSpaceDE w:val="0"/>
        <w:autoSpaceDN w:val="0"/>
        <w:adjustRightInd w:val="0"/>
        <w:jc w:val="both"/>
        <w:rPr>
          <w:rFonts w:ascii="Arial" w:hAnsi="Arial" w:cs="Arial"/>
          <w:b/>
          <w:sz w:val="20"/>
          <w:szCs w:val="20"/>
        </w:rPr>
      </w:pPr>
      <w:r w:rsidRPr="00513FBA">
        <w:rPr>
          <w:rFonts w:ascii="Arial" w:hAnsi="Arial" w:cs="Arial"/>
          <w:b/>
          <w:sz w:val="20"/>
          <w:szCs w:val="20"/>
        </w:rPr>
        <w:t>Plačilni pogoji - rok plačila</w:t>
      </w:r>
    </w:p>
    <w:p w14:paraId="276C946D" w14:textId="719977E2" w:rsidR="005B1CDD" w:rsidRDefault="005B1CDD" w:rsidP="00DF682D">
      <w:pPr>
        <w:jc w:val="both"/>
        <w:rPr>
          <w:rFonts w:ascii="Arial" w:hAnsi="Arial" w:cs="Arial"/>
          <w:sz w:val="20"/>
          <w:szCs w:val="20"/>
        </w:rPr>
      </w:pPr>
      <w:r w:rsidRPr="00513FBA">
        <w:rPr>
          <w:rFonts w:ascii="Arial" w:hAnsi="Arial" w:cs="Arial"/>
          <w:sz w:val="20"/>
          <w:szCs w:val="20"/>
        </w:rPr>
        <w:t xml:space="preserve">Plačilni rok je 30 dni, od datuma prejema računa. </w:t>
      </w:r>
    </w:p>
    <w:p w14:paraId="27990C0B" w14:textId="18DD5EB1" w:rsidR="00DF682D" w:rsidRDefault="00DF682D" w:rsidP="00DF682D">
      <w:pPr>
        <w:jc w:val="both"/>
        <w:rPr>
          <w:rFonts w:ascii="Arial" w:hAnsi="Arial" w:cs="Arial"/>
          <w:sz w:val="20"/>
          <w:szCs w:val="20"/>
        </w:rPr>
      </w:pPr>
    </w:p>
    <w:p w14:paraId="65910D1F" w14:textId="77777777" w:rsidR="005466DC" w:rsidRPr="00513FBA" w:rsidRDefault="005466DC" w:rsidP="00DF682D">
      <w:pPr>
        <w:jc w:val="both"/>
        <w:rPr>
          <w:rFonts w:ascii="Arial" w:hAnsi="Arial" w:cs="Arial"/>
          <w:sz w:val="20"/>
          <w:szCs w:val="20"/>
        </w:rPr>
      </w:pPr>
    </w:p>
    <w:p w14:paraId="52E2851C" w14:textId="1B023AD6" w:rsidR="005B1CDD" w:rsidRPr="00513FBA" w:rsidRDefault="005B1CDD" w:rsidP="002859E1">
      <w:pPr>
        <w:pStyle w:val="Odstavekseznama"/>
        <w:keepNext/>
        <w:numPr>
          <w:ilvl w:val="0"/>
          <w:numId w:val="19"/>
        </w:numPr>
        <w:ind w:left="357" w:hanging="357"/>
        <w:jc w:val="both"/>
        <w:outlineLvl w:val="1"/>
        <w:rPr>
          <w:rFonts w:ascii="Arial" w:eastAsia="SimSun" w:hAnsi="Arial" w:cs="Arial"/>
          <w:b/>
          <w:bCs/>
          <w:sz w:val="20"/>
          <w:lang w:val="x-none" w:eastAsia="x-none"/>
        </w:rPr>
      </w:pPr>
      <w:bookmarkStart w:id="270" w:name="_Toc55479705"/>
      <w:bookmarkStart w:id="271" w:name="_Toc55480063"/>
      <w:bookmarkStart w:id="272" w:name="_Toc64530003"/>
      <w:r w:rsidRPr="00513FBA">
        <w:rPr>
          <w:rFonts w:ascii="Arial" w:eastAsia="SimSun" w:hAnsi="Arial" w:cs="Arial"/>
          <w:b/>
          <w:bCs/>
          <w:sz w:val="20"/>
          <w:lang w:eastAsia="x-none"/>
        </w:rPr>
        <w:t xml:space="preserve"> </w:t>
      </w:r>
      <w:bookmarkStart w:id="273" w:name="_Toc89345079"/>
      <w:bookmarkStart w:id="274" w:name="_Toc176763899"/>
      <w:r w:rsidRPr="00513FBA">
        <w:rPr>
          <w:rFonts w:ascii="Arial" w:eastAsia="SimSun" w:hAnsi="Arial" w:cs="Arial"/>
          <w:b/>
          <w:bCs/>
          <w:sz w:val="20"/>
          <w:lang w:val="x-none" w:eastAsia="x-none"/>
        </w:rPr>
        <w:t>Skupna ponudba</w:t>
      </w:r>
      <w:bookmarkEnd w:id="270"/>
      <w:bookmarkEnd w:id="271"/>
      <w:bookmarkEnd w:id="272"/>
      <w:bookmarkEnd w:id="273"/>
      <w:bookmarkEnd w:id="274"/>
    </w:p>
    <w:p w14:paraId="571960FB" w14:textId="77777777" w:rsidR="005B1CDD" w:rsidRPr="00513FBA" w:rsidRDefault="005B1CDD" w:rsidP="005B1CDD">
      <w:pPr>
        <w:contextualSpacing/>
        <w:jc w:val="both"/>
        <w:rPr>
          <w:rFonts w:ascii="Arial" w:eastAsia="SimSun" w:hAnsi="Arial" w:cs="Arial"/>
          <w:b/>
          <w:bCs/>
          <w:spacing w:val="-7"/>
          <w:sz w:val="20"/>
          <w:szCs w:val="20"/>
          <w:lang w:val="x-none" w:eastAsia="x-none"/>
        </w:rPr>
      </w:pPr>
    </w:p>
    <w:p w14:paraId="03AA66E9" w14:textId="77777777" w:rsidR="005B1CDD" w:rsidRPr="00513FBA" w:rsidRDefault="005B1CDD" w:rsidP="005B1CDD">
      <w:pPr>
        <w:autoSpaceDE w:val="0"/>
        <w:autoSpaceDN w:val="0"/>
        <w:adjustRightInd w:val="0"/>
        <w:jc w:val="both"/>
        <w:rPr>
          <w:rFonts w:ascii="Arial" w:hAnsi="Arial" w:cs="Arial"/>
          <w:sz w:val="20"/>
          <w:szCs w:val="20"/>
        </w:rPr>
      </w:pPr>
      <w:r w:rsidRPr="00513FBA">
        <w:rPr>
          <w:rFonts w:ascii="Arial" w:hAnsi="Arial" w:cs="Arial"/>
          <w:sz w:val="20"/>
          <w:szCs w:val="20"/>
        </w:rPr>
        <w:t>V primeru, da skupina ponudnikov predloži skupno ponudbo, mora vsak ponudnik predložiti vsa dokazila navedena v točki 5 teh navodil, v kolikor pri posameznih podtočkah poglavja 5 ni določeno drugače.</w:t>
      </w:r>
    </w:p>
    <w:p w14:paraId="3B3AB76F" w14:textId="77777777" w:rsidR="005B1CDD" w:rsidRPr="00513FBA" w:rsidRDefault="005B1CDD" w:rsidP="005B1CDD">
      <w:pPr>
        <w:autoSpaceDE w:val="0"/>
        <w:autoSpaceDN w:val="0"/>
        <w:adjustRightInd w:val="0"/>
        <w:jc w:val="both"/>
        <w:rPr>
          <w:rFonts w:ascii="Arial" w:hAnsi="Arial" w:cs="Arial"/>
          <w:sz w:val="20"/>
          <w:szCs w:val="20"/>
        </w:rPr>
      </w:pPr>
    </w:p>
    <w:p w14:paraId="569BFF68" w14:textId="77777777" w:rsidR="005B1CDD" w:rsidRPr="00513FBA" w:rsidRDefault="005B1CDD" w:rsidP="005B1CDD">
      <w:pPr>
        <w:autoSpaceDE w:val="0"/>
        <w:autoSpaceDN w:val="0"/>
        <w:adjustRightInd w:val="0"/>
        <w:jc w:val="both"/>
        <w:rPr>
          <w:rFonts w:ascii="Arial" w:hAnsi="Arial" w:cs="Arial"/>
          <w:sz w:val="20"/>
          <w:szCs w:val="20"/>
        </w:rPr>
      </w:pPr>
      <w:r w:rsidRPr="00513FBA">
        <w:rPr>
          <w:rFonts w:ascii="Arial" w:hAnsi="Arial" w:cs="Arial"/>
          <w:sz w:val="20"/>
          <w:szCs w:val="20"/>
        </w:rPr>
        <w:t xml:space="preserve">Ponudniki v informacijskem sistemu e-JN označijo, da gre za skupno ponudbo ter navedejo vse sodelujoče gospodarske subjekte. </w:t>
      </w:r>
    </w:p>
    <w:p w14:paraId="39A209B4" w14:textId="77777777" w:rsidR="005B1CDD" w:rsidRPr="00513FBA" w:rsidRDefault="005B1CDD" w:rsidP="005B1CDD">
      <w:pPr>
        <w:autoSpaceDE w:val="0"/>
        <w:autoSpaceDN w:val="0"/>
        <w:adjustRightInd w:val="0"/>
        <w:jc w:val="both"/>
        <w:rPr>
          <w:rFonts w:ascii="Arial" w:hAnsi="Arial" w:cs="Arial"/>
          <w:sz w:val="20"/>
          <w:szCs w:val="20"/>
        </w:rPr>
      </w:pPr>
    </w:p>
    <w:p w14:paraId="185B1ED3" w14:textId="77777777" w:rsidR="005B1CDD" w:rsidRPr="00513FBA" w:rsidRDefault="005B1CDD" w:rsidP="005B1CDD">
      <w:pPr>
        <w:autoSpaceDE w:val="0"/>
        <w:autoSpaceDN w:val="0"/>
        <w:adjustRightInd w:val="0"/>
        <w:jc w:val="both"/>
        <w:rPr>
          <w:rFonts w:ascii="Arial" w:hAnsi="Arial" w:cs="Arial"/>
          <w:sz w:val="20"/>
          <w:szCs w:val="20"/>
        </w:rPr>
      </w:pPr>
      <w:r w:rsidRPr="00513FBA">
        <w:rPr>
          <w:rFonts w:ascii="Arial" w:hAnsi="Arial" w:cs="Arial"/>
          <w:sz w:val="20"/>
          <w:szCs w:val="20"/>
        </w:rPr>
        <w:t xml:space="preserve">V primeru, da skupina ponudnikov predloži skupno ponudbo, bo naročnik iz postopka javnega naročanja izločil skupno ponudbo, če se izkaže, da je kateri koli izmed skupnih ponudnikov pred ali med postopkom javnega naročanja glede na storjena ali neizvedena dejanja v enem izmed položajev iz točke 5.1 teh navodil. </w:t>
      </w:r>
    </w:p>
    <w:p w14:paraId="7ABA55B9" w14:textId="77777777" w:rsidR="005B1CDD" w:rsidRPr="00513FBA" w:rsidRDefault="005B1CDD" w:rsidP="005B1CDD">
      <w:pPr>
        <w:autoSpaceDE w:val="0"/>
        <w:autoSpaceDN w:val="0"/>
        <w:adjustRightInd w:val="0"/>
        <w:jc w:val="both"/>
        <w:rPr>
          <w:rFonts w:ascii="Arial" w:hAnsi="Arial" w:cs="Arial"/>
          <w:sz w:val="20"/>
          <w:szCs w:val="20"/>
        </w:rPr>
      </w:pPr>
    </w:p>
    <w:p w14:paraId="59778893" w14:textId="77777777" w:rsidR="005B1CDD" w:rsidRPr="00513FBA" w:rsidRDefault="005B1CDD" w:rsidP="005B1CDD">
      <w:pPr>
        <w:autoSpaceDE w:val="0"/>
        <w:autoSpaceDN w:val="0"/>
        <w:adjustRightInd w:val="0"/>
        <w:jc w:val="both"/>
        <w:rPr>
          <w:rFonts w:ascii="Arial" w:hAnsi="Arial" w:cs="Arial"/>
          <w:sz w:val="20"/>
          <w:szCs w:val="20"/>
        </w:rPr>
      </w:pPr>
      <w:r w:rsidRPr="00513FBA">
        <w:rPr>
          <w:rFonts w:ascii="Arial" w:hAnsi="Arial" w:cs="Arial"/>
          <w:sz w:val="20"/>
          <w:szCs w:val="20"/>
        </w:rPr>
        <w:lastRenderedPageBreak/>
        <w:t>V primeru, da skupina ponudnikov predloži skupno ponudbo, v informacijski sistem e-JN naloži en obrazec »Ponudbeni predračun«.</w:t>
      </w:r>
    </w:p>
    <w:p w14:paraId="59BF5EAB" w14:textId="77777777" w:rsidR="005B1CDD" w:rsidRPr="00513FBA" w:rsidRDefault="005B1CDD" w:rsidP="005B1CDD">
      <w:pPr>
        <w:autoSpaceDE w:val="0"/>
        <w:autoSpaceDN w:val="0"/>
        <w:adjustRightInd w:val="0"/>
        <w:jc w:val="both"/>
        <w:rPr>
          <w:rFonts w:ascii="Arial" w:hAnsi="Arial" w:cs="Arial"/>
          <w:sz w:val="20"/>
          <w:szCs w:val="20"/>
        </w:rPr>
      </w:pPr>
    </w:p>
    <w:p w14:paraId="1D9FBC36" w14:textId="77777777" w:rsidR="005B1CDD" w:rsidRPr="00513FBA" w:rsidRDefault="005B1CDD" w:rsidP="005B1CDD">
      <w:pPr>
        <w:autoSpaceDE w:val="0"/>
        <w:autoSpaceDN w:val="0"/>
        <w:adjustRightInd w:val="0"/>
        <w:jc w:val="both"/>
        <w:rPr>
          <w:rFonts w:ascii="Arial" w:hAnsi="Arial" w:cs="Arial"/>
          <w:sz w:val="20"/>
          <w:szCs w:val="20"/>
        </w:rPr>
      </w:pPr>
      <w:r w:rsidRPr="00513FBA">
        <w:rPr>
          <w:rFonts w:ascii="Arial" w:hAnsi="Arial" w:cs="Arial"/>
          <w:sz w:val="20"/>
          <w:szCs w:val="20"/>
        </w:rPr>
        <w:t>Finančno zavarovanje predloži glavni oz. vodilni partner v skupini.</w:t>
      </w:r>
    </w:p>
    <w:p w14:paraId="14042149" w14:textId="77777777" w:rsidR="005B1CDD" w:rsidRPr="00513FBA" w:rsidRDefault="005B1CDD" w:rsidP="005B1CDD">
      <w:pPr>
        <w:autoSpaceDE w:val="0"/>
        <w:autoSpaceDN w:val="0"/>
        <w:adjustRightInd w:val="0"/>
        <w:jc w:val="both"/>
        <w:rPr>
          <w:rFonts w:ascii="Arial" w:hAnsi="Arial" w:cs="Arial"/>
          <w:sz w:val="20"/>
          <w:szCs w:val="20"/>
        </w:rPr>
      </w:pPr>
    </w:p>
    <w:p w14:paraId="7D7DB3CD" w14:textId="77777777" w:rsidR="005B1CDD" w:rsidRPr="00513FBA" w:rsidRDefault="005B1CDD" w:rsidP="005B1CDD">
      <w:pPr>
        <w:autoSpaceDE w:val="0"/>
        <w:autoSpaceDN w:val="0"/>
        <w:adjustRightInd w:val="0"/>
        <w:jc w:val="both"/>
        <w:rPr>
          <w:rFonts w:ascii="Arial" w:hAnsi="Arial" w:cs="Arial"/>
          <w:sz w:val="20"/>
          <w:szCs w:val="20"/>
        </w:rPr>
      </w:pPr>
      <w:r w:rsidRPr="00513FBA">
        <w:rPr>
          <w:rFonts w:ascii="Arial" w:hAnsi="Arial" w:cs="Arial"/>
          <w:sz w:val="20"/>
          <w:szCs w:val="20"/>
        </w:rPr>
        <w:t>V primeru, da bo takšna skupina ponudnikov izbrana za izvedbo predmetnega naročila, bo naročnik zahteval dogovor o skupni izvedbi naročila (na primer pogodbo o sodelovanju), v katerem bodo natančno opredeljene naloge in odgovornost posameznih ponudnikov za izvedbo naročila. Ne glede na to pa ponudniki odgovarjajo naročniku solidarno.</w:t>
      </w:r>
    </w:p>
    <w:p w14:paraId="5A67A7D9" w14:textId="77777777" w:rsidR="005B1CDD" w:rsidRPr="00513FBA" w:rsidRDefault="005B1CDD" w:rsidP="005B1CDD">
      <w:pPr>
        <w:autoSpaceDE w:val="0"/>
        <w:autoSpaceDN w:val="0"/>
        <w:adjustRightInd w:val="0"/>
        <w:jc w:val="both"/>
        <w:rPr>
          <w:rFonts w:ascii="Arial" w:hAnsi="Arial" w:cs="Arial"/>
          <w:sz w:val="20"/>
          <w:szCs w:val="20"/>
        </w:rPr>
      </w:pPr>
    </w:p>
    <w:p w14:paraId="559F0AB8" w14:textId="77777777" w:rsidR="005B1CDD" w:rsidRPr="00513FBA" w:rsidRDefault="005B1CDD" w:rsidP="005B1CDD">
      <w:pPr>
        <w:contextualSpacing/>
        <w:jc w:val="both"/>
        <w:rPr>
          <w:rFonts w:ascii="Arial" w:eastAsia="SimSun" w:hAnsi="Arial" w:cs="Arial"/>
          <w:bCs/>
          <w:spacing w:val="-7"/>
          <w:sz w:val="20"/>
          <w:szCs w:val="20"/>
          <w:lang w:val="x-none" w:eastAsia="x-none"/>
        </w:rPr>
      </w:pPr>
      <w:r w:rsidRPr="00513FBA">
        <w:rPr>
          <w:rFonts w:ascii="Arial" w:eastAsia="SimSun" w:hAnsi="Arial" w:cs="Arial"/>
          <w:bCs/>
          <w:spacing w:val="-7"/>
          <w:sz w:val="20"/>
          <w:szCs w:val="20"/>
          <w:lang w:val="x-none" w:eastAsia="x-none"/>
        </w:rPr>
        <w:t>Gospodarski subjekt je lahko član samo enega skupinskega nastopa (</w:t>
      </w:r>
      <w:proofErr w:type="spellStart"/>
      <w:r w:rsidRPr="00513FBA">
        <w:rPr>
          <w:rFonts w:ascii="Arial" w:eastAsia="SimSun" w:hAnsi="Arial" w:cs="Arial"/>
          <w:bCs/>
          <w:spacing w:val="-7"/>
          <w:sz w:val="20"/>
          <w:szCs w:val="20"/>
          <w:lang w:val="x-none" w:eastAsia="x-none"/>
        </w:rPr>
        <w:t>joint</w:t>
      </w:r>
      <w:proofErr w:type="spellEnd"/>
      <w:r w:rsidRPr="00513FBA">
        <w:rPr>
          <w:rFonts w:ascii="Arial" w:eastAsia="SimSun" w:hAnsi="Arial" w:cs="Arial"/>
          <w:bCs/>
          <w:spacing w:val="-7"/>
          <w:sz w:val="20"/>
          <w:szCs w:val="20"/>
          <w:lang w:val="x-none" w:eastAsia="x-none"/>
        </w:rPr>
        <w:t xml:space="preserve"> </w:t>
      </w:r>
      <w:proofErr w:type="spellStart"/>
      <w:r w:rsidRPr="00513FBA">
        <w:rPr>
          <w:rFonts w:ascii="Arial" w:eastAsia="SimSun" w:hAnsi="Arial" w:cs="Arial"/>
          <w:bCs/>
          <w:spacing w:val="-7"/>
          <w:sz w:val="20"/>
          <w:szCs w:val="20"/>
          <w:lang w:val="x-none" w:eastAsia="x-none"/>
        </w:rPr>
        <w:t>venture</w:t>
      </w:r>
      <w:proofErr w:type="spellEnd"/>
      <w:r w:rsidRPr="00513FBA">
        <w:rPr>
          <w:rFonts w:ascii="Arial" w:eastAsia="SimSun" w:hAnsi="Arial" w:cs="Arial"/>
          <w:bCs/>
          <w:spacing w:val="-7"/>
          <w:sz w:val="20"/>
          <w:szCs w:val="20"/>
          <w:lang w:val="x-none" w:eastAsia="x-none"/>
        </w:rPr>
        <w:t>). Ponudbe, ki jih predložijo skupine družb (</w:t>
      </w:r>
      <w:proofErr w:type="spellStart"/>
      <w:r w:rsidRPr="00513FBA">
        <w:rPr>
          <w:rFonts w:ascii="Arial" w:eastAsia="SimSun" w:hAnsi="Arial" w:cs="Arial"/>
          <w:bCs/>
          <w:spacing w:val="-7"/>
          <w:sz w:val="20"/>
          <w:szCs w:val="20"/>
          <w:lang w:val="x-none" w:eastAsia="x-none"/>
        </w:rPr>
        <w:t>joint</w:t>
      </w:r>
      <w:proofErr w:type="spellEnd"/>
      <w:r w:rsidRPr="00513FBA">
        <w:rPr>
          <w:rFonts w:ascii="Arial" w:eastAsia="SimSun" w:hAnsi="Arial" w:cs="Arial"/>
          <w:bCs/>
          <w:spacing w:val="-7"/>
          <w:sz w:val="20"/>
          <w:szCs w:val="20"/>
          <w:lang w:val="x-none" w:eastAsia="x-none"/>
        </w:rPr>
        <w:t xml:space="preserve"> </w:t>
      </w:r>
      <w:proofErr w:type="spellStart"/>
      <w:r w:rsidRPr="00513FBA">
        <w:rPr>
          <w:rFonts w:ascii="Arial" w:eastAsia="SimSun" w:hAnsi="Arial" w:cs="Arial"/>
          <w:bCs/>
          <w:spacing w:val="-7"/>
          <w:sz w:val="20"/>
          <w:szCs w:val="20"/>
          <w:lang w:val="x-none" w:eastAsia="x-none"/>
        </w:rPr>
        <w:t>venture</w:t>
      </w:r>
      <w:proofErr w:type="spellEnd"/>
      <w:r w:rsidRPr="00513FBA">
        <w:rPr>
          <w:rFonts w:ascii="Arial" w:eastAsia="SimSun" w:hAnsi="Arial" w:cs="Arial"/>
          <w:bCs/>
          <w:spacing w:val="-7"/>
          <w:sz w:val="20"/>
          <w:szCs w:val="20"/>
          <w:lang w:val="x-none" w:eastAsia="x-none"/>
        </w:rPr>
        <w:t>) v katerih se pojavljajo iste družbe bodo zavrnjene.</w:t>
      </w:r>
    </w:p>
    <w:p w14:paraId="516B1B58" w14:textId="77777777" w:rsidR="005B1CDD" w:rsidRPr="00513FBA" w:rsidRDefault="005B1CDD" w:rsidP="005B1CDD">
      <w:pPr>
        <w:contextualSpacing/>
        <w:rPr>
          <w:rFonts w:ascii="Arial" w:eastAsia="SimSun" w:hAnsi="Arial" w:cs="Arial"/>
          <w:bCs/>
          <w:spacing w:val="-7"/>
          <w:sz w:val="20"/>
          <w:szCs w:val="20"/>
          <w:lang w:val="x-none" w:eastAsia="x-none"/>
        </w:rPr>
      </w:pPr>
    </w:p>
    <w:p w14:paraId="1504EB65" w14:textId="77777777" w:rsidR="005B1CDD" w:rsidRPr="00513FBA" w:rsidRDefault="005B1CDD" w:rsidP="005B1CDD">
      <w:pPr>
        <w:jc w:val="both"/>
        <w:rPr>
          <w:rFonts w:ascii="Arial" w:hAnsi="Arial" w:cs="Arial"/>
          <w:sz w:val="20"/>
          <w:szCs w:val="20"/>
        </w:rPr>
      </w:pPr>
      <w:r w:rsidRPr="00513FBA">
        <w:rPr>
          <w:rFonts w:ascii="Arial" w:hAnsi="Arial" w:cs="Arial"/>
          <w:sz w:val="20"/>
          <w:szCs w:val="20"/>
        </w:rPr>
        <w:t>V primeru skupnega nastopa več ponudnikov bo naročnik vso pošto vezano na to javno naročilo naslovil in poslal le vodilnemu (glavnemu) ponudniku v skupini.</w:t>
      </w:r>
    </w:p>
    <w:p w14:paraId="78C72ECC" w14:textId="021A8B8A" w:rsidR="005B1CDD" w:rsidRDefault="005B1CDD" w:rsidP="005B1CDD">
      <w:pPr>
        <w:jc w:val="both"/>
        <w:rPr>
          <w:rFonts w:ascii="Arial" w:hAnsi="Arial" w:cs="Arial"/>
          <w:sz w:val="20"/>
          <w:szCs w:val="20"/>
        </w:rPr>
      </w:pPr>
    </w:p>
    <w:p w14:paraId="4F67D6B8" w14:textId="77777777" w:rsidR="00B2671D" w:rsidRPr="00513FBA" w:rsidRDefault="00B2671D" w:rsidP="005B1CDD">
      <w:pPr>
        <w:jc w:val="both"/>
        <w:rPr>
          <w:rFonts w:ascii="Arial" w:hAnsi="Arial" w:cs="Arial"/>
          <w:sz w:val="20"/>
          <w:szCs w:val="20"/>
        </w:rPr>
      </w:pPr>
    </w:p>
    <w:p w14:paraId="0C5B2F4A" w14:textId="3D1226DE" w:rsidR="005B1CDD" w:rsidRPr="00513FBA" w:rsidRDefault="005B1CDD" w:rsidP="002859E1">
      <w:pPr>
        <w:keepNext/>
        <w:numPr>
          <w:ilvl w:val="0"/>
          <w:numId w:val="19"/>
        </w:numPr>
        <w:spacing w:after="160" w:line="252" w:lineRule="auto"/>
        <w:ind w:left="357" w:hanging="357"/>
        <w:jc w:val="both"/>
        <w:outlineLvl w:val="1"/>
        <w:rPr>
          <w:rFonts w:ascii="Arial" w:eastAsia="SimSun" w:hAnsi="Arial" w:cs="Arial"/>
          <w:b/>
          <w:bCs/>
          <w:sz w:val="20"/>
          <w:szCs w:val="20"/>
          <w:lang w:val="x-none" w:eastAsia="x-none"/>
        </w:rPr>
      </w:pPr>
      <w:bookmarkStart w:id="275" w:name="_Toc461782176"/>
      <w:bookmarkStart w:id="276" w:name="_Toc10194663"/>
      <w:bookmarkStart w:id="277" w:name="_Toc21506091"/>
      <w:r w:rsidRPr="00513FBA">
        <w:rPr>
          <w:rFonts w:ascii="Arial" w:eastAsia="SimSun" w:hAnsi="Arial" w:cs="Arial"/>
          <w:b/>
          <w:bCs/>
          <w:sz w:val="20"/>
          <w:szCs w:val="20"/>
          <w:lang w:eastAsia="x-none"/>
        </w:rPr>
        <w:t xml:space="preserve"> </w:t>
      </w:r>
      <w:bookmarkStart w:id="278" w:name="_Toc55479706"/>
      <w:bookmarkStart w:id="279" w:name="_Toc55480064"/>
      <w:bookmarkStart w:id="280" w:name="_Toc64530004"/>
      <w:bookmarkStart w:id="281" w:name="_Toc89345080"/>
      <w:bookmarkStart w:id="282" w:name="_Toc176763900"/>
      <w:r w:rsidRPr="00513FBA">
        <w:rPr>
          <w:rFonts w:ascii="Arial" w:eastAsia="SimSun" w:hAnsi="Arial" w:cs="Arial"/>
          <w:b/>
          <w:bCs/>
          <w:sz w:val="20"/>
          <w:szCs w:val="20"/>
          <w:lang w:val="x-none" w:eastAsia="x-none"/>
        </w:rPr>
        <w:t>Ponudba s podizvajalci</w:t>
      </w:r>
      <w:bookmarkEnd w:id="275"/>
      <w:bookmarkEnd w:id="276"/>
      <w:bookmarkEnd w:id="277"/>
      <w:bookmarkEnd w:id="278"/>
      <w:bookmarkEnd w:id="279"/>
      <w:bookmarkEnd w:id="280"/>
      <w:bookmarkEnd w:id="281"/>
      <w:bookmarkEnd w:id="282"/>
    </w:p>
    <w:p w14:paraId="11B81C14" w14:textId="77777777" w:rsidR="005B1CDD" w:rsidRPr="00513FBA" w:rsidRDefault="005B1CDD" w:rsidP="005B1CDD">
      <w:pPr>
        <w:autoSpaceDE w:val="0"/>
        <w:autoSpaceDN w:val="0"/>
        <w:adjustRightInd w:val="0"/>
        <w:jc w:val="both"/>
        <w:rPr>
          <w:rFonts w:ascii="Arial" w:hAnsi="Arial" w:cs="Arial"/>
          <w:sz w:val="20"/>
          <w:szCs w:val="20"/>
        </w:rPr>
      </w:pPr>
      <w:r w:rsidRPr="00513FBA">
        <w:rPr>
          <w:rFonts w:ascii="Arial" w:hAnsi="Arial" w:cs="Arial"/>
          <w:sz w:val="20"/>
          <w:szCs w:val="20"/>
        </w:rPr>
        <w:t xml:space="preserve">V primeru, da bo ponudnik pri izvedbi naročila sodeloval s podizvajalci, mora navesti vse podizvajalce ter vsak del javnega naročila, ki ga namerava oddati v </w:t>
      </w:r>
      <w:proofErr w:type="spellStart"/>
      <w:r w:rsidRPr="00513FBA">
        <w:rPr>
          <w:rFonts w:ascii="Arial" w:hAnsi="Arial" w:cs="Arial"/>
          <w:sz w:val="20"/>
          <w:szCs w:val="20"/>
        </w:rPr>
        <w:t>podizvajanje</w:t>
      </w:r>
      <w:proofErr w:type="spellEnd"/>
      <w:r w:rsidRPr="00513FBA">
        <w:rPr>
          <w:rFonts w:ascii="Arial" w:hAnsi="Arial" w:cs="Arial"/>
          <w:sz w:val="20"/>
          <w:szCs w:val="20"/>
        </w:rPr>
        <w:t>, kontaktne podatke in zakonite zastopnike predlaganih podizvajalcev. Ponudnik mora v ponudbi predložiti tudi izpolnjene obrazce – dokazila za vsakega podizvajalca, s katerim bo sodeloval pri naročilu.</w:t>
      </w:r>
    </w:p>
    <w:p w14:paraId="5F19EB54" w14:textId="77777777" w:rsidR="005B1CDD" w:rsidRPr="00513FBA" w:rsidRDefault="005B1CDD" w:rsidP="005B1CDD">
      <w:pPr>
        <w:autoSpaceDE w:val="0"/>
        <w:autoSpaceDN w:val="0"/>
        <w:adjustRightInd w:val="0"/>
        <w:jc w:val="both"/>
        <w:rPr>
          <w:rFonts w:ascii="Arial" w:hAnsi="Arial" w:cs="Arial"/>
          <w:sz w:val="20"/>
          <w:szCs w:val="20"/>
        </w:rPr>
      </w:pPr>
    </w:p>
    <w:p w14:paraId="0065DAF9" w14:textId="77777777" w:rsidR="005B1CDD" w:rsidRPr="00513FBA" w:rsidRDefault="005B1CDD" w:rsidP="005B1CDD">
      <w:pPr>
        <w:autoSpaceDE w:val="0"/>
        <w:autoSpaceDN w:val="0"/>
        <w:adjustRightInd w:val="0"/>
        <w:jc w:val="both"/>
        <w:rPr>
          <w:rFonts w:ascii="Arial" w:hAnsi="Arial" w:cs="Arial"/>
          <w:sz w:val="20"/>
          <w:szCs w:val="20"/>
        </w:rPr>
      </w:pPr>
      <w:r w:rsidRPr="00513FBA">
        <w:rPr>
          <w:rFonts w:ascii="Arial" w:hAnsi="Arial" w:cs="Arial"/>
          <w:sz w:val="20"/>
          <w:szCs w:val="20"/>
        </w:rPr>
        <w:t>V kolikor bodo pri podizvajalcu obstajali razlogi za izključitev oziroma bo v enem od položajev iz točke 5.1 teh navodil, bo naročnik podizvajalca zavrnil.</w:t>
      </w:r>
    </w:p>
    <w:p w14:paraId="2C980162" w14:textId="77777777" w:rsidR="00513FBA" w:rsidRPr="00513FBA" w:rsidRDefault="00513FBA" w:rsidP="005B1CDD">
      <w:pPr>
        <w:keepLines/>
        <w:jc w:val="both"/>
        <w:rPr>
          <w:rFonts w:ascii="Arial" w:hAnsi="Arial" w:cs="Arial"/>
          <w:sz w:val="20"/>
          <w:szCs w:val="20"/>
          <w:lang w:val="x-none" w:eastAsia="x-none"/>
        </w:rPr>
      </w:pPr>
    </w:p>
    <w:p w14:paraId="5E8E33AF" w14:textId="18DE8B70" w:rsidR="005B1CDD" w:rsidRPr="00513FBA" w:rsidRDefault="005B1CDD" w:rsidP="00513FBA">
      <w:pPr>
        <w:keepLines/>
        <w:jc w:val="both"/>
        <w:rPr>
          <w:rFonts w:ascii="Arial" w:hAnsi="Arial" w:cs="Arial"/>
          <w:sz w:val="20"/>
          <w:szCs w:val="20"/>
          <w:lang w:val="x-none" w:eastAsia="x-none"/>
        </w:rPr>
      </w:pPr>
      <w:r w:rsidRPr="00513FBA">
        <w:rPr>
          <w:rFonts w:ascii="Arial" w:hAnsi="Arial" w:cs="Arial"/>
          <w:sz w:val="20"/>
          <w:szCs w:val="20"/>
          <w:lang w:val="x-none" w:eastAsia="x-none"/>
        </w:rPr>
        <w:t xml:space="preserve">Ponudnik, ki nastopa s podizvajalci, mora </w:t>
      </w:r>
      <w:r w:rsidRPr="00513FBA">
        <w:rPr>
          <w:rFonts w:ascii="Arial" w:hAnsi="Arial" w:cs="Arial"/>
          <w:sz w:val="20"/>
          <w:szCs w:val="20"/>
          <w:lang w:eastAsia="x-none"/>
        </w:rPr>
        <w:t xml:space="preserve">v </w:t>
      </w:r>
      <w:r w:rsidRPr="00513FBA">
        <w:rPr>
          <w:rFonts w:ascii="Arial" w:hAnsi="Arial" w:cs="Arial"/>
          <w:sz w:val="20"/>
          <w:szCs w:val="20"/>
          <w:lang w:val="x-none" w:eastAsia="x-none"/>
        </w:rPr>
        <w:t>ponudbi predložiti:</w:t>
      </w:r>
    </w:p>
    <w:p w14:paraId="1061A761" w14:textId="4885D879" w:rsidR="005B1CDD" w:rsidRPr="00513FBA" w:rsidRDefault="005B1CDD" w:rsidP="00015DFC">
      <w:pPr>
        <w:keepLines/>
        <w:numPr>
          <w:ilvl w:val="0"/>
          <w:numId w:val="11"/>
        </w:numPr>
        <w:jc w:val="both"/>
        <w:rPr>
          <w:rFonts w:ascii="Arial" w:hAnsi="Arial" w:cs="Arial"/>
          <w:sz w:val="20"/>
          <w:szCs w:val="20"/>
          <w:lang w:val="x-none" w:eastAsia="x-none"/>
        </w:rPr>
      </w:pPr>
      <w:r w:rsidRPr="00513FBA">
        <w:rPr>
          <w:rFonts w:ascii="Arial" w:hAnsi="Arial" w:cs="Arial"/>
          <w:sz w:val="20"/>
          <w:szCs w:val="20"/>
          <w:lang w:val="x-none" w:eastAsia="x-none"/>
        </w:rPr>
        <w:t>seznam vseh podizvajalcev</w:t>
      </w:r>
      <w:r w:rsidRPr="00513FBA">
        <w:rPr>
          <w:rFonts w:ascii="Arial" w:hAnsi="Arial" w:cs="Arial"/>
          <w:sz w:val="20"/>
          <w:szCs w:val="20"/>
          <w:lang w:eastAsia="x-none"/>
        </w:rPr>
        <w:t xml:space="preserve"> ter vsak </w:t>
      </w:r>
      <w:r w:rsidRPr="00513FBA">
        <w:rPr>
          <w:rFonts w:ascii="Arial" w:hAnsi="Arial" w:cs="Arial"/>
          <w:sz w:val="20"/>
          <w:szCs w:val="20"/>
          <w:lang w:val="x-none" w:eastAsia="x-none"/>
        </w:rPr>
        <w:t xml:space="preserve">del </w:t>
      </w:r>
      <w:r w:rsidRPr="00513FBA">
        <w:rPr>
          <w:rFonts w:ascii="Arial" w:hAnsi="Arial" w:cs="Arial"/>
          <w:sz w:val="20"/>
          <w:szCs w:val="20"/>
          <w:lang w:eastAsia="x-none"/>
        </w:rPr>
        <w:t xml:space="preserve">javnega </w:t>
      </w:r>
      <w:r w:rsidRPr="00513FBA">
        <w:rPr>
          <w:rFonts w:ascii="Arial" w:hAnsi="Arial" w:cs="Arial"/>
          <w:sz w:val="20"/>
          <w:szCs w:val="20"/>
          <w:lang w:val="x-none" w:eastAsia="x-none"/>
        </w:rPr>
        <w:t>naročila</w:t>
      </w:r>
      <w:r w:rsidRPr="00513FBA">
        <w:rPr>
          <w:rFonts w:ascii="Arial" w:hAnsi="Arial" w:cs="Arial"/>
          <w:sz w:val="20"/>
          <w:szCs w:val="20"/>
          <w:lang w:eastAsia="x-none"/>
        </w:rPr>
        <w:t xml:space="preserve"> (z navedbo storitve in deleža v %)</w:t>
      </w:r>
      <w:r w:rsidRPr="00513FBA">
        <w:rPr>
          <w:rFonts w:ascii="Arial" w:hAnsi="Arial" w:cs="Arial"/>
          <w:sz w:val="20"/>
          <w:szCs w:val="20"/>
          <w:lang w:val="x-none" w:eastAsia="x-none"/>
        </w:rPr>
        <w:t>, ki ga namerava izvesti podizvajalec, kontaktne podatke in zakonite zastopnike predlaganih podizvajalcev,</w:t>
      </w:r>
    </w:p>
    <w:p w14:paraId="0D5EFE32" w14:textId="77777777" w:rsidR="005B1CDD" w:rsidRPr="00513FBA" w:rsidRDefault="005B1CDD" w:rsidP="00015DFC">
      <w:pPr>
        <w:keepLines/>
        <w:numPr>
          <w:ilvl w:val="0"/>
          <w:numId w:val="11"/>
        </w:numPr>
        <w:jc w:val="both"/>
        <w:rPr>
          <w:rFonts w:ascii="Arial" w:hAnsi="Arial" w:cs="Arial"/>
          <w:sz w:val="20"/>
          <w:szCs w:val="20"/>
          <w:lang w:val="x-none" w:eastAsia="x-none"/>
        </w:rPr>
      </w:pPr>
      <w:r w:rsidRPr="00513FBA">
        <w:rPr>
          <w:rFonts w:ascii="Arial" w:hAnsi="Arial" w:cs="Arial"/>
          <w:sz w:val="20"/>
          <w:szCs w:val="20"/>
          <w:lang w:val="x-none" w:eastAsia="x-none"/>
        </w:rPr>
        <w:t>izpolnjene, podpisane in potrjene obrazce – dokazila, ki so zahtevana v tej RD,</w:t>
      </w:r>
    </w:p>
    <w:p w14:paraId="104A825C" w14:textId="77777777" w:rsidR="005B1CDD" w:rsidRPr="00513FBA" w:rsidRDefault="005B1CDD" w:rsidP="00015DFC">
      <w:pPr>
        <w:keepLines/>
        <w:numPr>
          <w:ilvl w:val="0"/>
          <w:numId w:val="11"/>
        </w:numPr>
        <w:jc w:val="both"/>
        <w:rPr>
          <w:rFonts w:ascii="Arial" w:hAnsi="Arial" w:cs="Arial"/>
          <w:sz w:val="20"/>
          <w:szCs w:val="20"/>
          <w:lang w:val="x-none" w:eastAsia="x-none"/>
        </w:rPr>
      </w:pPr>
      <w:r w:rsidRPr="00513FBA">
        <w:rPr>
          <w:rFonts w:ascii="Arial" w:hAnsi="Arial" w:cs="Arial"/>
          <w:sz w:val="20"/>
          <w:szCs w:val="20"/>
          <w:lang w:val="x-none" w:eastAsia="x-none"/>
        </w:rPr>
        <w:t>priložiti zahtevo podizvajalca za neposredno plačilo, če podizvajalec to zahteva.</w:t>
      </w:r>
    </w:p>
    <w:p w14:paraId="1577ADC2" w14:textId="77777777" w:rsidR="005B1CDD" w:rsidRPr="00513FBA" w:rsidRDefault="005B1CDD" w:rsidP="00513FBA">
      <w:pPr>
        <w:keepLines/>
        <w:ind w:left="360"/>
        <w:jc w:val="both"/>
        <w:rPr>
          <w:rFonts w:ascii="Arial" w:hAnsi="Arial" w:cs="Arial"/>
          <w:color w:val="00B050"/>
          <w:sz w:val="20"/>
          <w:szCs w:val="20"/>
          <w:lang w:val="x-none" w:eastAsia="x-none"/>
        </w:rPr>
      </w:pPr>
    </w:p>
    <w:p w14:paraId="2B51B702" w14:textId="77777777" w:rsidR="005B1CDD" w:rsidRPr="00513FBA" w:rsidRDefault="005B1CDD" w:rsidP="00513FBA">
      <w:pPr>
        <w:keepLines/>
        <w:jc w:val="both"/>
        <w:rPr>
          <w:rFonts w:ascii="Arial" w:hAnsi="Arial" w:cs="Arial"/>
          <w:sz w:val="20"/>
          <w:szCs w:val="20"/>
          <w:lang w:val="x-none" w:eastAsia="x-none"/>
        </w:rPr>
      </w:pPr>
      <w:r w:rsidRPr="00513FBA">
        <w:rPr>
          <w:rFonts w:ascii="Arial" w:hAnsi="Arial" w:cs="Arial"/>
          <w:sz w:val="20"/>
          <w:szCs w:val="20"/>
          <w:lang w:val="x-none" w:eastAsia="x-none"/>
        </w:rPr>
        <w:t>Kadar namerava ponudnik izvesti javno naročilo s podizvajalcem, ki zahteva neposredno plačilo, mora:</w:t>
      </w:r>
    </w:p>
    <w:p w14:paraId="78E67ECC" w14:textId="77777777" w:rsidR="005B1CDD" w:rsidRPr="00513FBA" w:rsidRDefault="005B1CDD" w:rsidP="00015DFC">
      <w:pPr>
        <w:keepLines/>
        <w:numPr>
          <w:ilvl w:val="0"/>
          <w:numId w:val="11"/>
        </w:numPr>
        <w:jc w:val="both"/>
        <w:rPr>
          <w:rFonts w:ascii="Arial" w:hAnsi="Arial" w:cs="Arial"/>
          <w:sz w:val="20"/>
          <w:szCs w:val="20"/>
          <w:lang w:val="x-none" w:eastAsia="x-none"/>
        </w:rPr>
      </w:pPr>
      <w:r w:rsidRPr="00513FBA">
        <w:rPr>
          <w:rFonts w:ascii="Arial" w:hAnsi="Arial" w:cs="Arial"/>
          <w:sz w:val="20"/>
          <w:szCs w:val="20"/>
          <w:lang w:val="x-none" w:eastAsia="x-none"/>
        </w:rPr>
        <w:t>Glavni izvajalec v pogodbi pooblastiti naročnika, da na podlagi potrjenega računa oziroma situacije s strani glavnega izvajalca neposredno plačuje podizvajalcu,</w:t>
      </w:r>
    </w:p>
    <w:p w14:paraId="3D9B455B" w14:textId="77777777" w:rsidR="005B1CDD" w:rsidRPr="00513FBA" w:rsidRDefault="005B1CDD" w:rsidP="00015DFC">
      <w:pPr>
        <w:keepLines/>
        <w:numPr>
          <w:ilvl w:val="0"/>
          <w:numId w:val="11"/>
        </w:numPr>
        <w:jc w:val="both"/>
        <w:rPr>
          <w:rFonts w:ascii="Arial" w:hAnsi="Arial" w:cs="Arial"/>
          <w:sz w:val="20"/>
          <w:szCs w:val="20"/>
          <w:lang w:val="x-none" w:eastAsia="x-none"/>
        </w:rPr>
      </w:pPr>
      <w:r w:rsidRPr="00513FBA">
        <w:rPr>
          <w:rFonts w:ascii="Arial" w:hAnsi="Arial" w:cs="Arial"/>
          <w:sz w:val="20"/>
          <w:szCs w:val="20"/>
          <w:lang w:val="x-none" w:eastAsia="x-none"/>
        </w:rPr>
        <w:t>Podizvajalec predložiti soglasje, na podlagi katerega naročnik namesto ponudnika poravna podizvajalčevo terjatev do ponudnika,</w:t>
      </w:r>
    </w:p>
    <w:p w14:paraId="08C0879B" w14:textId="77777777" w:rsidR="005B1CDD" w:rsidRPr="00513FBA" w:rsidRDefault="005B1CDD" w:rsidP="00015DFC">
      <w:pPr>
        <w:keepLines/>
        <w:numPr>
          <w:ilvl w:val="0"/>
          <w:numId w:val="11"/>
        </w:numPr>
        <w:jc w:val="both"/>
        <w:rPr>
          <w:rFonts w:ascii="Arial" w:hAnsi="Arial" w:cs="Arial"/>
          <w:sz w:val="20"/>
          <w:szCs w:val="20"/>
          <w:lang w:val="x-none" w:eastAsia="x-none"/>
        </w:rPr>
      </w:pPr>
      <w:r w:rsidRPr="00513FBA">
        <w:rPr>
          <w:rFonts w:ascii="Arial" w:hAnsi="Arial" w:cs="Arial"/>
          <w:sz w:val="20"/>
          <w:szCs w:val="20"/>
          <w:lang w:val="x-none" w:eastAsia="x-none"/>
        </w:rPr>
        <w:t>Glavni izvajalec svojemu računu ali situaciji priložiti račun ali situacijo podizvajalca, ki ga je predhodno potrdil.</w:t>
      </w:r>
    </w:p>
    <w:p w14:paraId="5D1F0D17" w14:textId="77777777" w:rsidR="005B1CDD" w:rsidRPr="00513FBA" w:rsidRDefault="005B1CDD" w:rsidP="00015DFC">
      <w:pPr>
        <w:keepLines/>
        <w:numPr>
          <w:ilvl w:val="0"/>
          <w:numId w:val="11"/>
        </w:numPr>
        <w:jc w:val="both"/>
        <w:rPr>
          <w:rFonts w:ascii="Arial" w:hAnsi="Arial" w:cs="Arial"/>
          <w:sz w:val="20"/>
          <w:szCs w:val="20"/>
          <w:lang w:val="x-none" w:eastAsia="x-none"/>
        </w:rPr>
      </w:pPr>
      <w:r w:rsidRPr="00513FBA">
        <w:rPr>
          <w:rFonts w:ascii="Arial" w:hAnsi="Arial" w:cs="Arial"/>
          <w:sz w:val="20"/>
          <w:szCs w:val="20"/>
          <w:lang w:val="x-none" w:eastAsia="x-none"/>
        </w:rPr>
        <w:t>Če neposredno plačilo podizvajalcu ni obvezno, bo naročnik od glavnega izvajalca zahteval, da mu najpozneje v 60 dneh od plačila končnega računa oz. situacije pošlje svojo pisno izjavo in pisno izjavo podizvajalca, da je podizvajalec prejel plačilo za izvedeno storitev.</w:t>
      </w:r>
    </w:p>
    <w:p w14:paraId="0B4605A6" w14:textId="77777777" w:rsidR="005B1CDD" w:rsidRPr="00513FBA" w:rsidRDefault="005B1CDD" w:rsidP="005B1CDD">
      <w:pPr>
        <w:keepLines/>
        <w:jc w:val="both"/>
        <w:rPr>
          <w:rFonts w:ascii="Arial" w:hAnsi="Arial" w:cs="Arial"/>
          <w:sz w:val="20"/>
          <w:szCs w:val="20"/>
          <w:lang w:val="x-none" w:eastAsia="x-none"/>
        </w:rPr>
      </w:pPr>
    </w:p>
    <w:p w14:paraId="18536010" w14:textId="77777777" w:rsidR="005B1CDD" w:rsidRPr="00513FBA" w:rsidRDefault="005B1CDD" w:rsidP="005B1CDD">
      <w:pPr>
        <w:widowControl w:val="0"/>
        <w:jc w:val="both"/>
        <w:rPr>
          <w:rFonts w:ascii="Arial" w:hAnsi="Arial" w:cs="Arial"/>
          <w:sz w:val="20"/>
          <w:szCs w:val="20"/>
        </w:rPr>
      </w:pPr>
      <w:r w:rsidRPr="00513FBA">
        <w:rPr>
          <w:rFonts w:ascii="Arial" w:hAnsi="Arial" w:cs="Arial"/>
          <w:sz w:val="20"/>
          <w:szCs w:val="20"/>
        </w:rPr>
        <w:t xml:space="preserve">Ponudnik, ki bo naročilo izvedel z enim ali več podizvajalci, mora imeti ob sklenitvi pogodbe z naročnikom sklenjene pogodbe s podizvajalci, za celotno obdobje tega predmetnega naročila. </w:t>
      </w:r>
    </w:p>
    <w:p w14:paraId="5199067A" w14:textId="77777777" w:rsidR="005B1CDD" w:rsidRPr="00513FBA" w:rsidRDefault="005B1CDD" w:rsidP="005B1CDD">
      <w:pPr>
        <w:keepLines/>
        <w:jc w:val="both"/>
        <w:rPr>
          <w:rFonts w:ascii="Arial" w:hAnsi="Arial" w:cs="Arial"/>
          <w:i/>
          <w:sz w:val="20"/>
          <w:szCs w:val="20"/>
          <w:lang w:val="x-none" w:eastAsia="x-none"/>
        </w:rPr>
      </w:pPr>
      <w:r w:rsidRPr="00513FBA">
        <w:rPr>
          <w:rFonts w:ascii="Arial" w:hAnsi="Arial" w:cs="Arial"/>
          <w:i/>
          <w:sz w:val="20"/>
          <w:szCs w:val="20"/>
          <w:lang w:val="x-none" w:eastAsia="x-none"/>
        </w:rPr>
        <w:t xml:space="preserve"> </w:t>
      </w:r>
    </w:p>
    <w:p w14:paraId="769A46CA" w14:textId="77777777" w:rsidR="005B1CDD" w:rsidRPr="00513FBA" w:rsidRDefault="005B1CDD" w:rsidP="005B1CDD">
      <w:pPr>
        <w:keepLines/>
        <w:jc w:val="both"/>
        <w:rPr>
          <w:rFonts w:ascii="Arial" w:hAnsi="Arial" w:cs="Arial"/>
          <w:sz w:val="20"/>
          <w:szCs w:val="20"/>
          <w:lang w:val="x-none" w:eastAsia="x-none"/>
        </w:rPr>
      </w:pPr>
      <w:r w:rsidRPr="00513FBA">
        <w:rPr>
          <w:rFonts w:ascii="Arial" w:hAnsi="Arial" w:cs="Arial"/>
          <w:sz w:val="20"/>
          <w:szCs w:val="20"/>
          <w:lang w:val="x-none" w:eastAsia="x-none"/>
        </w:rPr>
        <w:t>Podizvajalec, ki bo v ponudbi zahteval neposredno plačilo v skladu z 94. členom ZJN-3, bo moral naročniku posredovati kopijo pogodbe, ki jo je sklenil z izvajalcem, v petih (5) dneh od sklenitve te pogodbe. Ta obveznost bo izpolnjena tudi, če to pogodbo naročniku posreduje ponudnik.</w:t>
      </w:r>
    </w:p>
    <w:p w14:paraId="179AB6BC" w14:textId="77777777" w:rsidR="005B1CDD" w:rsidRPr="00513FBA" w:rsidRDefault="005B1CDD" w:rsidP="005B1CDD">
      <w:pPr>
        <w:keepLines/>
        <w:jc w:val="both"/>
        <w:rPr>
          <w:rFonts w:ascii="Arial" w:hAnsi="Arial" w:cs="Arial"/>
          <w:sz w:val="20"/>
          <w:szCs w:val="20"/>
          <w:lang w:val="x-none" w:eastAsia="x-none"/>
        </w:rPr>
      </w:pPr>
    </w:p>
    <w:p w14:paraId="25610DCF" w14:textId="77777777" w:rsidR="005B1CDD" w:rsidRPr="00513FBA" w:rsidRDefault="005B1CDD" w:rsidP="005B1CDD">
      <w:pPr>
        <w:widowControl w:val="0"/>
        <w:jc w:val="both"/>
        <w:rPr>
          <w:rFonts w:ascii="Arial" w:hAnsi="Arial" w:cs="Arial"/>
          <w:sz w:val="20"/>
          <w:szCs w:val="20"/>
        </w:rPr>
      </w:pPr>
      <w:r w:rsidRPr="00513FBA">
        <w:rPr>
          <w:rFonts w:ascii="Arial" w:hAnsi="Arial" w:cs="Arial"/>
          <w:sz w:val="20"/>
          <w:szCs w:val="20"/>
        </w:rPr>
        <w:t>Če se po sklenitvi pogodbe o izvedbi naročila zamenja podizvajalec ali če ponudnik sklene pogodbo z novim podizvajalcem, mora ponudnik, ki je sklenil pogodbo z naročnikom, naročniku v 5 dneh po spremembi predložiti vsa dokazila za novega podizvajalca.</w:t>
      </w:r>
    </w:p>
    <w:p w14:paraId="175B8AEE" w14:textId="4B5B9C2E" w:rsidR="005B1CDD" w:rsidRDefault="005B1CDD" w:rsidP="005B1CDD">
      <w:pPr>
        <w:widowControl w:val="0"/>
        <w:jc w:val="both"/>
        <w:rPr>
          <w:rFonts w:ascii="Arial" w:hAnsi="Arial" w:cs="Arial"/>
          <w:sz w:val="20"/>
          <w:szCs w:val="20"/>
        </w:rPr>
      </w:pPr>
    </w:p>
    <w:p w14:paraId="148361C9" w14:textId="77777777" w:rsidR="00B2671D" w:rsidRPr="00513FBA" w:rsidRDefault="00B2671D" w:rsidP="005B1CDD">
      <w:pPr>
        <w:widowControl w:val="0"/>
        <w:jc w:val="both"/>
        <w:rPr>
          <w:rFonts w:ascii="Arial" w:hAnsi="Arial" w:cs="Arial"/>
          <w:sz w:val="20"/>
          <w:szCs w:val="20"/>
        </w:rPr>
      </w:pPr>
    </w:p>
    <w:p w14:paraId="2DED7FF0" w14:textId="77777777" w:rsidR="005B1CDD" w:rsidRPr="00513FBA" w:rsidRDefault="005B1CDD" w:rsidP="002859E1">
      <w:pPr>
        <w:keepNext/>
        <w:numPr>
          <w:ilvl w:val="0"/>
          <w:numId w:val="19"/>
        </w:numPr>
        <w:ind w:left="357" w:hanging="357"/>
        <w:jc w:val="both"/>
        <w:outlineLvl w:val="1"/>
        <w:rPr>
          <w:rFonts w:ascii="Arial" w:eastAsia="SimSun" w:hAnsi="Arial" w:cs="Arial"/>
          <w:b/>
          <w:bCs/>
          <w:sz w:val="20"/>
          <w:szCs w:val="20"/>
          <w:lang w:val="x-none" w:eastAsia="x-none"/>
        </w:rPr>
      </w:pPr>
      <w:bookmarkStart w:id="283" w:name="_Toc10194664"/>
      <w:bookmarkStart w:id="284" w:name="_Toc21506092"/>
      <w:bookmarkStart w:id="285" w:name="_Toc55479707"/>
      <w:bookmarkStart w:id="286" w:name="_Toc55480065"/>
      <w:bookmarkStart w:id="287" w:name="_Toc64530005"/>
      <w:bookmarkStart w:id="288" w:name="_Toc89345081"/>
      <w:bookmarkStart w:id="289" w:name="_Toc176763901"/>
      <w:bookmarkStart w:id="290" w:name="_Toc462320999"/>
      <w:bookmarkStart w:id="291" w:name="_Toc522712045"/>
      <w:bookmarkStart w:id="292" w:name="_Toc522712162"/>
      <w:bookmarkStart w:id="293" w:name="_Toc522712318"/>
      <w:bookmarkStart w:id="294" w:name="_Toc522712382"/>
      <w:bookmarkStart w:id="295" w:name="_Toc522878590"/>
      <w:bookmarkStart w:id="296" w:name="_Toc522879556"/>
      <w:r w:rsidRPr="00513FBA">
        <w:rPr>
          <w:rFonts w:ascii="Arial" w:eastAsia="SimSun" w:hAnsi="Arial" w:cs="Arial"/>
          <w:b/>
          <w:bCs/>
          <w:sz w:val="20"/>
          <w:szCs w:val="20"/>
          <w:lang w:val="x-none" w:eastAsia="x-none"/>
        </w:rPr>
        <w:t>Tuji ponudnik</w:t>
      </w:r>
      <w:bookmarkEnd w:id="283"/>
      <w:bookmarkEnd w:id="284"/>
      <w:bookmarkEnd w:id="285"/>
      <w:bookmarkEnd w:id="286"/>
      <w:bookmarkEnd w:id="287"/>
      <w:bookmarkEnd w:id="288"/>
      <w:bookmarkEnd w:id="289"/>
    </w:p>
    <w:p w14:paraId="0B51EBDD" w14:textId="77777777" w:rsidR="005B1CDD" w:rsidRPr="00513FBA" w:rsidRDefault="005B1CDD" w:rsidP="00B2671D">
      <w:pPr>
        <w:jc w:val="both"/>
        <w:rPr>
          <w:rFonts w:ascii="Arial" w:hAnsi="Arial" w:cs="Arial"/>
          <w:b/>
          <w:sz w:val="20"/>
          <w:szCs w:val="20"/>
        </w:rPr>
      </w:pPr>
    </w:p>
    <w:p w14:paraId="60D2304F" w14:textId="77777777" w:rsidR="005B1CDD" w:rsidRPr="00513FBA" w:rsidRDefault="005B1CDD" w:rsidP="00B2671D">
      <w:pPr>
        <w:jc w:val="both"/>
        <w:rPr>
          <w:rFonts w:ascii="Arial" w:hAnsi="Arial" w:cs="Arial"/>
          <w:sz w:val="20"/>
          <w:szCs w:val="20"/>
        </w:rPr>
      </w:pPr>
      <w:r w:rsidRPr="00513FBA">
        <w:rPr>
          <w:rFonts w:ascii="Arial" w:hAnsi="Arial" w:cs="Arial"/>
          <w:sz w:val="20"/>
          <w:szCs w:val="20"/>
        </w:rPr>
        <w:t>Tuji ponudnik, ki nastopa samostojno ali kot partner v skupini izvajalcev, mora ob zgoraj navedenih dokumentih predložiti še:</w:t>
      </w:r>
    </w:p>
    <w:p w14:paraId="7A943B49" w14:textId="77777777" w:rsidR="005B1CDD" w:rsidRPr="00513FBA" w:rsidRDefault="005B1CDD" w:rsidP="00513FBA">
      <w:pPr>
        <w:numPr>
          <w:ilvl w:val="0"/>
          <w:numId w:val="7"/>
        </w:numPr>
        <w:ind w:left="357" w:hanging="357"/>
        <w:jc w:val="both"/>
        <w:rPr>
          <w:rFonts w:ascii="Arial" w:hAnsi="Arial" w:cs="Arial"/>
          <w:sz w:val="20"/>
          <w:szCs w:val="20"/>
        </w:rPr>
      </w:pPr>
      <w:r w:rsidRPr="00513FBA">
        <w:rPr>
          <w:rFonts w:ascii="Arial" w:hAnsi="Arial" w:cs="Arial"/>
          <w:sz w:val="20"/>
          <w:szCs w:val="20"/>
        </w:rPr>
        <w:lastRenderedPageBreak/>
        <w:t>Pisno izjavo pooblaščene osebe ponudnika, s katero potrjuje, da je ponudnik seznanjen s predpisi, veljavnimi v Republiki Sloveniji. Ponudnik mora spoštovati veljavne zakone RS in priznati veljavnost pravnega reda RS, vezano na izvedbo razpisanega javnega naročila,</w:t>
      </w:r>
    </w:p>
    <w:p w14:paraId="23B351A3" w14:textId="77777777" w:rsidR="005B1CDD" w:rsidRPr="00513FBA" w:rsidRDefault="005B1CDD" w:rsidP="00513FBA">
      <w:pPr>
        <w:numPr>
          <w:ilvl w:val="0"/>
          <w:numId w:val="7"/>
        </w:numPr>
        <w:ind w:left="357" w:hanging="357"/>
        <w:jc w:val="both"/>
        <w:rPr>
          <w:rFonts w:ascii="Arial" w:hAnsi="Arial" w:cs="Arial"/>
          <w:sz w:val="20"/>
          <w:szCs w:val="20"/>
        </w:rPr>
      </w:pPr>
      <w:r w:rsidRPr="00513FBA">
        <w:rPr>
          <w:rFonts w:ascii="Arial" w:hAnsi="Arial" w:cs="Arial"/>
          <w:sz w:val="20"/>
          <w:szCs w:val="20"/>
        </w:rPr>
        <w:t>Tuji ponudnik, ki nima sedeža v RS mora s posebno izjavo, ki jo predloži k razpisni dokumentaciji, imenovati fizično ali pravno osebo s sedežem v RS, ki bo po veljavni zakonodaji na področju javnega naročanja in po Zakonu o upravnem postopku (ZUP), v njegovem imenu in zanj prevzela vso pošto naslovljeno nanj.</w:t>
      </w:r>
    </w:p>
    <w:p w14:paraId="314FA645" w14:textId="5452D0A1" w:rsidR="005B1CDD" w:rsidRDefault="005B1CDD" w:rsidP="005B1CDD">
      <w:pPr>
        <w:autoSpaceDE w:val="0"/>
        <w:autoSpaceDN w:val="0"/>
        <w:adjustRightInd w:val="0"/>
        <w:jc w:val="both"/>
        <w:rPr>
          <w:rFonts w:ascii="Arial" w:hAnsi="Arial" w:cs="Arial"/>
          <w:sz w:val="20"/>
          <w:szCs w:val="20"/>
        </w:rPr>
      </w:pPr>
    </w:p>
    <w:p w14:paraId="081A98A4" w14:textId="77777777" w:rsidR="00B2671D" w:rsidRPr="00513FBA" w:rsidRDefault="00B2671D" w:rsidP="005B1CDD">
      <w:pPr>
        <w:autoSpaceDE w:val="0"/>
        <w:autoSpaceDN w:val="0"/>
        <w:adjustRightInd w:val="0"/>
        <w:jc w:val="both"/>
        <w:rPr>
          <w:rFonts w:ascii="Arial" w:hAnsi="Arial" w:cs="Arial"/>
          <w:sz w:val="20"/>
          <w:szCs w:val="20"/>
        </w:rPr>
      </w:pPr>
    </w:p>
    <w:p w14:paraId="57AA668D" w14:textId="77777777" w:rsidR="005B1CDD" w:rsidRPr="00513FBA" w:rsidRDefault="005B1CDD" w:rsidP="002859E1">
      <w:pPr>
        <w:keepNext/>
        <w:numPr>
          <w:ilvl w:val="0"/>
          <w:numId w:val="19"/>
        </w:numPr>
        <w:ind w:left="357" w:hanging="357"/>
        <w:jc w:val="both"/>
        <w:outlineLvl w:val="1"/>
        <w:rPr>
          <w:rFonts w:ascii="Arial" w:eastAsia="SimSun" w:hAnsi="Arial" w:cs="Arial"/>
          <w:b/>
          <w:bCs/>
          <w:sz w:val="20"/>
          <w:szCs w:val="20"/>
          <w:lang w:val="x-none" w:eastAsia="x-none"/>
        </w:rPr>
      </w:pPr>
      <w:bookmarkStart w:id="297" w:name="_Toc462320995"/>
      <w:bookmarkStart w:id="298" w:name="_Toc10194665"/>
      <w:r w:rsidRPr="00513FBA">
        <w:rPr>
          <w:rFonts w:ascii="Arial" w:eastAsia="SimSun" w:hAnsi="Arial" w:cs="Arial"/>
          <w:b/>
          <w:bCs/>
          <w:sz w:val="20"/>
          <w:szCs w:val="20"/>
          <w:lang w:val="x-none" w:eastAsia="x-none"/>
        </w:rPr>
        <w:t xml:space="preserve"> </w:t>
      </w:r>
      <w:bookmarkStart w:id="299" w:name="_Toc21506093"/>
      <w:bookmarkStart w:id="300" w:name="_Toc55479708"/>
      <w:bookmarkStart w:id="301" w:name="_Toc55480066"/>
      <w:bookmarkStart w:id="302" w:name="_Toc64530006"/>
      <w:bookmarkStart w:id="303" w:name="_Toc89345082"/>
      <w:bookmarkStart w:id="304" w:name="_Toc176763902"/>
      <w:r w:rsidRPr="00513FBA">
        <w:rPr>
          <w:rFonts w:ascii="Arial" w:eastAsia="SimSun" w:hAnsi="Arial" w:cs="Arial"/>
          <w:b/>
          <w:bCs/>
          <w:sz w:val="20"/>
          <w:szCs w:val="20"/>
          <w:lang w:val="x-none" w:eastAsia="x-none"/>
        </w:rPr>
        <w:t>Neobičajno nizka ponudba</w:t>
      </w:r>
      <w:bookmarkEnd w:id="297"/>
      <w:bookmarkEnd w:id="298"/>
      <w:bookmarkEnd w:id="299"/>
      <w:bookmarkEnd w:id="300"/>
      <w:bookmarkEnd w:id="301"/>
      <w:bookmarkEnd w:id="302"/>
      <w:bookmarkEnd w:id="303"/>
      <w:bookmarkEnd w:id="304"/>
    </w:p>
    <w:p w14:paraId="3F2D25FC" w14:textId="77777777" w:rsidR="005B1CDD" w:rsidRPr="00513FBA" w:rsidRDefault="005B1CDD" w:rsidP="00B2671D">
      <w:pPr>
        <w:jc w:val="both"/>
        <w:rPr>
          <w:rFonts w:ascii="Arial" w:hAnsi="Arial" w:cs="Arial"/>
          <w:color w:val="333333"/>
          <w:sz w:val="20"/>
          <w:szCs w:val="20"/>
        </w:rPr>
      </w:pPr>
    </w:p>
    <w:p w14:paraId="42170A91" w14:textId="77777777" w:rsidR="005B1CDD" w:rsidRPr="00513FBA" w:rsidRDefault="005B1CDD" w:rsidP="00B2671D">
      <w:pPr>
        <w:jc w:val="both"/>
        <w:rPr>
          <w:rFonts w:ascii="Arial" w:hAnsi="Arial" w:cs="Arial"/>
          <w:sz w:val="20"/>
          <w:szCs w:val="20"/>
        </w:rPr>
      </w:pPr>
      <w:r w:rsidRPr="00513FBA">
        <w:rPr>
          <w:rFonts w:ascii="Arial" w:hAnsi="Arial" w:cs="Arial"/>
          <w:sz w:val="20"/>
          <w:szCs w:val="20"/>
        </w:rPr>
        <w:t>Naročnik bo, v kolikor meni, da je pri določenem naročilu glede na njegove zahteve ponudba neobičajno nizka glede na cene na trgu ali v zvezi z njo obstaja dvom o možnosti izpolnitve naročila, preveril, ali je neobičajno nizka in od ponudnika zahteval, da pojasni ceno ali stroške v ponudbi. Naročnik mora preveriti, ali je ponudba neobičajno nizka tudi, če je vrednost ponudbe za več kot 50 odstotkov nižja od povprečne vrednosti pravočasnih ponudb in za več kot 20 odstotkov nižja od naslednje uvrščene ponudbe, vendar le, če je prejel vsaj štiri pravočasne ponudbe. Kadar naročnik v postopku javnega naročanja preveri dopustnost vseh ponudb, v skladu s prejšnjim stavkom preveri, ali je ponudba neobičajno nizka glede na dopustne ponudbe.</w:t>
      </w:r>
    </w:p>
    <w:p w14:paraId="08FD243C" w14:textId="77777777" w:rsidR="005B1CDD" w:rsidRPr="00513FBA" w:rsidRDefault="005B1CDD" w:rsidP="005B1CDD">
      <w:pPr>
        <w:jc w:val="both"/>
        <w:rPr>
          <w:rFonts w:ascii="Arial" w:hAnsi="Arial" w:cs="Arial"/>
          <w:sz w:val="20"/>
          <w:szCs w:val="20"/>
        </w:rPr>
      </w:pPr>
    </w:p>
    <w:p w14:paraId="7263D72D" w14:textId="77777777" w:rsidR="005B1CDD" w:rsidRPr="00513FBA" w:rsidRDefault="005B1CDD" w:rsidP="005B1CDD">
      <w:pPr>
        <w:jc w:val="both"/>
        <w:rPr>
          <w:rFonts w:ascii="Arial" w:hAnsi="Arial" w:cs="Arial"/>
          <w:sz w:val="20"/>
          <w:szCs w:val="20"/>
        </w:rPr>
      </w:pPr>
      <w:r w:rsidRPr="00513FBA">
        <w:rPr>
          <w:rFonts w:ascii="Arial" w:hAnsi="Arial" w:cs="Arial"/>
          <w:sz w:val="20"/>
          <w:szCs w:val="20"/>
        </w:rPr>
        <w:t xml:space="preserve">Preden naročnik zavrne neobičajno nizko ponudbo bo od ponudnika pisno zahteval podrobne podatke in utemeljitev o elementih ponudbe, za katere meni, da so odločilni za izpolnitev naročila oziroma vplivajo na razvrstitev ponudb. </w:t>
      </w:r>
    </w:p>
    <w:p w14:paraId="7B42E130" w14:textId="23EF65F9" w:rsidR="005B1CDD" w:rsidRDefault="005B1CDD" w:rsidP="005B1CDD">
      <w:pPr>
        <w:jc w:val="both"/>
        <w:rPr>
          <w:rFonts w:ascii="Arial" w:hAnsi="Arial" w:cs="Arial"/>
          <w:sz w:val="20"/>
          <w:szCs w:val="20"/>
        </w:rPr>
      </w:pPr>
    </w:p>
    <w:p w14:paraId="3227B8C1" w14:textId="77777777" w:rsidR="00B2671D" w:rsidRPr="00513FBA" w:rsidRDefault="00B2671D" w:rsidP="005B1CDD">
      <w:pPr>
        <w:jc w:val="both"/>
        <w:rPr>
          <w:rFonts w:ascii="Arial" w:hAnsi="Arial" w:cs="Arial"/>
          <w:sz w:val="20"/>
          <w:szCs w:val="20"/>
        </w:rPr>
      </w:pPr>
    </w:p>
    <w:p w14:paraId="4FC5FAC7" w14:textId="77777777" w:rsidR="005B1CDD" w:rsidRPr="00513FBA" w:rsidRDefault="005B1CDD" w:rsidP="002859E1">
      <w:pPr>
        <w:keepNext/>
        <w:numPr>
          <w:ilvl w:val="0"/>
          <w:numId w:val="19"/>
        </w:numPr>
        <w:ind w:left="357" w:hanging="357"/>
        <w:jc w:val="both"/>
        <w:outlineLvl w:val="1"/>
        <w:rPr>
          <w:rFonts w:ascii="Arial" w:eastAsia="SimSun" w:hAnsi="Arial" w:cs="Arial"/>
          <w:b/>
          <w:bCs/>
          <w:sz w:val="20"/>
          <w:szCs w:val="20"/>
          <w:shd w:val="clear" w:color="auto" w:fill="FFFFFF"/>
          <w:lang w:val="x-none" w:eastAsia="x-none"/>
        </w:rPr>
      </w:pPr>
      <w:bookmarkStart w:id="305" w:name="_Toc462320998"/>
      <w:bookmarkStart w:id="306" w:name="_Toc10194666"/>
      <w:r w:rsidRPr="00513FBA">
        <w:rPr>
          <w:rFonts w:ascii="Arial" w:eastAsia="SimSun" w:hAnsi="Arial" w:cs="Arial"/>
          <w:b/>
          <w:bCs/>
          <w:sz w:val="20"/>
          <w:szCs w:val="20"/>
          <w:shd w:val="clear" w:color="auto" w:fill="FFFFFF"/>
          <w:lang w:val="x-none" w:eastAsia="x-none"/>
        </w:rPr>
        <w:t xml:space="preserve"> </w:t>
      </w:r>
      <w:bookmarkStart w:id="307" w:name="_Toc21506094"/>
      <w:bookmarkStart w:id="308" w:name="_Toc55479709"/>
      <w:bookmarkStart w:id="309" w:name="_Toc55480067"/>
      <w:bookmarkStart w:id="310" w:name="_Toc64530007"/>
      <w:bookmarkStart w:id="311" w:name="_Toc89345083"/>
      <w:bookmarkStart w:id="312" w:name="_Toc176763903"/>
      <w:r w:rsidRPr="00513FBA">
        <w:rPr>
          <w:rFonts w:ascii="Arial" w:eastAsia="SimSun" w:hAnsi="Arial" w:cs="Arial"/>
          <w:b/>
          <w:bCs/>
          <w:sz w:val="20"/>
          <w:szCs w:val="20"/>
          <w:shd w:val="clear" w:color="auto" w:fill="FFFFFF"/>
          <w:lang w:val="x-none" w:eastAsia="x-none"/>
        </w:rPr>
        <w:t>Pregled ponudb</w:t>
      </w:r>
      <w:bookmarkEnd w:id="305"/>
      <w:bookmarkEnd w:id="306"/>
      <w:bookmarkEnd w:id="307"/>
      <w:bookmarkEnd w:id="308"/>
      <w:bookmarkEnd w:id="309"/>
      <w:bookmarkEnd w:id="310"/>
      <w:bookmarkEnd w:id="311"/>
      <w:bookmarkEnd w:id="312"/>
    </w:p>
    <w:p w14:paraId="7932865F" w14:textId="77777777" w:rsidR="005B1CDD" w:rsidRPr="00513FBA" w:rsidRDefault="005B1CDD" w:rsidP="00B2671D">
      <w:pPr>
        <w:jc w:val="both"/>
        <w:rPr>
          <w:rFonts w:ascii="Arial" w:hAnsi="Arial" w:cs="Arial"/>
          <w:sz w:val="20"/>
          <w:szCs w:val="20"/>
        </w:rPr>
      </w:pPr>
    </w:p>
    <w:p w14:paraId="2259E1CD" w14:textId="77777777" w:rsidR="005B1CDD" w:rsidRPr="00513FBA" w:rsidRDefault="005B1CDD" w:rsidP="00B2671D">
      <w:pPr>
        <w:widowControl w:val="0"/>
        <w:jc w:val="both"/>
        <w:rPr>
          <w:rFonts w:ascii="Arial" w:hAnsi="Arial" w:cs="Arial"/>
          <w:sz w:val="20"/>
          <w:szCs w:val="20"/>
        </w:rPr>
      </w:pPr>
      <w:r w:rsidRPr="00513FBA">
        <w:rPr>
          <w:rFonts w:ascii="Arial" w:hAnsi="Arial" w:cs="Arial"/>
          <w:sz w:val="20"/>
          <w:szCs w:val="20"/>
        </w:rPr>
        <w:t>DEFINICIJA DOPUSTNE PONUDBE: 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14:paraId="6D382F8A" w14:textId="77777777" w:rsidR="005B1CDD" w:rsidRPr="00513FBA" w:rsidRDefault="005B1CDD" w:rsidP="005B1CDD">
      <w:pPr>
        <w:widowControl w:val="0"/>
        <w:jc w:val="both"/>
        <w:rPr>
          <w:rFonts w:ascii="Arial" w:hAnsi="Arial" w:cs="Arial"/>
          <w:sz w:val="20"/>
          <w:szCs w:val="20"/>
        </w:rPr>
      </w:pPr>
    </w:p>
    <w:p w14:paraId="1F84B892" w14:textId="77777777" w:rsidR="005B1CDD" w:rsidRPr="00513FBA" w:rsidRDefault="005B1CDD" w:rsidP="005B1CDD">
      <w:pPr>
        <w:jc w:val="both"/>
        <w:rPr>
          <w:rFonts w:ascii="Arial" w:hAnsi="Arial" w:cs="Arial"/>
          <w:iCs/>
          <w:sz w:val="20"/>
          <w:szCs w:val="20"/>
        </w:rPr>
      </w:pPr>
      <w:r w:rsidRPr="00513FBA">
        <w:rPr>
          <w:rFonts w:ascii="Arial" w:hAnsi="Arial" w:cs="Arial"/>
          <w:iCs/>
          <w:sz w:val="20"/>
          <w:szCs w:val="20"/>
        </w:rPr>
        <w:t xml:space="preserve">Naročnik bo najprej razvrstil vse pravočasne ponudbe glede na merilo ekonomsko najugodnejša ponudba, določena na podlagi najnižje cene. V nadaljevanju bo nato naročnik po razvrstitvi pravočasnih ponudb glede na merilo, preveril ekonomsko najugodnejšo ponudbo z vidika ustreznosti zagotavljanja naročnikovih zahtev glede predmeta javnega naročila in glede ne izpolnjevanja razlogov za izključitev ponudnikov ter izpolnjevanja pogojev za sodelovanje in izpolnjevanja vseh ostalih zahtev in pogojev, ki so določeni v razpisni dokumentaciji. </w:t>
      </w:r>
    </w:p>
    <w:p w14:paraId="41A98132" w14:textId="77777777" w:rsidR="005B1CDD" w:rsidRPr="00513FBA" w:rsidRDefault="005B1CDD" w:rsidP="005B1CDD">
      <w:pPr>
        <w:jc w:val="both"/>
        <w:rPr>
          <w:rFonts w:ascii="Arial" w:hAnsi="Arial" w:cs="Arial"/>
          <w:iCs/>
          <w:sz w:val="20"/>
          <w:szCs w:val="20"/>
        </w:rPr>
      </w:pPr>
    </w:p>
    <w:p w14:paraId="1ECE31EF" w14:textId="4FD8D6AE" w:rsidR="005B1CDD" w:rsidRDefault="005B1CDD" w:rsidP="005B1CDD">
      <w:pPr>
        <w:jc w:val="both"/>
        <w:rPr>
          <w:rFonts w:ascii="Arial" w:hAnsi="Arial" w:cs="Arial"/>
          <w:iCs/>
          <w:sz w:val="20"/>
          <w:szCs w:val="20"/>
        </w:rPr>
      </w:pPr>
      <w:r w:rsidRPr="00513FBA">
        <w:rPr>
          <w:rFonts w:ascii="Arial" w:hAnsi="Arial" w:cs="Arial"/>
          <w:iCs/>
          <w:sz w:val="20"/>
          <w:szCs w:val="20"/>
        </w:rPr>
        <w:t>V kolikor bo naročnik pri pregledu ugotovil, da je ekonomsko najugodnejša ponudba nedopustna, bo tako ponudbo izločil. Naročnik bo nato ostale pravočasne ponudbe ponovno razvrstil glede na merilo ter preveril ekonomsko najugodnejšo ponudbo glede predmeta javnega naročila in glede ne izpolnjevanja razlogov za izključitev ponudnikov ter izpolnjevanja pogojev za sodelovanje in izpolnjevanja vseh ostalih zahtev in pogojev, ki so določeni v razpisni dokumentaciji.</w:t>
      </w:r>
    </w:p>
    <w:p w14:paraId="4CB0B05F" w14:textId="77777777" w:rsidR="00DF2392" w:rsidRPr="00513FBA" w:rsidRDefault="00DF2392" w:rsidP="005B1CDD">
      <w:pPr>
        <w:jc w:val="both"/>
        <w:rPr>
          <w:rFonts w:ascii="Arial" w:hAnsi="Arial" w:cs="Arial"/>
          <w:iCs/>
          <w:sz w:val="20"/>
          <w:szCs w:val="20"/>
        </w:rPr>
      </w:pPr>
    </w:p>
    <w:p w14:paraId="2A55F225" w14:textId="77777777" w:rsidR="005B1CDD" w:rsidRPr="00513FBA" w:rsidRDefault="005B1CDD" w:rsidP="005B1CDD">
      <w:pPr>
        <w:jc w:val="both"/>
        <w:rPr>
          <w:rFonts w:ascii="Arial" w:hAnsi="Arial" w:cs="Arial"/>
          <w:iCs/>
          <w:sz w:val="20"/>
          <w:szCs w:val="20"/>
        </w:rPr>
      </w:pPr>
      <w:r w:rsidRPr="00513FBA">
        <w:rPr>
          <w:rFonts w:ascii="Arial" w:hAnsi="Arial" w:cs="Arial"/>
          <w:iCs/>
          <w:sz w:val="20"/>
          <w:szCs w:val="20"/>
        </w:rPr>
        <w:t>Naročnik bo opisani postopek ocenjevanja in pregleda ponudb ponavljal, vse dokler za prvouvrščeno ponudbo ne bo ugotovil, da je dopustna.</w:t>
      </w:r>
    </w:p>
    <w:p w14:paraId="3E37344F" w14:textId="77777777" w:rsidR="005B1CDD" w:rsidRPr="00513FBA" w:rsidRDefault="005B1CDD" w:rsidP="005B1CDD">
      <w:pPr>
        <w:jc w:val="both"/>
        <w:rPr>
          <w:rFonts w:ascii="Arial" w:hAnsi="Arial" w:cs="Arial"/>
          <w:iCs/>
          <w:sz w:val="20"/>
          <w:szCs w:val="20"/>
        </w:rPr>
      </w:pPr>
    </w:p>
    <w:p w14:paraId="66DE7D62" w14:textId="77777777" w:rsidR="005B1CDD" w:rsidRPr="00513FBA" w:rsidRDefault="005B1CDD" w:rsidP="005B1CDD">
      <w:pPr>
        <w:jc w:val="both"/>
        <w:rPr>
          <w:rFonts w:ascii="Arial" w:hAnsi="Arial" w:cs="Arial"/>
          <w:iCs/>
          <w:sz w:val="20"/>
          <w:szCs w:val="20"/>
        </w:rPr>
      </w:pPr>
      <w:r w:rsidRPr="00513FBA">
        <w:rPr>
          <w:rFonts w:ascii="Arial" w:hAnsi="Arial" w:cs="Arial"/>
          <w:iCs/>
          <w:sz w:val="20"/>
          <w:szCs w:val="20"/>
        </w:rPr>
        <w:t>V kolikor bo naročnik ugotovil, da nobena od pravočasnih ponudb ni dopustna, predmetnega javnega naročila ne bo oddal.</w:t>
      </w:r>
    </w:p>
    <w:p w14:paraId="007D0BC5" w14:textId="77777777" w:rsidR="005B1CDD" w:rsidRPr="00513FBA" w:rsidRDefault="005B1CDD" w:rsidP="005B1CDD">
      <w:pPr>
        <w:widowControl w:val="0"/>
        <w:jc w:val="both"/>
        <w:rPr>
          <w:rFonts w:ascii="Arial" w:hAnsi="Arial" w:cs="Arial"/>
          <w:sz w:val="20"/>
          <w:szCs w:val="20"/>
        </w:rPr>
      </w:pPr>
    </w:p>
    <w:p w14:paraId="58393F02" w14:textId="77777777" w:rsidR="005B1CDD" w:rsidRPr="00513FBA" w:rsidRDefault="005B1CDD" w:rsidP="005B1CDD">
      <w:pPr>
        <w:widowControl w:val="0"/>
        <w:jc w:val="both"/>
        <w:rPr>
          <w:rFonts w:ascii="Arial" w:hAnsi="Arial" w:cs="Arial"/>
          <w:sz w:val="20"/>
          <w:szCs w:val="20"/>
        </w:rPr>
      </w:pPr>
      <w:r w:rsidRPr="00513FBA">
        <w:rPr>
          <w:rFonts w:ascii="Arial" w:hAnsi="Arial" w:cs="Arial"/>
          <w:sz w:val="20"/>
          <w:szCs w:val="20"/>
        </w:rPr>
        <w:t>Pri ponudbah, pri katerih bo naročnik ocenil, da ponujeni predmet javnega naročila ne ustreza zahtevam naročnika glede predmeta javnega naročila, te ne bo preverjal glede izpolnjevanja razlogov za izključitev ponudnikov in pogojev za sodelovanje</w:t>
      </w:r>
      <w:r w:rsidRPr="00513FBA">
        <w:rPr>
          <w:rFonts w:ascii="Arial" w:hAnsi="Arial" w:cs="Arial"/>
          <w:color w:val="00B050"/>
          <w:sz w:val="20"/>
          <w:szCs w:val="20"/>
        </w:rPr>
        <w:t>.</w:t>
      </w:r>
      <w:r w:rsidRPr="00513FBA">
        <w:rPr>
          <w:rFonts w:ascii="Arial" w:hAnsi="Arial" w:cs="Arial"/>
          <w:sz w:val="20"/>
          <w:szCs w:val="20"/>
        </w:rPr>
        <w:t xml:space="preserve"> </w:t>
      </w:r>
    </w:p>
    <w:p w14:paraId="273323A5" w14:textId="77777777" w:rsidR="005B1CDD" w:rsidRPr="00513FBA" w:rsidRDefault="005B1CDD" w:rsidP="005B1CDD">
      <w:pPr>
        <w:widowControl w:val="0"/>
        <w:jc w:val="both"/>
        <w:rPr>
          <w:rFonts w:ascii="Arial" w:hAnsi="Arial" w:cs="Arial"/>
          <w:sz w:val="20"/>
          <w:szCs w:val="20"/>
        </w:rPr>
      </w:pPr>
    </w:p>
    <w:p w14:paraId="6FEB2FCE" w14:textId="77777777" w:rsidR="005B1CDD" w:rsidRPr="00513FBA" w:rsidRDefault="005B1CDD" w:rsidP="005B1CDD">
      <w:pPr>
        <w:widowControl w:val="0"/>
        <w:jc w:val="both"/>
        <w:rPr>
          <w:rFonts w:ascii="Arial" w:hAnsi="Arial" w:cs="Arial"/>
          <w:sz w:val="20"/>
          <w:szCs w:val="20"/>
        </w:rPr>
      </w:pPr>
      <w:r w:rsidRPr="00513FBA">
        <w:rPr>
          <w:rFonts w:ascii="Arial" w:hAnsi="Arial" w:cs="Arial"/>
          <w:sz w:val="20"/>
          <w:szCs w:val="20"/>
        </w:rPr>
        <w:t>Naročnik bo izbral ekonomsko najugodnejšo dopustno ponudbo.</w:t>
      </w:r>
    </w:p>
    <w:p w14:paraId="2C95DAE3" w14:textId="537F769C" w:rsidR="005B1CDD" w:rsidRDefault="005B1CDD" w:rsidP="005B1CDD">
      <w:pPr>
        <w:widowControl w:val="0"/>
        <w:jc w:val="both"/>
        <w:rPr>
          <w:rFonts w:ascii="Arial" w:hAnsi="Arial" w:cs="Arial"/>
          <w:sz w:val="20"/>
          <w:szCs w:val="20"/>
        </w:rPr>
      </w:pPr>
    </w:p>
    <w:p w14:paraId="5BF616A3" w14:textId="77777777" w:rsidR="00B2671D" w:rsidRPr="00513FBA" w:rsidRDefault="00B2671D" w:rsidP="005B1CDD">
      <w:pPr>
        <w:widowControl w:val="0"/>
        <w:jc w:val="both"/>
        <w:rPr>
          <w:rFonts w:ascii="Arial" w:hAnsi="Arial" w:cs="Arial"/>
          <w:sz w:val="20"/>
          <w:szCs w:val="20"/>
        </w:rPr>
      </w:pPr>
    </w:p>
    <w:p w14:paraId="0BFB036B" w14:textId="6B5014E1" w:rsidR="005B1CDD" w:rsidRPr="00513FBA" w:rsidRDefault="005B1CDD" w:rsidP="002859E1">
      <w:pPr>
        <w:keepNext/>
        <w:keepLines/>
        <w:numPr>
          <w:ilvl w:val="0"/>
          <w:numId w:val="19"/>
        </w:numPr>
        <w:ind w:left="357" w:hanging="357"/>
        <w:jc w:val="both"/>
        <w:outlineLvl w:val="1"/>
        <w:rPr>
          <w:rFonts w:ascii="Arial" w:eastAsia="SimSun" w:hAnsi="Arial" w:cs="Arial"/>
          <w:b/>
          <w:bCs/>
          <w:sz w:val="20"/>
          <w:szCs w:val="20"/>
          <w:shd w:val="clear" w:color="auto" w:fill="FFFFFF"/>
          <w:lang w:val="x-none" w:eastAsia="x-none"/>
        </w:rPr>
      </w:pPr>
      <w:r w:rsidRPr="00513FBA">
        <w:rPr>
          <w:rFonts w:ascii="Arial" w:eastAsia="SimSun" w:hAnsi="Arial" w:cs="Arial"/>
          <w:b/>
          <w:bCs/>
          <w:sz w:val="20"/>
          <w:szCs w:val="20"/>
          <w:shd w:val="clear" w:color="auto" w:fill="FFFFFF"/>
          <w:lang w:eastAsia="x-none"/>
        </w:rPr>
        <w:t xml:space="preserve"> </w:t>
      </w:r>
      <w:bookmarkStart w:id="313" w:name="_Toc55479710"/>
      <w:bookmarkStart w:id="314" w:name="_Toc55480068"/>
      <w:bookmarkStart w:id="315" w:name="_Toc64530008"/>
      <w:bookmarkStart w:id="316" w:name="_Toc89345084"/>
      <w:bookmarkStart w:id="317" w:name="_Toc176763904"/>
      <w:r w:rsidRPr="00513FBA">
        <w:rPr>
          <w:rFonts w:ascii="Arial" w:eastAsia="SimSun" w:hAnsi="Arial" w:cs="Arial"/>
          <w:b/>
          <w:bCs/>
          <w:sz w:val="20"/>
          <w:szCs w:val="20"/>
          <w:shd w:val="clear" w:color="auto" w:fill="FFFFFF"/>
          <w:lang w:eastAsia="x-none"/>
        </w:rPr>
        <w:t>Dopustne</w:t>
      </w:r>
      <w:r w:rsidRPr="00513FBA">
        <w:rPr>
          <w:rFonts w:ascii="Arial" w:eastAsia="SimSun" w:hAnsi="Arial" w:cs="Arial"/>
          <w:b/>
          <w:bCs/>
          <w:sz w:val="20"/>
          <w:szCs w:val="20"/>
          <w:shd w:val="clear" w:color="auto" w:fill="FFFFFF"/>
          <w:lang w:val="x-none" w:eastAsia="x-none"/>
        </w:rPr>
        <w:t xml:space="preserve"> dopolnitve in popravki ponudbe</w:t>
      </w:r>
      <w:bookmarkEnd w:id="290"/>
      <w:bookmarkEnd w:id="291"/>
      <w:bookmarkEnd w:id="292"/>
      <w:bookmarkEnd w:id="293"/>
      <w:bookmarkEnd w:id="294"/>
      <w:bookmarkEnd w:id="295"/>
      <w:bookmarkEnd w:id="296"/>
      <w:bookmarkEnd w:id="313"/>
      <w:bookmarkEnd w:id="314"/>
      <w:bookmarkEnd w:id="315"/>
      <w:bookmarkEnd w:id="316"/>
      <w:bookmarkEnd w:id="317"/>
    </w:p>
    <w:p w14:paraId="37BEE841" w14:textId="77777777" w:rsidR="005B1CDD" w:rsidRPr="00513FBA" w:rsidRDefault="005B1CDD" w:rsidP="00B2671D">
      <w:pPr>
        <w:widowControl w:val="0"/>
        <w:jc w:val="both"/>
        <w:rPr>
          <w:rFonts w:ascii="Arial" w:hAnsi="Arial" w:cs="Arial"/>
          <w:sz w:val="20"/>
          <w:szCs w:val="20"/>
        </w:rPr>
      </w:pPr>
    </w:p>
    <w:p w14:paraId="31E0CAEC" w14:textId="77777777" w:rsidR="005B1CDD" w:rsidRPr="00513FBA" w:rsidRDefault="005B1CDD" w:rsidP="00B2671D">
      <w:pPr>
        <w:widowControl w:val="0"/>
        <w:jc w:val="both"/>
        <w:rPr>
          <w:rFonts w:ascii="Arial" w:hAnsi="Arial" w:cs="Arial"/>
          <w:sz w:val="20"/>
          <w:szCs w:val="20"/>
        </w:rPr>
      </w:pPr>
      <w:r w:rsidRPr="00513FBA">
        <w:rPr>
          <w:rFonts w:ascii="Arial" w:hAnsi="Arial" w:cs="Arial"/>
          <w:sz w:val="20"/>
          <w:szCs w:val="20"/>
        </w:rPr>
        <w:t>Naročnik sme skladno s 5. in 6. odstavkom 89. člena ZJN-3 od ponudnika zahtevati, da v zahtevanem roku svojo ponudbo dopolni, popravi ali pojasni ustrezne informacije ali dokumentacijo.</w:t>
      </w:r>
    </w:p>
    <w:p w14:paraId="17D59A40" w14:textId="77777777" w:rsidR="005B1CDD" w:rsidRPr="00513FBA" w:rsidRDefault="005B1CDD" w:rsidP="005B1CDD">
      <w:pPr>
        <w:widowControl w:val="0"/>
        <w:jc w:val="both"/>
        <w:rPr>
          <w:rFonts w:ascii="Arial" w:hAnsi="Arial" w:cs="Arial"/>
          <w:sz w:val="20"/>
          <w:szCs w:val="20"/>
        </w:rPr>
      </w:pPr>
    </w:p>
    <w:p w14:paraId="788B4CE8" w14:textId="77777777" w:rsidR="005B1CDD" w:rsidRPr="00513FBA" w:rsidRDefault="005B1CDD" w:rsidP="005B1CDD">
      <w:pPr>
        <w:widowControl w:val="0"/>
        <w:jc w:val="both"/>
        <w:rPr>
          <w:rFonts w:ascii="Arial" w:hAnsi="Arial" w:cs="Arial"/>
          <w:sz w:val="20"/>
          <w:szCs w:val="20"/>
        </w:rPr>
      </w:pPr>
      <w:r w:rsidRPr="00513FBA">
        <w:rPr>
          <w:rFonts w:ascii="Arial" w:hAnsi="Arial" w:cs="Arial"/>
          <w:sz w:val="20"/>
          <w:szCs w:val="20"/>
        </w:rPr>
        <w:t>Razen kadar gre za popravek ali dopolnitev očitne napake, če zaradi tega popravka ali dopolnitve ni dejansko predlagana nova ponudba, ponudnik ne sme dopolnjevati ali popravljati:</w:t>
      </w:r>
    </w:p>
    <w:p w14:paraId="67F24408" w14:textId="71DB7196" w:rsidR="005B1CDD" w:rsidRPr="006022AD" w:rsidRDefault="005B1CDD" w:rsidP="00015DFC">
      <w:pPr>
        <w:widowControl w:val="0"/>
        <w:numPr>
          <w:ilvl w:val="0"/>
          <w:numId w:val="12"/>
        </w:numPr>
        <w:spacing w:after="160" w:line="252" w:lineRule="auto"/>
        <w:contextualSpacing/>
        <w:jc w:val="both"/>
        <w:rPr>
          <w:rFonts w:ascii="Arial" w:hAnsi="Arial" w:cs="Arial"/>
          <w:sz w:val="20"/>
          <w:szCs w:val="20"/>
        </w:rPr>
      </w:pPr>
      <w:r w:rsidRPr="006022AD">
        <w:rPr>
          <w:rFonts w:ascii="Arial" w:hAnsi="Arial" w:cs="Arial"/>
          <w:sz w:val="20"/>
          <w:szCs w:val="20"/>
        </w:rPr>
        <w:t>svoje cene brez DDV na enoto, vrednosti postavke brez DDV, skupne vrednosti ponudbe brez DDV, razen kadar se skupna vrednost spremeni v skladu s sedmim odstavkom</w:t>
      </w:r>
      <w:r w:rsidR="00865DCE" w:rsidRPr="006022AD">
        <w:rPr>
          <w:rFonts w:ascii="Arial" w:hAnsi="Arial" w:cs="Arial"/>
          <w:sz w:val="20"/>
          <w:szCs w:val="20"/>
        </w:rPr>
        <w:t xml:space="preserve"> 89. člena ZJN-3, in tistega dela ponudbe, ki se veže na tehnične specifikacije predmeta javnega naročila.</w:t>
      </w:r>
      <w:r w:rsidRPr="006022AD">
        <w:rPr>
          <w:rFonts w:ascii="Arial" w:hAnsi="Arial" w:cs="Arial"/>
          <w:sz w:val="20"/>
          <w:szCs w:val="20"/>
        </w:rPr>
        <w:t xml:space="preserve"> </w:t>
      </w:r>
    </w:p>
    <w:p w14:paraId="0AA1711A" w14:textId="77777777" w:rsidR="006022AD" w:rsidRPr="00513FBA" w:rsidRDefault="006022AD" w:rsidP="006022AD">
      <w:pPr>
        <w:widowControl w:val="0"/>
        <w:spacing w:after="160" w:line="252" w:lineRule="auto"/>
        <w:ind w:left="360"/>
        <w:contextualSpacing/>
        <w:jc w:val="both"/>
        <w:rPr>
          <w:rFonts w:ascii="Arial" w:hAnsi="Arial" w:cs="Arial"/>
          <w:sz w:val="20"/>
          <w:szCs w:val="20"/>
        </w:rPr>
      </w:pPr>
    </w:p>
    <w:p w14:paraId="5428D965" w14:textId="77777777" w:rsidR="005B1CDD" w:rsidRPr="00513FBA" w:rsidRDefault="005B1CDD" w:rsidP="005B1CDD">
      <w:pPr>
        <w:jc w:val="both"/>
        <w:rPr>
          <w:rFonts w:ascii="Arial" w:hAnsi="Arial" w:cs="Arial"/>
          <w:sz w:val="20"/>
          <w:szCs w:val="20"/>
        </w:rPr>
      </w:pPr>
      <w:r w:rsidRPr="00513FBA">
        <w:rPr>
          <w:rFonts w:ascii="Arial" w:hAnsi="Arial" w:cs="Arial"/>
          <w:sz w:val="20"/>
          <w:szCs w:val="20"/>
        </w:rPr>
        <w:t>Ne glede na prejšnji odstavek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Ne glede na prejšnji odstavek lahko naročnik ob pisnem soglasju ponudnika napačno zapisano stopnjo DDV popravi v pravilno.</w:t>
      </w:r>
    </w:p>
    <w:p w14:paraId="3E28E683" w14:textId="77777777" w:rsidR="005B1CDD" w:rsidRPr="00513FBA" w:rsidRDefault="005B1CDD" w:rsidP="005B1CDD">
      <w:pPr>
        <w:jc w:val="both"/>
        <w:rPr>
          <w:rFonts w:ascii="Arial" w:hAnsi="Arial" w:cs="Arial"/>
          <w:sz w:val="20"/>
          <w:szCs w:val="20"/>
        </w:rPr>
      </w:pPr>
    </w:p>
    <w:p w14:paraId="421FFBDE" w14:textId="77777777" w:rsidR="005B1CDD" w:rsidRPr="00513FBA" w:rsidRDefault="005B1CDD" w:rsidP="005B1CDD">
      <w:pPr>
        <w:widowControl w:val="0"/>
        <w:jc w:val="both"/>
        <w:rPr>
          <w:rFonts w:ascii="Arial" w:hAnsi="Arial" w:cs="Arial"/>
          <w:sz w:val="20"/>
          <w:szCs w:val="20"/>
        </w:rPr>
      </w:pPr>
      <w:r w:rsidRPr="00513FBA">
        <w:rPr>
          <w:rFonts w:ascii="Arial" w:hAnsi="Arial" w:cs="Arial"/>
          <w:sz w:val="20"/>
          <w:szCs w:val="20"/>
        </w:rPr>
        <w:t>Ravno tako sme naročnik od ponudnika zahtevati, da v zahtevanem roku pojasni dokumente, ki jih je že predložil.</w:t>
      </w:r>
    </w:p>
    <w:p w14:paraId="600E4A0A" w14:textId="6AA73916" w:rsidR="005B1CDD" w:rsidRDefault="005B1CDD" w:rsidP="005B1CDD">
      <w:pPr>
        <w:widowControl w:val="0"/>
        <w:jc w:val="both"/>
        <w:rPr>
          <w:rFonts w:ascii="Arial" w:hAnsi="Arial" w:cs="Arial"/>
          <w:sz w:val="20"/>
          <w:szCs w:val="20"/>
        </w:rPr>
      </w:pPr>
    </w:p>
    <w:p w14:paraId="2C45FE6C" w14:textId="77777777" w:rsidR="00B2671D" w:rsidRPr="00513FBA" w:rsidRDefault="00B2671D" w:rsidP="005B1CDD">
      <w:pPr>
        <w:widowControl w:val="0"/>
        <w:jc w:val="both"/>
        <w:rPr>
          <w:rFonts w:ascii="Arial" w:hAnsi="Arial" w:cs="Arial"/>
          <w:sz w:val="20"/>
          <w:szCs w:val="20"/>
        </w:rPr>
      </w:pPr>
    </w:p>
    <w:p w14:paraId="1F3B4C09" w14:textId="6F2CDFEC" w:rsidR="005B1CDD" w:rsidRPr="00513FBA" w:rsidRDefault="005B1CDD" w:rsidP="002859E1">
      <w:pPr>
        <w:keepNext/>
        <w:numPr>
          <w:ilvl w:val="0"/>
          <w:numId w:val="19"/>
        </w:numPr>
        <w:spacing w:after="160" w:line="252" w:lineRule="auto"/>
        <w:ind w:left="357" w:hanging="357"/>
        <w:jc w:val="both"/>
        <w:outlineLvl w:val="1"/>
        <w:rPr>
          <w:rFonts w:ascii="Arial" w:eastAsia="SimSun" w:hAnsi="Arial" w:cs="Arial"/>
          <w:b/>
          <w:bCs/>
          <w:sz w:val="20"/>
          <w:szCs w:val="20"/>
          <w:lang w:val="x-none" w:eastAsia="x-none"/>
        </w:rPr>
      </w:pPr>
      <w:bookmarkStart w:id="318" w:name="_Toc21506096"/>
      <w:r w:rsidRPr="00513FBA">
        <w:rPr>
          <w:rFonts w:ascii="Arial" w:eastAsia="SimSun" w:hAnsi="Arial" w:cs="Arial"/>
          <w:b/>
          <w:bCs/>
          <w:sz w:val="20"/>
          <w:szCs w:val="20"/>
          <w:lang w:eastAsia="x-none"/>
        </w:rPr>
        <w:t xml:space="preserve"> </w:t>
      </w:r>
      <w:bookmarkStart w:id="319" w:name="_Toc55479711"/>
      <w:bookmarkStart w:id="320" w:name="_Toc55480069"/>
      <w:bookmarkStart w:id="321" w:name="_Toc64530009"/>
      <w:bookmarkStart w:id="322" w:name="_Toc89345085"/>
      <w:bookmarkStart w:id="323" w:name="_Toc176763905"/>
      <w:r w:rsidRPr="00513FBA">
        <w:rPr>
          <w:rFonts w:ascii="Arial" w:eastAsia="SimSun" w:hAnsi="Arial" w:cs="Arial"/>
          <w:b/>
          <w:bCs/>
          <w:sz w:val="20"/>
          <w:szCs w:val="20"/>
          <w:lang w:val="x-none" w:eastAsia="x-none"/>
        </w:rPr>
        <w:t>Oddaja javnega naročila</w:t>
      </w:r>
      <w:bookmarkEnd w:id="318"/>
      <w:bookmarkEnd w:id="319"/>
      <w:bookmarkEnd w:id="320"/>
      <w:bookmarkEnd w:id="321"/>
      <w:bookmarkEnd w:id="322"/>
      <w:bookmarkEnd w:id="323"/>
    </w:p>
    <w:p w14:paraId="054EFDB8" w14:textId="77777777" w:rsidR="005B1CDD" w:rsidRPr="00513FBA" w:rsidRDefault="005B1CDD" w:rsidP="005B1CDD">
      <w:pPr>
        <w:widowControl w:val="0"/>
        <w:jc w:val="both"/>
        <w:rPr>
          <w:rFonts w:ascii="Arial" w:hAnsi="Arial" w:cs="Arial"/>
          <w:sz w:val="20"/>
          <w:szCs w:val="20"/>
        </w:rPr>
      </w:pPr>
      <w:r w:rsidRPr="00513FBA">
        <w:rPr>
          <w:rFonts w:ascii="Arial" w:hAnsi="Arial" w:cs="Arial"/>
          <w:sz w:val="20"/>
          <w:szCs w:val="20"/>
        </w:rPr>
        <w:t xml:space="preserve">Po sprejemu odločitve o oddaji naročila bo naročnik slednjo objavil na portalu javnih naročil. Naročnik o vseh odločitvah obvesti ponudnike in kandidate na način, da odločitev objavi na portalu javnih naročil. Odločitev se šteje za vročeno z dnem objave na portalu javnih naročil. </w:t>
      </w:r>
    </w:p>
    <w:p w14:paraId="426829C6" w14:textId="77777777" w:rsidR="005B1CDD" w:rsidRPr="00513FBA" w:rsidRDefault="005B1CDD" w:rsidP="005B1CDD">
      <w:pPr>
        <w:widowControl w:val="0"/>
        <w:jc w:val="both"/>
        <w:rPr>
          <w:rFonts w:ascii="Arial" w:hAnsi="Arial" w:cs="Arial"/>
          <w:sz w:val="20"/>
          <w:szCs w:val="20"/>
        </w:rPr>
      </w:pPr>
    </w:p>
    <w:p w14:paraId="31177808" w14:textId="77777777" w:rsidR="005B1CDD" w:rsidRPr="00513FBA" w:rsidRDefault="005B1CDD" w:rsidP="005B1CDD">
      <w:pPr>
        <w:widowControl w:val="0"/>
        <w:jc w:val="both"/>
        <w:rPr>
          <w:rFonts w:ascii="Arial" w:hAnsi="Arial" w:cs="Arial"/>
          <w:sz w:val="20"/>
          <w:szCs w:val="20"/>
        </w:rPr>
      </w:pPr>
      <w:r w:rsidRPr="00513FBA">
        <w:rPr>
          <w:rFonts w:ascii="Arial" w:hAnsi="Arial" w:cs="Arial"/>
          <w:sz w:val="20"/>
          <w:szCs w:val="20"/>
        </w:rPr>
        <w:t>Ponudnike opozarjamo, da so sami dolžni spremljati objave odločitev na portalu javnih naročil.</w:t>
      </w:r>
    </w:p>
    <w:p w14:paraId="6C64A258" w14:textId="77777777" w:rsidR="005B1CDD" w:rsidRPr="00513FBA" w:rsidRDefault="005B1CDD" w:rsidP="005B1CDD">
      <w:pPr>
        <w:widowControl w:val="0"/>
        <w:jc w:val="both"/>
        <w:rPr>
          <w:rFonts w:ascii="Arial" w:hAnsi="Arial" w:cs="Arial"/>
          <w:sz w:val="20"/>
          <w:szCs w:val="20"/>
        </w:rPr>
      </w:pPr>
    </w:p>
    <w:p w14:paraId="6BB50932" w14:textId="77777777" w:rsidR="005B1CDD" w:rsidRPr="00513FBA" w:rsidRDefault="005B1CDD" w:rsidP="005B1CDD">
      <w:pPr>
        <w:widowControl w:val="0"/>
        <w:jc w:val="both"/>
        <w:rPr>
          <w:rFonts w:ascii="Arial" w:hAnsi="Arial" w:cs="Arial"/>
          <w:sz w:val="20"/>
          <w:szCs w:val="20"/>
        </w:rPr>
      </w:pPr>
      <w:r w:rsidRPr="00513FBA">
        <w:rPr>
          <w:rFonts w:ascii="Arial" w:hAnsi="Arial" w:cs="Arial"/>
          <w:sz w:val="20"/>
          <w:szCs w:val="20"/>
        </w:rPr>
        <w:t>Če se v objavi odločitve na portalu javnih naročil ni mogoče sklicevati na objavljeno povabilo k sodelovanju, naročnik odločitev vroči v skladu z zakonom, ki ureja upravni postopek, in na dan odpošiljanja ponudniku ali kandidatu tudi objavi na portalu javnih naročil prostovoljno obvestilo za predhodno transparentnost, če je to glede na vrednost primerno pa tudi v Uradnem listu Evropske unije.</w:t>
      </w:r>
    </w:p>
    <w:p w14:paraId="1B2EAD7D" w14:textId="77777777" w:rsidR="005B1CDD" w:rsidRPr="00513FBA" w:rsidRDefault="005B1CDD" w:rsidP="005B1CDD">
      <w:pPr>
        <w:widowControl w:val="0"/>
        <w:jc w:val="both"/>
        <w:rPr>
          <w:rFonts w:ascii="Arial" w:hAnsi="Arial" w:cs="Arial"/>
          <w:sz w:val="20"/>
          <w:szCs w:val="20"/>
        </w:rPr>
      </w:pPr>
    </w:p>
    <w:p w14:paraId="68C264A8" w14:textId="77777777" w:rsidR="005B1CDD" w:rsidRPr="00513FBA" w:rsidRDefault="005B1CDD" w:rsidP="005B1CDD">
      <w:pPr>
        <w:widowControl w:val="0"/>
        <w:jc w:val="both"/>
        <w:rPr>
          <w:rFonts w:ascii="Arial" w:hAnsi="Arial" w:cs="Arial"/>
          <w:sz w:val="20"/>
          <w:szCs w:val="20"/>
        </w:rPr>
      </w:pPr>
      <w:r w:rsidRPr="00513FBA">
        <w:rPr>
          <w:rFonts w:ascii="Arial" w:hAnsi="Arial" w:cs="Arial"/>
          <w:sz w:val="20"/>
          <w:szCs w:val="20"/>
        </w:rPr>
        <w:t>Naročnik lahko do pravnomočnosti odločitve o oddaji javnega naročila z namenom odprave nezakonitosti po predhodni ugotovitvi utemeljenosti, svojo odločitev na lastno pobudo spremeni in sprejme novo odločitev, s katero nadomesti prejšnjo.</w:t>
      </w:r>
    </w:p>
    <w:p w14:paraId="049C6F7B" w14:textId="143E51A0" w:rsidR="005B1CDD" w:rsidRDefault="005B1CDD" w:rsidP="005B1CDD">
      <w:pPr>
        <w:widowControl w:val="0"/>
        <w:jc w:val="both"/>
        <w:rPr>
          <w:rFonts w:ascii="Arial" w:hAnsi="Arial" w:cs="Arial"/>
          <w:sz w:val="20"/>
          <w:szCs w:val="20"/>
        </w:rPr>
      </w:pPr>
    </w:p>
    <w:p w14:paraId="35CE192E" w14:textId="77777777" w:rsidR="00B2671D" w:rsidRPr="00513FBA" w:rsidRDefault="00B2671D" w:rsidP="005B1CDD">
      <w:pPr>
        <w:widowControl w:val="0"/>
        <w:jc w:val="both"/>
        <w:rPr>
          <w:rFonts w:ascii="Arial" w:hAnsi="Arial" w:cs="Arial"/>
          <w:sz w:val="20"/>
          <w:szCs w:val="20"/>
        </w:rPr>
      </w:pPr>
    </w:p>
    <w:p w14:paraId="006D6B20" w14:textId="696EE1A9" w:rsidR="005B1CDD" w:rsidRPr="00513FBA" w:rsidRDefault="005B1CDD" w:rsidP="002859E1">
      <w:pPr>
        <w:keepNext/>
        <w:numPr>
          <w:ilvl w:val="0"/>
          <w:numId w:val="19"/>
        </w:numPr>
        <w:ind w:left="357" w:hanging="357"/>
        <w:jc w:val="both"/>
        <w:outlineLvl w:val="1"/>
        <w:rPr>
          <w:rFonts w:ascii="Arial" w:eastAsia="SimSun" w:hAnsi="Arial" w:cs="Arial"/>
          <w:b/>
          <w:bCs/>
          <w:sz w:val="20"/>
          <w:szCs w:val="20"/>
          <w:lang w:val="x-none" w:eastAsia="x-none"/>
        </w:rPr>
      </w:pPr>
      <w:bookmarkStart w:id="324" w:name="_Toc130197590"/>
      <w:bookmarkStart w:id="325" w:name="_Toc130198091"/>
      <w:bookmarkStart w:id="326" w:name="_Toc130198151"/>
      <w:bookmarkStart w:id="327" w:name="_Toc130799612"/>
      <w:bookmarkStart w:id="328" w:name="_Toc132106383"/>
      <w:bookmarkStart w:id="329" w:name="_Toc132424997"/>
      <w:bookmarkStart w:id="330" w:name="_Toc132432246"/>
      <w:bookmarkStart w:id="331" w:name="_Toc157334783"/>
      <w:bookmarkStart w:id="332" w:name="_Toc462321001"/>
      <w:bookmarkStart w:id="333" w:name="_Toc10194669"/>
      <w:r w:rsidRPr="00513FBA">
        <w:rPr>
          <w:rFonts w:ascii="Arial" w:eastAsia="SimSun" w:hAnsi="Arial" w:cs="Arial"/>
          <w:b/>
          <w:bCs/>
          <w:sz w:val="20"/>
          <w:szCs w:val="20"/>
          <w:lang w:val="x-none" w:eastAsia="x-none"/>
        </w:rPr>
        <w:t xml:space="preserve"> </w:t>
      </w:r>
      <w:bookmarkStart w:id="334" w:name="_Toc21506097"/>
      <w:bookmarkStart w:id="335" w:name="_Toc55479712"/>
      <w:bookmarkStart w:id="336" w:name="_Toc55480070"/>
      <w:bookmarkStart w:id="337" w:name="_Toc64530010"/>
      <w:bookmarkStart w:id="338" w:name="_Toc89345086"/>
      <w:bookmarkStart w:id="339" w:name="_Toc176763906"/>
      <w:r w:rsidRPr="00513FBA">
        <w:rPr>
          <w:rFonts w:ascii="Arial" w:eastAsia="SimSun" w:hAnsi="Arial" w:cs="Arial"/>
          <w:b/>
          <w:bCs/>
          <w:sz w:val="20"/>
          <w:szCs w:val="20"/>
          <w:lang w:val="x-none" w:eastAsia="x-none"/>
        </w:rPr>
        <w:t>Sklenitev pogodbe</w:t>
      </w:r>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r w:rsidRPr="00513FBA">
        <w:rPr>
          <w:rFonts w:ascii="Arial" w:eastAsia="SimSun" w:hAnsi="Arial" w:cs="Arial"/>
          <w:b/>
          <w:bCs/>
          <w:sz w:val="20"/>
          <w:szCs w:val="20"/>
          <w:lang w:val="x-none" w:eastAsia="x-none"/>
        </w:rPr>
        <w:t xml:space="preserve"> </w:t>
      </w:r>
    </w:p>
    <w:p w14:paraId="04E8B038" w14:textId="77777777" w:rsidR="002F56EE" w:rsidRDefault="002F56EE" w:rsidP="002F56EE">
      <w:pPr>
        <w:widowControl w:val="0"/>
        <w:jc w:val="both"/>
        <w:rPr>
          <w:rFonts w:ascii="Arial" w:hAnsi="Arial" w:cs="Arial"/>
          <w:sz w:val="20"/>
          <w:szCs w:val="20"/>
        </w:rPr>
      </w:pPr>
    </w:p>
    <w:p w14:paraId="790061B7" w14:textId="518F637E" w:rsidR="005B1CDD" w:rsidRPr="00513FBA" w:rsidRDefault="005B1CDD" w:rsidP="002F56EE">
      <w:pPr>
        <w:widowControl w:val="0"/>
        <w:jc w:val="both"/>
        <w:rPr>
          <w:rFonts w:ascii="Arial" w:hAnsi="Arial" w:cs="Arial"/>
          <w:sz w:val="20"/>
          <w:szCs w:val="20"/>
        </w:rPr>
      </w:pPr>
      <w:r w:rsidRPr="00513FBA">
        <w:rPr>
          <w:rFonts w:ascii="Arial" w:hAnsi="Arial" w:cs="Arial"/>
          <w:sz w:val="20"/>
          <w:szCs w:val="20"/>
        </w:rPr>
        <w:t>Po pravnomočnosti odločitve o oddaji javnega naročila bo naročnik poslal izbranemu ponudniku pogodbo v podpis. Izbrani ponudnik mora vrniti podpisano pogodbo najkasneje v roku 10 dni od prejema. Če naročnik v postavljenem roku ne prejme podpisane pogodbe, se šteje, da je izbrani ponudnik odstopil od ponudbe. Pogodba bo pričela veljati, ko jo bo podpisal tudi naročnik in pod pogojem, da bo ponudnik predložil zavarovanje za dobro izvedbo pogodbenih obveznosti.</w:t>
      </w:r>
    </w:p>
    <w:p w14:paraId="1EB19DBB" w14:textId="77777777" w:rsidR="005B1CDD" w:rsidRPr="00513FBA" w:rsidRDefault="005B1CDD" w:rsidP="005B1CDD">
      <w:pPr>
        <w:widowControl w:val="0"/>
        <w:jc w:val="both"/>
        <w:rPr>
          <w:rFonts w:ascii="Arial" w:hAnsi="Arial" w:cs="Arial"/>
          <w:sz w:val="20"/>
          <w:szCs w:val="20"/>
        </w:rPr>
      </w:pPr>
    </w:p>
    <w:p w14:paraId="0DC46B2C" w14:textId="77777777" w:rsidR="00F652E7" w:rsidRDefault="00F652E7" w:rsidP="005B1CDD">
      <w:pPr>
        <w:widowControl w:val="0"/>
        <w:jc w:val="both"/>
        <w:rPr>
          <w:rFonts w:ascii="Arial" w:hAnsi="Arial" w:cs="Arial"/>
          <w:sz w:val="20"/>
          <w:szCs w:val="20"/>
        </w:rPr>
      </w:pPr>
    </w:p>
    <w:p w14:paraId="645FEE14" w14:textId="62C7927A" w:rsidR="005B1CDD" w:rsidRPr="00513FBA" w:rsidRDefault="005B1CDD" w:rsidP="002859E1">
      <w:pPr>
        <w:keepNext/>
        <w:numPr>
          <w:ilvl w:val="0"/>
          <w:numId w:val="19"/>
        </w:numPr>
        <w:spacing w:after="160" w:line="252" w:lineRule="auto"/>
        <w:ind w:left="357" w:hanging="357"/>
        <w:jc w:val="both"/>
        <w:outlineLvl w:val="1"/>
        <w:rPr>
          <w:rFonts w:ascii="Arial" w:eastAsia="SimSun" w:hAnsi="Arial" w:cs="Arial"/>
          <w:b/>
          <w:bCs/>
          <w:sz w:val="20"/>
          <w:szCs w:val="20"/>
          <w:lang w:val="x-none" w:eastAsia="x-none"/>
        </w:rPr>
      </w:pPr>
      <w:bookmarkStart w:id="340" w:name="_Toc462321002"/>
      <w:bookmarkStart w:id="341" w:name="_Toc10194670"/>
      <w:r w:rsidRPr="00513FBA">
        <w:rPr>
          <w:rFonts w:ascii="Arial" w:eastAsia="SimSun" w:hAnsi="Arial" w:cs="Arial"/>
          <w:b/>
          <w:bCs/>
          <w:sz w:val="20"/>
          <w:szCs w:val="20"/>
          <w:lang w:val="x-none" w:eastAsia="x-none"/>
        </w:rPr>
        <w:t xml:space="preserve"> </w:t>
      </w:r>
      <w:bookmarkStart w:id="342" w:name="_Toc21506098"/>
      <w:bookmarkStart w:id="343" w:name="_Toc55479713"/>
      <w:bookmarkStart w:id="344" w:name="_Toc55480071"/>
      <w:bookmarkStart w:id="345" w:name="_Toc64530011"/>
      <w:bookmarkStart w:id="346" w:name="_Toc89345087"/>
      <w:bookmarkStart w:id="347" w:name="_Toc176763907"/>
      <w:r w:rsidRPr="00513FBA">
        <w:rPr>
          <w:rFonts w:ascii="Arial" w:eastAsia="SimSun" w:hAnsi="Arial" w:cs="Arial"/>
          <w:b/>
          <w:bCs/>
          <w:sz w:val="20"/>
          <w:szCs w:val="20"/>
          <w:lang w:val="x-none" w:eastAsia="x-none"/>
        </w:rPr>
        <w:t>Ustavitev postopka, zavrnitev vseh ponudb, odstop od izvedbe javnega naročila</w:t>
      </w:r>
      <w:bookmarkEnd w:id="340"/>
      <w:bookmarkEnd w:id="341"/>
      <w:bookmarkEnd w:id="342"/>
      <w:bookmarkEnd w:id="343"/>
      <w:bookmarkEnd w:id="344"/>
      <w:bookmarkEnd w:id="345"/>
      <w:bookmarkEnd w:id="346"/>
      <w:bookmarkEnd w:id="347"/>
    </w:p>
    <w:p w14:paraId="7FBCDD35" w14:textId="77777777" w:rsidR="005B1CDD" w:rsidRPr="00513FBA" w:rsidRDefault="005B1CDD" w:rsidP="005B1CDD">
      <w:pPr>
        <w:jc w:val="both"/>
        <w:rPr>
          <w:rFonts w:ascii="Arial" w:hAnsi="Arial" w:cs="Arial"/>
          <w:sz w:val="20"/>
          <w:szCs w:val="20"/>
        </w:rPr>
      </w:pPr>
      <w:r w:rsidRPr="00513FBA">
        <w:rPr>
          <w:rFonts w:ascii="Arial" w:hAnsi="Arial" w:cs="Arial"/>
          <w:sz w:val="20"/>
          <w:szCs w:val="20"/>
        </w:rPr>
        <w:t>Naročnik lahko do roka za oddajo ponudb kadar koli ustavi postopek oddaje javnega naročila.</w:t>
      </w:r>
    </w:p>
    <w:p w14:paraId="0B7F39C9" w14:textId="77777777" w:rsidR="005B1CDD" w:rsidRPr="00513FBA" w:rsidRDefault="005B1CDD" w:rsidP="005B1CDD">
      <w:pPr>
        <w:jc w:val="both"/>
        <w:rPr>
          <w:rFonts w:ascii="Arial" w:hAnsi="Arial" w:cs="Arial"/>
          <w:b/>
          <w:sz w:val="20"/>
          <w:szCs w:val="20"/>
        </w:rPr>
      </w:pPr>
    </w:p>
    <w:p w14:paraId="2AD88D7E" w14:textId="77777777" w:rsidR="005B1CDD" w:rsidRPr="00513FBA" w:rsidRDefault="005B1CDD" w:rsidP="005B1CDD">
      <w:pPr>
        <w:jc w:val="both"/>
        <w:rPr>
          <w:rFonts w:ascii="Arial" w:hAnsi="Arial" w:cs="Arial"/>
          <w:sz w:val="20"/>
          <w:szCs w:val="20"/>
        </w:rPr>
      </w:pPr>
      <w:r w:rsidRPr="00513FBA">
        <w:rPr>
          <w:rFonts w:ascii="Arial" w:hAnsi="Arial" w:cs="Arial"/>
          <w:sz w:val="20"/>
          <w:szCs w:val="20"/>
        </w:rPr>
        <w:t>Naročnik lahko na vseh stopnjah postopka po izteku roka za odpiranje ponudb zavrne vse ponudbe. Če je naročnik zavrnil vse ponudbe, mora o razlogih za takšno odločitev in ali bo začel nov postopek, takoj pisno obvestiti ponudnike ali kandidate.</w:t>
      </w:r>
    </w:p>
    <w:p w14:paraId="50B8DA76" w14:textId="77777777" w:rsidR="005B1CDD" w:rsidRPr="00513FBA" w:rsidRDefault="005B1CDD" w:rsidP="005B1CDD">
      <w:pPr>
        <w:jc w:val="both"/>
        <w:rPr>
          <w:rFonts w:ascii="Arial" w:hAnsi="Arial" w:cs="Arial"/>
          <w:sz w:val="20"/>
          <w:szCs w:val="20"/>
        </w:rPr>
      </w:pPr>
    </w:p>
    <w:p w14:paraId="5EA1C9D7" w14:textId="77777777" w:rsidR="005B1CDD" w:rsidRPr="00513FBA" w:rsidRDefault="005B1CDD" w:rsidP="005B1CDD">
      <w:pPr>
        <w:autoSpaceDE w:val="0"/>
        <w:autoSpaceDN w:val="0"/>
        <w:adjustRightInd w:val="0"/>
        <w:jc w:val="both"/>
        <w:rPr>
          <w:rFonts w:ascii="Arial" w:hAnsi="Arial" w:cs="Arial"/>
          <w:sz w:val="20"/>
          <w:szCs w:val="20"/>
        </w:rPr>
      </w:pPr>
      <w:r w:rsidRPr="00513FBA">
        <w:rPr>
          <w:rFonts w:ascii="Arial" w:hAnsi="Arial" w:cs="Arial"/>
          <w:sz w:val="20"/>
          <w:szCs w:val="20"/>
        </w:rPr>
        <w:t>Naročnik ne odgovarja za škodo in stroške priprave ponudbe, ki bi utegnili nastati ponudnikom zaradi zavrnitve vseh ponudb</w:t>
      </w:r>
      <w:r w:rsidRPr="00513FBA">
        <w:rPr>
          <w:rFonts w:ascii="Arial" w:hAnsi="Arial" w:cs="Arial"/>
          <w:color w:val="00B050"/>
          <w:sz w:val="20"/>
          <w:szCs w:val="20"/>
        </w:rPr>
        <w:t>.</w:t>
      </w:r>
      <w:r w:rsidRPr="00513FBA">
        <w:rPr>
          <w:rFonts w:ascii="Arial" w:hAnsi="Arial" w:cs="Arial"/>
          <w:sz w:val="20"/>
          <w:szCs w:val="20"/>
        </w:rPr>
        <w:t xml:space="preserve"> </w:t>
      </w:r>
    </w:p>
    <w:p w14:paraId="634253E6" w14:textId="42E40C80" w:rsidR="005B1CDD" w:rsidRDefault="005B1CDD" w:rsidP="005B1CDD">
      <w:pPr>
        <w:jc w:val="both"/>
        <w:rPr>
          <w:rFonts w:ascii="Arial" w:hAnsi="Arial" w:cs="Arial"/>
          <w:sz w:val="20"/>
          <w:szCs w:val="20"/>
        </w:rPr>
      </w:pPr>
    </w:p>
    <w:p w14:paraId="0D365038" w14:textId="7C5DD239" w:rsidR="00DF2392" w:rsidRPr="00F2744D" w:rsidRDefault="00DF2392" w:rsidP="002859E1">
      <w:pPr>
        <w:keepNext/>
        <w:keepLines/>
        <w:numPr>
          <w:ilvl w:val="0"/>
          <w:numId w:val="19"/>
        </w:numPr>
        <w:ind w:left="357" w:hanging="357"/>
        <w:jc w:val="both"/>
        <w:outlineLvl w:val="1"/>
        <w:rPr>
          <w:rFonts w:ascii="Arial" w:eastAsia="SimSun" w:hAnsi="Arial" w:cs="Arial"/>
          <w:b/>
          <w:bCs/>
          <w:sz w:val="20"/>
          <w:szCs w:val="20"/>
          <w:lang w:eastAsia="x-none"/>
        </w:rPr>
      </w:pPr>
      <w:bookmarkStart w:id="348" w:name="_Toc522712049"/>
      <w:bookmarkStart w:id="349" w:name="_Toc522712166"/>
      <w:bookmarkStart w:id="350" w:name="_Toc522712322"/>
      <w:bookmarkStart w:id="351" w:name="_Toc522712386"/>
      <w:bookmarkStart w:id="352" w:name="_Toc522878594"/>
      <w:bookmarkStart w:id="353" w:name="_Toc522879560"/>
      <w:bookmarkStart w:id="354" w:name="_Toc55479714"/>
      <w:bookmarkStart w:id="355" w:name="_Toc55480072"/>
      <w:bookmarkStart w:id="356" w:name="_Toc64530012"/>
      <w:bookmarkStart w:id="357" w:name="_Toc89345088"/>
      <w:bookmarkStart w:id="358" w:name="_Toc108010613"/>
      <w:r>
        <w:rPr>
          <w:rFonts w:ascii="Arial" w:eastAsia="SimSun" w:hAnsi="Arial" w:cs="Arial"/>
          <w:b/>
          <w:bCs/>
          <w:sz w:val="20"/>
          <w:szCs w:val="20"/>
          <w:lang w:eastAsia="x-none"/>
        </w:rPr>
        <w:t xml:space="preserve"> </w:t>
      </w:r>
      <w:bookmarkStart w:id="359" w:name="_Toc176763908"/>
      <w:r w:rsidRPr="00F2744D">
        <w:rPr>
          <w:rFonts w:ascii="Arial" w:eastAsia="SimSun" w:hAnsi="Arial" w:cs="Arial"/>
          <w:b/>
          <w:bCs/>
          <w:sz w:val="20"/>
          <w:szCs w:val="20"/>
          <w:lang w:eastAsia="x-none"/>
        </w:rPr>
        <w:t>Zaupnost</w:t>
      </w:r>
      <w:bookmarkEnd w:id="348"/>
      <w:bookmarkEnd w:id="349"/>
      <w:bookmarkEnd w:id="350"/>
      <w:bookmarkEnd w:id="351"/>
      <w:bookmarkEnd w:id="352"/>
      <w:bookmarkEnd w:id="353"/>
      <w:bookmarkEnd w:id="354"/>
      <w:bookmarkEnd w:id="355"/>
      <w:bookmarkEnd w:id="356"/>
      <w:bookmarkEnd w:id="357"/>
      <w:bookmarkEnd w:id="358"/>
      <w:bookmarkEnd w:id="359"/>
    </w:p>
    <w:p w14:paraId="77B0286A" w14:textId="77777777" w:rsidR="00DF2392" w:rsidRPr="00F2744D" w:rsidRDefault="00DF2392" w:rsidP="00DF2392">
      <w:pPr>
        <w:jc w:val="both"/>
        <w:rPr>
          <w:rFonts w:ascii="Arial" w:hAnsi="Arial" w:cs="Arial"/>
          <w:color w:val="000000"/>
          <w:sz w:val="20"/>
          <w:szCs w:val="20"/>
        </w:rPr>
      </w:pPr>
    </w:p>
    <w:p w14:paraId="3C0B73ED" w14:textId="77777777" w:rsidR="00DF2392" w:rsidRPr="00F2744D" w:rsidRDefault="00DF2392" w:rsidP="00DF2392">
      <w:pPr>
        <w:jc w:val="both"/>
        <w:rPr>
          <w:rFonts w:ascii="Arial" w:hAnsi="Arial" w:cs="Arial"/>
          <w:color w:val="000000"/>
          <w:sz w:val="20"/>
          <w:szCs w:val="20"/>
        </w:rPr>
      </w:pPr>
      <w:r w:rsidRPr="00F2744D">
        <w:rPr>
          <w:rFonts w:ascii="Arial" w:hAnsi="Arial" w:cs="Arial"/>
          <w:color w:val="000000"/>
          <w:sz w:val="20"/>
          <w:szCs w:val="20"/>
        </w:rPr>
        <w:t>Ponudniki, ki z udeležbo v postopku oziroma izvajanju pogodbenih obveznosti izvedo za zaupne podatke oziroma poslovne skrivnosti, so jih dolžni varovati v skladu s predpisi.</w:t>
      </w:r>
    </w:p>
    <w:p w14:paraId="1E6B2A09" w14:textId="77777777" w:rsidR="00DF2392" w:rsidRPr="00F2744D" w:rsidRDefault="00DF2392" w:rsidP="00DF2392">
      <w:pPr>
        <w:jc w:val="both"/>
        <w:rPr>
          <w:rFonts w:ascii="Arial" w:hAnsi="Arial" w:cs="Arial"/>
          <w:color w:val="000000"/>
          <w:sz w:val="20"/>
          <w:szCs w:val="20"/>
        </w:rPr>
      </w:pPr>
    </w:p>
    <w:p w14:paraId="10385412" w14:textId="77777777" w:rsidR="00DF2392" w:rsidRPr="00F2744D" w:rsidRDefault="00DF2392" w:rsidP="00DF2392">
      <w:pPr>
        <w:jc w:val="both"/>
        <w:rPr>
          <w:rFonts w:ascii="Arial" w:hAnsi="Arial" w:cs="Arial"/>
          <w:color w:val="000000"/>
          <w:sz w:val="20"/>
          <w:szCs w:val="20"/>
        </w:rPr>
      </w:pPr>
      <w:r w:rsidRPr="00F2744D">
        <w:rPr>
          <w:rFonts w:ascii="Arial" w:hAnsi="Arial" w:cs="Arial"/>
          <w:color w:val="000000"/>
          <w:sz w:val="20"/>
          <w:szCs w:val="20"/>
        </w:rPr>
        <w:t xml:space="preserve">Podatki, ki jih bo ponudnik upravičeno predložil in označil kot zaupne oziroma poslovno skrivnost kot to </w:t>
      </w:r>
      <w:r w:rsidRPr="00F2744D">
        <w:rPr>
          <w:rFonts w:ascii="Arial" w:hAnsi="Arial" w:cs="Arial"/>
          <w:sz w:val="20"/>
          <w:szCs w:val="20"/>
        </w:rPr>
        <w:t>določa Zakon o poslovni skrivnosti (Uradni list RS, št. 22/19; ZPOSS) bodo uporabljeni zgolj za namene postopka in ne bodo dostopni nikomur zunaj kroga oseb, ki</w:t>
      </w:r>
      <w:r w:rsidRPr="00F2744D">
        <w:rPr>
          <w:rFonts w:ascii="Arial" w:hAnsi="Arial" w:cs="Arial"/>
          <w:color w:val="000000"/>
          <w:sz w:val="20"/>
          <w:szCs w:val="20"/>
        </w:rPr>
        <w:t xml:space="preserve"> bodo vključene v postopek konkretnega javnega naročila. Ti podatki ne bodo objavljeni na odpiranju ponudb niti v nadaljevanju postopka ali pozneje. Te osebe kot tudi naročnik bodo v celoti odgovorni za varovanje zaupnosti tako dobljenih podatkov.</w:t>
      </w:r>
    </w:p>
    <w:p w14:paraId="5BFDDDE0" w14:textId="77777777" w:rsidR="00DF2392" w:rsidRPr="00F2744D" w:rsidRDefault="00DF2392" w:rsidP="00DF2392">
      <w:pPr>
        <w:jc w:val="both"/>
        <w:rPr>
          <w:rFonts w:ascii="Arial" w:hAnsi="Arial" w:cs="Arial"/>
          <w:color w:val="000000"/>
          <w:sz w:val="20"/>
          <w:szCs w:val="20"/>
        </w:rPr>
      </w:pPr>
    </w:p>
    <w:p w14:paraId="3535C214" w14:textId="77777777" w:rsidR="00DF2392" w:rsidRPr="00F2744D" w:rsidRDefault="00DF2392" w:rsidP="00DF2392">
      <w:pPr>
        <w:jc w:val="both"/>
        <w:rPr>
          <w:rFonts w:ascii="Arial" w:hAnsi="Arial" w:cs="Arial"/>
          <w:color w:val="000000"/>
          <w:sz w:val="20"/>
          <w:szCs w:val="20"/>
        </w:rPr>
      </w:pPr>
      <w:r w:rsidRPr="00F2744D">
        <w:rPr>
          <w:rFonts w:ascii="Arial" w:hAnsi="Arial" w:cs="Arial"/>
          <w:color w:val="000000"/>
          <w:sz w:val="20"/>
          <w:szCs w:val="20"/>
        </w:rPr>
        <w:t>Na podlagi drugega odstavka 35. člena ZJN-3 so javni podatki specifikacije ponujenega blaga, storitve ali gradnje in količina iz te specifikacije, cena na enoto, vrednost posamezne postavke in skupna vrednost iz ponudbe ter vsi tisti podatki, ki so vplivali na razvrstitev ponudbe v okviru drugih meril.</w:t>
      </w:r>
    </w:p>
    <w:p w14:paraId="6A633BBA" w14:textId="77777777" w:rsidR="00DF2392" w:rsidRPr="00F2744D" w:rsidRDefault="00DF2392" w:rsidP="00DF2392">
      <w:pPr>
        <w:jc w:val="both"/>
        <w:rPr>
          <w:rFonts w:ascii="Arial" w:hAnsi="Arial" w:cs="Arial"/>
          <w:color w:val="000000"/>
          <w:sz w:val="20"/>
          <w:szCs w:val="20"/>
        </w:rPr>
      </w:pPr>
    </w:p>
    <w:p w14:paraId="7BF72CD4" w14:textId="77777777" w:rsidR="00DF2392" w:rsidRPr="00F2744D" w:rsidRDefault="00DF2392" w:rsidP="00DF2392">
      <w:pPr>
        <w:jc w:val="both"/>
        <w:rPr>
          <w:rFonts w:ascii="Arial" w:hAnsi="Arial" w:cs="Arial"/>
          <w:sz w:val="20"/>
          <w:szCs w:val="20"/>
        </w:rPr>
      </w:pPr>
      <w:r w:rsidRPr="00F2744D">
        <w:rPr>
          <w:rFonts w:ascii="Arial" w:hAnsi="Arial" w:cs="Arial"/>
          <w:sz w:val="20"/>
          <w:szCs w:val="20"/>
        </w:rPr>
        <w:t xml:space="preserve">Za poslovno skrivnost se štejejo informacije, ki izpolnjujejo zahteve za poslovno skrivnost v skladu z zakonom, ki ureja poslovno skrivnost. Ponudnik mora informacije, ki so poslovna skrivnost v predloženi ponudbeni dokumentaciji, označiti kot poslovno skrivnost (npr. tako, da v desnem zgornjem kotu z velikimi črkami izpišejo »ZAUPNO« ali »POSLOVNA SKRIVNOST«). </w:t>
      </w:r>
    </w:p>
    <w:p w14:paraId="547FAE2F" w14:textId="77777777" w:rsidR="00DF2392" w:rsidRPr="00F2744D" w:rsidRDefault="00DF2392" w:rsidP="00DF2392">
      <w:pPr>
        <w:jc w:val="both"/>
        <w:rPr>
          <w:rFonts w:ascii="Arial" w:hAnsi="Arial" w:cs="Arial"/>
          <w:sz w:val="20"/>
          <w:szCs w:val="20"/>
        </w:rPr>
      </w:pPr>
    </w:p>
    <w:p w14:paraId="414A33F1" w14:textId="77777777" w:rsidR="00DF2392" w:rsidRPr="00F2744D" w:rsidRDefault="00DF2392" w:rsidP="00DF2392">
      <w:pPr>
        <w:jc w:val="both"/>
        <w:rPr>
          <w:rFonts w:ascii="Arial" w:hAnsi="Arial" w:cs="Arial"/>
          <w:sz w:val="20"/>
          <w:szCs w:val="20"/>
        </w:rPr>
      </w:pPr>
      <w:r w:rsidRPr="00F2744D">
        <w:rPr>
          <w:rFonts w:ascii="Arial" w:hAnsi="Arial" w:cs="Arial"/>
          <w:sz w:val="20"/>
          <w:szCs w:val="20"/>
        </w:rPr>
        <w:t>Ob tem naročnik opozarja ponudnike, da pod poslovno skrivnost ne sodijo podatki, ki so predmet ocenjevanja ponudb oziroma na podlagi predpisov ne sodijo pod poslovno skrivnost. Vsi podatki, ki so na podlagi ZJN-3 javni oziroma podatki, ki so javni na podlagi drugega zakona, ne bodo obravnavani kot poslovna skrivnost, ne glede na to, ali jih bo ponudnik označil kot take.</w:t>
      </w:r>
    </w:p>
    <w:p w14:paraId="56B7697C" w14:textId="77777777" w:rsidR="00DF2392" w:rsidRPr="00F2744D" w:rsidRDefault="00DF2392" w:rsidP="00DF2392">
      <w:pPr>
        <w:jc w:val="both"/>
        <w:rPr>
          <w:rFonts w:ascii="Arial" w:hAnsi="Arial" w:cs="Arial"/>
          <w:sz w:val="20"/>
          <w:szCs w:val="20"/>
        </w:rPr>
      </w:pPr>
    </w:p>
    <w:p w14:paraId="55569815" w14:textId="664F0434" w:rsidR="00DF2392" w:rsidRPr="00F2744D" w:rsidRDefault="00DF2392" w:rsidP="00DF2392">
      <w:pPr>
        <w:jc w:val="both"/>
        <w:rPr>
          <w:rFonts w:ascii="Arial" w:hAnsi="Arial" w:cs="Arial"/>
          <w:color w:val="000000"/>
          <w:sz w:val="20"/>
          <w:szCs w:val="20"/>
        </w:rPr>
      </w:pPr>
      <w:r w:rsidRPr="00F2744D">
        <w:rPr>
          <w:rFonts w:ascii="Arial" w:hAnsi="Arial" w:cs="Arial"/>
          <w:sz w:val="20"/>
          <w:szCs w:val="20"/>
        </w:rPr>
        <w:t>N</w:t>
      </w:r>
      <w:r w:rsidRPr="00ED2DDF">
        <w:rPr>
          <w:rFonts w:ascii="Arial" w:hAnsi="Arial" w:cs="Arial"/>
          <w:sz w:val="20"/>
          <w:szCs w:val="20"/>
        </w:rPr>
        <w:t xml:space="preserve">aročnik bo ponudniku, ki je v roku </w:t>
      </w:r>
      <w:r w:rsidR="002C3A4A" w:rsidRPr="00ED2DDF">
        <w:rPr>
          <w:rFonts w:ascii="Arial" w:hAnsi="Arial" w:cs="Arial"/>
          <w:sz w:val="20"/>
          <w:szCs w:val="20"/>
        </w:rPr>
        <w:t>treh</w:t>
      </w:r>
      <w:r w:rsidRPr="00ED2DDF">
        <w:rPr>
          <w:rFonts w:ascii="Arial" w:hAnsi="Arial" w:cs="Arial"/>
          <w:sz w:val="20"/>
          <w:szCs w:val="20"/>
        </w:rPr>
        <w:t xml:space="preserve"> delovnih dni po objavi odločitve zahteval vpogled, omogočil vpogled v ponudbo izbranega ponudnika najkasneje v </w:t>
      </w:r>
      <w:r w:rsidR="00B3178C" w:rsidRPr="00ED2DDF">
        <w:rPr>
          <w:rFonts w:ascii="Arial" w:hAnsi="Arial" w:cs="Arial"/>
          <w:sz w:val="20"/>
          <w:szCs w:val="20"/>
        </w:rPr>
        <w:t>tr</w:t>
      </w:r>
      <w:r w:rsidRPr="00ED2DDF">
        <w:rPr>
          <w:rFonts w:ascii="Arial" w:hAnsi="Arial" w:cs="Arial"/>
          <w:sz w:val="20"/>
          <w:szCs w:val="20"/>
        </w:rPr>
        <w:t>eh delovnih dne</w:t>
      </w:r>
      <w:r w:rsidRPr="00F2744D">
        <w:rPr>
          <w:rFonts w:ascii="Arial" w:hAnsi="Arial" w:cs="Arial"/>
          <w:sz w:val="20"/>
          <w:szCs w:val="20"/>
        </w:rPr>
        <w:t xml:space="preserve">h od prejema zahteve, razen v tiste dele, ki predstavljajo poslovno skrivnost ali gre za tajne podatke v skladu z zakonom, ki ureja </w:t>
      </w:r>
      <w:r w:rsidRPr="00F2744D">
        <w:rPr>
          <w:rFonts w:ascii="Arial" w:hAnsi="Arial" w:cs="Arial"/>
          <w:color w:val="000000"/>
          <w:sz w:val="20"/>
          <w:szCs w:val="20"/>
        </w:rPr>
        <w:t>dostop do tajnih podatkov ali v skladu z zakonom, ki ureja varstvo osebnih podatkov.</w:t>
      </w:r>
    </w:p>
    <w:p w14:paraId="761535E4" w14:textId="77777777" w:rsidR="00DF2392" w:rsidRPr="00F2744D" w:rsidRDefault="00DF2392" w:rsidP="00DF2392">
      <w:pPr>
        <w:jc w:val="both"/>
        <w:rPr>
          <w:rFonts w:ascii="Arial" w:hAnsi="Arial" w:cs="Arial"/>
          <w:color w:val="000000"/>
          <w:sz w:val="20"/>
          <w:szCs w:val="20"/>
        </w:rPr>
      </w:pPr>
    </w:p>
    <w:p w14:paraId="26C16AFC" w14:textId="77777777" w:rsidR="00DF2392" w:rsidRPr="00F2744D" w:rsidRDefault="00DF2392" w:rsidP="002859E1">
      <w:pPr>
        <w:keepNext/>
        <w:keepLines/>
        <w:numPr>
          <w:ilvl w:val="0"/>
          <w:numId w:val="19"/>
        </w:numPr>
        <w:spacing w:after="160" w:line="252" w:lineRule="auto"/>
        <w:ind w:left="357" w:hanging="357"/>
        <w:jc w:val="both"/>
        <w:outlineLvl w:val="1"/>
        <w:rPr>
          <w:rFonts w:ascii="Arial" w:eastAsia="SimSun" w:hAnsi="Arial" w:cs="Arial"/>
          <w:b/>
          <w:bCs/>
          <w:sz w:val="20"/>
          <w:szCs w:val="20"/>
          <w:lang w:eastAsia="x-none"/>
        </w:rPr>
      </w:pPr>
      <w:bookmarkStart w:id="360" w:name="_Toc522712050"/>
      <w:bookmarkStart w:id="361" w:name="_Toc522712167"/>
      <w:bookmarkStart w:id="362" w:name="_Toc522712323"/>
      <w:bookmarkStart w:id="363" w:name="_Toc522712387"/>
      <w:bookmarkStart w:id="364" w:name="_Toc522878595"/>
      <w:bookmarkStart w:id="365" w:name="_Toc522879561"/>
      <w:bookmarkStart w:id="366" w:name="_Toc55479715"/>
      <w:bookmarkStart w:id="367" w:name="_Toc55480073"/>
      <w:bookmarkStart w:id="368" w:name="_Toc64530013"/>
      <w:r w:rsidRPr="00F2744D">
        <w:rPr>
          <w:rFonts w:ascii="Arial" w:eastAsia="SimSun" w:hAnsi="Arial" w:cs="Arial"/>
          <w:b/>
          <w:bCs/>
          <w:sz w:val="20"/>
          <w:szCs w:val="20"/>
          <w:lang w:eastAsia="x-none"/>
        </w:rPr>
        <w:t xml:space="preserve"> </w:t>
      </w:r>
      <w:bookmarkStart w:id="369" w:name="_Toc89345089"/>
      <w:bookmarkStart w:id="370" w:name="_Toc108010614"/>
      <w:bookmarkStart w:id="371" w:name="_Toc176763909"/>
      <w:r w:rsidRPr="00F2744D">
        <w:rPr>
          <w:rFonts w:ascii="Arial" w:eastAsia="SimSun" w:hAnsi="Arial" w:cs="Arial"/>
          <w:b/>
          <w:bCs/>
          <w:sz w:val="20"/>
          <w:szCs w:val="20"/>
          <w:lang w:eastAsia="x-none"/>
        </w:rPr>
        <w:t>Pravno varstvo</w:t>
      </w:r>
      <w:bookmarkEnd w:id="360"/>
      <w:bookmarkEnd w:id="361"/>
      <w:bookmarkEnd w:id="362"/>
      <w:bookmarkEnd w:id="363"/>
      <w:bookmarkEnd w:id="364"/>
      <w:bookmarkEnd w:id="365"/>
      <w:bookmarkEnd w:id="366"/>
      <w:bookmarkEnd w:id="367"/>
      <w:bookmarkEnd w:id="368"/>
      <w:bookmarkEnd w:id="369"/>
      <w:bookmarkEnd w:id="370"/>
      <w:bookmarkEnd w:id="371"/>
    </w:p>
    <w:p w14:paraId="65320276" w14:textId="77777777" w:rsidR="00DF2392" w:rsidRPr="00F2744D" w:rsidRDefault="00DF2392" w:rsidP="00DF2392">
      <w:pPr>
        <w:jc w:val="both"/>
        <w:rPr>
          <w:rFonts w:ascii="Arial" w:hAnsi="Arial" w:cs="Arial"/>
          <w:sz w:val="20"/>
          <w:szCs w:val="20"/>
        </w:rPr>
      </w:pPr>
    </w:p>
    <w:p w14:paraId="4A955C8E" w14:textId="77777777" w:rsidR="00DF2392" w:rsidRPr="00F2744D" w:rsidRDefault="00DF2392" w:rsidP="00DF2392">
      <w:pPr>
        <w:jc w:val="both"/>
        <w:rPr>
          <w:rFonts w:ascii="Arial" w:hAnsi="Arial" w:cs="Arial"/>
          <w:sz w:val="20"/>
          <w:szCs w:val="20"/>
        </w:rPr>
      </w:pPr>
      <w:r w:rsidRPr="00F2744D">
        <w:rPr>
          <w:rFonts w:ascii="Arial" w:hAnsi="Arial" w:cs="Arial"/>
          <w:sz w:val="20"/>
          <w:szCs w:val="20"/>
        </w:rPr>
        <w:t>V skladu s 14. členom Zakona o pravnem varstvu v postopkih javnega naročanja (Ur. list RS št. 43/11, 60/11-ZTP-D, 63/13, 90/14 – ZDU-1I, 60/17 in 72/19</w:t>
      </w:r>
      <w:r w:rsidRPr="00F2744D">
        <w:rPr>
          <w:rFonts w:ascii="Arial" w:hAnsi="Arial" w:cs="Arial"/>
          <w:color w:val="00B050"/>
          <w:sz w:val="20"/>
          <w:szCs w:val="20"/>
        </w:rPr>
        <w:t>,</w:t>
      </w:r>
      <w:r w:rsidRPr="00F2744D">
        <w:rPr>
          <w:rFonts w:ascii="Arial" w:hAnsi="Arial" w:cs="Arial"/>
          <w:sz w:val="20"/>
          <w:szCs w:val="20"/>
        </w:rPr>
        <w:t xml:space="preserve"> v nadaljevanju: ZPVPJN) lahko zahtevo za pravno varstvo v postopku javnega naročila vloži vsaka oseba, ki ima ali je imela interes za dodelitev javnega naročila in ji je ali bi ji lahko z domnevno kršitvijo nastala škoda, in zagovorniki javnega interesa, določeni v drugem odstavku 6. člena ZPVPJN. Če je rok za oddajo prijav ali ponudb že potekel, se šteje, da je interes za dodelitev javnega naročila izkazala tista oseba, ki je oddala pravočasno prijavo oziroma ponudbo. Kadar je bila v postopku oddaje javnega naročila predložena skupna ponudba, lahko zahtevek za revizijo vloži katerakoli od oseb, ki so oddale skupno ponudbo.</w:t>
      </w:r>
    </w:p>
    <w:p w14:paraId="5F0C9ECF" w14:textId="77777777" w:rsidR="00DF2392" w:rsidRPr="00F2744D" w:rsidRDefault="00DF2392" w:rsidP="00DF2392">
      <w:pPr>
        <w:jc w:val="both"/>
        <w:rPr>
          <w:rFonts w:ascii="Arial" w:hAnsi="Arial" w:cs="Arial"/>
          <w:sz w:val="20"/>
          <w:szCs w:val="20"/>
        </w:rPr>
      </w:pPr>
    </w:p>
    <w:p w14:paraId="02354245" w14:textId="77777777" w:rsidR="00DF2392" w:rsidRPr="00F2744D" w:rsidRDefault="00DF2392" w:rsidP="00DF2392">
      <w:pPr>
        <w:jc w:val="both"/>
        <w:rPr>
          <w:rFonts w:ascii="Arial" w:hAnsi="Arial" w:cs="Arial"/>
          <w:sz w:val="20"/>
          <w:szCs w:val="20"/>
        </w:rPr>
      </w:pPr>
      <w:r w:rsidRPr="00F2744D">
        <w:rPr>
          <w:rFonts w:ascii="Arial" w:hAnsi="Arial" w:cs="Arial"/>
          <w:sz w:val="20"/>
          <w:szCs w:val="20"/>
        </w:rPr>
        <w:t>Zahteva za pravno varstvo v postopku javnega naročanja se lahko vloži zoper vsako ravnanje naročnika v postopku javnega naročanja, razen, če zakon, ki ureja javno naročanje (ZJN-3) ali ZPVPJN določa drugače.</w:t>
      </w:r>
    </w:p>
    <w:p w14:paraId="503C0717" w14:textId="77777777" w:rsidR="00DF2392" w:rsidRPr="00F2744D" w:rsidRDefault="00DF2392" w:rsidP="00DF2392">
      <w:pPr>
        <w:jc w:val="both"/>
        <w:rPr>
          <w:rFonts w:ascii="Arial" w:hAnsi="Arial" w:cs="Arial"/>
          <w:sz w:val="20"/>
          <w:szCs w:val="20"/>
        </w:rPr>
      </w:pPr>
    </w:p>
    <w:p w14:paraId="29E8D5C6" w14:textId="77777777" w:rsidR="00DF2392" w:rsidRPr="00F2744D" w:rsidRDefault="00DF2392" w:rsidP="00DF2392">
      <w:pPr>
        <w:jc w:val="both"/>
        <w:rPr>
          <w:rFonts w:ascii="Arial" w:hAnsi="Arial" w:cs="Arial"/>
          <w:strike/>
          <w:sz w:val="20"/>
          <w:szCs w:val="20"/>
        </w:rPr>
      </w:pPr>
      <w:r w:rsidRPr="00F2744D">
        <w:rPr>
          <w:rFonts w:ascii="Arial" w:hAnsi="Arial" w:cs="Arial"/>
          <w:sz w:val="20"/>
          <w:szCs w:val="20"/>
        </w:rPr>
        <w:t xml:space="preserve">Zahtevek za revizijo zoper razpisno dokumentacijo se lahko vloži preko portala </w:t>
      </w:r>
      <w:proofErr w:type="spellStart"/>
      <w:r w:rsidRPr="00F2744D">
        <w:rPr>
          <w:rFonts w:ascii="Arial" w:hAnsi="Arial" w:cs="Arial"/>
          <w:sz w:val="20"/>
          <w:szCs w:val="20"/>
        </w:rPr>
        <w:t>eRevizija</w:t>
      </w:r>
      <w:proofErr w:type="spellEnd"/>
      <w:r w:rsidRPr="00F2744D">
        <w:rPr>
          <w:rFonts w:ascii="Arial" w:hAnsi="Arial" w:cs="Arial"/>
          <w:color w:val="00B050"/>
          <w:sz w:val="20"/>
          <w:szCs w:val="20"/>
        </w:rPr>
        <w:t>.</w:t>
      </w:r>
    </w:p>
    <w:p w14:paraId="645DE44B" w14:textId="77777777" w:rsidR="00DF2392" w:rsidRPr="00F2744D" w:rsidRDefault="00DF2392" w:rsidP="00DF2392">
      <w:pPr>
        <w:jc w:val="both"/>
        <w:rPr>
          <w:rFonts w:ascii="Arial" w:hAnsi="Arial" w:cs="Arial"/>
          <w:sz w:val="20"/>
          <w:szCs w:val="20"/>
        </w:rPr>
      </w:pPr>
    </w:p>
    <w:p w14:paraId="010C0983" w14:textId="77777777" w:rsidR="00DF2392" w:rsidRPr="00F2744D" w:rsidRDefault="00DF2392" w:rsidP="00DF2392">
      <w:pPr>
        <w:jc w:val="both"/>
        <w:rPr>
          <w:rFonts w:ascii="Arial" w:hAnsi="Arial" w:cs="Arial"/>
          <w:sz w:val="20"/>
          <w:szCs w:val="20"/>
        </w:rPr>
      </w:pPr>
      <w:r w:rsidRPr="00F2744D">
        <w:rPr>
          <w:rFonts w:ascii="Arial" w:hAnsi="Arial" w:cs="Arial"/>
          <w:sz w:val="20"/>
          <w:szCs w:val="20"/>
        </w:rPr>
        <w:t xml:space="preserve">Zahtevek za revizijo, ki se nanaša na vsebino objave, povabilo k oddaji ponudbe ali razpisno dokumentacijo se vloži v desetih delovnih dneh od dneva objave obvestila o naročilu ali prejema povabila k oddaji ponudbe. </w:t>
      </w:r>
      <w:r w:rsidRPr="00F2744D">
        <w:rPr>
          <w:rFonts w:ascii="Arial" w:hAnsi="Arial" w:cs="Arial"/>
          <w:bCs/>
          <w:sz w:val="20"/>
          <w:szCs w:val="20"/>
        </w:rPr>
        <w:t>V primeru, da bo naročnik</w:t>
      </w:r>
      <w:r w:rsidRPr="00F2744D">
        <w:rPr>
          <w:rFonts w:ascii="Arial" w:hAnsi="Arial" w:cs="Arial"/>
          <w:b/>
          <w:sz w:val="20"/>
          <w:szCs w:val="20"/>
        </w:rPr>
        <w:t xml:space="preserve"> </w:t>
      </w:r>
      <w:r w:rsidRPr="00F2744D">
        <w:rPr>
          <w:rFonts w:ascii="Arial" w:hAnsi="Arial" w:cs="Arial"/>
          <w:bCs/>
          <w:sz w:val="20"/>
          <w:szCs w:val="20"/>
        </w:rPr>
        <w:t>spremenil</w:t>
      </w:r>
      <w:r w:rsidRPr="00F2744D">
        <w:rPr>
          <w:rFonts w:ascii="Arial" w:hAnsi="Arial" w:cs="Arial"/>
          <w:b/>
          <w:sz w:val="20"/>
          <w:szCs w:val="20"/>
        </w:rPr>
        <w:t xml:space="preserve"> </w:t>
      </w:r>
      <w:r w:rsidRPr="00F2744D">
        <w:rPr>
          <w:rFonts w:ascii="Arial" w:hAnsi="Arial" w:cs="Arial"/>
          <w:bCs/>
          <w:sz w:val="20"/>
          <w:szCs w:val="20"/>
        </w:rPr>
        <w:t>ali</w:t>
      </w:r>
      <w:r w:rsidRPr="00F2744D">
        <w:rPr>
          <w:rFonts w:ascii="Arial" w:hAnsi="Arial" w:cs="Arial"/>
          <w:b/>
          <w:sz w:val="20"/>
          <w:szCs w:val="20"/>
        </w:rPr>
        <w:t xml:space="preserve"> </w:t>
      </w:r>
      <w:r w:rsidRPr="00F2744D">
        <w:rPr>
          <w:rFonts w:ascii="Arial" w:hAnsi="Arial" w:cs="Arial"/>
          <w:bCs/>
          <w:sz w:val="20"/>
          <w:szCs w:val="20"/>
        </w:rPr>
        <w:t>dopolnil</w:t>
      </w:r>
      <w:r w:rsidRPr="00F2744D">
        <w:rPr>
          <w:rFonts w:ascii="Arial" w:hAnsi="Arial" w:cs="Arial"/>
          <w:b/>
          <w:sz w:val="20"/>
          <w:szCs w:val="20"/>
        </w:rPr>
        <w:t xml:space="preserve"> </w:t>
      </w:r>
      <w:r w:rsidRPr="00F2744D">
        <w:rPr>
          <w:rFonts w:ascii="Arial" w:hAnsi="Arial" w:cs="Arial"/>
          <w:bCs/>
          <w:sz w:val="20"/>
          <w:szCs w:val="20"/>
        </w:rPr>
        <w:t>navedbe</w:t>
      </w:r>
      <w:r w:rsidRPr="00F2744D">
        <w:rPr>
          <w:rFonts w:ascii="Arial" w:hAnsi="Arial" w:cs="Arial"/>
          <w:b/>
          <w:sz w:val="20"/>
          <w:szCs w:val="20"/>
        </w:rPr>
        <w:t xml:space="preserve"> </w:t>
      </w:r>
      <w:r w:rsidRPr="00F2744D">
        <w:rPr>
          <w:rFonts w:ascii="Arial" w:hAnsi="Arial" w:cs="Arial"/>
          <w:bCs/>
          <w:sz w:val="20"/>
          <w:szCs w:val="20"/>
        </w:rPr>
        <w:t>v</w:t>
      </w:r>
      <w:r w:rsidRPr="00F2744D">
        <w:rPr>
          <w:rFonts w:ascii="Arial" w:hAnsi="Arial" w:cs="Arial"/>
          <w:b/>
          <w:sz w:val="20"/>
          <w:szCs w:val="20"/>
        </w:rPr>
        <w:t xml:space="preserve"> </w:t>
      </w:r>
      <w:r w:rsidRPr="00F2744D">
        <w:rPr>
          <w:rFonts w:ascii="Arial" w:hAnsi="Arial" w:cs="Arial"/>
          <w:bCs/>
          <w:sz w:val="20"/>
          <w:szCs w:val="20"/>
        </w:rPr>
        <w:t>objavi</w:t>
      </w:r>
      <w:r w:rsidRPr="00F2744D">
        <w:rPr>
          <w:rFonts w:ascii="Arial" w:hAnsi="Arial" w:cs="Arial"/>
          <w:sz w:val="20"/>
          <w:szCs w:val="20"/>
        </w:rPr>
        <w:t>,</w:t>
      </w:r>
      <w:r w:rsidRPr="00F2744D">
        <w:rPr>
          <w:rFonts w:ascii="Arial" w:hAnsi="Arial" w:cs="Arial"/>
          <w:b/>
          <w:sz w:val="20"/>
          <w:szCs w:val="20"/>
        </w:rPr>
        <w:t xml:space="preserve"> </w:t>
      </w:r>
      <w:r w:rsidRPr="00F2744D">
        <w:rPr>
          <w:rFonts w:ascii="Arial" w:hAnsi="Arial" w:cs="Arial"/>
          <w:bCs/>
          <w:sz w:val="20"/>
          <w:szCs w:val="20"/>
        </w:rPr>
        <w:t>povabilu</w:t>
      </w:r>
      <w:r w:rsidRPr="00F2744D">
        <w:rPr>
          <w:rFonts w:ascii="Arial" w:hAnsi="Arial" w:cs="Arial"/>
          <w:b/>
          <w:sz w:val="20"/>
          <w:szCs w:val="20"/>
        </w:rPr>
        <w:t xml:space="preserve"> </w:t>
      </w:r>
      <w:r w:rsidRPr="00F2744D">
        <w:rPr>
          <w:rFonts w:ascii="Arial" w:hAnsi="Arial" w:cs="Arial"/>
          <w:bCs/>
          <w:sz w:val="20"/>
          <w:szCs w:val="20"/>
        </w:rPr>
        <w:t>k</w:t>
      </w:r>
      <w:r w:rsidRPr="00F2744D">
        <w:rPr>
          <w:rFonts w:ascii="Arial" w:hAnsi="Arial" w:cs="Arial"/>
          <w:b/>
          <w:sz w:val="20"/>
          <w:szCs w:val="20"/>
        </w:rPr>
        <w:t xml:space="preserve"> </w:t>
      </w:r>
      <w:r w:rsidRPr="00F2744D">
        <w:rPr>
          <w:rFonts w:ascii="Arial" w:hAnsi="Arial" w:cs="Arial"/>
          <w:bCs/>
          <w:sz w:val="20"/>
          <w:szCs w:val="20"/>
        </w:rPr>
        <w:t>oddaji</w:t>
      </w:r>
      <w:r w:rsidRPr="00F2744D">
        <w:rPr>
          <w:rFonts w:ascii="Arial" w:hAnsi="Arial" w:cs="Arial"/>
          <w:b/>
          <w:sz w:val="20"/>
          <w:szCs w:val="20"/>
        </w:rPr>
        <w:t xml:space="preserve"> </w:t>
      </w:r>
      <w:r w:rsidRPr="00F2744D">
        <w:rPr>
          <w:rFonts w:ascii="Arial" w:hAnsi="Arial" w:cs="Arial"/>
          <w:bCs/>
          <w:sz w:val="20"/>
          <w:szCs w:val="20"/>
        </w:rPr>
        <w:t>ponudbe</w:t>
      </w:r>
      <w:r w:rsidRPr="00F2744D">
        <w:rPr>
          <w:rFonts w:ascii="Arial" w:hAnsi="Arial" w:cs="Arial"/>
          <w:b/>
          <w:sz w:val="20"/>
          <w:szCs w:val="20"/>
        </w:rPr>
        <w:t xml:space="preserve"> </w:t>
      </w:r>
      <w:r w:rsidRPr="00F2744D">
        <w:rPr>
          <w:rFonts w:ascii="Arial" w:hAnsi="Arial" w:cs="Arial"/>
          <w:bCs/>
          <w:sz w:val="20"/>
          <w:szCs w:val="20"/>
        </w:rPr>
        <w:t>ali</w:t>
      </w:r>
      <w:r w:rsidRPr="00F2744D">
        <w:rPr>
          <w:rFonts w:ascii="Arial" w:hAnsi="Arial" w:cs="Arial"/>
          <w:b/>
          <w:sz w:val="20"/>
          <w:szCs w:val="20"/>
        </w:rPr>
        <w:t xml:space="preserve"> </w:t>
      </w:r>
      <w:r w:rsidRPr="00F2744D">
        <w:rPr>
          <w:rFonts w:ascii="Arial" w:hAnsi="Arial" w:cs="Arial"/>
          <w:bCs/>
          <w:sz w:val="20"/>
          <w:szCs w:val="20"/>
        </w:rPr>
        <w:t>v</w:t>
      </w:r>
      <w:r w:rsidRPr="00F2744D">
        <w:rPr>
          <w:rFonts w:ascii="Arial" w:hAnsi="Arial" w:cs="Arial"/>
          <w:b/>
          <w:sz w:val="20"/>
          <w:szCs w:val="20"/>
        </w:rPr>
        <w:t xml:space="preserve"> </w:t>
      </w:r>
      <w:r w:rsidRPr="00F2744D">
        <w:rPr>
          <w:rFonts w:ascii="Arial" w:hAnsi="Arial" w:cs="Arial"/>
          <w:bCs/>
          <w:sz w:val="20"/>
          <w:szCs w:val="20"/>
        </w:rPr>
        <w:t>razpisni</w:t>
      </w:r>
      <w:r w:rsidRPr="00F2744D">
        <w:rPr>
          <w:rFonts w:ascii="Arial" w:hAnsi="Arial" w:cs="Arial"/>
          <w:b/>
          <w:sz w:val="20"/>
          <w:szCs w:val="20"/>
        </w:rPr>
        <w:t xml:space="preserve"> </w:t>
      </w:r>
      <w:r w:rsidRPr="00F2744D">
        <w:rPr>
          <w:rFonts w:ascii="Arial" w:hAnsi="Arial" w:cs="Arial"/>
          <w:bCs/>
          <w:sz w:val="20"/>
          <w:szCs w:val="20"/>
        </w:rPr>
        <w:t>dokumentaciji</w:t>
      </w:r>
      <w:r w:rsidRPr="00F2744D">
        <w:rPr>
          <w:rFonts w:ascii="Arial" w:hAnsi="Arial" w:cs="Arial"/>
          <w:sz w:val="20"/>
          <w:szCs w:val="20"/>
        </w:rPr>
        <w:t>,</w:t>
      </w:r>
      <w:r w:rsidRPr="00F2744D">
        <w:rPr>
          <w:rFonts w:ascii="Arial" w:hAnsi="Arial" w:cs="Arial"/>
          <w:b/>
          <w:sz w:val="20"/>
          <w:szCs w:val="20"/>
        </w:rPr>
        <w:t xml:space="preserve"> </w:t>
      </w:r>
      <w:r w:rsidRPr="00F2744D">
        <w:rPr>
          <w:rFonts w:ascii="Arial" w:hAnsi="Arial" w:cs="Arial"/>
          <w:bCs/>
          <w:sz w:val="20"/>
          <w:szCs w:val="20"/>
        </w:rPr>
        <w:t>se</w:t>
      </w:r>
      <w:r w:rsidRPr="00F2744D">
        <w:rPr>
          <w:rFonts w:ascii="Arial" w:hAnsi="Arial" w:cs="Arial"/>
          <w:b/>
          <w:sz w:val="20"/>
          <w:szCs w:val="20"/>
        </w:rPr>
        <w:t xml:space="preserve"> </w:t>
      </w:r>
      <w:r w:rsidRPr="00F2744D">
        <w:rPr>
          <w:rFonts w:ascii="Arial" w:hAnsi="Arial" w:cs="Arial"/>
          <w:bCs/>
          <w:sz w:val="20"/>
          <w:szCs w:val="20"/>
        </w:rPr>
        <w:t>lahko</w:t>
      </w:r>
      <w:r w:rsidRPr="00F2744D">
        <w:rPr>
          <w:rFonts w:ascii="Arial" w:hAnsi="Arial" w:cs="Arial"/>
          <w:b/>
          <w:sz w:val="20"/>
          <w:szCs w:val="20"/>
        </w:rPr>
        <w:t xml:space="preserve"> </w:t>
      </w:r>
      <w:r w:rsidRPr="00F2744D">
        <w:rPr>
          <w:rFonts w:ascii="Arial" w:hAnsi="Arial" w:cs="Arial"/>
          <w:bCs/>
          <w:sz w:val="20"/>
          <w:szCs w:val="20"/>
        </w:rPr>
        <w:t>zahtevek</w:t>
      </w:r>
      <w:r w:rsidRPr="00F2744D">
        <w:rPr>
          <w:rFonts w:ascii="Arial" w:hAnsi="Arial" w:cs="Arial"/>
          <w:b/>
          <w:sz w:val="20"/>
          <w:szCs w:val="20"/>
        </w:rPr>
        <w:t xml:space="preserve"> </w:t>
      </w:r>
      <w:r w:rsidRPr="00F2744D">
        <w:rPr>
          <w:rFonts w:ascii="Arial" w:hAnsi="Arial" w:cs="Arial"/>
          <w:bCs/>
          <w:sz w:val="20"/>
          <w:szCs w:val="20"/>
        </w:rPr>
        <w:t>za</w:t>
      </w:r>
      <w:r w:rsidRPr="00F2744D">
        <w:rPr>
          <w:rFonts w:ascii="Arial" w:hAnsi="Arial" w:cs="Arial"/>
          <w:b/>
          <w:sz w:val="20"/>
          <w:szCs w:val="20"/>
        </w:rPr>
        <w:t xml:space="preserve"> </w:t>
      </w:r>
      <w:r w:rsidRPr="00F2744D">
        <w:rPr>
          <w:rFonts w:ascii="Arial" w:hAnsi="Arial" w:cs="Arial"/>
          <w:bCs/>
          <w:sz w:val="20"/>
          <w:szCs w:val="20"/>
        </w:rPr>
        <w:t>revizijo</w:t>
      </w:r>
      <w:r w:rsidRPr="00F2744D">
        <w:rPr>
          <w:rFonts w:ascii="Arial" w:hAnsi="Arial" w:cs="Arial"/>
          <w:sz w:val="20"/>
          <w:szCs w:val="20"/>
        </w:rPr>
        <w:t>,</w:t>
      </w:r>
      <w:r w:rsidRPr="00F2744D">
        <w:rPr>
          <w:rFonts w:ascii="Arial" w:hAnsi="Arial" w:cs="Arial"/>
          <w:b/>
          <w:sz w:val="20"/>
          <w:szCs w:val="20"/>
        </w:rPr>
        <w:t xml:space="preserve"> </w:t>
      </w:r>
      <w:r w:rsidRPr="00F2744D">
        <w:rPr>
          <w:rFonts w:ascii="Arial" w:hAnsi="Arial" w:cs="Arial"/>
          <w:bCs/>
          <w:sz w:val="20"/>
          <w:szCs w:val="20"/>
        </w:rPr>
        <w:t>ki</w:t>
      </w:r>
      <w:r w:rsidRPr="00F2744D">
        <w:rPr>
          <w:rFonts w:ascii="Arial" w:hAnsi="Arial" w:cs="Arial"/>
          <w:b/>
          <w:sz w:val="20"/>
          <w:szCs w:val="20"/>
        </w:rPr>
        <w:t xml:space="preserve"> </w:t>
      </w:r>
      <w:r w:rsidRPr="00F2744D">
        <w:rPr>
          <w:rFonts w:ascii="Arial" w:hAnsi="Arial" w:cs="Arial"/>
          <w:bCs/>
          <w:sz w:val="20"/>
          <w:szCs w:val="20"/>
        </w:rPr>
        <w:t>se</w:t>
      </w:r>
      <w:r w:rsidRPr="00F2744D">
        <w:rPr>
          <w:rFonts w:ascii="Arial" w:hAnsi="Arial" w:cs="Arial"/>
          <w:b/>
          <w:sz w:val="20"/>
          <w:szCs w:val="20"/>
        </w:rPr>
        <w:t xml:space="preserve"> </w:t>
      </w:r>
      <w:r w:rsidRPr="00F2744D">
        <w:rPr>
          <w:rFonts w:ascii="Arial" w:hAnsi="Arial" w:cs="Arial"/>
          <w:bCs/>
          <w:sz w:val="20"/>
          <w:szCs w:val="20"/>
        </w:rPr>
        <w:t>nanaša</w:t>
      </w:r>
      <w:r w:rsidRPr="00F2744D">
        <w:rPr>
          <w:rFonts w:ascii="Arial" w:hAnsi="Arial" w:cs="Arial"/>
          <w:b/>
          <w:sz w:val="20"/>
          <w:szCs w:val="20"/>
        </w:rPr>
        <w:t xml:space="preserve"> </w:t>
      </w:r>
      <w:r w:rsidRPr="00F2744D">
        <w:rPr>
          <w:rFonts w:ascii="Arial" w:hAnsi="Arial" w:cs="Arial"/>
          <w:bCs/>
          <w:sz w:val="20"/>
          <w:szCs w:val="20"/>
        </w:rPr>
        <w:t>na</w:t>
      </w:r>
      <w:r w:rsidRPr="00F2744D">
        <w:rPr>
          <w:rFonts w:ascii="Arial" w:hAnsi="Arial" w:cs="Arial"/>
          <w:b/>
          <w:sz w:val="20"/>
          <w:szCs w:val="20"/>
        </w:rPr>
        <w:t xml:space="preserve"> </w:t>
      </w:r>
      <w:r w:rsidRPr="00F2744D">
        <w:rPr>
          <w:rFonts w:ascii="Arial" w:hAnsi="Arial" w:cs="Arial"/>
          <w:bCs/>
          <w:sz w:val="20"/>
          <w:szCs w:val="20"/>
        </w:rPr>
        <w:t>spremenjeno</w:t>
      </w:r>
      <w:r w:rsidRPr="00F2744D">
        <w:rPr>
          <w:rFonts w:ascii="Arial" w:hAnsi="Arial" w:cs="Arial"/>
          <w:sz w:val="20"/>
          <w:szCs w:val="20"/>
        </w:rPr>
        <w:t>,</w:t>
      </w:r>
      <w:r w:rsidRPr="00F2744D">
        <w:rPr>
          <w:rFonts w:ascii="Arial" w:hAnsi="Arial" w:cs="Arial"/>
          <w:b/>
          <w:sz w:val="20"/>
          <w:szCs w:val="20"/>
        </w:rPr>
        <w:t xml:space="preserve"> </w:t>
      </w:r>
      <w:r w:rsidRPr="00F2744D">
        <w:rPr>
          <w:rFonts w:ascii="Arial" w:hAnsi="Arial" w:cs="Arial"/>
          <w:bCs/>
          <w:sz w:val="20"/>
          <w:szCs w:val="20"/>
        </w:rPr>
        <w:t>dopolnjeno</w:t>
      </w:r>
      <w:r w:rsidRPr="00F2744D">
        <w:rPr>
          <w:rFonts w:ascii="Arial" w:hAnsi="Arial" w:cs="Arial"/>
          <w:b/>
          <w:sz w:val="20"/>
          <w:szCs w:val="20"/>
        </w:rPr>
        <w:t xml:space="preserve"> </w:t>
      </w:r>
      <w:r w:rsidRPr="00F2744D">
        <w:rPr>
          <w:rFonts w:ascii="Arial" w:hAnsi="Arial" w:cs="Arial"/>
          <w:bCs/>
          <w:sz w:val="20"/>
          <w:szCs w:val="20"/>
        </w:rPr>
        <w:t>ali</w:t>
      </w:r>
      <w:r w:rsidRPr="00F2744D">
        <w:rPr>
          <w:rFonts w:ascii="Arial" w:hAnsi="Arial" w:cs="Arial"/>
          <w:b/>
          <w:sz w:val="20"/>
          <w:szCs w:val="20"/>
        </w:rPr>
        <w:t xml:space="preserve"> </w:t>
      </w:r>
      <w:r w:rsidRPr="00F2744D">
        <w:rPr>
          <w:rFonts w:ascii="Arial" w:hAnsi="Arial" w:cs="Arial"/>
          <w:bCs/>
          <w:sz w:val="20"/>
          <w:szCs w:val="20"/>
        </w:rPr>
        <w:t>pojasnjeno</w:t>
      </w:r>
      <w:r w:rsidRPr="00F2744D">
        <w:rPr>
          <w:rFonts w:ascii="Arial" w:hAnsi="Arial" w:cs="Arial"/>
          <w:b/>
          <w:sz w:val="20"/>
          <w:szCs w:val="20"/>
        </w:rPr>
        <w:t xml:space="preserve"> </w:t>
      </w:r>
      <w:r w:rsidRPr="00F2744D">
        <w:rPr>
          <w:rFonts w:ascii="Arial" w:hAnsi="Arial" w:cs="Arial"/>
          <w:bCs/>
          <w:sz w:val="20"/>
          <w:szCs w:val="20"/>
        </w:rPr>
        <w:t>vsebino</w:t>
      </w:r>
      <w:r w:rsidRPr="00F2744D">
        <w:rPr>
          <w:rFonts w:ascii="Arial" w:hAnsi="Arial" w:cs="Arial"/>
          <w:b/>
          <w:sz w:val="20"/>
          <w:szCs w:val="20"/>
        </w:rPr>
        <w:t xml:space="preserve"> </w:t>
      </w:r>
      <w:r w:rsidRPr="00F2744D">
        <w:rPr>
          <w:rFonts w:ascii="Arial" w:hAnsi="Arial" w:cs="Arial"/>
          <w:bCs/>
          <w:sz w:val="20"/>
          <w:szCs w:val="20"/>
        </w:rPr>
        <w:t>objave</w:t>
      </w:r>
      <w:r w:rsidRPr="00F2744D">
        <w:rPr>
          <w:rFonts w:ascii="Arial" w:hAnsi="Arial" w:cs="Arial"/>
          <w:sz w:val="20"/>
          <w:szCs w:val="20"/>
        </w:rPr>
        <w:t>,</w:t>
      </w:r>
      <w:r w:rsidRPr="00F2744D">
        <w:rPr>
          <w:rFonts w:ascii="Arial" w:hAnsi="Arial" w:cs="Arial"/>
          <w:b/>
          <w:sz w:val="20"/>
          <w:szCs w:val="20"/>
        </w:rPr>
        <w:t xml:space="preserve"> </w:t>
      </w:r>
      <w:r w:rsidRPr="00F2744D">
        <w:rPr>
          <w:rFonts w:ascii="Arial" w:hAnsi="Arial" w:cs="Arial"/>
          <w:bCs/>
          <w:sz w:val="20"/>
          <w:szCs w:val="20"/>
        </w:rPr>
        <w:t>povabila</w:t>
      </w:r>
      <w:r w:rsidRPr="00F2744D">
        <w:rPr>
          <w:rFonts w:ascii="Arial" w:hAnsi="Arial" w:cs="Arial"/>
          <w:b/>
          <w:sz w:val="20"/>
          <w:szCs w:val="20"/>
        </w:rPr>
        <w:t xml:space="preserve"> </w:t>
      </w:r>
      <w:r w:rsidRPr="00F2744D">
        <w:rPr>
          <w:rFonts w:ascii="Arial" w:hAnsi="Arial" w:cs="Arial"/>
          <w:bCs/>
          <w:sz w:val="20"/>
          <w:szCs w:val="20"/>
        </w:rPr>
        <w:t>ali</w:t>
      </w:r>
      <w:r w:rsidRPr="00F2744D">
        <w:rPr>
          <w:rFonts w:ascii="Arial" w:hAnsi="Arial" w:cs="Arial"/>
          <w:b/>
          <w:sz w:val="20"/>
          <w:szCs w:val="20"/>
        </w:rPr>
        <w:t xml:space="preserve"> </w:t>
      </w:r>
      <w:r w:rsidRPr="00F2744D">
        <w:rPr>
          <w:rFonts w:ascii="Arial" w:hAnsi="Arial" w:cs="Arial"/>
          <w:bCs/>
          <w:sz w:val="20"/>
          <w:szCs w:val="20"/>
        </w:rPr>
        <w:t>razpisne</w:t>
      </w:r>
      <w:r w:rsidRPr="00F2744D">
        <w:rPr>
          <w:rFonts w:ascii="Arial" w:hAnsi="Arial" w:cs="Arial"/>
          <w:b/>
          <w:sz w:val="20"/>
          <w:szCs w:val="20"/>
        </w:rPr>
        <w:t xml:space="preserve"> </w:t>
      </w:r>
      <w:r w:rsidRPr="00F2744D">
        <w:rPr>
          <w:rFonts w:ascii="Arial" w:hAnsi="Arial" w:cs="Arial"/>
          <w:bCs/>
          <w:sz w:val="20"/>
          <w:szCs w:val="20"/>
        </w:rPr>
        <w:t>dokumentacije</w:t>
      </w:r>
      <w:r w:rsidRPr="00F2744D">
        <w:rPr>
          <w:rFonts w:ascii="Arial" w:hAnsi="Arial" w:cs="Arial"/>
          <w:b/>
          <w:sz w:val="20"/>
          <w:szCs w:val="20"/>
        </w:rPr>
        <w:t xml:space="preserve"> </w:t>
      </w:r>
      <w:r w:rsidRPr="00F2744D">
        <w:rPr>
          <w:rFonts w:ascii="Arial" w:hAnsi="Arial" w:cs="Arial"/>
          <w:bCs/>
          <w:sz w:val="20"/>
          <w:szCs w:val="20"/>
        </w:rPr>
        <w:t>ali</w:t>
      </w:r>
      <w:r w:rsidRPr="00F2744D">
        <w:rPr>
          <w:rFonts w:ascii="Arial" w:hAnsi="Arial" w:cs="Arial"/>
          <w:b/>
          <w:sz w:val="20"/>
          <w:szCs w:val="20"/>
        </w:rPr>
        <w:t xml:space="preserve"> </w:t>
      </w:r>
      <w:r w:rsidRPr="00F2744D">
        <w:rPr>
          <w:rFonts w:ascii="Arial" w:hAnsi="Arial" w:cs="Arial"/>
          <w:bCs/>
          <w:sz w:val="20"/>
          <w:szCs w:val="20"/>
        </w:rPr>
        <w:t>z</w:t>
      </w:r>
      <w:r w:rsidRPr="00F2744D">
        <w:rPr>
          <w:rFonts w:ascii="Arial" w:hAnsi="Arial" w:cs="Arial"/>
          <w:b/>
          <w:sz w:val="20"/>
          <w:szCs w:val="20"/>
        </w:rPr>
        <w:t xml:space="preserve"> </w:t>
      </w:r>
      <w:r w:rsidRPr="00F2744D">
        <w:rPr>
          <w:rFonts w:ascii="Arial" w:hAnsi="Arial" w:cs="Arial"/>
          <w:bCs/>
          <w:sz w:val="20"/>
          <w:szCs w:val="20"/>
        </w:rPr>
        <w:t>njim</w:t>
      </w:r>
      <w:r w:rsidRPr="00F2744D">
        <w:rPr>
          <w:rFonts w:ascii="Arial" w:hAnsi="Arial" w:cs="Arial"/>
          <w:b/>
          <w:sz w:val="20"/>
          <w:szCs w:val="20"/>
        </w:rPr>
        <w:t xml:space="preserve"> </w:t>
      </w:r>
      <w:r w:rsidRPr="00F2744D">
        <w:rPr>
          <w:rFonts w:ascii="Arial" w:hAnsi="Arial" w:cs="Arial"/>
          <w:bCs/>
          <w:sz w:val="20"/>
          <w:szCs w:val="20"/>
        </w:rPr>
        <w:t>neposredno</w:t>
      </w:r>
      <w:r w:rsidRPr="00F2744D">
        <w:rPr>
          <w:rFonts w:ascii="Arial" w:hAnsi="Arial" w:cs="Arial"/>
          <w:b/>
          <w:sz w:val="20"/>
          <w:szCs w:val="20"/>
        </w:rPr>
        <w:t xml:space="preserve"> </w:t>
      </w:r>
      <w:r w:rsidRPr="00F2744D">
        <w:rPr>
          <w:rFonts w:ascii="Arial" w:hAnsi="Arial" w:cs="Arial"/>
          <w:bCs/>
          <w:sz w:val="20"/>
          <w:szCs w:val="20"/>
        </w:rPr>
        <w:t>povezano</w:t>
      </w:r>
      <w:r w:rsidRPr="00F2744D">
        <w:rPr>
          <w:rFonts w:ascii="Arial" w:hAnsi="Arial" w:cs="Arial"/>
          <w:b/>
          <w:sz w:val="20"/>
          <w:szCs w:val="20"/>
        </w:rPr>
        <w:t xml:space="preserve"> </w:t>
      </w:r>
      <w:r w:rsidRPr="00F2744D">
        <w:rPr>
          <w:rFonts w:ascii="Arial" w:hAnsi="Arial" w:cs="Arial"/>
          <w:bCs/>
          <w:sz w:val="20"/>
          <w:szCs w:val="20"/>
        </w:rPr>
        <w:t>navedbo</w:t>
      </w:r>
      <w:r w:rsidRPr="00F2744D">
        <w:rPr>
          <w:rFonts w:ascii="Arial" w:hAnsi="Arial" w:cs="Arial"/>
          <w:b/>
          <w:sz w:val="20"/>
          <w:szCs w:val="20"/>
        </w:rPr>
        <w:t xml:space="preserve"> </w:t>
      </w:r>
      <w:r w:rsidRPr="00F2744D">
        <w:rPr>
          <w:rFonts w:ascii="Arial" w:hAnsi="Arial" w:cs="Arial"/>
          <w:bCs/>
          <w:sz w:val="20"/>
          <w:szCs w:val="20"/>
        </w:rPr>
        <w:t>v</w:t>
      </w:r>
      <w:r w:rsidRPr="00F2744D">
        <w:rPr>
          <w:rFonts w:ascii="Arial" w:hAnsi="Arial" w:cs="Arial"/>
          <w:b/>
          <w:sz w:val="20"/>
          <w:szCs w:val="20"/>
        </w:rPr>
        <w:t xml:space="preserve"> </w:t>
      </w:r>
      <w:r w:rsidRPr="00F2744D">
        <w:rPr>
          <w:rFonts w:ascii="Arial" w:hAnsi="Arial" w:cs="Arial"/>
          <w:bCs/>
          <w:sz w:val="20"/>
          <w:szCs w:val="20"/>
        </w:rPr>
        <w:t>prvotni</w:t>
      </w:r>
      <w:r w:rsidRPr="00F2744D">
        <w:rPr>
          <w:rFonts w:ascii="Arial" w:hAnsi="Arial" w:cs="Arial"/>
          <w:b/>
          <w:sz w:val="20"/>
          <w:szCs w:val="20"/>
        </w:rPr>
        <w:t xml:space="preserve"> </w:t>
      </w:r>
      <w:r w:rsidRPr="00F2744D">
        <w:rPr>
          <w:rFonts w:ascii="Arial" w:hAnsi="Arial" w:cs="Arial"/>
          <w:bCs/>
          <w:sz w:val="20"/>
          <w:szCs w:val="20"/>
        </w:rPr>
        <w:t>objavi</w:t>
      </w:r>
      <w:r w:rsidRPr="00F2744D">
        <w:rPr>
          <w:rFonts w:ascii="Arial" w:hAnsi="Arial" w:cs="Arial"/>
          <w:sz w:val="20"/>
          <w:szCs w:val="20"/>
        </w:rPr>
        <w:t>,</w:t>
      </w:r>
      <w:r w:rsidRPr="00F2744D">
        <w:rPr>
          <w:rFonts w:ascii="Arial" w:hAnsi="Arial" w:cs="Arial"/>
          <w:b/>
          <w:sz w:val="20"/>
          <w:szCs w:val="20"/>
        </w:rPr>
        <w:t xml:space="preserve"> </w:t>
      </w:r>
      <w:r w:rsidRPr="00F2744D">
        <w:rPr>
          <w:rFonts w:ascii="Arial" w:hAnsi="Arial" w:cs="Arial"/>
          <w:bCs/>
          <w:sz w:val="20"/>
          <w:szCs w:val="20"/>
        </w:rPr>
        <w:t>povabilu</w:t>
      </w:r>
      <w:r w:rsidRPr="00F2744D">
        <w:rPr>
          <w:rFonts w:ascii="Arial" w:hAnsi="Arial" w:cs="Arial"/>
          <w:b/>
          <w:sz w:val="20"/>
          <w:szCs w:val="20"/>
        </w:rPr>
        <w:t xml:space="preserve"> </w:t>
      </w:r>
      <w:r w:rsidRPr="00F2744D">
        <w:rPr>
          <w:rFonts w:ascii="Arial" w:hAnsi="Arial" w:cs="Arial"/>
          <w:bCs/>
          <w:sz w:val="20"/>
          <w:szCs w:val="20"/>
        </w:rPr>
        <w:t>k</w:t>
      </w:r>
      <w:r w:rsidRPr="00F2744D">
        <w:rPr>
          <w:rFonts w:ascii="Arial" w:hAnsi="Arial" w:cs="Arial"/>
          <w:b/>
          <w:sz w:val="20"/>
          <w:szCs w:val="20"/>
        </w:rPr>
        <w:t xml:space="preserve"> </w:t>
      </w:r>
      <w:r w:rsidRPr="00F2744D">
        <w:rPr>
          <w:rFonts w:ascii="Arial" w:hAnsi="Arial" w:cs="Arial"/>
          <w:bCs/>
          <w:sz w:val="20"/>
          <w:szCs w:val="20"/>
        </w:rPr>
        <w:t>oddaji</w:t>
      </w:r>
      <w:r w:rsidRPr="00F2744D">
        <w:rPr>
          <w:rFonts w:ascii="Arial" w:hAnsi="Arial" w:cs="Arial"/>
          <w:b/>
          <w:sz w:val="20"/>
          <w:szCs w:val="20"/>
        </w:rPr>
        <w:t xml:space="preserve"> </w:t>
      </w:r>
      <w:r w:rsidRPr="00F2744D">
        <w:rPr>
          <w:rFonts w:ascii="Arial" w:hAnsi="Arial" w:cs="Arial"/>
          <w:bCs/>
          <w:sz w:val="20"/>
          <w:szCs w:val="20"/>
        </w:rPr>
        <w:t>ponudbe</w:t>
      </w:r>
      <w:r w:rsidRPr="00F2744D">
        <w:rPr>
          <w:rFonts w:ascii="Arial" w:hAnsi="Arial" w:cs="Arial"/>
          <w:b/>
          <w:sz w:val="20"/>
          <w:szCs w:val="20"/>
        </w:rPr>
        <w:t xml:space="preserve"> </w:t>
      </w:r>
      <w:r w:rsidRPr="00F2744D">
        <w:rPr>
          <w:rFonts w:ascii="Arial" w:hAnsi="Arial" w:cs="Arial"/>
          <w:bCs/>
          <w:sz w:val="20"/>
          <w:szCs w:val="20"/>
        </w:rPr>
        <w:t>ali</w:t>
      </w:r>
      <w:r w:rsidRPr="00F2744D">
        <w:rPr>
          <w:rFonts w:ascii="Arial" w:hAnsi="Arial" w:cs="Arial"/>
          <w:b/>
          <w:sz w:val="20"/>
          <w:szCs w:val="20"/>
        </w:rPr>
        <w:t xml:space="preserve"> </w:t>
      </w:r>
      <w:r w:rsidRPr="00F2744D">
        <w:rPr>
          <w:rFonts w:ascii="Arial" w:hAnsi="Arial" w:cs="Arial"/>
          <w:bCs/>
          <w:sz w:val="20"/>
          <w:szCs w:val="20"/>
        </w:rPr>
        <w:t>razpisni</w:t>
      </w:r>
      <w:r w:rsidRPr="00F2744D">
        <w:rPr>
          <w:rFonts w:ascii="Arial" w:hAnsi="Arial" w:cs="Arial"/>
          <w:b/>
          <w:sz w:val="20"/>
          <w:szCs w:val="20"/>
        </w:rPr>
        <w:t xml:space="preserve"> </w:t>
      </w:r>
      <w:r w:rsidRPr="00F2744D">
        <w:rPr>
          <w:rFonts w:ascii="Arial" w:hAnsi="Arial" w:cs="Arial"/>
          <w:bCs/>
          <w:sz w:val="20"/>
          <w:szCs w:val="20"/>
        </w:rPr>
        <w:t>dokumentaciji</w:t>
      </w:r>
      <w:r w:rsidRPr="00F2744D">
        <w:rPr>
          <w:rFonts w:ascii="Arial" w:hAnsi="Arial" w:cs="Arial"/>
          <w:sz w:val="20"/>
          <w:szCs w:val="20"/>
        </w:rPr>
        <w:t>,</w:t>
      </w:r>
      <w:r w:rsidRPr="00F2744D">
        <w:rPr>
          <w:rFonts w:ascii="Arial" w:hAnsi="Arial" w:cs="Arial"/>
          <w:b/>
          <w:sz w:val="20"/>
          <w:szCs w:val="20"/>
        </w:rPr>
        <w:t xml:space="preserve"> </w:t>
      </w:r>
      <w:r w:rsidRPr="00F2744D">
        <w:rPr>
          <w:rFonts w:ascii="Arial" w:hAnsi="Arial" w:cs="Arial"/>
          <w:bCs/>
          <w:sz w:val="20"/>
          <w:szCs w:val="20"/>
        </w:rPr>
        <w:t>vloži</w:t>
      </w:r>
      <w:r w:rsidRPr="00F2744D">
        <w:rPr>
          <w:rFonts w:ascii="Arial" w:hAnsi="Arial" w:cs="Arial"/>
          <w:b/>
          <w:sz w:val="20"/>
          <w:szCs w:val="20"/>
        </w:rPr>
        <w:t xml:space="preserve"> </w:t>
      </w:r>
      <w:r w:rsidRPr="00F2744D">
        <w:rPr>
          <w:rFonts w:ascii="Arial" w:hAnsi="Arial" w:cs="Arial"/>
          <w:bCs/>
          <w:sz w:val="20"/>
          <w:szCs w:val="20"/>
        </w:rPr>
        <w:t>v</w:t>
      </w:r>
      <w:r w:rsidRPr="00F2744D">
        <w:rPr>
          <w:rFonts w:ascii="Arial" w:hAnsi="Arial" w:cs="Arial"/>
          <w:b/>
          <w:sz w:val="20"/>
          <w:szCs w:val="20"/>
        </w:rPr>
        <w:t xml:space="preserve"> </w:t>
      </w:r>
      <w:r w:rsidRPr="00F2744D">
        <w:rPr>
          <w:rFonts w:ascii="Arial" w:hAnsi="Arial" w:cs="Arial"/>
          <w:bCs/>
          <w:sz w:val="20"/>
          <w:szCs w:val="20"/>
        </w:rPr>
        <w:t>desetih</w:t>
      </w:r>
      <w:r w:rsidRPr="00F2744D">
        <w:rPr>
          <w:rFonts w:ascii="Arial" w:hAnsi="Arial" w:cs="Arial"/>
          <w:b/>
          <w:sz w:val="20"/>
          <w:szCs w:val="20"/>
        </w:rPr>
        <w:t xml:space="preserve"> </w:t>
      </w:r>
      <w:r w:rsidRPr="00F2744D">
        <w:rPr>
          <w:rFonts w:ascii="Arial" w:hAnsi="Arial" w:cs="Arial"/>
          <w:bCs/>
          <w:sz w:val="20"/>
          <w:szCs w:val="20"/>
        </w:rPr>
        <w:t>delovnih</w:t>
      </w:r>
      <w:r w:rsidRPr="00F2744D">
        <w:rPr>
          <w:rFonts w:ascii="Arial" w:hAnsi="Arial" w:cs="Arial"/>
          <w:b/>
          <w:sz w:val="20"/>
          <w:szCs w:val="20"/>
        </w:rPr>
        <w:t xml:space="preserve"> </w:t>
      </w:r>
      <w:r w:rsidRPr="00F2744D">
        <w:rPr>
          <w:rFonts w:ascii="Arial" w:hAnsi="Arial" w:cs="Arial"/>
          <w:bCs/>
          <w:sz w:val="20"/>
          <w:szCs w:val="20"/>
        </w:rPr>
        <w:t>dneh</w:t>
      </w:r>
      <w:r w:rsidRPr="00F2744D">
        <w:rPr>
          <w:rFonts w:ascii="Arial" w:hAnsi="Arial" w:cs="Arial"/>
          <w:b/>
          <w:sz w:val="20"/>
          <w:szCs w:val="20"/>
        </w:rPr>
        <w:t xml:space="preserve"> </w:t>
      </w:r>
      <w:r w:rsidRPr="00F2744D">
        <w:rPr>
          <w:rFonts w:ascii="Arial" w:hAnsi="Arial" w:cs="Arial"/>
          <w:bCs/>
          <w:sz w:val="20"/>
          <w:szCs w:val="20"/>
        </w:rPr>
        <w:t>od</w:t>
      </w:r>
      <w:r w:rsidRPr="00F2744D">
        <w:rPr>
          <w:rFonts w:ascii="Arial" w:hAnsi="Arial" w:cs="Arial"/>
          <w:sz w:val="20"/>
          <w:szCs w:val="20"/>
        </w:rPr>
        <w:t xml:space="preserve"> dneva objave obvestila o dodatnih informacijah, informacijah o nedokončanem postopku ali popravku, če se s tem obvestilom spreminjajo ali dopolnjujejo zahteve ali merila za izbor najugodnejšega ponudnika. </w:t>
      </w:r>
    </w:p>
    <w:p w14:paraId="45D58828" w14:textId="77777777" w:rsidR="00DF2392" w:rsidRPr="00F2744D" w:rsidRDefault="00DF2392" w:rsidP="00DF2392">
      <w:pPr>
        <w:jc w:val="both"/>
        <w:rPr>
          <w:rFonts w:ascii="Arial" w:hAnsi="Arial" w:cs="Arial"/>
          <w:sz w:val="20"/>
          <w:szCs w:val="20"/>
        </w:rPr>
      </w:pPr>
    </w:p>
    <w:p w14:paraId="2BD54EC2" w14:textId="77777777" w:rsidR="00DF2392" w:rsidRPr="00F2744D" w:rsidRDefault="00DF2392" w:rsidP="00DF2392">
      <w:pPr>
        <w:jc w:val="both"/>
        <w:rPr>
          <w:rFonts w:ascii="Arial" w:hAnsi="Arial" w:cs="Arial"/>
          <w:sz w:val="20"/>
          <w:szCs w:val="20"/>
        </w:rPr>
      </w:pPr>
      <w:r w:rsidRPr="00F2744D">
        <w:rPr>
          <w:rFonts w:ascii="Arial" w:hAnsi="Arial" w:cs="Arial"/>
          <w:sz w:val="20"/>
          <w:szCs w:val="20"/>
        </w:rPr>
        <w:t>Zahtevka za revizijo iz prejšnjega odstavka ni dopustno vložiti po roku za prejem ponudb, razen če je naročnik v postopku javnega naročanja določil rok za prejem ponudb, ki je krajši od desetih delovnih dni. V tem primeru se lahko zahtevek za revizijo vloži v desetih delovnih dneh od dneva objave obvestila o naročilu.</w:t>
      </w:r>
    </w:p>
    <w:p w14:paraId="313B40D1" w14:textId="77777777" w:rsidR="00DF2392" w:rsidRPr="00F2744D" w:rsidRDefault="00DF2392" w:rsidP="00DF2392">
      <w:pPr>
        <w:jc w:val="both"/>
        <w:rPr>
          <w:rFonts w:ascii="Arial" w:hAnsi="Arial" w:cs="Arial"/>
          <w:sz w:val="20"/>
          <w:szCs w:val="20"/>
        </w:rPr>
      </w:pPr>
    </w:p>
    <w:p w14:paraId="493271AF" w14:textId="77777777" w:rsidR="00DF2392" w:rsidRPr="00F2744D" w:rsidRDefault="00DF2392" w:rsidP="00DF2392">
      <w:pPr>
        <w:jc w:val="both"/>
        <w:rPr>
          <w:rFonts w:ascii="Arial" w:hAnsi="Arial" w:cs="Arial"/>
          <w:sz w:val="20"/>
          <w:szCs w:val="20"/>
        </w:rPr>
      </w:pPr>
      <w:r w:rsidRPr="00F2744D">
        <w:rPr>
          <w:rFonts w:ascii="Arial" w:hAnsi="Arial" w:cs="Arial"/>
          <w:sz w:val="20"/>
          <w:szCs w:val="20"/>
        </w:rPr>
        <w:t xml:space="preserve">V </w:t>
      </w:r>
      <w:proofErr w:type="spellStart"/>
      <w:r w:rsidRPr="00F2744D">
        <w:rPr>
          <w:rFonts w:ascii="Arial" w:hAnsi="Arial" w:cs="Arial"/>
          <w:sz w:val="20"/>
          <w:szCs w:val="20"/>
        </w:rPr>
        <w:t>predrevizijskem</w:t>
      </w:r>
      <w:proofErr w:type="spellEnd"/>
      <w:r w:rsidRPr="00F2744D">
        <w:rPr>
          <w:rFonts w:ascii="Arial" w:hAnsi="Arial" w:cs="Arial"/>
          <w:sz w:val="20"/>
          <w:szCs w:val="20"/>
        </w:rPr>
        <w:t xml:space="preserve"> in revizijskem postopku se ne presojajo očitane kršitve, ki se nanašajo na vsebino objave, povabilo k oddaji ponudb ali razpisno dokumentacijo, če bi lahko vlagatelj ali drug morebitni ponudnik preko portala javnih naročil naročnika opozoril na očitano kršitev, pa te možnosti ni uporabil.</w:t>
      </w:r>
    </w:p>
    <w:p w14:paraId="2F4025A9" w14:textId="77777777" w:rsidR="00DF2392" w:rsidRPr="00F2744D" w:rsidRDefault="00DF2392" w:rsidP="00DF2392">
      <w:pPr>
        <w:jc w:val="both"/>
        <w:rPr>
          <w:rFonts w:ascii="Arial" w:hAnsi="Arial" w:cs="Arial"/>
          <w:sz w:val="20"/>
          <w:szCs w:val="20"/>
        </w:rPr>
      </w:pPr>
    </w:p>
    <w:p w14:paraId="4AF18B20" w14:textId="3284686C" w:rsidR="00DF2392" w:rsidRPr="00ED2DDF" w:rsidRDefault="00DF2392" w:rsidP="00DF2392">
      <w:pPr>
        <w:jc w:val="both"/>
        <w:rPr>
          <w:rFonts w:ascii="Arial" w:hAnsi="Arial" w:cs="Arial"/>
          <w:sz w:val="20"/>
          <w:szCs w:val="20"/>
        </w:rPr>
      </w:pPr>
      <w:r w:rsidRPr="00ED2DDF">
        <w:rPr>
          <w:rFonts w:ascii="Arial" w:hAnsi="Arial" w:cs="Arial"/>
          <w:sz w:val="20"/>
          <w:szCs w:val="20"/>
        </w:rPr>
        <w:lastRenderedPageBreak/>
        <w:t xml:space="preserve">Po odločitvi o oddaji javnega naročila je rok za vložitev zahtevka za revizijo </w:t>
      </w:r>
      <w:r w:rsidR="002C3A4A" w:rsidRPr="00ED2DDF">
        <w:rPr>
          <w:rFonts w:ascii="Arial" w:hAnsi="Arial" w:cs="Arial"/>
          <w:sz w:val="20"/>
          <w:szCs w:val="20"/>
        </w:rPr>
        <w:t>osem</w:t>
      </w:r>
      <w:r w:rsidRPr="00ED2DDF">
        <w:rPr>
          <w:rFonts w:ascii="Arial" w:hAnsi="Arial" w:cs="Arial"/>
          <w:sz w:val="20"/>
          <w:szCs w:val="20"/>
        </w:rPr>
        <w:t xml:space="preserve"> delovnih dni od prejema te odločitve.</w:t>
      </w:r>
    </w:p>
    <w:p w14:paraId="2F733673" w14:textId="77777777" w:rsidR="00DF2392" w:rsidRPr="00F2744D" w:rsidRDefault="00DF2392" w:rsidP="00DF2392">
      <w:pPr>
        <w:jc w:val="both"/>
        <w:rPr>
          <w:rFonts w:ascii="Arial" w:hAnsi="Arial" w:cs="Arial"/>
          <w:sz w:val="20"/>
          <w:szCs w:val="20"/>
        </w:rPr>
      </w:pPr>
    </w:p>
    <w:p w14:paraId="71FC9BDD" w14:textId="77777777" w:rsidR="00DF2392" w:rsidRPr="00F2744D" w:rsidRDefault="00DF2392" w:rsidP="00DF2392">
      <w:pPr>
        <w:jc w:val="both"/>
        <w:rPr>
          <w:rFonts w:ascii="Arial" w:hAnsi="Arial" w:cs="Arial"/>
          <w:sz w:val="20"/>
          <w:szCs w:val="20"/>
        </w:rPr>
      </w:pPr>
      <w:r w:rsidRPr="00F2744D">
        <w:rPr>
          <w:rFonts w:ascii="Arial" w:hAnsi="Arial" w:cs="Arial"/>
          <w:b/>
          <w:sz w:val="20"/>
          <w:szCs w:val="20"/>
        </w:rPr>
        <w:t>Zahtevku za revizijo se obvezno priloži tudi potrdilo o plačilu takse iz prvega, drugega, tretjega ali četrtega</w:t>
      </w:r>
      <w:r w:rsidRPr="00F2744D">
        <w:rPr>
          <w:rFonts w:ascii="Arial" w:hAnsi="Arial" w:cs="Arial"/>
          <w:sz w:val="20"/>
          <w:szCs w:val="20"/>
        </w:rPr>
        <w:t xml:space="preserve"> odstavka 71. člena ZPVPJN, ki se plača na TRR Ministrstva za finance št. 0110 0100 0358 802, odprt pri Banki Slovenije. Navodila za sestavo sklica s primeri so dostopna na spletni strani Ministrstva za javno upravo:</w:t>
      </w:r>
    </w:p>
    <w:p w14:paraId="067AF8CE" w14:textId="4901CF68" w:rsidR="009A7E64" w:rsidRPr="00F2744D" w:rsidRDefault="00423416" w:rsidP="00DF2392">
      <w:pPr>
        <w:jc w:val="both"/>
        <w:rPr>
          <w:rFonts w:ascii="Arial" w:hAnsi="Arial" w:cs="Arial"/>
          <w:sz w:val="20"/>
          <w:szCs w:val="20"/>
        </w:rPr>
      </w:pPr>
      <w:hyperlink r:id="rId15" w:history="1">
        <w:r w:rsidR="009A7E64" w:rsidRPr="009A7E64">
          <w:rPr>
            <w:rStyle w:val="Hiperpovezava"/>
            <w:rFonts w:ascii="Arial" w:hAnsi="Arial" w:cs="Arial"/>
            <w:sz w:val="20"/>
            <w:szCs w:val="20"/>
          </w:rPr>
          <w:t>Pravno varstvo (gov.si)</w:t>
        </w:r>
      </w:hyperlink>
    </w:p>
    <w:p w14:paraId="718A1AA9" w14:textId="77777777" w:rsidR="00DF2392" w:rsidRPr="00F2744D" w:rsidRDefault="00DF2392" w:rsidP="00DF2392">
      <w:pPr>
        <w:jc w:val="both"/>
        <w:rPr>
          <w:rFonts w:ascii="Arial" w:hAnsi="Arial" w:cs="Arial"/>
          <w:sz w:val="20"/>
          <w:szCs w:val="20"/>
        </w:rPr>
      </w:pPr>
    </w:p>
    <w:p w14:paraId="5A2DBD48" w14:textId="5DAF60B8" w:rsidR="00DF2392" w:rsidRPr="00F2744D" w:rsidRDefault="00DF2392" w:rsidP="00DF2392">
      <w:pPr>
        <w:jc w:val="both"/>
        <w:rPr>
          <w:rFonts w:ascii="Arial" w:hAnsi="Arial" w:cs="Arial"/>
          <w:sz w:val="20"/>
          <w:szCs w:val="20"/>
        </w:rPr>
      </w:pPr>
      <w:r w:rsidRPr="00F2744D">
        <w:rPr>
          <w:rFonts w:ascii="Arial" w:hAnsi="Arial" w:cs="Arial"/>
          <w:sz w:val="20"/>
          <w:szCs w:val="20"/>
        </w:rPr>
        <w:t xml:space="preserve">Kadar se zahtevek za revizijo nanaša na vsebino objave, povabilo k oddaji ponudb ali razpisno dokumentacijo, znaša taksa </w:t>
      </w:r>
      <w:r w:rsidR="004C69C5">
        <w:rPr>
          <w:rFonts w:ascii="Arial" w:hAnsi="Arial" w:cs="Arial"/>
          <w:sz w:val="20"/>
          <w:szCs w:val="20"/>
        </w:rPr>
        <w:t>4</w:t>
      </w:r>
      <w:r w:rsidRPr="00F2744D">
        <w:rPr>
          <w:rFonts w:ascii="Arial" w:hAnsi="Arial" w:cs="Arial"/>
          <w:sz w:val="20"/>
          <w:szCs w:val="20"/>
        </w:rPr>
        <w:t>.000,00 EUR.</w:t>
      </w:r>
    </w:p>
    <w:p w14:paraId="27C355B0" w14:textId="77777777" w:rsidR="00DF2392" w:rsidRPr="00F2744D" w:rsidRDefault="00DF2392" w:rsidP="00DF2392">
      <w:pPr>
        <w:jc w:val="both"/>
        <w:rPr>
          <w:rFonts w:ascii="Arial" w:hAnsi="Arial" w:cs="Arial"/>
          <w:sz w:val="20"/>
          <w:szCs w:val="20"/>
        </w:rPr>
      </w:pPr>
    </w:p>
    <w:p w14:paraId="0BBB154F" w14:textId="77777777" w:rsidR="00DF2392" w:rsidRPr="00F2744D" w:rsidRDefault="00DF2392" w:rsidP="00DF2392">
      <w:pPr>
        <w:jc w:val="both"/>
        <w:rPr>
          <w:rFonts w:ascii="Arial" w:hAnsi="Arial" w:cs="Arial"/>
          <w:sz w:val="20"/>
          <w:szCs w:val="20"/>
        </w:rPr>
      </w:pPr>
      <w:r w:rsidRPr="00F2744D">
        <w:rPr>
          <w:rFonts w:ascii="Arial" w:hAnsi="Arial" w:cs="Arial"/>
          <w:sz w:val="20"/>
          <w:szCs w:val="20"/>
        </w:rPr>
        <w:t>O pogojih načina vložitve zahtevka za revizijo zoper odločitev o oddaji javnega naročila bodo ponudniki obveščeni v obvestilu oz. odločitvi o oddaji javnega naročila.</w:t>
      </w:r>
    </w:p>
    <w:p w14:paraId="423832BA" w14:textId="46F0A161" w:rsidR="002F56EE" w:rsidRPr="002F56EE" w:rsidRDefault="002F56EE" w:rsidP="00DF2392">
      <w:pPr>
        <w:keepNext/>
        <w:keepLines/>
        <w:spacing w:after="160" w:line="252" w:lineRule="auto"/>
        <w:ind w:left="357"/>
        <w:jc w:val="both"/>
        <w:outlineLvl w:val="1"/>
        <w:rPr>
          <w:rFonts w:ascii="Arial" w:hAnsi="Arial" w:cs="Arial"/>
          <w:sz w:val="20"/>
          <w:szCs w:val="20"/>
        </w:rPr>
      </w:pPr>
    </w:p>
    <w:p w14:paraId="5112C3B8" w14:textId="54CC9157" w:rsidR="00940770" w:rsidRPr="00BF0F70" w:rsidRDefault="005B1CDD" w:rsidP="00BF0F70">
      <w:pPr>
        <w:pStyle w:val="Naslov2"/>
        <w:rPr>
          <w:i w:val="0"/>
          <w:sz w:val="22"/>
          <w:szCs w:val="22"/>
        </w:rPr>
      </w:pPr>
      <w:r w:rsidRPr="00513FBA">
        <w:rPr>
          <w:sz w:val="20"/>
          <w:szCs w:val="20"/>
        </w:rPr>
        <w:br w:type="page"/>
      </w:r>
      <w:bookmarkStart w:id="372" w:name="_Toc176763910"/>
      <w:r w:rsidR="0038490F" w:rsidRPr="00BF0F70">
        <w:rPr>
          <w:i w:val="0"/>
          <w:sz w:val="22"/>
          <w:szCs w:val="22"/>
        </w:rPr>
        <w:lastRenderedPageBreak/>
        <w:t>RAZPISNI OBRAZCI</w:t>
      </w:r>
      <w:bookmarkEnd w:id="372"/>
    </w:p>
    <w:p w14:paraId="57EB3825" w14:textId="77777777" w:rsidR="00940770" w:rsidRPr="009259B3" w:rsidRDefault="00940770">
      <w:pPr>
        <w:jc w:val="both"/>
        <w:rPr>
          <w:rFonts w:ascii="Arial" w:hAnsi="Arial" w:cs="Arial"/>
          <w:sz w:val="20"/>
          <w:szCs w:val="20"/>
        </w:rPr>
      </w:pPr>
    </w:p>
    <w:p w14:paraId="08EABD77" w14:textId="77777777" w:rsidR="00940770" w:rsidRDefault="00940770">
      <w:pPr>
        <w:jc w:val="both"/>
        <w:rPr>
          <w:rFonts w:ascii="Arial" w:hAnsi="Arial" w:cs="Arial"/>
          <w:sz w:val="22"/>
          <w:szCs w:val="22"/>
        </w:rPr>
      </w:pPr>
    </w:p>
    <w:p w14:paraId="307330CF" w14:textId="77777777" w:rsidR="00940770" w:rsidRDefault="00940770">
      <w:pPr>
        <w:jc w:val="both"/>
        <w:rPr>
          <w:rFonts w:ascii="Arial" w:hAnsi="Arial" w:cs="Arial"/>
          <w:sz w:val="22"/>
          <w:szCs w:val="22"/>
        </w:rPr>
      </w:pPr>
    </w:p>
    <w:p w14:paraId="4E243FFA" w14:textId="77777777" w:rsidR="00940770" w:rsidRDefault="00940770">
      <w:pPr>
        <w:jc w:val="both"/>
        <w:rPr>
          <w:rFonts w:ascii="Arial" w:hAnsi="Arial" w:cs="Arial"/>
          <w:sz w:val="22"/>
          <w:szCs w:val="22"/>
        </w:rPr>
      </w:pPr>
    </w:p>
    <w:p w14:paraId="5FB73E4C" w14:textId="77777777" w:rsidR="00940770" w:rsidRDefault="00940770">
      <w:pPr>
        <w:jc w:val="both"/>
        <w:rPr>
          <w:rFonts w:ascii="Arial" w:hAnsi="Arial" w:cs="Arial"/>
          <w:sz w:val="22"/>
          <w:szCs w:val="22"/>
        </w:rPr>
      </w:pPr>
    </w:p>
    <w:p w14:paraId="13DDD9B5" w14:textId="77777777" w:rsidR="00940770" w:rsidRDefault="00940770">
      <w:pPr>
        <w:jc w:val="both"/>
        <w:rPr>
          <w:rFonts w:ascii="Arial" w:hAnsi="Arial" w:cs="Arial"/>
          <w:sz w:val="22"/>
          <w:szCs w:val="22"/>
        </w:rPr>
      </w:pPr>
    </w:p>
    <w:p w14:paraId="40F59E0A" w14:textId="77777777" w:rsidR="00FA0E46" w:rsidRDefault="00FA0E46">
      <w:pPr>
        <w:jc w:val="both"/>
        <w:rPr>
          <w:rFonts w:ascii="Arial" w:hAnsi="Arial" w:cs="Arial"/>
          <w:sz w:val="22"/>
          <w:szCs w:val="22"/>
        </w:rPr>
      </w:pPr>
    </w:p>
    <w:p w14:paraId="29BCC2B2" w14:textId="77777777" w:rsidR="00FA0E46" w:rsidRDefault="00FA0E46">
      <w:pPr>
        <w:jc w:val="both"/>
        <w:rPr>
          <w:rFonts w:ascii="Arial" w:hAnsi="Arial" w:cs="Arial"/>
          <w:sz w:val="22"/>
          <w:szCs w:val="22"/>
        </w:rPr>
      </w:pPr>
    </w:p>
    <w:p w14:paraId="4985F111" w14:textId="77777777" w:rsidR="00FA0E46" w:rsidRDefault="00FA0E46">
      <w:pPr>
        <w:jc w:val="both"/>
        <w:rPr>
          <w:rFonts w:ascii="Arial" w:hAnsi="Arial" w:cs="Arial"/>
          <w:sz w:val="22"/>
          <w:szCs w:val="22"/>
        </w:rPr>
      </w:pPr>
    </w:p>
    <w:p w14:paraId="327E012D" w14:textId="77777777" w:rsidR="00FA0E46" w:rsidRDefault="00FA0E46">
      <w:pPr>
        <w:jc w:val="both"/>
        <w:rPr>
          <w:rFonts w:ascii="Arial" w:hAnsi="Arial" w:cs="Arial"/>
          <w:sz w:val="22"/>
          <w:szCs w:val="22"/>
        </w:rPr>
      </w:pPr>
    </w:p>
    <w:p w14:paraId="26FFF9AF" w14:textId="77777777" w:rsidR="00FA0E46" w:rsidRDefault="00FA0E46">
      <w:pPr>
        <w:jc w:val="both"/>
        <w:rPr>
          <w:rFonts w:ascii="Arial" w:hAnsi="Arial" w:cs="Arial"/>
          <w:sz w:val="22"/>
          <w:szCs w:val="22"/>
        </w:rPr>
      </w:pPr>
    </w:p>
    <w:p w14:paraId="451A7C5A" w14:textId="77777777" w:rsidR="00FA0E46" w:rsidRDefault="00FA0E46">
      <w:pPr>
        <w:jc w:val="both"/>
        <w:rPr>
          <w:rFonts w:ascii="Arial" w:hAnsi="Arial" w:cs="Arial"/>
          <w:sz w:val="22"/>
          <w:szCs w:val="22"/>
        </w:rPr>
      </w:pPr>
    </w:p>
    <w:p w14:paraId="24215101" w14:textId="77777777" w:rsidR="00FA0E46" w:rsidRDefault="00FA0E46">
      <w:pPr>
        <w:jc w:val="both"/>
        <w:rPr>
          <w:rFonts w:ascii="Arial" w:hAnsi="Arial" w:cs="Arial"/>
          <w:sz w:val="22"/>
          <w:szCs w:val="22"/>
        </w:rPr>
      </w:pPr>
    </w:p>
    <w:p w14:paraId="2D2D51B5" w14:textId="77777777" w:rsidR="00FA0E46" w:rsidRDefault="00FA0E46">
      <w:pPr>
        <w:jc w:val="both"/>
        <w:rPr>
          <w:rFonts w:ascii="Arial" w:hAnsi="Arial" w:cs="Arial"/>
          <w:sz w:val="22"/>
          <w:szCs w:val="22"/>
        </w:rPr>
      </w:pPr>
    </w:p>
    <w:p w14:paraId="3EA44507" w14:textId="77777777" w:rsidR="00FA0E46" w:rsidRDefault="00FA0E46">
      <w:pPr>
        <w:jc w:val="both"/>
        <w:rPr>
          <w:rFonts w:ascii="Arial" w:hAnsi="Arial" w:cs="Arial"/>
          <w:sz w:val="22"/>
          <w:szCs w:val="22"/>
        </w:rPr>
      </w:pPr>
    </w:p>
    <w:p w14:paraId="3EF8E0D4" w14:textId="77777777" w:rsidR="00FA0E46" w:rsidRDefault="00FA0E46">
      <w:pPr>
        <w:jc w:val="both"/>
        <w:rPr>
          <w:rFonts w:ascii="Arial" w:hAnsi="Arial" w:cs="Arial"/>
          <w:sz w:val="22"/>
          <w:szCs w:val="22"/>
        </w:rPr>
      </w:pPr>
    </w:p>
    <w:p w14:paraId="6CD60333" w14:textId="77777777" w:rsidR="00FA0E46" w:rsidRDefault="00FA0E46">
      <w:pPr>
        <w:jc w:val="both"/>
        <w:rPr>
          <w:rFonts w:ascii="Arial" w:hAnsi="Arial" w:cs="Arial"/>
          <w:sz w:val="22"/>
          <w:szCs w:val="22"/>
        </w:rPr>
      </w:pPr>
    </w:p>
    <w:p w14:paraId="6945A1BA" w14:textId="77777777" w:rsidR="00FA0E46" w:rsidRDefault="00FA0E46">
      <w:pPr>
        <w:jc w:val="both"/>
        <w:rPr>
          <w:rFonts w:ascii="Arial" w:hAnsi="Arial" w:cs="Arial"/>
          <w:sz w:val="22"/>
          <w:szCs w:val="22"/>
        </w:rPr>
      </w:pPr>
    </w:p>
    <w:p w14:paraId="2F5A537C" w14:textId="77777777" w:rsidR="00FA0E46" w:rsidRDefault="00FA0E46">
      <w:pPr>
        <w:jc w:val="both"/>
        <w:rPr>
          <w:rFonts w:ascii="Arial" w:hAnsi="Arial" w:cs="Arial"/>
          <w:sz w:val="22"/>
          <w:szCs w:val="22"/>
        </w:rPr>
      </w:pPr>
    </w:p>
    <w:p w14:paraId="374179A4" w14:textId="77777777" w:rsidR="00FA0E46" w:rsidRDefault="00FA0E46">
      <w:pPr>
        <w:jc w:val="both"/>
        <w:rPr>
          <w:rFonts w:ascii="Arial" w:hAnsi="Arial" w:cs="Arial"/>
          <w:sz w:val="22"/>
          <w:szCs w:val="22"/>
        </w:rPr>
      </w:pPr>
    </w:p>
    <w:p w14:paraId="65E447E4" w14:textId="77777777" w:rsidR="00FA0E46" w:rsidRDefault="00FA0E46">
      <w:pPr>
        <w:jc w:val="both"/>
        <w:rPr>
          <w:rFonts w:ascii="Arial" w:hAnsi="Arial" w:cs="Arial"/>
          <w:sz w:val="22"/>
          <w:szCs w:val="22"/>
        </w:rPr>
      </w:pPr>
    </w:p>
    <w:p w14:paraId="01A6E254" w14:textId="77777777" w:rsidR="00FA0E46" w:rsidRDefault="00FA0E46">
      <w:pPr>
        <w:jc w:val="both"/>
        <w:rPr>
          <w:rFonts w:ascii="Arial" w:hAnsi="Arial" w:cs="Arial"/>
          <w:sz w:val="22"/>
          <w:szCs w:val="22"/>
        </w:rPr>
      </w:pPr>
    </w:p>
    <w:p w14:paraId="7A456496" w14:textId="77777777" w:rsidR="00FA0E46" w:rsidRDefault="00FA0E46">
      <w:pPr>
        <w:jc w:val="both"/>
        <w:rPr>
          <w:rFonts w:ascii="Arial" w:hAnsi="Arial" w:cs="Arial"/>
          <w:sz w:val="22"/>
          <w:szCs w:val="22"/>
        </w:rPr>
      </w:pPr>
    </w:p>
    <w:p w14:paraId="5330D7E9" w14:textId="77777777" w:rsidR="00FA0E46" w:rsidRDefault="00FA0E46">
      <w:pPr>
        <w:jc w:val="both"/>
        <w:rPr>
          <w:rFonts w:ascii="Arial" w:hAnsi="Arial" w:cs="Arial"/>
          <w:sz w:val="22"/>
          <w:szCs w:val="22"/>
        </w:rPr>
      </w:pPr>
    </w:p>
    <w:p w14:paraId="13D7EFF9" w14:textId="77777777" w:rsidR="00FA0E46" w:rsidRDefault="00FA0E46">
      <w:pPr>
        <w:jc w:val="both"/>
        <w:rPr>
          <w:rFonts w:ascii="Arial" w:hAnsi="Arial" w:cs="Arial"/>
          <w:sz w:val="22"/>
          <w:szCs w:val="22"/>
        </w:rPr>
      </w:pPr>
    </w:p>
    <w:p w14:paraId="5E1DCD44" w14:textId="77777777" w:rsidR="00FA0E46" w:rsidRDefault="00FA0E46">
      <w:pPr>
        <w:jc w:val="both"/>
        <w:rPr>
          <w:rFonts w:ascii="Arial" w:hAnsi="Arial" w:cs="Arial"/>
          <w:sz w:val="22"/>
          <w:szCs w:val="22"/>
        </w:rPr>
      </w:pPr>
    </w:p>
    <w:p w14:paraId="3858912E" w14:textId="77777777" w:rsidR="00FA0E46" w:rsidRDefault="00FA0E46">
      <w:pPr>
        <w:jc w:val="both"/>
        <w:rPr>
          <w:rFonts w:ascii="Arial" w:hAnsi="Arial" w:cs="Arial"/>
          <w:sz w:val="22"/>
          <w:szCs w:val="22"/>
        </w:rPr>
      </w:pPr>
    </w:p>
    <w:p w14:paraId="38C665A2" w14:textId="77777777" w:rsidR="00940770" w:rsidRDefault="00940770">
      <w:pPr>
        <w:jc w:val="both"/>
        <w:rPr>
          <w:rFonts w:ascii="Arial" w:hAnsi="Arial" w:cs="Arial"/>
          <w:sz w:val="22"/>
          <w:szCs w:val="22"/>
        </w:rPr>
      </w:pPr>
    </w:p>
    <w:p w14:paraId="2E35BC1D" w14:textId="77777777" w:rsidR="00940770" w:rsidRDefault="00940770">
      <w:pPr>
        <w:jc w:val="both"/>
        <w:rPr>
          <w:rFonts w:ascii="Arial" w:hAnsi="Arial" w:cs="Arial"/>
          <w:sz w:val="22"/>
          <w:szCs w:val="22"/>
        </w:rPr>
      </w:pPr>
    </w:p>
    <w:p w14:paraId="5E7E6A38" w14:textId="77777777" w:rsidR="00940770" w:rsidRDefault="00940770">
      <w:pPr>
        <w:jc w:val="both"/>
        <w:rPr>
          <w:rFonts w:ascii="Arial" w:hAnsi="Arial" w:cs="Arial"/>
          <w:sz w:val="22"/>
          <w:szCs w:val="22"/>
        </w:rPr>
      </w:pPr>
    </w:p>
    <w:p w14:paraId="32BDBD56" w14:textId="77777777" w:rsidR="00940770" w:rsidRDefault="00940770">
      <w:pPr>
        <w:jc w:val="both"/>
        <w:rPr>
          <w:rFonts w:ascii="Arial" w:hAnsi="Arial" w:cs="Arial"/>
          <w:sz w:val="22"/>
          <w:szCs w:val="22"/>
        </w:rPr>
      </w:pPr>
    </w:p>
    <w:p w14:paraId="341561A9" w14:textId="77777777" w:rsidR="00940770" w:rsidRDefault="00940770">
      <w:pPr>
        <w:jc w:val="both"/>
        <w:rPr>
          <w:rFonts w:ascii="Arial" w:hAnsi="Arial" w:cs="Arial"/>
          <w:sz w:val="22"/>
          <w:szCs w:val="22"/>
        </w:rPr>
      </w:pPr>
    </w:p>
    <w:p w14:paraId="33506CEF" w14:textId="77777777" w:rsidR="00940770" w:rsidRDefault="00940770">
      <w:pPr>
        <w:jc w:val="both"/>
        <w:rPr>
          <w:rFonts w:ascii="Arial" w:hAnsi="Arial" w:cs="Arial"/>
          <w:sz w:val="22"/>
          <w:szCs w:val="22"/>
        </w:rPr>
      </w:pPr>
    </w:p>
    <w:p w14:paraId="4B272172" w14:textId="77777777" w:rsidR="00EE3805" w:rsidRDefault="00EE3805">
      <w:pPr>
        <w:jc w:val="both"/>
        <w:rPr>
          <w:rFonts w:ascii="Arial" w:hAnsi="Arial" w:cs="Arial"/>
          <w:sz w:val="22"/>
          <w:szCs w:val="22"/>
        </w:rPr>
      </w:pPr>
    </w:p>
    <w:p w14:paraId="373ADFE4" w14:textId="77777777" w:rsidR="00EE3805" w:rsidRDefault="00EE3805">
      <w:pPr>
        <w:jc w:val="both"/>
        <w:rPr>
          <w:rFonts w:ascii="Arial" w:hAnsi="Arial" w:cs="Arial"/>
          <w:sz w:val="22"/>
          <w:szCs w:val="22"/>
        </w:rPr>
      </w:pPr>
    </w:p>
    <w:p w14:paraId="68AC009F" w14:textId="77777777" w:rsidR="00EE3805" w:rsidRDefault="00EE3805">
      <w:pPr>
        <w:jc w:val="both"/>
        <w:rPr>
          <w:rFonts w:ascii="Arial" w:hAnsi="Arial" w:cs="Arial"/>
          <w:sz w:val="22"/>
          <w:szCs w:val="22"/>
        </w:rPr>
      </w:pPr>
    </w:p>
    <w:p w14:paraId="29A0C8F4" w14:textId="77777777" w:rsidR="00EE3805" w:rsidRDefault="00EE3805">
      <w:pPr>
        <w:jc w:val="both"/>
        <w:rPr>
          <w:rFonts w:ascii="Arial" w:hAnsi="Arial" w:cs="Arial"/>
          <w:sz w:val="22"/>
          <w:szCs w:val="22"/>
        </w:rPr>
      </w:pPr>
    </w:p>
    <w:p w14:paraId="1849EF6A" w14:textId="77777777" w:rsidR="00EE3805" w:rsidRDefault="00EE3805">
      <w:pPr>
        <w:jc w:val="both"/>
        <w:rPr>
          <w:rFonts w:ascii="Arial" w:hAnsi="Arial" w:cs="Arial"/>
          <w:sz w:val="22"/>
          <w:szCs w:val="22"/>
        </w:rPr>
      </w:pPr>
    </w:p>
    <w:p w14:paraId="677286E1" w14:textId="77777777" w:rsidR="00EE3805" w:rsidRDefault="00EE3805">
      <w:pPr>
        <w:jc w:val="both"/>
        <w:rPr>
          <w:rFonts w:ascii="Arial" w:hAnsi="Arial" w:cs="Arial"/>
          <w:sz w:val="22"/>
          <w:szCs w:val="22"/>
        </w:rPr>
      </w:pPr>
    </w:p>
    <w:p w14:paraId="2FAD499E" w14:textId="77777777" w:rsidR="00EE3805" w:rsidRDefault="00EE3805">
      <w:pPr>
        <w:jc w:val="both"/>
        <w:rPr>
          <w:rFonts w:ascii="Arial" w:hAnsi="Arial" w:cs="Arial"/>
          <w:sz w:val="22"/>
          <w:szCs w:val="22"/>
        </w:rPr>
      </w:pPr>
    </w:p>
    <w:p w14:paraId="25EE111C" w14:textId="77777777" w:rsidR="00EE3805" w:rsidRDefault="00EE3805">
      <w:pPr>
        <w:jc w:val="both"/>
        <w:rPr>
          <w:rFonts w:ascii="Arial" w:hAnsi="Arial" w:cs="Arial"/>
          <w:sz w:val="22"/>
          <w:szCs w:val="22"/>
        </w:rPr>
      </w:pPr>
    </w:p>
    <w:p w14:paraId="3913296D" w14:textId="77777777" w:rsidR="00EE3805" w:rsidRDefault="00EE3805">
      <w:pPr>
        <w:jc w:val="both"/>
        <w:rPr>
          <w:rFonts w:ascii="Arial" w:hAnsi="Arial" w:cs="Arial"/>
          <w:sz w:val="22"/>
          <w:szCs w:val="22"/>
        </w:rPr>
      </w:pPr>
    </w:p>
    <w:p w14:paraId="2F2914AA" w14:textId="77777777" w:rsidR="00EE3805" w:rsidRDefault="00EE3805">
      <w:pPr>
        <w:jc w:val="both"/>
        <w:rPr>
          <w:rFonts w:ascii="Arial" w:hAnsi="Arial" w:cs="Arial"/>
          <w:sz w:val="22"/>
          <w:szCs w:val="22"/>
        </w:rPr>
      </w:pPr>
    </w:p>
    <w:p w14:paraId="560A7DF8" w14:textId="77777777" w:rsidR="00EE3805" w:rsidRDefault="00EE3805">
      <w:pPr>
        <w:jc w:val="both"/>
        <w:rPr>
          <w:rFonts w:ascii="Arial" w:hAnsi="Arial" w:cs="Arial"/>
          <w:sz w:val="22"/>
          <w:szCs w:val="22"/>
        </w:rPr>
      </w:pPr>
    </w:p>
    <w:p w14:paraId="6B8F867B" w14:textId="77777777" w:rsidR="00EE3805" w:rsidRDefault="00EE3805">
      <w:pPr>
        <w:jc w:val="both"/>
        <w:rPr>
          <w:rFonts w:ascii="Arial" w:hAnsi="Arial" w:cs="Arial"/>
          <w:sz w:val="22"/>
          <w:szCs w:val="22"/>
        </w:rPr>
      </w:pPr>
    </w:p>
    <w:p w14:paraId="7C271265" w14:textId="77777777" w:rsidR="00EE3805" w:rsidRDefault="00EE3805">
      <w:pPr>
        <w:jc w:val="both"/>
        <w:rPr>
          <w:rFonts w:ascii="Arial" w:hAnsi="Arial" w:cs="Arial"/>
          <w:sz w:val="22"/>
          <w:szCs w:val="22"/>
        </w:rPr>
      </w:pPr>
    </w:p>
    <w:p w14:paraId="2F6FCCD0" w14:textId="77777777" w:rsidR="00940770" w:rsidRDefault="00940770">
      <w:pPr>
        <w:jc w:val="both"/>
        <w:rPr>
          <w:rFonts w:ascii="Arial" w:hAnsi="Arial" w:cs="Arial"/>
          <w:sz w:val="22"/>
          <w:szCs w:val="22"/>
        </w:rPr>
      </w:pPr>
    </w:p>
    <w:p w14:paraId="6F11260B" w14:textId="77777777" w:rsidR="00940770" w:rsidRDefault="00940770">
      <w:pPr>
        <w:jc w:val="both"/>
        <w:rPr>
          <w:rFonts w:ascii="Arial" w:hAnsi="Arial" w:cs="Arial"/>
          <w:sz w:val="22"/>
          <w:szCs w:val="22"/>
        </w:rPr>
      </w:pPr>
    </w:p>
    <w:p w14:paraId="7FED7611" w14:textId="77777777" w:rsidR="00940770" w:rsidRDefault="00940770">
      <w:pPr>
        <w:jc w:val="both"/>
        <w:rPr>
          <w:rFonts w:ascii="Arial" w:hAnsi="Arial" w:cs="Arial"/>
          <w:sz w:val="22"/>
          <w:szCs w:val="22"/>
        </w:rPr>
      </w:pPr>
    </w:p>
    <w:p w14:paraId="53D776F7" w14:textId="1C9015B9" w:rsidR="00940770" w:rsidRDefault="00940770">
      <w:pPr>
        <w:jc w:val="both"/>
        <w:rPr>
          <w:rFonts w:ascii="Arial" w:hAnsi="Arial" w:cs="Arial"/>
          <w:sz w:val="22"/>
          <w:szCs w:val="22"/>
        </w:rPr>
      </w:pPr>
    </w:p>
    <w:p w14:paraId="5E9E17B9" w14:textId="5F233343" w:rsidR="00B2671D" w:rsidRDefault="00B2671D">
      <w:pPr>
        <w:jc w:val="both"/>
        <w:rPr>
          <w:rFonts w:ascii="Arial" w:hAnsi="Arial" w:cs="Arial"/>
          <w:sz w:val="22"/>
          <w:szCs w:val="22"/>
        </w:rPr>
      </w:pPr>
    </w:p>
    <w:p w14:paraId="64727EE2" w14:textId="177A935F" w:rsidR="00B2671D" w:rsidRDefault="00B2671D">
      <w:pPr>
        <w:jc w:val="both"/>
        <w:rPr>
          <w:rFonts w:ascii="Arial" w:hAnsi="Arial" w:cs="Arial"/>
          <w:sz w:val="22"/>
          <w:szCs w:val="22"/>
        </w:rPr>
      </w:pPr>
    </w:p>
    <w:p w14:paraId="5474733C" w14:textId="1275A8D4" w:rsidR="00B2671D" w:rsidRDefault="00B2671D">
      <w:pPr>
        <w:jc w:val="both"/>
        <w:rPr>
          <w:rFonts w:ascii="Arial" w:hAnsi="Arial" w:cs="Arial"/>
          <w:sz w:val="22"/>
          <w:szCs w:val="22"/>
        </w:rPr>
      </w:pPr>
    </w:p>
    <w:p w14:paraId="46DA934C" w14:textId="4A51B2FC" w:rsidR="00B2671D" w:rsidRDefault="00B2671D">
      <w:pPr>
        <w:jc w:val="both"/>
        <w:rPr>
          <w:rFonts w:ascii="Arial" w:hAnsi="Arial" w:cs="Arial"/>
          <w:sz w:val="22"/>
          <w:szCs w:val="22"/>
        </w:rPr>
      </w:pPr>
    </w:p>
    <w:p w14:paraId="144AEB12" w14:textId="77777777" w:rsidR="007124B4" w:rsidRPr="00513FBA" w:rsidRDefault="007124B4" w:rsidP="007124B4">
      <w:pPr>
        <w:autoSpaceDE w:val="0"/>
        <w:autoSpaceDN w:val="0"/>
        <w:adjustRightInd w:val="0"/>
        <w:jc w:val="right"/>
        <w:rPr>
          <w:rFonts w:ascii="Arial" w:hAnsi="Arial" w:cs="Arial"/>
          <w:b/>
          <w:sz w:val="20"/>
          <w:szCs w:val="20"/>
        </w:rPr>
      </w:pPr>
      <w:r w:rsidRPr="00513FBA">
        <w:rPr>
          <w:rFonts w:ascii="Arial" w:hAnsi="Arial" w:cs="Arial"/>
          <w:b/>
          <w:sz w:val="20"/>
          <w:szCs w:val="20"/>
        </w:rPr>
        <w:lastRenderedPageBreak/>
        <w:t xml:space="preserve">OBRAZEC </w:t>
      </w:r>
      <w:r w:rsidR="0038490F" w:rsidRPr="00513FBA">
        <w:rPr>
          <w:rFonts w:ascii="Arial" w:hAnsi="Arial" w:cs="Arial"/>
          <w:b/>
          <w:sz w:val="20"/>
          <w:szCs w:val="20"/>
        </w:rPr>
        <w:t>1</w:t>
      </w:r>
    </w:p>
    <w:p w14:paraId="1928BC67" w14:textId="77777777" w:rsidR="007124B4" w:rsidRPr="00513FBA" w:rsidRDefault="007124B4" w:rsidP="007124B4">
      <w:pPr>
        <w:autoSpaceDE w:val="0"/>
        <w:autoSpaceDN w:val="0"/>
        <w:adjustRightInd w:val="0"/>
        <w:jc w:val="right"/>
        <w:rPr>
          <w:rFonts w:ascii="Arial" w:hAnsi="Arial" w:cs="Arial"/>
          <w:b/>
          <w:sz w:val="20"/>
          <w:szCs w:val="20"/>
        </w:rPr>
      </w:pPr>
    </w:p>
    <w:p w14:paraId="4AD06AFF" w14:textId="77777777" w:rsidR="007124B4" w:rsidRPr="00513FBA" w:rsidRDefault="007124B4" w:rsidP="007124B4">
      <w:pPr>
        <w:autoSpaceDE w:val="0"/>
        <w:autoSpaceDN w:val="0"/>
        <w:adjustRightInd w:val="0"/>
        <w:rPr>
          <w:rFonts w:ascii="Arial" w:hAnsi="Arial" w:cs="Arial"/>
          <w:b/>
          <w:sz w:val="20"/>
          <w:szCs w:val="20"/>
        </w:rPr>
      </w:pPr>
      <w:r w:rsidRPr="00513FBA">
        <w:rPr>
          <w:rFonts w:ascii="Arial" w:hAnsi="Arial" w:cs="Arial"/>
          <w:b/>
          <w:sz w:val="20"/>
          <w:szCs w:val="20"/>
        </w:rPr>
        <w:t xml:space="preserve">PODATKI O PONUDNIKU </w:t>
      </w:r>
    </w:p>
    <w:p w14:paraId="38A59F97" w14:textId="77777777" w:rsidR="007124B4" w:rsidRPr="00513FBA" w:rsidRDefault="007124B4" w:rsidP="007124B4">
      <w:pPr>
        <w:autoSpaceDE w:val="0"/>
        <w:autoSpaceDN w:val="0"/>
        <w:adjustRightInd w:val="0"/>
        <w:rPr>
          <w:rFonts w:ascii="Arial" w:hAnsi="Arial" w:cs="Arial"/>
          <w:b/>
          <w:sz w:val="20"/>
          <w:szCs w:val="20"/>
        </w:rPr>
      </w:pPr>
    </w:p>
    <w:p w14:paraId="44E82D5C" w14:textId="77777777" w:rsidR="007124B4" w:rsidRPr="00513FBA" w:rsidRDefault="007124B4" w:rsidP="007124B4">
      <w:pPr>
        <w:autoSpaceDE w:val="0"/>
        <w:autoSpaceDN w:val="0"/>
        <w:adjustRightInd w:val="0"/>
        <w:rPr>
          <w:rFonts w:ascii="Arial" w:hAnsi="Arial" w:cs="Arial"/>
          <w:b/>
          <w:sz w:val="20"/>
          <w:szCs w:val="20"/>
        </w:rPr>
      </w:pPr>
    </w:p>
    <w:p w14:paraId="1A210388" w14:textId="50FD4E7D" w:rsidR="007124B4" w:rsidRPr="00513FBA" w:rsidRDefault="00F844FB" w:rsidP="007124B4">
      <w:pPr>
        <w:autoSpaceDE w:val="0"/>
        <w:autoSpaceDN w:val="0"/>
        <w:adjustRightInd w:val="0"/>
        <w:rPr>
          <w:rFonts w:ascii="Arial" w:hAnsi="Arial" w:cs="Arial"/>
          <w:sz w:val="20"/>
          <w:szCs w:val="20"/>
        </w:rPr>
      </w:pPr>
      <w:r>
        <w:rPr>
          <w:rFonts w:ascii="Arial" w:hAnsi="Arial" w:cs="Arial"/>
          <w:sz w:val="20"/>
          <w:szCs w:val="20"/>
        </w:rPr>
        <w:t xml:space="preserve">NAZIV PONUDNIKA: </w:t>
      </w:r>
      <w:r w:rsidR="007124B4" w:rsidRPr="00513FBA">
        <w:rPr>
          <w:rFonts w:ascii="Arial" w:hAnsi="Arial" w:cs="Arial"/>
          <w:sz w:val="20"/>
          <w:szCs w:val="20"/>
        </w:rPr>
        <w:t>______________________________________</w:t>
      </w:r>
    </w:p>
    <w:p w14:paraId="7F913B77" w14:textId="77777777" w:rsidR="007124B4" w:rsidRPr="00513FBA" w:rsidRDefault="007124B4" w:rsidP="007124B4">
      <w:pPr>
        <w:autoSpaceDE w:val="0"/>
        <w:autoSpaceDN w:val="0"/>
        <w:adjustRightInd w:val="0"/>
        <w:rPr>
          <w:rFonts w:ascii="Arial" w:hAnsi="Arial" w:cs="Arial"/>
          <w:sz w:val="20"/>
          <w:szCs w:val="20"/>
        </w:rPr>
      </w:pPr>
    </w:p>
    <w:p w14:paraId="01A333E1" w14:textId="77777777" w:rsidR="007124B4" w:rsidRPr="00513FBA" w:rsidRDefault="007124B4" w:rsidP="007124B4">
      <w:pPr>
        <w:autoSpaceDE w:val="0"/>
        <w:autoSpaceDN w:val="0"/>
        <w:adjustRightInd w:val="0"/>
        <w:rPr>
          <w:rFonts w:ascii="Arial" w:hAnsi="Arial" w:cs="Arial"/>
          <w:sz w:val="20"/>
          <w:szCs w:val="20"/>
        </w:rPr>
      </w:pPr>
    </w:p>
    <w:p w14:paraId="6D09E4B9" w14:textId="30011C88" w:rsidR="007124B4" w:rsidRPr="00513FBA" w:rsidRDefault="00F844FB" w:rsidP="007124B4">
      <w:pPr>
        <w:autoSpaceDE w:val="0"/>
        <w:autoSpaceDN w:val="0"/>
        <w:adjustRightInd w:val="0"/>
        <w:rPr>
          <w:rFonts w:ascii="Arial" w:hAnsi="Arial" w:cs="Arial"/>
          <w:sz w:val="20"/>
          <w:szCs w:val="20"/>
        </w:rPr>
      </w:pPr>
      <w:r>
        <w:rPr>
          <w:rFonts w:ascii="Arial" w:hAnsi="Arial" w:cs="Arial"/>
          <w:sz w:val="20"/>
          <w:szCs w:val="20"/>
        </w:rPr>
        <w:t>NASLOV PONUDNIKA:</w:t>
      </w:r>
      <w:r>
        <w:rPr>
          <w:rFonts w:ascii="Arial" w:hAnsi="Arial" w:cs="Arial"/>
          <w:sz w:val="20"/>
          <w:szCs w:val="20"/>
        </w:rPr>
        <w:tab/>
      </w:r>
      <w:r w:rsidR="007124B4" w:rsidRPr="00513FBA">
        <w:rPr>
          <w:rFonts w:ascii="Arial" w:hAnsi="Arial" w:cs="Arial"/>
          <w:sz w:val="20"/>
          <w:szCs w:val="20"/>
        </w:rPr>
        <w:t xml:space="preserve"> ______________________________________</w:t>
      </w:r>
    </w:p>
    <w:p w14:paraId="2F9890EF" w14:textId="77777777" w:rsidR="007124B4" w:rsidRPr="00513FBA" w:rsidRDefault="007124B4" w:rsidP="007124B4">
      <w:pPr>
        <w:autoSpaceDE w:val="0"/>
        <w:autoSpaceDN w:val="0"/>
        <w:adjustRightInd w:val="0"/>
        <w:rPr>
          <w:rFonts w:ascii="Arial" w:hAnsi="Arial" w:cs="Arial"/>
          <w:sz w:val="20"/>
          <w:szCs w:val="20"/>
        </w:rPr>
      </w:pPr>
    </w:p>
    <w:p w14:paraId="0AFCEC48" w14:textId="77777777" w:rsidR="007124B4" w:rsidRPr="00513FBA" w:rsidRDefault="007124B4" w:rsidP="007124B4">
      <w:pPr>
        <w:autoSpaceDE w:val="0"/>
        <w:autoSpaceDN w:val="0"/>
        <w:adjustRightInd w:val="0"/>
        <w:rPr>
          <w:rFonts w:ascii="Arial" w:hAnsi="Arial" w:cs="Arial"/>
          <w:sz w:val="20"/>
          <w:szCs w:val="20"/>
        </w:rPr>
      </w:pPr>
    </w:p>
    <w:p w14:paraId="24013643" w14:textId="4A164E4F" w:rsidR="007124B4" w:rsidRPr="00513FBA" w:rsidRDefault="007124B4" w:rsidP="007124B4">
      <w:pPr>
        <w:autoSpaceDE w:val="0"/>
        <w:autoSpaceDN w:val="0"/>
        <w:adjustRightInd w:val="0"/>
        <w:rPr>
          <w:rFonts w:ascii="Arial" w:hAnsi="Arial" w:cs="Arial"/>
          <w:sz w:val="20"/>
          <w:szCs w:val="20"/>
        </w:rPr>
      </w:pPr>
      <w:r w:rsidRPr="00513FBA">
        <w:rPr>
          <w:rFonts w:ascii="Arial" w:hAnsi="Arial" w:cs="Arial"/>
          <w:sz w:val="20"/>
          <w:szCs w:val="20"/>
        </w:rPr>
        <w:t>KONTAKTNA OSEBA: ______________________________________</w:t>
      </w:r>
    </w:p>
    <w:p w14:paraId="5D8B7357" w14:textId="77777777" w:rsidR="007124B4" w:rsidRPr="00513FBA" w:rsidRDefault="007124B4" w:rsidP="007124B4">
      <w:pPr>
        <w:autoSpaceDE w:val="0"/>
        <w:autoSpaceDN w:val="0"/>
        <w:adjustRightInd w:val="0"/>
        <w:rPr>
          <w:rFonts w:ascii="Arial" w:hAnsi="Arial" w:cs="Arial"/>
          <w:sz w:val="20"/>
          <w:szCs w:val="20"/>
        </w:rPr>
      </w:pPr>
    </w:p>
    <w:p w14:paraId="49D4C9FD" w14:textId="77777777" w:rsidR="007124B4" w:rsidRPr="00513FBA" w:rsidRDefault="007124B4" w:rsidP="007124B4">
      <w:pPr>
        <w:autoSpaceDE w:val="0"/>
        <w:autoSpaceDN w:val="0"/>
        <w:adjustRightInd w:val="0"/>
        <w:rPr>
          <w:rFonts w:ascii="Arial" w:hAnsi="Arial" w:cs="Arial"/>
          <w:sz w:val="20"/>
          <w:szCs w:val="20"/>
        </w:rPr>
      </w:pPr>
    </w:p>
    <w:p w14:paraId="0355D2A5" w14:textId="77777777" w:rsidR="007124B4" w:rsidRPr="00513FBA" w:rsidRDefault="007124B4" w:rsidP="007124B4">
      <w:pPr>
        <w:autoSpaceDE w:val="0"/>
        <w:autoSpaceDN w:val="0"/>
        <w:adjustRightInd w:val="0"/>
        <w:rPr>
          <w:rFonts w:ascii="Arial" w:hAnsi="Arial" w:cs="Arial"/>
          <w:sz w:val="20"/>
          <w:szCs w:val="20"/>
        </w:rPr>
      </w:pPr>
      <w:r w:rsidRPr="00513FBA">
        <w:rPr>
          <w:rFonts w:ascii="Arial" w:hAnsi="Arial" w:cs="Arial"/>
          <w:sz w:val="20"/>
          <w:szCs w:val="20"/>
        </w:rPr>
        <w:t>ELEKTR. NASLOV KONTAKTNE OSEBE: ___________________________________</w:t>
      </w:r>
    </w:p>
    <w:p w14:paraId="0E7EAE5B" w14:textId="77777777" w:rsidR="007124B4" w:rsidRPr="00513FBA" w:rsidRDefault="007124B4" w:rsidP="007124B4">
      <w:pPr>
        <w:autoSpaceDE w:val="0"/>
        <w:autoSpaceDN w:val="0"/>
        <w:adjustRightInd w:val="0"/>
        <w:rPr>
          <w:rFonts w:ascii="Arial" w:hAnsi="Arial" w:cs="Arial"/>
          <w:sz w:val="20"/>
          <w:szCs w:val="20"/>
        </w:rPr>
      </w:pPr>
    </w:p>
    <w:p w14:paraId="478E3C9B" w14:textId="77777777" w:rsidR="00DA10CE" w:rsidRDefault="00DA10CE" w:rsidP="00DA10CE">
      <w:pPr>
        <w:autoSpaceDE w:val="0"/>
        <w:autoSpaceDN w:val="0"/>
        <w:adjustRightInd w:val="0"/>
        <w:rPr>
          <w:rFonts w:ascii="Arial" w:hAnsi="Arial" w:cs="Arial"/>
          <w:sz w:val="20"/>
          <w:szCs w:val="20"/>
        </w:rPr>
      </w:pPr>
    </w:p>
    <w:p w14:paraId="181A82C0" w14:textId="4B5A0B85" w:rsidR="00DA10CE" w:rsidRPr="00513FBA" w:rsidRDefault="00F844FB" w:rsidP="00DA10CE">
      <w:pPr>
        <w:autoSpaceDE w:val="0"/>
        <w:autoSpaceDN w:val="0"/>
        <w:adjustRightInd w:val="0"/>
        <w:rPr>
          <w:rFonts w:ascii="Arial" w:hAnsi="Arial" w:cs="Arial"/>
          <w:sz w:val="20"/>
          <w:szCs w:val="20"/>
        </w:rPr>
      </w:pPr>
      <w:r>
        <w:rPr>
          <w:rFonts w:ascii="Arial" w:hAnsi="Arial" w:cs="Arial"/>
          <w:sz w:val="20"/>
          <w:szCs w:val="20"/>
        </w:rPr>
        <w:t>SPLETNI NASLOV:</w:t>
      </w:r>
      <w:r w:rsidR="00DA10CE" w:rsidRPr="00513FBA">
        <w:rPr>
          <w:rFonts w:ascii="Arial" w:hAnsi="Arial" w:cs="Arial"/>
          <w:sz w:val="20"/>
          <w:szCs w:val="20"/>
        </w:rPr>
        <w:t xml:space="preserve">  ______________________________________</w:t>
      </w:r>
    </w:p>
    <w:p w14:paraId="4C16C01D" w14:textId="77777777" w:rsidR="00DA10CE" w:rsidRPr="00513FBA" w:rsidRDefault="00DA10CE" w:rsidP="00DA10CE">
      <w:pPr>
        <w:autoSpaceDE w:val="0"/>
        <w:autoSpaceDN w:val="0"/>
        <w:adjustRightInd w:val="0"/>
        <w:rPr>
          <w:rFonts w:ascii="Arial" w:hAnsi="Arial" w:cs="Arial"/>
          <w:sz w:val="20"/>
          <w:szCs w:val="20"/>
        </w:rPr>
      </w:pPr>
    </w:p>
    <w:p w14:paraId="2CF38531" w14:textId="77777777" w:rsidR="007124B4" w:rsidRPr="00513FBA" w:rsidRDefault="007124B4" w:rsidP="007124B4">
      <w:pPr>
        <w:autoSpaceDE w:val="0"/>
        <w:autoSpaceDN w:val="0"/>
        <w:adjustRightInd w:val="0"/>
        <w:rPr>
          <w:rFonts w:ascii="Arial" w:hAnsi="Arial" w:cs="Arial"/>
          <w:sz w:val="20"/>
          <w:szCs w:val="20"/>
        </w:rPr>
      </w:pPr>
    </w:p>
    <w:p w14:paraId="44D2BA02" w14:textId="3778FF0D" w:rsidR="00DA10CE" w:rsidRDefault="00DA10CE" w:rsidP="007124B4">
      <w:pPr>
        <w:autoSpaceDE w:val="0"/>
        <w:autoSpaceDN w:val="0"/>
        <w:adjustRightInd w:val="0"/>
        <w:rPr>
          <w:rFonts w:ascii="Arial" w:hAnsi="Arial" w:cs="Arial"/>
          <w:sz w:val="20"/>
          <w:szCs w:val="20"/>
        </w:rPr>
      </w:pPr>
      <w:r>
        <w:rPr>
          <w:rFonts w:ascii="Arial" w:hAnsi="Arial" w:cs="Arial"/>
          <w:sz w:val="20"/>
          <w:szCs w:val="20"/>
        </w:rPr>
        <w:t>SKRBNIK POGODBE: ______________________________________________</w:t>
      </w:r>
    </w:p>
    <w:p w14:paraId="47364E9F" w14:textId="4949AA84" w:rsidR="00DA10CE" w:rsidRDefault="00DA10CE" w:rsidP="007124B4">
      <w:pPr>
        <w:autoSpaceDE w:val="0"/>
        <w:autoSpaceDN w:val="0"/>
        <w:adjustRightInd w:val="0"/>
        <w:rPr>
          <w:rFonts w:ascii="Arial" w:hAnsi="Arial" w:cs="Arial"/>
          <w:sz w:val="20"/>
          <w:szCs w:val="20"/>
        </w:rPr>
      </w:pPr>
    </w:p>
    <w:p w14:paraId="231ED121" w14:textId="77777777" w:rsidR="00DA10CE" w:rsidRDefault="00DA10CE" w:rsidP="00DA10CE">
      <w:pPr>
        <w:autoSpaceDE w:val="0"/>
        <w:autoSpaceDN w:val="0"/>
        <w:adjustRightInd w:val="0"/>
        <w:rPr>
          <w:rFonts w:ascii="Arial" w:hAnsi="Arial" w:cs="Arial"/>
          <w:sz w:val="20"/>
          <w:szCs w:val="20"/>
        </w:rPr>
      </w:pPr>
    </w:p>
    <w:p w14:paraId="12BCC37B" w14:textId="10CCB512" w:rsidR="00DA10CE" w:rsidRPr="00513FBA" w:rsidRDefault="00DA10CE" w:rsidP="00DA10CE">
      <w:pPr>
        <w:autoSpaceDE w:val="0"/>
        <w:autoSpaceDN w:val="0"/>
        <w:adjustRightInd w:val="0"/>
        <w:rPr>
          <w:rFonts w:ascii="Arial" w:hAnsi="Arial" w:cs="Arial"/>
          <w:sz w:val="20"/>
          <w:szCs w:val="20"/>
        </w:rPr>
      </w:pPr>
      <w:r w:rsidRPr="00513FBA">
        <w:rPr>
          <w:rFonts w:ascii="Arial" w:hAnsi="Arial" w:cs="Arial"/>
          <w:sz w:val="20"/>
          <w:szCs w:val="20"/>
        </w:rPr>
        <w:t xml:space="preserve">ELEKTR. NASLOV </w:t>
      </w:r>
      <w:r>
        <w:rPr>
          <w:rFonts w:ascii="Arial" w:hAnsi="Arial" w:cs="Arial"/>
          <w:sz w:val="20"/>
          <w:szCs w:val="20"/>
        </w:rPr>
        <w:t>SKRBNIKA POGODBE</w:t>
      </w:r>
      <w:r w:rsidRPr="00513FBA">
        <w:rPr>
          <w:rFonts w:ascii="Arial" w:hAnsi="Arial" w:cs="Arial"/>
          <w:sz w:val="20"/>
          <w:szCs w:val="20"/>
        </w:rPr>
        <w:t>: ___________________________________</w:t>
      </w:r>
    </w:p>
    <w:p w14:paraId="2A1F6D9C" w14:textId="77777777" w:rsidR="00DA10CE" w:rsidRDefault="00DA10CE" w:rsidP="007124B4">
      <w:pPr>
        <w:autoSpaceDE w:val="0"/>
        <w:autoSpaceDN w:val="0"/>
        <w:adjustRightInd w:val="0"/>
        <w:rPr>
          <w:rFonts w:ascii="Arial" w:hAnsi="Arial" w:cs="Arial"/>
          <w:sz w:val="20"/>
          <w:szCs w:val="20"/>
        </w:rPr>
      </w:pPr>
    </w:p>
    <w:p w14:paraId="7A6E4E67" w14:textId="77777777" w:rsidR="007124B4" w:rsidRPr="00513FBA" w:rsidRDefault="007124B4" w:rsidP="007124B4">
      <w:pPr>
        <w:autoSpaceDE w:val="0"/>
        <w:autoSpaceDN w:val="0"/>
        <w:adjustRightInd w:val="0"/>
        <w:rPr>
          <w:rFonts w:ascii="Arial" w:hAnsi="Arial" w:cs="Arial"/>
          <w:sz w:val="20"/>
          <w:szCs w:val="20"/>
        </w:rPr>
      </w:pPr>
    </w:p>
    <w:p w14:paraId="74C2B762" w14:textId="56C35870" w:rsidR="007124B4" w:rsidRPr="00513FBA" w:rsidRDefault="007124B4" w:rsidP="007124B4">
      <w:pPr>
        <w:autoSpaceDE w:val="0"/>
        <w:autoSpaceDN w:val="0"/>
        <w:adjustRightInd w:val="0"/>
        <w:rPr>
          <w:rFonts w:ascii="Arial" w:hAnsi="Arial" w:cs="Arial"/>
          <w:sz w:val="20"/>
          <w:szCs w:val="20"/>
        </w:rPr>
      </w:pPr>
      <w:r w:rsidRPr="00513FBA">
        <w:rPr>
          <w:rFonts w:ascii="Arial" w:hAnsi="Arial" w:cs="Arial"/>
          <w:sz w:val="20"/>
          <w:szCs w:val="20"/>
        </w:rPr>
        <w:t>TELEFON: ______________________________________</w:t>
      </w:r>
    </w:p>
    <w:p w14:paraId="6D020F14" w14:textId="77777777" w:rsidR="007124B4" w:rsidRPr="00513FBA" w:rsidRDefault="007124B4" w:rsidP="007124B4">
      <w:pPr>
        <w:autoSpaceDE w:val="0"/>
        <w:autoSpaceDN w:val="0"/>
        <w:adjustRightInd w:val="0"/>
        <w:rPr>
          <w:rFonts w:ascii="Arial" w:hAnsi="Arial" w:cs="Arial"/>
          <w:sz w:val="20"/>
          <w:szCs w:val="20"/>
        </w:rPr>
      </w:pPr>
    </w:p>
    <w:p w14:paraId="03096270" w14:textId="77777777" w:rsidR="007124B4" w:rsidRPr="00513FBA" w:rsidRDefault="007124B4" w:rsidP="007124B4">
      <w:pPr>
        <w:autoSpaceDE w:val="0"/>
        <w:autoSpaceDN w:val="0"/>
        <w:adjustRightInd w:val="0"/>
        <w:rPr>
          <w:rFonts w:ascii="Arial" w:hAnsi="Arial" w:cs="Arial"/>
          <w:sz w:val="20"/>
          <w:szCs w:val="20"/>
        </w:rPr>
      </w:pPr>
    </w:p>
    <w:p w14:paraId="1A121305" w14:textId="16280BED" w:rsidR="007124B4" w:rsidRPr="00513FBA" w:rsidRDefault="007124B4" w:rsidP="007124B4">
      <w:pPr>
        <w:autoSpaceDE w:val="0"/>
        <w:autoSpaceDN w:val="0"/>
        <w:adjustRightInd w:val="0"/>
        <w:rPr>
          <w:rFonts w:ascii="Arial" w:hAnsi="Arial" w:cs="Arial"/>
          <w:sz w:val="20"/>
          <w:szCs w:val="20"/>
        </w:rPr>
      </w:pPr>
      <w:r w:rsidRPr="00513FBA">
        <w:rPr>
          <w:rFonts w:ascii="Arial" w:hAnsi="Arial" w:cs="Arial"/>
          <w:sz w:val="20"/>
          <w:szCs w:val="20"/>
        </w:rPr>
        <w:t>TELEFAX: ______________________________________</w:t>
      </w:r>
    </w:p>
    <w:p w14:paraId="4270605D" w14:textId="77777777" w:rsidR="007124B4" w:rsidRPr="00513FBA" w:rsidRDefault="007124B4" w:rsidP="007124B4">
      <w:pPr>
        <w:autoSpaceDE w:val="0"/>
        <w:autoSpaceDN w:val="0"/>
        <w:adjustRightInd w:val="0"/>
        <w:rPr>
          <w:rFonts w:ascii="Arial" w:hAnsi="Arial" w:cs="Arial"/>
          <w:sz w:val="20"/>
          <w:szCs w:val="20"/>
        </w:rPr>
      </w:pPr>
    </w:p>
    <w:p w14:paraId="6C2DAD71" w14:textId="77777777" w:rsidR="007124B4" w:rsidRPr="00513FBA" w:rsidRDefault="007124B4" w:rsidP="007124B4">
      <w:pPr>
        <w:autoSpaceDE w:val="0"/>
        <w:autoSpaceDN w:val="0"/>
        <w:adjustRightInd w:val="0"/>
        <w:rPr>
          <w:rFonts w:ascii="Arial" w:hAnsi="Arial" w:cs="Arial"/>
          <w:sz w:val="20"/>
          <w:szCs w:val="20"/>
        </w:rPr>
      </w:pPr>
    </w:p>
    <w:p w14:paraId="2F63CA34" w14:textId="77777777" w:rsidR="007124B4" w:rsidRPr="00513FBA" w:rsidRDefault="007124B4" w:rsidP="007124B4">
      <w:pPr>
        <w:autoSpaceDE w:val="0"/>
        <w:autoSpaceDN w:val="0"/>
        <w:adjustRightInd w:val="0"/>
        <w:rPr>
          <w:rFonts w:ascii="Arial" w:hAnsi="Arial" w:cs="Arial"/>
          <w:sz w:val="20"/>
          <w:szCs w:val="20"/>
        </w:rPr>
      </w:pPr>
      <w:r w:rsidRPr="00513FBA">
        <w:rPr>
          <w:rFonts w:ascii="Arial" w:hAnsi="Arial" w:cs="Arial"/>
          <w:sz w:val="20"/>
          <w:szCs w:val="20"/>
        </w:rPr>
        <w:t>MATIČNA ŠTEVILKA PONUDNIKA: ______________________________________</w:t>
      </w:r>
    </w:p>
    <w:p w14:paraId="2250F400" w14:textId="77777777" w:rsidR="007124B4" w:rsidRPr="00513FBA" w:rsidRDefault="007124B4" w:rsidP="007124B4">
      <w:pPr>
        <w:autoSpaceDE w:val="0"/>
        <w:autoSpaceDN w:val="0"/>
        <w:adjustRightInd w:val="0"/>
        <w:rPr>
          <w:rFonts w:ascii="Arial" w:hAnsi="Arial" w:cs="Arial"/>
          <w:sz w:val="20"/>
          <w:szCs w:val="20"/>
        </w:rPr>
      </w:pPr>
    </w:p>
    <w:p w14:paraId="16AD65F1" w14:textId="77777777" w:rsidR="007124B4" w:rsidRPr="00513FBA" w:rsidRDefault="007124B4" w:rsidP="007124B4">
      <w:pPr>
        <w:autoSpaceDE w:val="0"/>
        <w:autoSpaceDN w:val="0"/>
        <w:adjustRightInd w:val="0"/>
        <w:rPr>
          <w:rFonts w:ascii="Arial" w:hAnsi="Arial" w:cs="Arial"/>
          <w:sz w:val="20"/>
          <w:szCs w:val="20"/>
        </w:rPr>
      </w:pPr>
    </w:p>
    <w:p w14:paraId="152C7C09" w14:textId="77777777" w:rsidR="007124B4" w:rsidRPr="00513FBA" w:rsidRDefault="007124B4" w:rsidP="007124B4">
      <w:pPr>
        <w:autoSpaceDE w:val="0"/>
        <w:autoSpaceDN w:val="0"/>
        <w:adjustRightInd w:val="0"/>
        <w:rPr>
          <w:rFonts w:ascii="Arial" w:hAnsi="Arial" w:cs="Arial"/>
          <w:sz w:val="20"/>
          <w:szCs w:val="20"/>
        </w:rPr>
      </w:pPr>
      <w:r w:rsidRPr="00513FBA">
        <w:rPr>
          <w:rFonts w:ascii="Arial" w:hAnsi="Arial" w:cs="Arial"/>
          <w:sz w:val="20"/>
          <w:szCs w:val="20"/>
        </w:rPr>
        <w:t>IDENTIFIKACIJSKA ŠTEVILKA ZA DDV:  __________________________________</w:t>
      </w:r>
    </w:p>
    <w:p w14:paraId="669F228F" w14:textId="77777777" w:rsidR="007124B4" w:rsidRPr="00513FBA" w:rsidRDefault="007124B4" w:rsidP="007124B4">
      <w:pPr>
        <w:autoSpaceDE w:val="0"/>
        <w:autoSpaceDN w:val="0"/>
        <w:adjustRightInd w:val="0"/>
        <w:rPr>
          <w:rFonts w:ascii="Arial" w:hAnsi="Arial" w:cs="Arial"/>
          <w:sz w:val="20"/>
          <w:szCs w:val="20"/>
        </w:rPr>
      </w:pPr>
    </w:p>
    <w:p w14:paraId="01FDB81F" w14:textId="77777777" w:rsidR="00D8054E" w:rsidRPr="00513FBA" w:rsidRDefault="00D8054E" w:rsidP="007124B4">
      <w:pPr>
        <w:autoSpaceDE w:val="0"/>
        <w:autoSpaceDN w:val="0"/>
        <w:adjustRightInd w:val="0"/>
        <w:rPr>
          <w:rFonts w:ascii="Arial" w:hAnsi="Arial" w:cs="Arial"/>
          <w:sz w:val="20"/>
          <w:szCs w:val="20"/>
        </w:rPr>
      </w:pPr>
    </w:p>
    <w:p w14:paraId="7D8D2D83" w14:textId="77777777" w:rsidR="007124B4" w:rsidRPr="00513FBA" w:rsidRDefault="004069E0" w:rsidP="007124B4">
      <w:pPr>
        <w:autoSpaceDE w:val="0"/>
        <w:autoSpaceDN w:val="0"/>
        <w:adjustRightInd w:val="0"/>
        <w:rPr>
          <w:rFonts w:ascii="Arial" w:hAnsi="Arial" w:cs="Arial"/>
          <w:sz w:val="20"/>
          <w:szCs w:val="20"/>
        </w:rPr>
      </w:pPr>
      <w:r w:rsidRPr="00513FBA">
        <w:rPr>
          <w:rFonts w:ascii="Arial" w:hAnsi="Arial" w:cs="Arial"/>
          <w:sz w:val="20"/>
          <w:szCs w:val="20"/>
        </w:rPr>
        <w:t>OSNOVNI KAPITAL:  ______________________________________________</w:t>
      </w:r>
    </w:p>
    <w:p w14:paraId="2C17F9E6" w14:textId="77777777" w:rsidR="004069E0" w:rsidRPr="00513FBA" w:rsidRDefault="004069E0" w:rsidP="007124B4">
      <w:pPr>
        <w:autoSpaceDE w:val="0"/>
        <w:autoSpaceDN w:val="0"/>
        <w:adjustRightInd w:val="0"/>
        <w:rPr>
          <w:rFonts w:ascii="Arial" w:hAnsi="Arial" w:cs="Arial"/>
          <w:sz w:val="20"/>
          <w:szCs w:val="20"/>
        </w:rPr>
      </w:pPr>
    </w:p>
    <w:p w14:paraId="4406DF7B" w14:textId="77777777" w:rsidR="00F652E7" w:rsidRDefault="00F652E7" w:rsidP="007124B4">
      <w:pPr>
        <w:autoSpaceDE w:val="0"/>
        <w:autoSpaceDN w:val="0"/>
        <w:adjustRightInd w:val="0"/>
        <w:rPr>
          <w:rFonts w:ascii="Arial" w:hAnsi="Arial" w:cs="Arial"/>
          <w:sz w:val="20"/>
          <w:szCs w:val="20"/>
        </w:rPr>
      </w:pPr>
    </w:p>
    <w:p w14:paraId="2EDAA7F9" w14:textId="76E18060" w:rsidR="007124B4" w:rsidRPr="00513FBA" w:rsidRDefault="007124B4" w:rsidP="007124B4">
      <w:pPr>
        <w:autoSpaceDE w:val="0"/>
        <w:autoSpaceDN w:val="0"/>
        <w:adjustRightInd w:val="0"/>
        <w:rPr>
          <w:rFonts w:ascii="Arial" w:hAnsi="Arial" w:cs="Arial"/>
          <w:sz w:val="20"/>
          <w:szCs w:val="20"/>
        </w:rPr>
      </w:pPr>
      <w:r w:rsidRPr="00513FBA">
        <w:rPr>
          <w:rFonts w:ascii="Arial" w:hAnsi="Arial" w:cs="Arial"/>
          <w:sz w:val="20"/>
          <w:szCs w:val="20"/>
        </w:rPr>
        <w:t>ŠT. TRANSAKCIJKEGA RAČUNA: ______________________________________</w:t>
      </w:r>
    </w:p>
    <w:p w14:paraId="151F01E6" w14:textId="77777777" w:rsidR="00DA10CE" w:rsidRDefault="00DA10CE" w:rsidP="007124B4">
      <w:pPr>
        <w:autoSpaceDE w:val="0"/>
        <w:autoSpaceDN w:val="0"/>
        <w:adjustRightInd w:val="0"/>
        <w:rPr>
          <w:rFonts w:ascii="Arial" w:hAnsi="Arial" w:cs="Arial"/>
          <w:sz w:val="20"/>
          <w:szCs w:val="20"/>
        </w:rPr>
      </w:pPr>
    </w:p>
    <w:p w14:paraId="156AD6DF" w14:textId="64A1B33E" w:rsidR="007124B4" w:rsidRPr="00513FBA" w:rsidRDefault="007124B4" w:rsidP="007124B4">
      <w:pPr>
        <w:autoSpaceDE w:val="0"/>
        <w:autoSpaceDN w:val="0"/>
        <w:adjustRightInd w:val="0"/>
        <w:rPr>
          <w:rFonts w:ascii="Arial" w:hAnsi="Arial" w:cs="Arial"/>
          <w:sz w:val="20"/>
          <w:szCs w:val="20"/>
        </w:rPr>
      </w:pPr>
      <w:r w:rsidRPr="00513FBA">
        <w:rPr>
          <w:rFonts w:ascii="Arial" w:hAnsi="Arial" w:cs="Arial"/>
          <w:sz w:val="20"/>
          <w:szCs w:val="20"/>
        </w:rPr>
        <w:t>pri banki: ______________________________________</w:t>
      </w:r>
    </w:p>
    <w:p w14:paraId="3EC1F391" w14:textId="77777777" w:rsidR="007124B4" w:rsidRPr="00513FBA" w:rsidRDefault="00DE2E3B" w:rsidP="007124B4">
      <w:pPr>
        <w:autoSpaceDE w:val="0"/>
        <w:autoSpaceDN w:val="0"/>
        <w:adjustRightInd w:val="0"/>
        <w:rPr>
          <w:rFonts w:ascii="Arial" w:hAnsi="Arial" w:cs="Arial"/>
          <w:sz w:val="20"/>
          <w:szCs w:val="20"/>
        </w:rPr>
      </w:pPr>
      <w:r w:rsidRPr="00513FBA">
        <w:rPr>
          <w:rFonts w:ascii="Arial" w:hAnsi="Arial" w:cs="Arial"/>
          <w:sz w:val="20"/>
          <w:szCs w:val="20"/>
        </w:rPr>
        <w:t xml:space="preserve"> </w:t>
      </w:r>
    </w:p>
    <w:p w14:paraId="31A9D140" w14:textId="77777777" w:rsidR="007124B4" w:rsidRPr="00513FBA" w:rsidRDefault="007124B4" w:rsidP="007124B4">
      <w:pPr>
        <w:autoSpaceDE w:val="0"/>
        <w:autoSpaceDN w:val="0"/>
        <w:adjustRightInd w:val="0"/>
        <w:rPr>
          <w:rFonts w:ascii="Arial" w:hAnsi="Arial" w:cs="Arial"/>
          <w:sz w:val="20"/>
          <w:szCs w:val="20"/>
        </w:rPr>
      </w:pPr>
    </w:p>
    <w:p w14:paraId="5ACD5A57" w14:textId="77777777" w:rsidR="007124B4" w:rsidRPr="00513FBA" w:rsidRDefault="007124B4" w:rsidP="007124B4">
      <w:pPr>
        <w:autoSpaceDE w:val="0"/>
        <w:autoSpaceDN w:val="0"/>
        <w:adjustRightInd w:val="0"/>
        <w:rPr>
          <w:rFonts w:ascii="Arial" w:hAnsi="Arial" w:cs="Arial"/>
          <w:sz w:val="20"/>
          <w:szCs w:val="20"/>
        </w:rPr>
      </w:pPr>
      <w:r w:rsidRPr="00513FBA">
        <w:rPr>
          <w:rFonts w:ascii="Arial" w:hAnsi="Arial" w:cs="Arial"/>
          <w:sz w:val="20"/>
          <w:szCs w:val="20"/>
        </w:rPr>
        <w:t>ODGOVORNA OSEBA ZA PODPIS POGODBE:  ______________________________</w:t>
      </w:r>
    </w:p>
    <w:p w14:paraId="130FB07F" w14:textId="77777777" w:rsidR="007124B4" w:rsidRPr="00513FBA" w:rsidRDefault="007124B4" w:rsidP="007124B4">
      <w:pPr>
        <w:autoSpaceDE w:val="0"/>
        <w:autoSpaceDN w:val="0"/>
        <w:adjustRightInd w:val="0"/>
        <w:rPr>
          <w:rFonts w:ascii="Arial" w:hAnsi="Arial" w:cs="Arial"/>
          <w:sz w:val="20"/>
          <w:szCs w:val="20"/>
        </w:rPr>
      </w:pPr>
    </w:p>
    <w:p w14:paraId="5BF2B966" w14:textId="77777777" w:rsidR="007124B4" w:rsidRPr="00513FBA" w:rsidRDefault="007124B4" w:rsidP="007124B4">
      <w:pPr>
        <w:autoSpaceDE w:val="0"/>
        <w:autoSpaceDN w:val="0"/>
        <w:adjustRightInd w:val="0"/>
        <w:rPr>
          <w:rFonts w:ascii="Arial" w:hAnsi="Arial" w:cs="Arial"/>
          <w:sz w:val="20"/>
          <w:szCs w:val="20"/>
        </w:rPr>
      </w:pPr>
    </w:p>
    <w:p w14:paraId="0DCF5007" w14:textId="24678039" w:rsidR="007124B4" w:rsidRDefault="007124B4" w:rsidP="007124B4">
      <w:pPr>
        <w:autoSpaceDE w:val="0"/>
        <w:autoSpaceDN w:val="0"/>
        <w:adjustRightInd w:val="0"/>
        <w:rPr>
          <w:rFonts w:ascii="Arial" w:hAnsi="Arial" w:cs="Arial"/>
          <w:sz w:val="20"/>
          <w:szCs w:val="20"/>
        </w:rPr>
      </w:pPr>
    </w:p>
    <w:p w14:paraId="31AECF1E" w14:textId="3FC7F125" w:rsidR="00330433" w:rsidRDefault="00330433" w:rsidP="007124B4">
      <w:pPr>
        <w:autoSpaceDE w:val="0"/>
        <w:autoSpaceDN w:val="0"/>
        <w:adjustRightInd w:val="0"/>
        <w:rPr>
          <w:rFonts w:ascii="Arial" w:hAnsi="Arial" w:cs="Arial"/>
          <w:sz w:val="20"/>
          <w:szCs w:val="20"/>
        </w:rPr>
      </w:pPr>
    </w:p>
    <w:p w14:paraId="315385DB" w14:textId="75C0F8F1" w:rsidR="00330433" w:rsidRPr="00A45C86" w:rsidRDefault="00330433" w:rsidP="00330433">
      <w:pPr>
        <w:autoSpaceDE w:val="0"/>
        <w:autoSpaceDN w:val="0"/>
        <w:adjustRightInd w:val="0"/>
        <w:rPr>
          <w:rFonts w:ascii="Arial" w:hAnsi="Arial" w:cs="Arial"/>
          <w:sz w:val="20"/>
          <w:szCs w:val="20"/>
        </w:rPr>
      </w:pPr>
      <w:r>
        <w:rPr>
          <w:rFonts w:ascii="Arial" w:hAnsi="Arial" w:cs="Arial"/>
          <w:sz w:val="20"/>
          <w:szCs w:val="20"/>
        </w:rPr>
        <w:t>Kraj in datum:</w:t>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sidRPr="00A45C86">
        <w:rPr>
          <w:rFonts w:ascii="Arial" w:hAnsi="Arial" w:cs="Arial"/>
          <w:sz w:val="20"/>
          <w:szCs w:val="20"/>
        </w:rPr>
        <w:t>Žig:</w:t>
      </w:r>
      <w:r w:rsidRPr="00A45C86">
        <w:rPr>
          <w:rFonts w:ascii="Arial" w:hAnsi="Arial" w:cs="Arial"/>
          <w:sz w:val="20"/>
          <w:szCs w:val="20"/>
        </w:rPr>
        <w:tab/>
      </w:r>
      <w:r w:rsidRPr="00A45C86">
        <w:rPr>
          <w:rFonts w:ascii="Arial" w:hAnsi="Arial" w:cs="Arial"/>
          <w:sz w:val="20"/>
          <w:szCs w:val="20"/>
        </w:rPr>
        <w:tab/>
      </w:r>
      <w:r w:rsidRPr="00A45C86">
        <w:rPr>
          <w:rFonts w:ascii="Arial" w:hAnsi="Arial" w:cs="Arial"/>
          <w:sz w:val="20"/>
          <w:szCs w:val="20"/>
        </w:rPr>
        <w:tab/>
      </w:r>
      <w:r w:rsidRPr="00A45C86">
        <w:rPr>
          <w:rFonts w:ascii="Arial" w:hAnsi="Arial" w:cs="Arial"/>
          <w:sz w:val="20"/>
          <w:szCs w:val="20"/>
        </w:rPr>
        <w:tab/>
        <w:t>Podpis ponudnika</w:t>
      </w:r>
      <w:r>
        <w:rPr>
          <w:rFonts w:ascii="Arial" w:hAnsi="Arial" w:cs="Arial"/>
          <w:sz w:val="20"/>
          <w:szCs w:val="20"/>
        </w:rPr>
        <w:t>:</w:t>
      </w:r>
    </w:p>
    <w:p w14:paraId="747AE77D" w14:textId="095231F7" w:rsidR="00330433" w:rsidRDefault="00330433" w:rsidP="007124B4">
      <w:pPr>
        <w:autoSpaceDE w:val="0"/>
        <w:autoSpaceDN w:val="0"/>
        <w:adjustRightInd w:val="0"/>
        <w:rPr>
          <w:rFonts w:ascii="Arial" w:hAnsi="Arial" w:cs="Arial"/>
          <w:sz w:val="20"/>
          <w:szCs w:val="20"/>
        </w:rPr>
      </w:pPr>
    </w:p>
    <w:p w14:paraId="7BE5F9CC" w14:textId="27154EAC" w:rsidR="00330433" w:rsidRDefault="00330433" w:rsidP="007124B4">
      <w:pPr>
        <w:autoSpaceDE w:val="0"/>
        <w:autoSpaceDN w:val="0"/>
        <w:adjustRightInd w:val="0"/>
        <w:rPr>
          <w:rFonts w:ascii="Arial" w:hAnsi="Arial" w:cs="Arial"/>
          <w:sz w:val="20"/>
          <w:szCs w:val="20"/>
        </w:rPr>
      </w:pPr>
    </w:p>
    <w:p w14:paraId="7777E875" w14:textId="2CDB2DC8" w:rsidR="00330433" w:rsidRDefault="00330433" w:rsidP="007124B4">
      <w:pPr>
        <w:autoSpaceDE w:val="0"/>
        <w:autoSpaceDN w:val="0"/>
        <w:adjustRightInd w:val="0"/>
        <w:rPr>
          <w:rFonts w:ascii="Arial" w:hAnsi="Arial" w:cs="Arial"/>
          <w:sz w:val="20"/>
          <w:szCs w:val="20"/>
        </w:rPr>
      </w:pPr>
    </w:p>
    <w:p w14:paraId="6F782F04" w14:textId="0BA836E9" w:rsidR="00330433" w:rsidRDefault="00330433" w:rsidP="007124B4">
      <w:pPr>
        <w:autoSpaceDE w:val="0"/>
        <w:autoSpaceDN w:val="0"/>
        <w:adjustRightInd w:val="0"/>
        <w:rPr>
          <w:rFonts w:ascii="Arial" w:hAnsi="Arial" w:cs="Arial"/>
          <w:sz w:val="20"/>
          <w:szCs w:val="20"/>
        </w:rPr>
      </w:pPr>
    </w:p>
    <w:p w14:paraId="4F4F4184" w14:textId="282EA7B3" w:rsidR="00330433" w:rsidRDefault="00330433" w:rsidP="007124B4">
      <w:pPr>
        <w:autoSpaceDE w:val="0"/>
        <w:autoSpaceDN w:val="0"/>
        <w:adjustRightInd w:val="0"/>
        <w:rPr>
          <w:rFonts w:ascii="Arial" w:hAnsi="Arial" w:cs="Arial"/>
          <w:sz w:val="20"/>
          <w:szCs w:val="20"/>
        </w:rPr>
      </w:pPr>
    </w:p>
    <w:p w14:paraId="20E436FA" w14:textId="3BDE9843" w:rsidR="00330433" w:rsidRDefault="00330433" w:rsidP="007124B4">
      <w:pPr>
        <w:autoSpaceDE w:val="0"/>
        <w:autoSpaceDN w:val="0"/>
        <w:adjustRightInd w:val="0"/>
        <w:rPr>
          <w:rFonts w:ascii="Arial" w:hAnsi="Arial" w:cs="Arial"/>
          <w:sz w:val="20"/>
          <w:szCs w:val="20"/>
        </w:rPr>
      </w:pPr>
    </w:p>
    <w:p w14:paraId="65842132" w14:textId="77777777" w:rsidR="00330433" w:rsidRPr="00513FBA" w:rsidRDefault="00330433" w:rsidP="007124B4">
      <w:pPr>
        <w:autoSpaceDE w:val="0"/>
        <w:autoSpaceDN w:val="0"/>
        <w:adjustRightInd w:val="0"/>
        <w:rPr>
          <w:rFonts w:ascii="Arial" w:hAnsi="Arial" w:cs="Arial"/>
          <w:sz w:val="20"/>
          <w:szCs w:val="20"/>
        </w:rPr>
      </w:pPr>
    </w:p>
    <w:p w14:paraId="653DE2F9" w14:textId="77777777" w:rsidR="004540FC" w:rsidRPr="00513FBA" w:rsidRDefault="004540FC" w:rsidP="004540FC">
      <w:pPr>
        <w:rPr>
          <w:rFonts w:ascii="Arial" w:hAnsi="Arial" w:cs="Arial"/>
          <w:b/>
          <w:sz w:val="20"/>
          <w:szCs w:val="20"/>
        </w:rPr>
      </w:pPr>
      <w:r w:rsidRPr="00513FBA">
        <w:rPr>
          <w:rFonts w:ascii="Arial" w:hAnsi="Arial" w:cs="Arial"/>
          <w:b/>
          <w:sz w:val="20"/>
          <w:szCs w:val="20"/>
        </w:rPr>
        <w:t>OPOMBA:</w:t>
      </w:r>
    </w:p>
    <w:p w14:paraId="123960C6" w14:textId="2BBACC81" w:rsidR="004540FC" w:rsidRPr="00513FBA" w:rsidRDefault="004540FC" w:rsidP="004540FC">
      <w:pPr>
        <w:rPr>
          <w:rFonts w:ascii="Arial" w:hAnsi="Arial" w:cs="Arial"/>
          <w:b/>
          <w:sz w:val="20"/>
          <w:szCs w:val="20"/>
        </w:rPr>
      </w:pPr>
      <w:r w:rsidRPr="00513FBA">
        <w:rPr>
          <w:rFonts w:ascii="Arial" w:hAnsi="Arial" w:cs="Arial"/>
          <w:b/>
          <w:sz w:val="20"/>
          <w:szCs w:val="20"/>
        </w:rPr>
        <w:t>Obrazec morajo izpolniti in podpisati ponudnik</w:t>
      </w:r>
      <w:r w:rsidR="001323AE" w:rsidRPr="00513FBA">
        <w:rPr>
          <w:rFonts w:ascii="Arial" w:hAnsi="Arial" w:cs="Arial"/>
          <w:b/>
          <w:sz w:val="20"/>
          <w:szCs w:val="20"/>
        </w:rPr>
        <w:t xml:space="preserve"> in</w:t>
      </w:r>
      <w:r w:rsidRPr="00513FBA">
        <w:rPr>
          <w:rFonts w:ascii="Arial" w:hAnsi="Arial" w:cs="Arial"/>
          <w:b/>
          <w:sz w:val="20"/>
          <w:szCs w:val="20"/>
        </w:rPr>
        <w:t xml:space="preserve"> vsi partnerji v skupnem nastopu.</w:t>
      </w:r>
    </w:p>
    <w:p w14:paraId="31CF54F7" w14:textId="19FBAF32" w:rsidR="007124B4" w:rsidRPr="00513FBA" w:rsidRDefault="003B64AD" w:rsidP="007124B4">
      <w:pPr>
        <w:autoSpaceDE w:val="0"/>
        <w:autoSpaceDN w:val="0"/>
        <w:adjustRightInd w:val="0"/>
        <w:jc w:val="right"/>
        <w:rPr>
          <w:rFonts w:ascii="Arial" w:hAnsi="Arial" w:cs="Arial"/>
          <w:b/>
          <w:sz w:val="20"/>
          <w:szCs w:val="20"/>
        </w:rPr>
      </w:pPr>
      <w:r w:rsidRPr="00513FBA">
        <w:rPr>
          <w:rFonts w:ascii="Arial" w:hAnsi="Arial" w:cs="Arial"/>
          <w:b/>
          <w:sz w:val="20"/>
          <w:szCs w:val="20"/>
        </w:rPr>
        <w:lastRenderedPageBreak/>
        <w:t xml:space="preserve">OBRAZEC </w:t>
      </w:r>
      <w:r w:rsidR="002362C0" w:rsidRPr="00513FBA">
        <w:rPr>
          <w:rFonts w:ascii="Arial" w:hAnsi="Arial" w:cs="Arial"/>
          <w:b/>
          <w:sz w:val="20"/>
          <w:szCs w:val="20"/>
        </w:rPr>
        <w:t>2</w:t>
      </w:r>
    </w:p>
    <w:p w14:paraId="79FB4FCF" w14:textId="77777777" w:rsidR="007124B4" w:rsidRPr="00513FBA" w:rsidRDefault="007124B4" w:rsidP="007124B4">
      <w:pPr>
        <w:autoSpaceDE w:val="0"/>
        <w:autoSpaceDN w:val="0"/>
        <w:adjustRightInd w:val="0"/>
        <w:rPr>
          <w:rFonts w:ascii="Arial" w:hAnsi="Arial" w:cs="Arial"/>
          <w:sz w:val="20"/>
          <w:szCs w:val="20"/>
        </w:rPr>
      </w:pPr>
    </w:p>
    <w:p w14:paraId="3931AE5D" w14:textId="77777777" w:rsidR="007124B4" w:rsidRPr="00513FBA" w:rsidRDefault="007124B4" w:rsidP="007124B4">
      <w:pPr>
        <w:autoSpaceDE w:val="0"/>
        <w:autoSpaceDN w:val="0"/>
        <w:adjustRightInd w:val="0"/>
        <w:rPr>
          <w:rFonts w:ascii="Arial" w:hAnsi="Arial" w:cs="Arial"/>
          <w:sz w:val="20"/>
          <w:szCs w:val="20"/>
        </w:rPr>
      </w:pPr>
      <w:r w:rsidRPr="00513FBA">
        <w:rPr>
          <w:rFonts w:ascii="Arial" w:hAnsi="Arial" w:cs="Arial"/>
          <w:sz w:val="20"/>
          <w:szCs w:val="20"/>
        </w:rPr>
        <w:t>PONUDNIK:</w:t>
      </w:r>
    </w:p>
    <w:p w14:paraId="41FAEA7F" w14:textId="77777777" w:rsidR="007124B4" w:rsidRPr="00513FBA" w:rsidRDefault="007124B4" w:rsidP="007124B4">
      <w:pPr>
        <w:autoSpaceDE w:val="0"/>
        <w:autoSpaceDN w:val="0"/>
        <w:adjustRightInd w:val="0"/>
        <w:rPr>
          <w:rFonts w:ascii="Arial" w:hAnsi="Arial" w:cs="Arial"/>
          <w:sz w:val="20"/>
          <w:szCs w:val="20"/>
        </w:rPr>
      </w:pPr>
      <w:r w:rsidRPr="00513FBA">
        <w:rPr>
          <w:rFonts w:ascii="Arial" w:hAnsi="Arial" w:cs="Arial"/>
          <w:sz w:val="20"/>
          <w:szCs w:val="20"/>
        </w:rPr>
        <w:t>__________________</w:t>
      </w:r>
    </w:p>
    <w:p w14:paraId="5202D344" w14:textId="77777777" w:rsidR="007124B4" w:rsidRPr="00513FBA" w:rsidRDefault="007124B4" w:rsidP="007124B4">
      <w:pPr>
        <w:autoSpaceDE w:val="0"/>
        <w:autoSpaceDN w:val="0"/>
        <w:adjustRightInd w:val="0"/>
        <w:rPr>
          <w:rFonts w:ascii="Arial" w:hAnsi="Arial" w:cs="Arial"/>
          <w:sz w:val="20"/>
          <w:szCs w:val="20"/>
        </w:rPr>
      </w:pPr>
    </w:p>
    <w:p w14:paraId="516FBC55" w14:textId="77777777" w:rsidR="007124B4" w:rsidRPr="00513FBA" w:rsidRDefault="007124B4" w:rsidP="007124B4">
      <w:pPr>
        <w:autoSpaceDE w:val="0"/>
        <w:autoSpaceDN w:val="0"/>
        <w:adjustRightInd w:val="0"/>
        <w:rPr>
          <w:rFonts w:ascii="Arial" w:hAnsi="Arial" w:cs="Arial"/>
          <w:sz w:val="20"/>
          <w:szCs w:val="20"/>
        </w:rPr>
      </w:pPr>
      <w:r w:rsidRPr="00513FBA">
        <w:rPr>
          <w:rFonts w:ascii="Arial" w:hAnsi="Arial" w:cs="Arial"/>
          <w:sz w:val="20"/>
          <w:szCs w:val="20"/>
        </w:rPr>
        <w:t>__________________</w:t>
      </w:r>
    </w:p>
    <w:p w14:paraId="4698E08C" w14:textId="77777777" w:rsidR="007124B4" w:rsidRPr="00513FBA" w:rsidRDefault="007124B4" w:rsidP="007124B4">
      <w:pPr>
        <w:autoSpaceDE w:val="0"/>
        <w:autoSpaceDN w:val="0"/>
        <w:adjustRightInd w:val="0"/>
        <w:rPr>
          <w:rFonts w:ascii="Arial" w:hAnsi="Arial" w:cs="Arial"/>
          <w:sz w:val="20"/>
          <w:szCs w:val="20"/>
        </w:rPr>
      </w:pPr>
    </w:p>
    <w:p w14:paraId="71EB2243" w14:textId="77777777" w:rsidR="007124B4" w:rsidRPr="00513FBA" w:rsidRDefault="007124B4" w:rsidP="007124B4">
      <w:pPr>
        <w:autoSpaceDE w:val="0"/>
        <w:autoSpaceDN w:val="0"/>
        <w:adjustRightInd w:val="0"/>
        <w:rPr>
          <w:rFonts w:ascii="Arial" w:hAnsi="Arial" w:cs="Arial"/>
          <w:sz w:val="20"/>
          <w:szCs w:val="20"/>
        </w:rPr>
      </w:pPr>
      <w:r w:rsidRPr="00513FBA">
        <w:rPr>
          <w:rFonts w:ascii="Arial" w:hAnsi="Arial" w:cs="Arial"/>
          <w:sz w:val="20"/>
          <w:szCs w:val="20"/>
        </w:rPr>
        <w:t>__________________</w:t>
      </w:r>
    </w:p>
    <w:p w14:paraId="648E6883" w14:textId="77777777" w:rsidR="007124B4" w:rsidRPr="00513FBA" w:rsidRDefault="007124B4" w:rsidP="007124B4">
      <w:pPr>
        <w:autoSpaceDE w:val="0"/>
        <w:autoSpaceDN w:val="0"/>
        <w:adjustRightInd w:val="0"/>
        <w:rPr>
          <w:rFonts w:ascii="Arial" w:hAnsi="Arial" w:cs="Arial"/>
          <w:sz w:val="20"/>
          <w:szCs w:val="20"/>
        </w:rPr>
      </w:pPr>
    </w:p>
    <w:p w14:paraId="464C5350" w14:textId="77777777" w:rsidR="007124B4" w:rsidRPr="00513FBA" w:rsidRDefault="007124B4" w:rsidP="007124B4">
      <w:pPr>
        <w:autoSpaceDE w:val="0"/>
        <w:autoSpaceDN w:val="0"/>
        <w:adjustRightInd w:val="0"/>
        <w:jc w:val="center"/>
        <w:rPr>
          <w:rFonts w:ascii="Arial" w:hAnsi="Arial" w:cs="Arial"/>
          <w:b/>
          <w:sz w:val="20"/>
          <w:szCs w:val="20"/>
        </w:rPr>
      </w:pPr>
      <w:r w:rsidRPr="00513FBA">
        <w:rPr>
          <w:rFonts w:ascii="Arial" w:hAnsi="Arial" w:cs="Arial"/>
          <w:b/>
          <w:sz w:val="20"/>
          <w:szCs w:val="20"/>
        </w:rPr>
        <w:t>PONUDB</w:t>
      </w:r>
      <w:r w:rsidR="00D86756" w:rsidRPr="00513FBA">
        <w:rPr>
          <w:rFonts w:ascii="Arial" w:hAnsi="Arial" w:cs="Arial"/>
          <w:b/>
          <w:sz w:val="20"/>
          <w:szCs w:val="20"/>
        </w:rPr>
        <w:t xml:space="preserve">ENI PREDRAČUN </w:t>
      </w:r>
      <w:r w:rsidRPr="00513FBA">
        <w:rPr>
          <w:rFonts w:ascii="Arial" w:hAnsi="Arial" w:cs="Arial"/>
          <w:b/>
          <w:sz w:val="20"/>
          <w:szCs w:val="20"/>
        </w:rPr>
        <w:t xml:space="preserve"> </w:t>
      </w:r>
    </w:p>
    <w:p w14:paraId="79250936" w14:textId="77777777" w:rsidR="002D513C" w:rsidRPr="00513FBA" w:rsidRDefault="002D513C" w:rsidP="007124B4">
      <w:pPr>
        <w:autoSpaceDE w:val="0"/>
        <w:autoSpaceDN w:val="0"/>
        <w:adjustRightInd w:val="0"/>
        <w:jc w:val="center"/>
        <w:rPr>
          <w:rFonts w:ascii="Arial" w:hAnsi="Arial" w:cs="Arial"/>
          <w:b/>
          <w:sz w:val="20"/>
          <w:szCs w:val="20"/>
        </w:rPr>
      </w:pPr>
    </w:p>
    <w:p w14:paraId="1CDF6510" w14:textId="77777777" w:rsidR="002D513C" w:rsidRPr="00513FBA" w:rsidRDefault="002D513C" w:rsidP="002D513C">
      <w:pPr>
        <w:jc w:val="both"/>
        <w:rPr>
          <w:rFonts w:ascii="Arial" w:hAnsi="Arial" w:cs="Arial"/>
          <w:sz w:val="20"/>
          <w:szCs w:val="20"/>
        </w:rPr>
      </w:pPr>
      <w:r w:rsidRPr="00513FBA">
        <w:rPr>
          <w:rFonts w:ascii="Arial" w:hAnsi="Arial" w:cs="Arial"/>
          <w:sz w:val="20"/>
          <w:szCs w:val="20"/>
        </w:rPr>
        <w:t>Številka ponudbe: …………………</w:t>
      </w:r>
    </w:p>
    <w:p w14:paraId="4134E7CF" w14:textId="77777777" w:rsidR="002D513C" w:rsidRPr="00513FBA" w:rsidRDefault="002D513C" w:rsidP="002D513C">
      <w:pPr>
        <w:jc w:val="both"/>
        <w:rPr>
          <w:rFonts w:ascii="Arial" w:hAnsi="Arial" w:cs="Arial"/>
          <w:sz w:val="20"/>
          <w:szCs w:val="20"/>
        </w:rPr>
      </w:pPr>
      <w:r w:rsidRPr="00513FBA">
        <w:rPr>
          <w:rFonts w:ascii="Arial" w:hAnsi="Arial" w:cs="Arial"/>
          <w:sz w:val="20"/>
          <w:szCs w:val="20"/>
        </w:rPr>
        <w:t>Datum: ……………………</w:t>
      </w:r>
    </w:p>
    <w:p w14:paraId="25ADD79A" w14:textId="77777777" w:rsidR="002D513C" w:rsidRPr="00513FBA" w:rsidRDefault="002D513C" w:rsidP="007124B4">
      <w:pPr>
        <w:autoSpaceDE w:val="0"/>
        <w:autoSpaceDN w:val="0"/>
        <w:adjustRightInd w:val="0"/>
        <w:jc w:val="center"/>
        <w:rPr>
          <w:rFonts w:ascii="Arial" w:hAnsi="Arial" w:cs="Arial"/>
          <w:b/>
          <w:sz w:val="20"/>
          <w:szCs w:val="20"/>
        </w:rPr>
      </w:pPr>
    </w:p>
    <w:p w14:paraId="1934FBE6" w14:textId="1A75B1C3" w:rsidR="007124B4" w:rsidRPr="00513FBA" w:rsidRDefault="007124B4" w:rsidP="000817BA">
      <w:pPr>
        <w:jc w:val="both"/>
        <w:rPr>
          <w:rFonts w:ascii="Arial" w:hAnsi="Arial" w:cs="Arial"/>
          <w:b/>
          <w:bCs/>
          <w:sz w:val="20"/>
          <w:szCs w:val="20"/>
        </w:rPr>
      </w:pPr>
      <w:r w:rsidRPr="00513FBA">
        <w:rPr>
          <w:rFonts w:ascii="Arial" w:hAnsi="Arial" w:cs="Arial"/>
          <w:sz w:val="20"/>
          <w:szCs w:val="20"/>
        </w:rPr>
        <w:t xml:space="preserve">Na </w:t>
      </w:r>
      <w:r w:rsidR="00413A66" w:rsidRPr="00513FBA">
        <w:rPr>
          <w:rFonts w:ascii="Arial" w:hAnsi="Arial" w:cs="Arial"/>
          <w:sz w:val="20"/>
          <w:szCs w:val="20"/>
        </w:rPr>
        <w:t xml:space="preserve">podlagi </w:t>
      </w:r>
      <w:r w:rsidRPr="00513FBA">
        <w:rPr>
          <w:rFonts w:ascii="Arial" w:hAnsi="Arial" w:cs="Arial"/>
          <w:sz w:val="20"/>
          <w:szCs w:val="20"/>
        </w:rPr>
        <w:t xml:space="preserve">javnega razpisa za oddajo </w:t>
      </w:r>
      <w:r w:rsidRPr="00A24AB6">
        <w:rPr>
          <w:rFonts w:ascii="Arial" w:hAnsi="Arial" w:cs="Arial"/>
          <w:sz w:val="20"/>
          <w:szCs w:val="20"/>
        </w:rPr>
        <w:t>naročila</w:t>
      </w:r>
      <w:r w:rsidR="002E5CAE" w:rsidRPr="00A24AB6">
        <w:rPr>
          <w:rFonts w:ascii="Arial" w:hAnsi="Arial" w:cs="Arial"/>
          <w:sz w:val="20"/>
          <w:szCs w:val="20"/>
        </w:rPr>
        <w:t xml:space="preserve"> </w:t>
      </w:r>
      <w:r w:rsidR="00321972" w:rsidRPr="00A24AB6">
        <w:rPr>
          <w:rFonts w:ascii="Arial" w:hAnsi="Arial" w:cs="Arial"/>
          <w:sz w:val="20"/>
          <w:szCs w:val="20"/>
        </w:rPr>
        <w:t>»</w:t>
      </w:r>
      <w:r w:rsidR="00F844FB" w:rsidRPr="00A24AB6">
        <w:rPr>
          <w:rFonts w:ascii="Arial" w:hAnsi="Arial" w:cs="Arial"/>
          <w:sz w:val="20"/>
          <w:szCs w:val="20"/>
        </w:rPr>
        <w:t>Najem vozil za obdobje 4 (š</w:t>
      </w:r>
      <w:r w:rsidR="004510C7" w:rsidRPr="00A24AB6">
        <w:rPr>
          <w:rFonts w:ascii="Arial" w:hAnsi="Arial" w:cs="Arial"/>
          <w:sz w:val="20"/>
          <w:szCs w:val="20"/>
        </w:rPr>
        <w:t>t</w:t>
      </w:r>
      <w:r w:rsidR="00F844FB" w:rsidRPr="00A24AB6">
        <w:rPr>
          <w:rFonts w:ascii="Arial" w:hAnsi="Arial" w:cs="Arial"/>
          <w:sz w:val="20"/>
          <w:szCs w:val="20"/>
        </w:rPr>
        <w:t>irih) let</w:t>
      </w:r>
      <w:r w:rsidRPr="00A24AB6">
        <w:rPr>
          <w:rFonts w:ascii="Arial" w:hAnsi="Arial" w:cs="Arial"/>
          <w:sz w:val="20"/>
          <w:szCs w:val="20"/>
        </w:rPr>
        <w:t>«</w:t>
      </w:r>
      <w:r w:rsidRPr="00A24AB6">
        <w:rPr>
          <w:rFonts w:ascii="Arial" w:hAnsi="Arial" w:cs="Arial"/>
          <w:b/>
          <w:sz w:val="20"/>
          <w:szCs w:val="20"/>
        </w:rPr>
        <w:t xml:space="preserve">, </w:t>
      </w:r>
      <w:r w:rsidRPr="00A24AB6">
        <w:rPr>
          <w:rFonts w:ascii="Arial" w:hAnsi="Arial" w:cs="Arial"/>
          <w:sz w:val="20"/>
          <w:szCs w:val="20"/>
        </w:rPr>
        <w:t xml:space="preserve">številka </w:t>
      </w:r>
      <w:r w:rsidR="0084372A" w:rsidRPr="00513FBA">
        <w:rPr>
          <w:rFonts w:ascii="Arial" w:hAnsi="Arial" w:cs="Arial"/>
          <w:sz w:val="20"/>
          <w:szCs w:val="20"/>
        </w:rPr>
        <w:t xml:space="preserve">objave </w:t>
      </w:r>
      <w:r w:rsidRPr="00513FBA">
        <w:rPr>
          <w:rFonts w:ascii="Arial" w:hAnsi="Arial" w:cs="Arial"/>
          <w:sz w:val="20"/>
          <w:szCs w:val="20"/>
        </w:rPr>
        <w:t xml:space="preserve">javnega naročila </w:t>
      </w:r>
      <w:r w:rsidRPr="00F844FB">
        <w:rPr>
          <w:rFonts w:ascii="Arial" w:hAnsi="Arial" w:cs="Arial"/>
          <w:sz w:val="20"/>
          <w:szCs w:val="20"/>
        </w:rPr>
        <w:t>____</w:t>
      </w:r>
      <w:r w:rsidR="0084372A" w:rsidRPr="00F844FB">
        <w:rPr>
          <w:rFonts w:ascii="Arial" w:hAnsi="Arial" w:cs="Arial"/>
          <w:sz w:val="20"/>
          <w:szCs w:val="20"/>
        </w:rPr>
        <w:t>_____</w:t>
      </w:r>
      <w:r w:rsidRPr="00F844FB">
        <w:rPr>
          <w:rFonts w:ascii="Arial" w:hAnsi="Arial" w:cs="Arial"/>
          <w:sz w:val="20"/>
          <w:szCs w:val="20"/>
        </w:rPr>
        <w:t>___ /</w:t>
      </w:r>
      <w:r w:rsidRPr="00AC12D4">
        <w:rPr>
          <w:rFonts w:ascii="Arial" w:hAnsi="Arial" w:cs="Arial"/>
          <w:sz w:val="20"/>
          <w:szCs w:val="20"/>
        </w:rPr>
        <w:t>20</w:t>
      </w:r>
      <w:r w:rsidR="00FC15C7" w:rsidRPr="00AC12D4">
        <w:rPr>
          <w:rFonts w:ascii="Arial" w:hAnsi="Arial" w:cs="Arial"/>
          <w:sz w:val="20"/>
          <w:szCs w:val="20"/>
        </w:rPr>
        <w:t>2</w:t>
      </w:r>
      <w:r w:rsidR="001D5A08" w:rsidRPr="00AC12D4">
        <w:rPr>
          <w:rFonts w:ascii="Arial" w:hAnsi="Arial" w:cs="Arial"/>
          <w:sz w:val="20"/>
          <w:szCs w:val="20"/>
        </w:rPr>
        <w:t>4</w:t>
      </w:r>
      <w:r w:rsidRPr="00AC12D4">
        <w:rPr>
          <w:rFonts w:ascii="Arial" w:hAnsi="Arial" w:cs="Arial"/>
          <w:sz w:val="20"/>
          <w:szCs w:val="20"/>
        </w:rPr>
        <w:t xml:space="preserve">, </w:t>
      </w:r>
      <w:r w:rsidR="0084372A" w:rsidRPr="00AC12D4">
        <w:rPr>
          <w:rFonts w:ascii="Arial" w:hAnsi="Arial" w:cs="Arial"/>
          <w:sz w:val="20"/>
          <w:szCs w:val="20"/>
        </w:rPr>
        <w:t xml:space="preserve">objavljenega </w:t>
      </w:r>
      <w:r w:rsidRPr="00513FBA">
        <w:rPr>
          <w:rFonts w:ascii="Arial" w:hAnsi="Arial" w:cs="Arial"/>
          <w:sz w:val="20"/>
          <w:szCs w:val="20"/>
        </w:rPr>
        <w:t xml:space="preserve">na </w:t>
      </w:r>
      <w:r w:rsidR="0097558B" w:rsidRPr="00513FBA">
        <w:rPr>
          <w:rFonts w:ascii="Arial" w:hAnsi="Arial" w:cs="Arial"/>
          <w:sz w:val="20"/>
          <w:szCs w:val="20"/>
        </w:rPr>
        <w:t>p</w:t>
      </w:r>
      <w:r w:rsidRPr="00513FBA">
        <w:rPr>
          <w:rFonts w:ascii="Arial" w:hAnsi="Arial" w:cs="Arial"/>
          <w:sz w:val="20"/>
          <w:szCs w:val="20"/>
        </w:rPr>
        <w:t>ortal javnih naročil dne   __________, dajemo ponudbo, kot sledi:</w:t>
      </w:r>
    </w:p>
    <w:p w14:paraId="20B06EF0" w14:textId="77777777" w:rsidR="007124B4" w:rsidRPr="00513FBA" w:rsidRDefault="007124B4" w:rsidP="000817BA">
      <w:pPr>
        <w:autoSpaceDE w:val="0"/>
        <w:autoSpaceDN w:val="0"/>
        <w:adjustRightInd w:val="0"/>
        <w:jc w:val="both"/>
        <w:rPr>
          <w:rFonts w:ascii="Arial" w:hAnsi="Arial" w:cs="Arial"/>
          <w:sz w:val="20"/>
          <w:szCs w:val="20"/>
        </w:rPr>
      </w:pPr>
    </w:p>
    <w:p w14:paraId="2B9CB27F" w14:textId="77777777" w:rsidR="007124B4" w:rsidRPr="00513FBA" w:rsidRDefault="0038490F" w:rsidP="0038490F">
      <w:pPr>
        <w:autoSpaceDE w:val="0"/>
        <w:autoSpaceDN w:val="0"/>
        <w:adjustRightInd w:val="0"/>
        <w:jc w:val="both"/>
        <w:rPr>
          <w:rFonts w:ascii="Arial" w:hAnsi="Arial" w:cs="Arial"/>
          <w:sz w:val="20"/>
          <w:szCs w:val="20"/>
        </w:rPr>
      </w:pPr>
      <w:r w:rsidRPr="00513FBA">
        <w:rPr>
          <w:rFonts w:ascii="Arial" w:hAnsi="Arial" w:cs="Arial"/>
          <w:sz w:val="20"/>
          <w:szCs w:val="20"/>
        </w:rPr>
        <w:t xml:space="preserve">I. </w:t>
      </w:r>
      <w:r w:rsidR="007124B4" w:rsidRPr="00513FBA">
        <w:rPr>
          <w:rFonts w:ascii="Arial" w:hAnsi="Arial" w:cs="Arial"/>
          <w:sz w:val="20"/>
          <w:szCs w:val="20"/>
        </w:rPr>
        <w:t>Ponudbo dajemo (ustrezno obkrožiti!):</w:t>
      </w:r>
    </w:p>
    <w:p w14:paraId="35788CA7" w14:textId="77777777" w:rsidR="007124B4" w:rsidRPr="00513FBA" w:rsidRDefault="007124B4" w:rsidP="0038490F">
      <w:pPr>
        <w:autoSpaceDE w:val="0"/>
        <w:autoSpaceDN w:val="0"/>
        <w:adjustRightInd w:val="0"/>
        <w:jc w:val="both"/>
        <w:rPr>
          <w:rFonts w:ascii="Arial" w:hAnsi="Arial" w:cs="Arial"/>
          <w:sz w:val="20"/>
          <w:szCs w:val="20"/>
        </w:rPr>
      </w:pPr>
      <w:r w:rsidRPr="00513FBA">
        <w:rPr>
          <w:rFonts w:ascii="Arial" w:hAnsi="Arial" w:cs="Arial"/>
          <w:sz w:val="20"/>
          <w:szCs w:val="20"/>
        </w:rPr>
        <w:t>a) samostojno</w:t>
      </w:r>
    </w:p>
    <w:p w14:paraId="6CB8A653" w14:textId="3CE4C7A7" w:rsidR="007124B4" w:rsidRDefault="007124B4" w:rsidP="0038490F">
      <w:pPr>
        <w:autoSpaceDE w:val="0"/>
        <w:autoSpaceDN w:val="0"/>
        <w:adjustRightInd w:val="0"/>
        <w:jc w:val="both"/>
        <w:rPr>
          <w:rFonts w:ascii="Arial" w:hAnsi="Arial" w:cs="Arial"/>
          <w:sz w:val="20"/>
          <w:szCs w:val="20"/>
        </w:rPr>
      </w:pPr>
      <w:r w:rsidRPr="00513FBA">
        <w:rPr>
          <w:rFonts w:ascii="Arial" w:hAnsi="Arial" w:cs="Arial"/>
          <w:sz w:val="20"/>
          <w:szCs w:val="20"/>
        </w:rPr>
        <w:t>b) skupno ponudbo v skupini izvajalcev</w:t>
      </w:r>
      <w:r w:rsidR="00C46D85" w:rsidRPr="00513FBA">
        <w:rPr>
          <w:rFonts w:ascii="Arial" w:hAnsi="Arial" w:cs="Arial"/>
          <w:sz w:val="20"/>
          <w:szCs w:val="20"/>
        </w:rPr>
        <w:t xml:space="preserve"> (podizvajalcev)</w:t>
      </w:r>
      <w:r w:rsidRPr="00513FBA">
        <w:rPr>
          <w:rFonts w:ascii="Arial" w:hAnsi="Arial" w:cs="Arial"/>
          <w:sz w:val="20"/>
          <w:szCs w:val="20"/>
        </w:rPr>
        <w:t>:________________________________</w:t>
      </w:r>
    </w:p>
    <w:p w14:paraId="65368F23" w14:textId="770C06F9" w:rsidR="00DA10CE" w:rsidRDefault="00DA10CE" w:rsidP="0074089C">
      <w:pPr>
        <w:jc w:val="both"/>
        <w:rPr>
          <w:rFonts w:ascii="Arial" w:hAnsi="Arial" w:cs="Arial"/>
          <w:sz w:val="20"/>
          <w:szCs w:val="20"/>
        </w:rPr>
      </w:pPr>
    </w:p>
    <w:p w14:paraId="21276A58" w14:textId="77777777" w:rsidR="005466DC" w:rsidRPr="005466DC" w:rsidRDefault="005466DC" w:rsidP="0074089C">
      <w:pPr>
        <w:jc w:val="both"/>
        <w:rPr>
          <w:rFonts w:ascii="Arial" w:hAnsi="Arial" w:cs="Arial"/>
          <w:b/>
          <w:sz w:val="20"/>
          <w:szCs w:val="20"/>
        </w:rPr>
      </w:pPr>
    </w:p>
    <w:p w14:paraId="18AED89E" w14:textId="77777777" w:rsidR="005466DC" w:rsidRPr="005466DC" w:rsidRDefault="00177349" w:rsidP="005466DC">
      <w:pPr>
        <w:contextualSpacing/>
        <w:rPr>
          <w:rFonts w:ascii="Arial" w:hAnsi="Arial" w:cs="Arial"/>
          <w:b/>
          <w:sz w:val="20"/>
        </w:rPr>
      </w:pPr>
      <w:r w:rsidRPr="005466DC">
        <w:rPr>
          <w:rFonts w:ascii="Arial" w:hAnsi="Arial" w:cs="Arial"/>
          <w:b/>
          <w:sz w:val="20"/>
          <w:szCs w:val="20"/>
        </w:rPr>
        <w:t>SKLOP 1:</w:t>
      </w:r>
      <w:r w:rsidR="0063266E" w:rsidRPr="005466DC">
        <w:rPr>
          <w:rFonts w:ascii="Arial" w:hAnsi="Arial" w:cs="Arial"/>
          <w:b/>
          <w:sz w:val="20"/>
        </w:rPr>
        <w:t xml:space="preserve"> </w:t>
      </w:r>
      <w:r w:rsidR="005466DC" w:rsidRPr="005466DC">
        <w:rPr>
          <w:rFonts w:ascii="Arial" w:hAnsi="Arial" w:cs="Arial"/>
          <w:b/>
          <w:sz w:val="20"/>
        </w:rPr>
        <w:t>Najem novega električnega osebnega vozila (limuzina), višjega cenovnega razreda</w:t>
      </w:r>
    </w:p>
    <w:tbl>
      <w:tblPr>
        <w:tblStyle w:val="Tabelamrea"/>
        <w:tblW w:w="9209" w:type="dxa"/>
        <w:tblLook w:val="04A0" w:firstRow="1" w:lastRow="0" w:firstColumn="1" w:lastColumn="0" w:noHBand="0" w:noVBand="1"/>
      </w:tblPr>
      <w:tblGrid>
        <w:gridCol w:w="2689"/>
        <w:gridCol w:w="1842"/>
        <w:gridCol w:w="1418"/>
        <w:gridCol w:w="3260"/>
      </w:tblGrid>
      <w:tr w:rsidR="0063266E" w:rsidRPr="00177349" w14:paraId="0E2B11AF" w14:textId="77777777" w:rsidTr="0063266E">
        <w:trPr>
          <w:trHeight w:val="1339"/>
        </w:trPr>
        <w:tc>
          <w:tcPr>
            <w:tcW w:w="2689" w:type="dxa"/>
            <w:hideMark/>
          </w:tcPr>
          <w:p w14:paraId="35C8A5FE" w14:textId="77777777" w:rsidR="0063266E" w:rsidRPr="00177349" w:rsidRDefault="0063266E">
            <w:pPr>
              <w:jc w:val="both"/>
              <w:rPr>
                <w:rFonts w:ascii="Arial" w:hAnsi="Arial" w:cs="Arial"/>
                <w:b/>
                <w:bCs/>
                <w:sz w:val="20"/>
                <w:szCs w:val="20"/>
              </w:rPr>
            </w:pPr>
            <w:r w:rsidRPr="00177349">
              <w:rPr>
                <w:rFonts w:ascii="Arial" w:hAnsi="Arial" w:cs="Arial"/>
                <w:b/>
                <w:bCs/>
                <w:sz w:val="20"/>
                <w:szCs w:val="20"/>
              </w:rPr>
              <w:t> </w:t>
            </w:r>
          </w:p>
        </w:tc>
        <w:tc>
          <w:tcPr>
            <w:tcW w:w="1842" w:type="dxa"/>
            <w:vAlign w:val="center"/>
            <w:hideMark/>
          </w:tcPr>
          <w:p w14:paraId="6D94E3CD" w14:textId="3C583A32" w:rsidR="0063266E" w:rsidRPr="00177349" w:rsidRDefault="0063266E" w:rsidP="00177349">
            <w:pPr>
              <w:jc w:val="center"/>
              <w:rPr>
                <w:rFonts w:ascii="Arial" w:hAnsi="Arial" w:cs="Arial"/>
                <w:b/>
                <w:bCs/>
                <w:sz w:val="20"/>
                <w:szCs w:val="20"/>
              </w:rPr>
            </w:pPr>
            <w:r>
              <w:rPr>
                <w:rFonts w:ascii="Arial" w:hAnsi="Arial" w:cs="Arial"/>
                <w:b/>
                <w:bCs/>
                <w:sz w:val="20"/>
                <w:szCs w:val="20"/>
              </w:rPr>
              <w:t xml:space="preserve">Cena </w:t>
            </w:r>
            <w:r w:rsidRPr="00177349">
              <w:rPr>
                <w:rFonts w:ascii="Arial" w:hAnsi="Arial" w:cs="Arial"/>
                <w:b/>
                <w:bCs/>
                <w:sz w:val="20"/>
                <w:szCs w:val="20"/>
              </w:rPr>
              <w:t>mesečn</w:t>
            </w:r>
            <w:r>
              <w:rPr>
                <w:rFonts w:ascii="Arial" w:hAnsi="Arial" w:cs="Arial"/>
                <w:b/>
                <w:bCs/>
                <w:sz w:val="20"/>
                <w:szCs w:val="20"/>
              </w:rPr>
              <w:t>ega</w:t>
            </w:r>
            <w:r w:rsidRPr="00177349">
              <w:rPr>
                <w:rFonts w:ascii="Arial" w:hAnsi="Arial" w:cs="Arial"/>
                <w:b/>
                <w:bCs/>
                <w:sz w:val="20"/>
                <w:szCs w:val="20"/>
              </w:rPr>
              <w:t xml:space="preserve"> najem</w:t>
            </w:r>
            <w:r>
              <w:rPr>
                <w:rFonts w:ascii="Arial" w:hAnsi="Arial" w:cs="Arial"/>
                <w:b/>
                <w:bCs/>
                <w:sz w:val="20"/>
                <w:szCs w:val="20"/>
              </w:rPr>
              <w:t>a v EUR</w:t>
            </w:r>
            <w:r w:rsidRPr="00177349">
              <w:rPr>
                <w:rFonts w:ascii="Arial" w:hAnsi="Arial" w:cs="Arial"/>
                <w:b/>
                <w:bCs/>
                <w:sz w:val="20"/>
                <w:szCs w:val="20"/>
              </w:rPr>
              <w:t xml:space="preserve"> brez DDV</w:t>
            </w:r>
          </w:p>
        </w:tc>
        <w:tc>
          <w:tcPr>
            <w:tcW w:w="1418" w:type="dxa"/>
            <w:vAlign w:val="center"/>
            <w:hideMark/>
          </w:tcPr>
          <w:p w14:paraId="029246F6" w14:textId="2908E396" w:rsidR="0063266E" w:rsidRPr="00177349" w:rsidRDefault="0063266E" w:rsidP="00177349">
            <w:pPr>
              <w:jc w:val="center"/>
              <w:rPr>
                <w:rFonts w:ascii="Arial" w:hAnsi="Arial" w:cs="Arial"/>
                <w:b/>
                <w:bCs/>
                <w:sz w:val="20"/>
                <w:szCs w:val="20"/>
              </w:rPr>
            </w:pPr>
            <w:r>
              <w:rPr>
                <w:rFonts w:ascii="Arial" w:hAnsi="Arial" w:cs="Arial"/>
                <w:b/>
                <w:bCs/>
                <w:sz w:val="20"/>
                <w:szCs w:val="20"/>
              </w:rPr>
              <w:t xml:space="preserve">Obdobje najema </w:t>
            </w:r>
            <w:r w:rsidR="005667EE">
              <w:rPr>
                <w:rFonts w:ascii="Arial" w:hAnsi="Arial" w:cs="Arial"/>
                <w:b/>
                <w:bCs/>
                <w:sz w:val="20"/>
                <w:szCs w:val="20"/>
              </w:rPr>
              <w:t>(v mesecih)</w:t>
            </w:r>
          </w:p>
        </w:tc>
        <w:tc>
          <w:tcPr>
            <w:tcW w:w="3260" w:type="dxa"/>
            <w:vAlign w:val="center"/>
            <w:hideMark/>
          </w:tcPr>
          <w:p w14:paraId="40B90C68" w14:textId="37CF5707" w:rsidR="0063266E" w:rsidRPr="00177349" w:rsidRDefault="0063266E" w:rsidP="00177349">
            <w:pPr>
              <w:jc w:val="center"/>
              <w:rPr>
                <w:rFonts w:ascii="Arial" w:hAnsi="Arial" w:cs="Arial"/>
                <w:b/>
                <w:bCs/>
                <w:sz w:val="20"/>
                <w:szCs w:val="20"/>
              </w:rPr>
            </w:pPr>
            <w:r>
              <w:rPr>
                <w:rFonts w:ascii="Arial" w:hAnsi="Arial" w:cs="Arial"/>
                <w:b/>
                <w:bCs/>
                <w:sz w:val="20"/>
                <w:szCs w:val="20"/>
              </w:rPr>
              <w:t>Celotna v</w:t>
            </w:r>
            <w:r w:rsidRPr="00177349">
              <w:rPr>
                <w:rFonts w:ascii="Arial" w:hAnsi="Arial" w:cs="Arial"/>
                <w:b/>
                <w:bCs/>
                <w:sz w:val="20"/>
                <w:szCs w:val="20"/>
              </w:rPr>
              <w:t xml:space="preserve">rednost najema </w:t>
            </w:r>
            <w:r>
              <w:rPr>
                <w:rFonts w:ascii="Arial" w:hAnsi="Arial" w:cs="Arial"/>
                <w:b/>
                <w:bCs/>
                <w:sz w:val="20"/>
                <w:szCs w:val="20"/>
              </w:rPr>
              <w:t>v EUR brez DDV</w:t>
            </w:r>
          </w:p>
        </w:tc>
      </w:tr>
      <w:tr w:rsidR="0063266E" w:rsidRPr="00177349" w14:paraId="70A224F2" w14:textId="77777777" w:rsidTr="0063266E">
        <w:trPr>
          <w:trHeight w:val="330"/>
        </w:trPr>
        <w:tc>
          <w:tcPr>
            <w:tcW w:w="2689" w:type="dxa"/>
            <w:vMerge w:val="restart"/>
            <w:hideMark/>
          </w:tcPr>
          <w:p w14:paraId="255222D2" w14:textId="5F6325BD" w:rsidR="0063266E" w:rsidRPr="00177349" w:rsidRDefault="0063266E" w:rsidP="00177349">
            <w:pPr>
              <w:rPr>
                <w:rFonts w:ascii="Arial" w:hAnsi="Arial" w:cs="Arial"/>
                <w:b/>
                <w:bCs/>
                <w:sz w:val="20"/>
                <w:szCs w:val="20"/>
              </w:rPr>
            </w:pPr>
            <w:r>
              <w:rPr>
                <w:rFonts w:ascii="Arial" w:hAnsi="Arial" w:cs="Arial"/>
                <w:b/>
                <w:bCs/>
                <w:sz w:val="20"/>
                <w:szCs w:val="20"/>
              </w:rPr>
              <w:t>Najem novega e</w:t>
            </w:r>
            <w:r w:rsidRPr="00177349">
              <w:rPr>
                <w:rFonts w:ascii="Arial" w:hAnsi="Arial" w:cs="Arial"/>
                <w:b/>
                <w:bCs/>
                <w:sz w:val="20"/>
                <w:szCs w:val="20"/>
              </w:rPr>
              <w:t>lektričn</w:t>
            </w:r>
            <w:r>
              <w:rPr>
                <w:rFonts w:ascii="Arial" w:hAnsi="Arial" w:cs="Arial"/>
                <w:b/>
                <w:bCs/>
                <w:sz w:val="20"/>
                <w:szCs w:val="20"/>
              </w:rPr>
              <w:t>ega os</w:t>
            </w:r>
            <w:r w:rsidRPr="00177349">
              <w:rPr>
                <w:rFonts w:ascii="Arial" w:hAnsi="Arial" w:cs="Arial"/>
                <w:b/>
                <w:bCs/>
                <w:sz w:val="20"/>
                <w:szCs w:val="20"/>
              </w:rPr>
              <w:t>ebn</w:t>
            </w:r>
            <w:r>
              <w:rPr>
                <w:rFonts w:ascii="Arial" w:hAnsi="Arial" w:cs="Arial"/>
                <w:b/>
                <w:bCs/>
                <w:sz w:val="20"/>
                <w:szCs w:val="20"/>
              </w:rPr>
              <w:t>ega</w:t>
            </w:r>
            <w:r w:rsidRPr="00177349">
              <w:rPr>
                <w:rFonts w:ascii="Arial" w:hAnsi="Arial" w:cs="Arial"/>
                <w:b/>
                <w:bCs/>
                <w:sz w:val="20"/>
                <w:szCs w:val="20"/>
              </w:rPr>
              <w:t xml:space="preserve"> vozil</w:t>
            </w:r>
            <w:r>
              <w:rPr>
                <w:rFonts w:ascii="Arial" w:hAnsi="Arial" w:cs="Arial"/>
                <w:b/>
                <w:bCs/>
                <w:sz w:val="20"/>
                <w:szCs w:val="20"/>
              </w:rPr>
              <w:t xml:space="preserve">a </w:t>
            </w:r>
          </w:p>
        </w:tc>
        <w:tc>
          <w:tcPr>
            <w:tcW w:w="1842" w:type="dxa"/>
            <w:vMerge w:val="restart"/>
            <w:vAlign w:val="center"/>
            <w:hideMark/>
          </w:tcPr>
          <w:p w14:paraId="5B0E8743" w14:textId="4F39F883" w:rsidR="0063266E" w:rsidRPr="00177349" w:rsidRDefault="0063266E" w:rsidP="00177349">
            <w:pPr>
              <w:jc w:val="center"/>
              <w:rPr>
                <w:rFonts w:ascii="Arial" w:hAnsi="Arial" w:cs="Arial"/>
                <w:b/>
                <w:bCs/>
                <w:sz w:val="20"/>
                <w:szCs w:val="20"/>
              </w:rPr>
            </w:pPr>
          </w:p>
        </w:tc>
        <w:tc>
          <w:tcPr>
            <w:tcW w:w="1418" w:type="dxa"/>
            <w:vMerge w:val="restart"/>
            <w:vAlign w:val="center"/>
            <w:hideMark/>
          </w:tcPr>
          <w:p w14:paraId="4E123318" w14:textId="77777777" w:rsidR="0063266E" w:rsidRPr="00177349" w:rsidRDefault="0063266E" w:rsidP="00177349">
            <w:pPr>
              <w:jc w:val="center"/>
              <w:rPr>
                <w:rFonts w:ascii="Arial" w:hAnsi="Arial" w:cs="Arial"/>
                <w:b/>
                <w:bCs/>
                <w:sz w:val="20"/>
                <w:szCs w:val="20"/>
              </w:rPr>
            </w:pPr>
            <w:r w:rsidRPr="00177349">
              <w:rPr>
                <w:rFonts w:ascii="Arial" w:hAnsi="Arial" w:cs="Arial"/>
                <w:b/>
                <w:bCs/>
                <w:sz w:val="20"/>
                <w:szCs w:val="20"/>
              </w:rPr>
              <w:t>48</w:t>
            </w:r>
          </w:p>
        </w:tc>
        <w:tc>
          <w:tcPr>
            <w:tcW w:w="3260" w:type="dxa"/>
            <w:vMerge w:val="restart"/>
            <w:vAlign w:val="center"/>
            <w:hideMark/>
          </w:tcPr>
          <w:p w14:paraId="2B3EF597" w14:textId="5179EC9D" w:rsidR="0063266E" w:rsidRPr="00177349" w:rsidRDefault="0063266E" w:rsidP="00177349">
            <w:pPr>
              <w:jc w:val="center"/>
              <w:rPr>
                <w:rFonts w:ascii="Arial" w:hAnsi="Arial" w:cs="Arial"/>
                <w:b/>
                <w:bCs/>
                <w:sz w:val="20"/>
                <w:szCs w:val="20"/>
              </w:rPr>
            </w:pPr>
          </w:p>
        </w:tc>
      </w:tr>
      <w:tr w:rsidR="0063266E" w:rsidRPr="00177349" w14:paraId="7B669304" w14:textId="77777777" w:rsidTr="0063266E">
        <w:trPr>
          <w:trHeight w:val="345"/>
        </w:trPr>
        <w:tc>
          <w:tcPr>
            <w:tcW w:w="2689" w:type="dxa"/>
            <w:vMerge/>
            <w:hideMark/>
          </w:tcPr>
          <w:p w14:paraId="177038A6" w14:textId="77777777" w:rsidR="0063266E" w:rsidRPr="00177349" w:rsidRDefault="0063266E" w:rsidP="00177349">
            <w:pPr>
              <w:jc w:val="both"/>
              <w:rPr>
                <w:rFonts w:ascii="Arial" w:hAnsi="Arial" w:cs="Arial"/>
                <w:b/>
                <w:bCs/>
                <w:sz w:val="20"/>
                <w:szCs w:val="20"/>
              </w:rPr>
            </w:pPr>
          </w:p>
        </w:tc>
        <w:tc>
          <w:tcPr>
            <w:tcW w:w="1842" w:type="dxa"/>
            <w:vMerge/>
            <w:hideMark/>
          </w:tcPr>
          <w:p w14:paraId="4739FEF6" w14:textId="77777777" w:rsidR="0063266E" w:rsidRPr="00177349" w:rsidRDefault="0063266E" w:rsidP="00177349">
            <w:pPr>
              <w:jc w:val="both"/>
              <w:rPr>
                <w:rFonts w:ascii="Arial" w:hAnsi="Arial" w:cs="Arial"/>
                <w:b/>
                <w:bCs/>
                <w:sz w:val="20"/>
                <w:szCs w:val="20"/>
              </w:rPr>
            </w:pPr>
          </w:p>
        </w:tc>
        <w:tc>
          <w:tcPr>
            <w:tcW w:w="1418" w:type="dxa"/>
            <w:vMerge/>
            <w:hideMark/>
          </w:tcPr>
          <w:p w14:paraId="5252A371" w14:textId="77777777" w:rsidR="0063266E" w:rsidRPr="00177349" w:rsidRDefault="0063266E" w:rsidP="00177349">
            <w:pPr>
              <w:jc w:val="both"/>
              <w:rPr>
                <w:rFonts w:ascii="Arial" w:hAnsi="Arial" w:cs="Arial"/>
                <w:b/>
                <w:bCs/>
                <w:sz w:val="20"/>
                <w:szCs w:val="20"/>
              </w:rPr>
            </w:pPr>
          </w:p>
        </w:tc>
        <w:tc>
          <w:tcPr>
            <w:tcW w:w="3260" w:type="dxa"/>
            <w:vMerge/>
            <w:hideMark/>
          </w:tcPr>
          <w:p w14:paraId="47550549" w14:textId="77777777" w:rsidR="0063266E" w:rsidRPr="00177349" w:rsidRDefault="0063266E" w:rsidP="00177349">
            <w:pPr>
              <w:jc w:val="both"/>
              <w:rPr>
                <w:rFonts w:ascii="Arial" w:hAnsi="Arial" w:cs="Arial"/>
                <w:b/>
                <w:bCs/>
                <w:sz w:val="20"/>
                <w:szCs w:val="20"/>
              </w:rPr>
            </w:pPr>
          </w:p>
        </w:tc>
      </w:tr>
    </w:tbl>
    <w:p w14:paraId="09A0DB57" w14:textId="5B3DDDF2" w:rsidR="0023570F" w:rsidRDefault="0023570F" w:rsidP="0074089C">
      <w:pPr>
        <w:jc w:val="both"/>
        <w:rPr>
          <w:rFonts w:ascii="Arial" w:hAnsi="Arial" w:cs="Arial"/>
          <w:b/>
          <w:sz w:val="20"/>
          <w:szCs w:val="20"/>
        </w:rPr>
      </w:pPr>
    </w:p>
    <w:p w14:paraId="6F786E05" w14:textId="77777777" w:rsidR="005667EE" w:rsidRDefault="005667EE" w:rsidP="0074089C">
      <w:pPr>
        <w:jc w:val="both"/>
        <w:rPr>
          <w:rFonts w:ascii="Arial" w:hAnsi="Arial" w:cs="Arial"/>
          <w:b/>
          <w:sz w:val="20"/>
          <w:szCs w:val="20"/>
        </w:rPr>
      </w:pPr>
    </w:p>
    <w:p w14:paraId="15F1632B" w14:textId="79BDD02D" w:rsidR="0023570F" w:rsidRDefault="0023570F" w:rsidP="0023570F">
      <w:pPr>
        <w:contextualSpacing/>
        <w:rPr>
          <w:rFonts w:ascii="Arial" w:hAnsi="Arial" w:cs="Arial"/>
          <w:b/>
          <w:sz w:val="20"/>
        </w:rPr>
      </w:pPr>
      <w:r w:rsidRPr="00583EA7">
        <w:rPr>
          <w:rFonts w:ascii="Arial" w:hAnsi="Arial" w:cs="Arial"/>
          <w:b/>
          <w:sz w:val="20"/>
        </w:rPr>
        <w:t>SKLOP 2:</w:t>
      </w:r>
      <w:r w:rsidRPr="00583EA7">
        <w:rPr>
          <w:rFonts w:ascii="Arial" w:hAnsi="Arial" w:cs="Arial"/>
          <w:sz w:val="20"/>
        </w:rPr>
        <w:t xml:space="preserve"> </w:t>
      </w:r>
      <w:r w:rsidR="005466DC" w:rsidRPr="005466DC">
        <w:rPr>
          <w:rFonts w:ascii="Arial" w:hAnsi="Arial" w:cs="Arial"/>
          <w:b/>
          <w:sz w:val="20"/>
        </w:rPr>
        <w:t>Najem rabljenih električnih osebnih vozil (limuzina), višjega cenovnega razreda</w:t>
      </w:r>
    </w:p>
    <w:tbl>
      <w:tblPr>
        <w:tblStyle w:val="Tabelamrea"/>
        <w:tblW w:w="0" w:type="auto"/>
        <w:tblLook w:val="04A0" w:firstRow="1" w:lastRow="0" w:firstColumn="1" w:lastColumn="0" w:noHBand="0" w:noVBand="1"/>
      </w:tblPr>
      <w:tblGrid>
        <w:gridCol w:w="2407"/>
        <w:gridCol w:w="2407"/>
        <w:gridCol w:w="2407"/>
        <w:gridCol w:w="2408"/>
      </w:tblGrid>
      <w:tr w:rsidR="005667EE" w14:paraId="4B088D1C" w14:textId="77777777" w:rsidTr="005667EE">
        <w:tc>
          <w:tcPr>
            <w:tcW w:w="2407" w:type="dxa"/>
          </w:tcPr>
          <w:p w14:paraId="0A48AC2E" w14:textId="77777777" w:rsidR="005667EE" w:rsidRDefault="005667EE" w:rsidP="0023570F">
            <w:pPr>
              <w:contextualSpacing/>
              <w:rPr>
                <w:rFonts w:ascii="Arial" w:hAnsi="Arial" w:cs="Arial"/>
                <w:b/>
                <w:sz w:val="20"/>
              </w:rPr>
            </w:pPr>
          </w:p>
        </w:tc>
        <w:tc>
          <w:tcPr>
            <w:tcW w:w="2407" w:type="dxa"/>
          </w:tcPr>
          <w:p w14:paraId="210218D6" w14:textId="478C8B25" w:rsidR="005667EE" w:rsidRDefault="005667EE" w:rsidP="0023570F">
            <w:pPr>
              <w:contextualSpacing/>
              <w:rPr>
                <w:rFonts w:ascii="Arial" w:hAnsi="Arial" w:cs="Arial"/>
                <w:b/>
                <w:sz w:val="20"/>
              </w:rPr>
            </w:pPr>
            <w:r>
              <w:rPr>
                <w:rFonts w:ascii="Arial" w:hAnsi="Arial" w:cs="Arial"/>
                <w:b/>
                <w:bCs/>
                <w:sz w:val="20"/>
                <w:szCs w:val="20"/>
              </w:rPr>
              <w:t xml:space="preserve">Cena </w:t>
            </w:r>
            <w:r w:rsidRPr="00177349">
              <w:rPr>
                <w:rFonts w:ascii="Arial" w:hAnsi="Arial" w:cs="Arial"/>
                <w:b/>
                <w:bCs/>
                <w:sz w:val="20"/>
                <w:szCs w:val="20"/>
              </w:rPr>
              <w:t>mesečn</w:t>
            </w:r>
            <w:r>
              <w:rPr>
                <w:rFonts w:ascii="Arial" w:hAnsi="Arial" w:cs="Arial"/>
                <w:b/>
                <w:bCs/>
                <w:sz w:val="20"/>
                <w:szCs w:val="20"/>
              </w:rPr>
              <w:t>ega</w:t>
            </w:r>
            <w:r w:rsidRPr="00177349">
              <w:rPr>
                <w:rFonts w:ascii="Arial" w:hAnsi="Arial" w:cs="Arial"/>
                <w:b/>
                <w:bCs/>
                <w:sz w:val="20"/>
                <w:szCs w:val="20"/>
              </w:rPr>
              <w:t xml:space="preserve"> najem</w:t>
            </w:r>
            <w:r>
              <w:rPr>
                <w:rFonts w:ascii="Arial" w:hAnsi="Arial" w:cs="Arial"/>
                <w:b/>
                <w:bCs/>
                <w:sz w:val="20"/>
                <w:szCs w:val="20"/>
              </w:rPr>
              <w:t>a v EUR</w:t>
            </w:r>
            <w:r w:rsidRPr="00177349">
              <w:rPr>
                <w:rFonts w:ascii="Arial" w:hAnsi="Arial" w:cs="Arial"/>
                <w:b/>
                <w:bCs/>
                <w:sz w:val="20"/>
                <w:szCs w:val="20"/>
              </w:rPr>
              <w:t xml:space="preserve"> brez DDV</w:t>
            </w:r>
          </w:p>
        </w:tc>
        <w:tc>
          <w:tcPr>
            <w:tcW w:w="2407" w:type="dxa"/>
          </w:tcPr>
          <w:p w14:paraId="687F7F17" w14:textId="0EF7B4DC" w:rsidR="005667EE" w:rsidRDefault="005667EE" w:rsidP="0023570F">
            <w:pPr>
              <w:contextualSpacing/>
              <w:rPr>
                <w:rFonts w:ascii="Arial" w:hAnsi="Arial" w:cs="Arial"/>
                <w:b/>
                <w:sz w:val="20"/>
              </w:rPr>
            </w:pPr>
            <w:r>
              <w:rPr>
                <w:rFonts w:ascii="Arial" w:hAnsi="Arial" w:cs="Arial"/>
                <w:b/>
                <w:bCs/>
                <w:sz w:val="20"/>
                <w:szCs w:val="20"/>
              </w:rPr>
              <w:t>Obdobje najema (v mesecih)</w:t>
            </w:r>
          </w:p>
        </w:tc>
        <w:tc>
          <w:tcPr>
            <w:tcW w:w="2408" w:type="dxa"/>
          </w:tcPr>
          <w:p w14:paraId="7E3B7BC7" w14:textId="20FBBD4A" w:rsidR="005667EE" w:rsidRDefault="005667EE" w:rsidP="0023570F">
            <w:pPr>
              <w:contextualSpacing/>
              <w:rPr>
                <w:rFonts w:ascii="Arial" w:hAnsi="Arial" w:cs="Arial"/>
                <w:b/>
                <w:sz w:val="20"/>
              </w:rPr>
            </w:pPr>
            <w:r>
              <w:rPr>
                <w:rFonts w:ascii="Arial" w:hAnsi="Arial" w:cs="Arial"/>
                <w:b/>
                <w:bCs/>
                <w:sz w:val="20"/>
                <w:szCs w:val="20"/>
              </w:rPr>
              <w:t>Celotna v</w:t>
            </w:r>
            <w:r w:rsidRPr="00177349">
              <w:rPr>
                <w:rFonts w:ascii="Arial" w:hAnsi="Arial" w:cs="Arial"/>
                <w:b/>
                <w:bCs/>
                <w:sz w:val="20"/>
                <w:szCs w:val="20"/>
              </w:rPr>
              <w:t xml:space="preserve">rednost najema </w:t>
            </w:r>
            <w:r>
              <w:rPr>
                <w:rFonts w:ascii="Arial" w:hAnsi="Arial" w:cs="Arial"/>
                <w:b/>
                <w:bCs/>
                <w:sz w:val="20"/>
                <w:szCs w:val="20"/>
              </w:rPr>
              <w:t>v EUR brez DDV</w:t>
            </w:r>
          </w:p>
        </w:tc>
      </w:tr>
      <w:tr w:rsidR="005667EE" w14:paraId="39D34CD1" w14:textId="77777777" w:rsidTr="005667EE">
        <w:tc>
          <w:tcPr>
            <w:tcW w:w="2407" w:type="dxa"/>
            <w:tcBorders>
              <w:bottom w:val="single" w:sz="4" w:space="0" w:color="auto"/>
            </w:tcBorders>
          </w:tcPr>
          <w:p w14:paraId="221A42EA" w14:textId="5364B99A" w:rsidR="005667EE" w:rsidRDefault="005667EE" w:rsidP="0023570F">
            <w:pPr>
              <w:contextualSpacing/>
              <w:rPr>
                <w:rFonts w:ascii="Arial" w:hAnsi="Arial" w:cs="Arial"/>
                <w:b/>
                <w:sz w:val="20"/>
              </w:rPr>
            </w:pPr>
            <w:r>
              <w:rPr>
                <w:rFonts w:ascii="Arial" w:hAnsi="Arial" w:cs="Arial"/>
                <w:b/>
                <w:bCs/>
                <w:sz w:val="20"/>
                <w:szCs w:val="20"/>
              </w:rPr>
              <w:t xml:space="preserve">Najem </w:t>
            </w:r>
            <w:r w:rsidRPr="005466DC">
              <w:rPr>
                <w:rFonts w:ascii="Arial" w:hAnsi="Arial" w:cs="Arial"/>
                <w:b/>
                <w:sz w:val="20"/>
              </w:rPr>
              <w:t>rabljen</w:t>
            </w:r>
            <w:r>
              <w:rPr>
                <w:rFonts w:ascii="Arial" w:hAnsi="Arial" w:cs="Arial"/>
                <w:b/>
                <w:sz w:val="20"/>
              </w:rPr>
              <w:t>ega</w:t>
            </w:r>
            <w:r w:rsidRPr="005466DC">
              <w:rPr>
                <w:rFonts w:ascii="Arial" w:hAnsi="Arial" w:cs="Arial"/>
                <w:b/>
                <w:sz w:val="20"/>
              </w:rPr>
              <w:t xml:space="preserve"> električ</w:t>
            </w:r>
            <w:r>
              <w:rPr>
                <w:rFonts w:ascii="Arial" w:hAnsi="Arial" w:cs="Arial"/>
                <w:b/>
                <w:sz w:val="20"/>
              </w:rPr>
              <w:t>nega</w:t>
            </w:r>
            <w:r w:rsidRPr="005466DC">
              <w:rPr>
                <w:rFonts w:ascii="Arial" w:hAnsi="Arial" w:cs="Arial"/>
                <w:b/>
                <w:sz w:val="20"/>
              </w:rPr>
              <w:t xml:space="preserve"> osebn</w:t>
            </w:r>
            <w:r>
              <w:rPr>
                <w:rFonts w:ascii="Arial" w:hAnsi="Arial" w:cs="Arial"/>
                <w:b/>
                <w:sz w:val="20"/>
              </w:rPr>
              <w:t>ega</w:t>
            </w:r>
            <w:r w:rsidRPr="005466DC">
              <w:rPr>
                <w:rFonts w:ascii="Arial" w:hAnsi="Arial" w:cs="Arial"/>
                <w:b/>
                <w:sz w:val="20"/>
              </w:rPr>
              <w:t xml:space="preserve"> vozil</w:t>
            </w:r>
            <w:r>
              <w:rPr>
                <w:rFonts w:ascii="Arial" w:hAnsi="Arial" w:cs="Arial"/>
                <w:b/>
                <w:sz w:val="20"/>
              </w:rPr>
              <w:t>a</w:t>
            </w:r>
            <w:r w:rsidRPr="005466DC">
              <w:rPr>
                <w:rFonts w:ascii="Arial" w:hAnsi="Arial" w:cs="Arial"/>
                <w:b/>
                <w:sz w:val="20"/>
              </w:rPr>
              <w:t xml:space="preserve"> (limuzina</w:t>
            </w:r>
            <w:r>
              <w:rPr>
                <w:rFonts w:ascii="Arial" w:hAnsi="Arial" w:cs="Arial"/>
                <w:b/>
                <w:sz w:val="20"/>
              </w:rPr>
              <w:t>), pod zaporedno št. 1 v točki 8.2 – Tehnične zahteve (sklop 2)</w:t>
            </w:r>
          </w:p>
        </w:tc>
        <w:tc>
          <w:tcPr>
            <w:tcW w:w="2407" w:type="dxa"/>
            <w:tcBorders>
              <w:bottom w:val="single" w:sz="4" w:space="0" w:color="auto"/>
            </w:tcBorders>
          </w:tcPr>
          <w:p w14:paraId="6485D962" w14:textId="77777777" w:rsidR="005667EE" w:rsidRDefault="005667EE" w:rsidP="0023570F">
            <w:pPr>
              <w:contextualSpacing/>
              <w:rPr>
                <w:rFonts w:ascii="Arial" w:hAnsi="Arial" w:cs="Arial"/>
                <w:b/>
                <w:sz w:val="20"/>
              </w:rPr>
            </w:pPr>
          </w:p>
        </w:tc>
        <w:tc>
          <w:tcPr>
            <w:tcW w:w="2407" w:type="dxa"/>
            <w:vAlign w:val="center"/>
          </w:tcPr>
          <w:p w14:paraId="7DF15E4A" w14:textId="352AEDE8" w:rsidR="005667EE" w:rsidRDefault="005667EE" w:rsidP="005667EE">
            <w:pPr>
              <w:contextualSpacing/>
              <w:jc w:val="center"/>
              <w:rPr>
                <w:rFonts w:ascii="Arial" w:hAnsi="Arial" w:cs="Arial"/>
                <w:b/>
                <w:sz w:val="20"/>
              </w:rPr>
            </w:pPr>
            <w:r w:rsidRPr="00177349">
              <w:rPr>
                <w:rFonts w:ascii="Arial" w:hAnsi="Arial" w:cs="Arial"/>
                <w:b/>
                <w:bCs/>
                <w:sz w:val="20"/>
                <w:szCs w:val="20"/>
              </w:rPr>
              <w:t>48</w:t>
            </w:r>
          </w:p>
        </w:tc>
        <w:tc>
          <w:tcPr>
            <w:tcW w:w="2408" w:type="dxa"/>
          </w:tcPr>
          <w:p w14:paraId="2FBB26FC" w14:textId="77777777" w:rsidR="005667EE" w:rsidRDefault="005667EE" w:rsidP="0023570F">
            <w:pPr>
              <w:contextualSpacing/>
              <w:rPr>
                <w:rFonts w:ascii="Arial" w:hAnsi="Arial" w:cs="Arial"/>
                <w:b/>
                <w:sz w:val="20"/>
              </w:rPr>
            </w:pPr>
          </w:p>
        </w:tc>
      </w:tr>
      <w:tr w:rsidR="005667EE" w14:paraId="5488DBB8" w14:textId="77777777" w:rsidTr="005667EE">
        <w:tc>
          <w:tcPr>
            <w:tcW w:w="2407" w:type="dxa"/>
            <w:tcBorders>
              <w:bottom w:val="single" w:sz="4" w:space="0" w:color="auto"/>
            </w:tcBorders>
          </w:tcPr>
          <w:p w14:paraId="7A36BB66" w14:textId="5011ADD0" w:rsidR="005667EE" w:rsidRDefault="005667EE" w:rsidP="0023570F">
            <w:pPr>
              <w:contextualSpacing/>
              <w:rPr>
                <w:rFonts w:ascii="Arial" w:hAnsi="Arial" w:cs="Arial"/>
                <w:b/>
                <w:sz w:val="20"/>
              </w:rPr>
            </w:pPr>
            <w:r>
              <w:rPr>
                <w:rFonts w:ascii="Arial" w:hAnsi="Arial" w:cs="Arial"/>
                <w:b/>
                <w:bCs/>
                <w:sz w:val="20"/>
                <w:szCs w:val="20"/>
              </w:rPr>
              <w:t xml:space="preserve">Najem </w:t>
            </w:r>
            <w:r w:rsidRPr="005466DC">
              <w:rPr>
                <w:rFonts w:ascii="Arial" w:hAnsi="Arial" w:cs="Arial"/>
                <w:b/>
                <w:sz w:val="20"/>
              </w:rPr>
              <w:t>rabljen</w:t>
            </w:r>
            <w:r>
              <w:rPr>
                <w:rFonts w:ascii="Arial" w:hAnsi="Arial" w:cs="Arial"/>
                <w:b/>
                <w:sz w:val="20"/>
              </w:rPr>
              <w:t>ega</w:t>
            </w:r>
            <w:r w:rsidRPr="005466DC">
              <w:rPr>
                <w:rFonts w:ascii="Arial" w:hAnsi="Arial" w:cs="Arial"/>
                <w:b/>
                <w:sz w:val="20"/>
              </w:rPr>
              <w:t xml:space="preserve"> električ</w:t>
            </w:r>
            <w:r>
              <w:rPr>
                <w:rFonts w:ascii="Arial" w:hAnsi="Arial" w:cs="Arial"/>
                <w:b/>
                <w:sz w:val="20"/>
              </w:rPr>
              <w:t>nega</w:t>
            </w:r>
            <w:r w:rsidRPr="005466DC">
              <w:rPr>
                <w:rFonts w:ascii="Arial" w:hAnsi="Arial" w:cs="Arial"/>
                <w:b/>
                <w:sz w:val="20"/>
              </w:rPr>
              <w:t xml:space="preserve"> osebn</w:t>
            </w:r>
            <w:r>
              <w:rPr>
                <w:rFonts w:ascii="Arial" w:hAnsi="Arial" w:cs="Arial"/>
                <w:b/>
                <w:sz w:val="20"/>
              </w:rPr>
              <w:t>ega</w:t>
            </w:r>
            <w:r w:rsidRPr="005466DC">
              <w:rPr>
                <w:rFonts w:ascii="Arial" w:hAnsi="Arial" w:cs="Arial"/>
                <w:b/>
                <w:sz w:val="20"/>
              </w:rPr>
              <w:t xml:space="preserve"> vozil</w:t>
            </w:r>
            <w:r>
              <w:rPr>
                <w:rFonts w:ascii="Arial" w:hAnsi="Arial" w:cs="Arial"/>
                <w:b/>
                <w:sz w:val="20"/>
              </w:rPr>
              <w:t>a</w:t>
            </w:r>
            <w:r w:rsidRPr="005466DC">
              <w:rPr>
                <w:rFonts w:ascii="Arial" w:hAnsi="Arial" w:cs="Arial"/>
                <w:b/>
                <w:sz w:val="20"/>
              </w:rPr>
              <w:t xml:space="preserve"> (limuzina</w:t>
            </w:r>
            <w:r>
              <w:rPr>
                <w:rFonts w:ascii="Arial" w:hAnsi="Arial" w:cs="Arial"/>
                <w:b/>
                <w:sz w:val="20"/>
              </w:rPr>
              <w:t>), pod zaporedno št. 2 v točki 8.2 – Tehnične zahteve (sklop 2)</w:t>
            </w:r>
          </w:p>
        </w:tc>
        <w:tc>
          <w:tcPr>
            <w:tcW w:w="2407" w:type="dxa"/>
            <w:tcBorders>
              <w:bottom w:val="single" w:sz="4" w:space="0" w:color="auto"/>
            </w:tcBorders>
          </w:tcPr>
          <w:p w14:paraId="20C03137" w14:textId="77777777" w:rsidR="005667EE" w:rsidRDefault="005667EE" w:rsidP="0023570F">
            <w:pPr>
              <w:contextualSpacing/>
              <w:rPr>
                <w:rFonts w:ascii="Arial" w:hAnsi="Arial" w:cs="Arial"/>
                <w:b/>
                <w:sz w:val="20"/>
              </w:rPr>
            </w:pPr>
          </w:p>
        </w:tc>
        <w:tc>
          <w:tcPr>
            <w:tcW w:w="2407" w:type="dxa"/>
            <w:tcBorders>
              <w:bottom w:val="single" w:sz="4" w:space="0" w:color="auto"/>
            </w:tcBorders>
            <w:vAlign w:val="center"/>
          </w:tcPr>
          <w:p w14:paraId="082CD9E2" w14:textId="453CD5CF" w:rsidR="005667EE" w:rsidRDefault="005667EE" w:rsidP="005667EE">
            <w:pPr>
              <w:contextualSpacing/>
              <w:jc w:val="center"/>
              <w:rPr>
                <w:rFonts w:ascii="Arial" w:hAnsi="Arial" w:cs="Arial"/>
                <w:b/>
                <w:sz w:val="20"/>
              </w:rPr>
            </w:pPr>
            <w:r w:rsidRPr="00177349">
              <w:rPr>
                <w:rFonts w:ascii="Arial" w:hAnsi="Arial" w:cs="Arial"/>
                <w:b/>
                <w:bCs/>
                <w:sz w:val="20"/>
                <w:szCs w:val="20"/>
              </w:rPr>
              <w:t>48</w:t>
            </w:r>
          </w:p>
        </w:tc>
        <w:tc>
          <w:tcPr>
            <w:tcW w:w="2408" w:type="dxa"/>
          </w:tcPr>
          <w:p w14:paraId="3BAF70D8" w14:textId="77777777" w:rsidR="005667EE" w:rsidRDefault="005667EE" w:rsidP="0023570F">
            <w:pPr>
              <w:contextualSpacing/>
              <w:rPr>
                <w:rFonts w:ascii="Arial" w:hAnsi="Arial" w:cs="Arial"/>
                <w:b/>
                <w:sz w:val="20"/>
              </w:rPr>
            </w:pPr>
          </w:p>
        </w:tc>
      </w:tr>
      <w:tr w:rsidR="005667EE" w14:paraId="1C4B21F0" w14:textId="77777777" w:rsidTr="005667EE">
        <w:tc>
          <w:tcPr>
            <w:tcW w:w="2407" w:type="dxa"/>
            <w:tcBorders>
              <w:top w:val="single" w:sz="4" w:space="0" w:color="auto"/>
              <w:left w:val="nil"/>
              <w:bottom w:val="nil"/>
              <w:right w:val="nil"/>
            </w:tcBorders>
          </w:tcPr>
          <w:p w14:paraId="2162061A" w14:textId="77777777" w:rsidR="005667EE" w:rsidRDefault="005667EE" w:rsidP="0023570F">
            <w:pPr>
              <w:contextualSpacing/>
              <w:rPr>
                <w:rFonts w:ascii="Arial" w:hAnsi="Arial" w:cs="Arial"/>
                <w:b/>
                <w:sz w:val="20"/>
              </w:rPr>
            </w:pPr>
          </w:p>
        </w:tc>
        <w:tc>
          <w:tcPr>
            <w:tcW w:w="2407" w:type="dxa"/>
            <w:tcBorders>
              <w:top w:val="single" w:sz="4" w:space="0" w:color="auto"/>
              <w:left w:val="nil"/>
              <w:bottom w:val="nil"/>
              <w:right w:val="single" w:sz="4" w:space="0" w:color="auto"/>
            </w:tcBorders>
          </w:tcPr>
          <w:p w14:paraId="4890C845" w14:textId="77777777" w:rsidR="005667EE" w:rsidRDefault="005667EE" w:rsidP="0023570F">
            <w:pPr>
              <w:contextualSpacing/>
              <w:rPr>
                <w:rFonts w:ascii="Arial" w:hAnsi="Arial" w:cs="Arial"/>
                <w:b/>
                <w:sz w:val="20"/>
              </w:rPr>
            </w:pPr>
          </w:p>
        </w:tc>
        <w:tc>
          <w:tcPr>
            <w:tcW w:w="2407" w:type="dxa"/>
            <w:tcBorders>
              <w:left w:val="single" w:sz="4" w:space="0" w:color="auto"/>
            </w:tcBorders>
            <w:vAlign w:val="center"/>
          </w:tcPr>
          <w:p w14:paraId="0657DAEB" w14:textId="77777777" w:rsidR="005667EE" w:rsidRDefault="005667EE" w:rsidP="005667EE">
            <w:pPr>
              <w:contextualSpacing/>
              <w:rPr>
                <w:rFonts w:ascii="Arial" w:hAnsi="Arial" w:cs="Arial"/>
                <w:b/>
                <w:sz w:val="20"/>
              </w:rPr>
            </w:pPr>
          </w:p>
          <w:p w14:paraId="2676C7B1" w14:textId="73762C6E" w:rsidR="005667EE" w:rsidRDefault="005667EE" w:rsidP="005667EE">
            <w:pPr>
              <w:contextualSpacing/>
              <w:rPr>
                <w:rFonts w:ascii="Arial" w:hAnsi="Arial" w:cs="Arial"/>
                <w:b/>
                <w:sz w:val="20"/>
              </w:rPr>
            </w:pPr>
            <w:r>
              <w:rPr>
                <w:rFonts w:ascii="Arial" w:hAnsi="Arial" w:cs="Arial"/>
                <w:b/>
                <w:sz w:val="20"/>
              </w:rPr>
              <w:t>Vrednost skupaj v</w:t>
            </w:r>
          </w:p>
          <w:p w14:paraId="755FDB13" w14:textId="35D79064" w:rsidR="005667EE" w:rsidRDefault="005667EE" w:rsidP="005667EE">
            <w:pPr>
              <w:contextualSpacing/>
              <w:rPr>
                <w:rFonts w:ascii="Arial" w:hAnsi="Arial" w:cs="Arial"/>
                <w:b/>
                <w:sz w:val="20"/>
              </w:rPr>
            </w:pPr>
            <w:r>
              <w:rPr>
                <w:rFonts w:ascii="Arial" w:hAnsi="Arial" w:cs="Arial"/>
                <w:b/>
                <w:sz w:val="20"/>
              </w:rPr>
              <w:t>EUR brez DDV</w:t>
            </w:r>
          </w:p>
        </w:tc>
        <w:tc>
          <w:tcPr>
            <w:tcW w:w="2408" w:type="dxa"/>
          </w:tcPr>
          <w:p w14:paraId="79646A33" w14:textId="77777777" w:rsidR="005667EE" w:rsidRDefault="005667EE" w:rsidP="0023570F">
            <w:pPr>
              <w:contextualSpacing/>
              <w:rPr>
                <w:rFonts w:ascii="Arial" w:hAnsi="Arial" w:cs="Arial"/>
                <w:b/>
                <w:sz w:val="20"/>
              </w:rPr>
            </w:pPr>
          </w:p>
        </w:tc>
      </w:tr>
    </w:tbl>
    <w:p w14:paraId="1B809BDB" w14:textId="2FE7F262" w:rsidR="005667EE" w:rsidRDefault="005667EE" w:rsidP="0023570F">
      <w:pPr>
        <w:contextualSpacing/>
        <w:rPr>
          <w:rFonts w:ascii="Arial" w:hAnsi="Arial" w:cs="Arial"/>
          <w:b/>
          <w:sz w:val="20"/>
        </w:rPr>
      </w:pPr>
    </w:p>
    <w:p w14:paraId="704A5A90" w14:textId="6F8132A8" w:rsidR="005667EE" w:rsidRDefault="005667EE" w:rsidP="0023570F">
      <w:pPr>
        <w:contextualSpacing/>
        <w:rPr>
          <w:rFonts w:ascii="Arial" w:hAnsi="Arial" w:cs="Arial"/>
          <w:b/>
          <w:sz w:val="20"/>
        </w:rPr>
      </w:pPr>
    </w:p>
    <w:p w14:paraId="4A814A0C" w14:textId="5D02814E" w:rsidR="005667EE" w:rsidRDefault="005667EE" w:rsidP="0023570F">
      <w:pPr>
        <w:contextualSpacing/>
        <w:rPr>
          <w:rFonts w:ascii="Arial" w:hAnsi="Arial" w:cs="Arial"/>
          <w:b/>
          <w:sz w:val="20"/>
        </w:rPr>
      </w:pPr>
    </w:p>
    <w:p w14:paraId="44276A19" w14:textId="371E15FA" w:rsidR="005667EE" w:rsidRDefault="005667EE" w:rsidP="0023570F">
      <w:pPr>
        <w:contextualSpacing/>
        <w:rPr>
          <w:rFonts w:ascii="Arial" w:hAnsi="Arial" w:cs="Arial"/>
          <w:b/>
          <w:sz w:val="20"/>
        </w:rPr>
      </w:pPr>
    </w:p>
    <w:p w14:paraId="183DE9F2" w14:textId="77777777" w:rsidR="005667EE" w:rsidRPr="00583EA7" w:rsidRDefault="005667EE" w:rsidP="0023570F">
      <w:pPr>
        <w:contextualSpacing/>
        <w:rPr>
          <w:rFonts w:ascii="Arial" w:hAnsi="Arial" w:cs="Arial"/>
          <w:b/>
          <w:sz w:val="20"/>
        </w:rPr>
      </w:pPr>
    </w:p>
    <w:p w14:paraId="7CFC6194" w14:textId="77777777" w:rsidR="0023570F" w:rsidRDefault="0023570F" w:rsidP="0074089C">
      <w:pPr>
        <w:jc w:val="both"/>
        <w:rPr>
          <w:rFonts w:ascii="Arial" w:hAnsi="Arial" w:cs="Arial"/>
          <w:b/>
          <w:sz w:val="20"/>
          <w:szCs w:val="20"/>
        </w:rPr>
      </w:pPr>
    </w:p>
    <w:p w14:paraId="191FDAE5" w14:textId="77777777" w:rsidR="00325DF1" w:rsidRDefault="00325DF1" w:rsidP="0074089C">
      <w:pPr>
        <w:jc w:val="both"/>
        <w:rPr>
          <w:rFonts w:ascii="Arial" w:hAnsi="Arial" w:cs="Arial"/>
          <w:b/>
          <w:sz w:val="20"/>
          <w:szCs w:val="20"/>
        </w:rPr>
      </w:pPr>
    </w:p>
    <w:p w14:paraId="55A4DE58" w14:textId="7D8C9A29" w:rsidR="00F844FB" w:rsidRDefault="00177349" w:rsidP="0074089C">
      <w:pPr>
        <w:jc w:val="both"/>
        <w:rPr>
          <w:rFonts w:ascii="Arial" w:hAnsi="Arial" w:cs="Arial"/>
          <w:b/>
          <w:sz w:val="20"/>
        </w:rPr>
      </w:pPr>
      <w:bookmarkStart w:id="373" w:name="_Hlk176355640"/>
      <w:r w:rsidRPr="005466DC">
        <w:rPr>
          <w:rFonts w:ascii="Arial" w:hAnsi="Arial" w:cs="Arial"/>
          <w:b/>
          <w:sz w:val="20"/>
          <w:szCs w:val="20"/>
        </w:rPr>
        <w:lastRenderedPageBreak/>
        <w:t xml:space="preserve">SKLOP </w:t>
      </w:r>
      <w:r w:rsidR="0023570F" w:rsidRPr="005466DC">
        <w:rPr>
          <w:rFonts w:ascii="Arial" w:hAnsi="Arial" w:cs="Arial"/>
          <w:b/>
          <w:sz w:val="20"/>
          <w:szCs w:val="20"/>
        </w:rPr>
        <w:t>3</w:t>
      </w:r>
      <w:r w:rsidRPr="005466DC">
        <w:rPr>
          <w:rFonts w:ascii="Arial" w:hAnsi="Arial" w:cs="Arial"/>
          <w:b/>
          <w:sz w:val="20"/>
          <w:szCs w:val="20"/>
        </w:rPr>
        <w:t>:</w:t>
      </w:r>
      <w:r w:rsidR="0063266E" w:rsidRPr="005466DC">
        <w:rPr>
          <w:rFonts w:ascii="Arial" w:hAnsi="Arial" w:cs="Arial"/>
          <w:b/>
          <w:sz w:val="20"/>
        </w:rPr>
        <w:t xml:space="preserve"> </w:t>
      </w:r>
      <w:r w:rsidR="005466DC" w:rsidRPr="005466DC">
        <w:rPr>
          <w:rFonts w:ascii="Arial" w:hAnsi="Arial" w:cs="Arial"/>
          <w:b/>
          <w:sz w:val="20"/>
        </w:rPr>
        <w:t>Najem rabljenih osebnih vozil (SUV), višjega in srednjega cenovnega razreda</w:t>
      </w:r>
    </w:p>
    <w:tbl>
      <w:tblPr>
        <w:tblStyle w:val="Tabelamrea"/>
        <w:tblW w:w="0" w:type="auto"/>
        <w:tblLook w:val="04A0" w:firstRow="1" w:lastRow="0" w:firstColumn="1" w:lastColumn="0" w:noHBand="0" w:noVBand="1"/>
      </w:tblPr>
      <w:tblGrid>
        <w:gridCol w:w="2689"/>
        <w:gridCol w:w="2125"/>
        <w:gridCol w:w="2407"/>
        <w:gridCol w:w="2408"/>
      </w:tblGrid>
      <w:tr w:rsidR="005667EE" w14:paraId="15EB522F" w14:textId="77777777" w:rsidTr="005667EE">
        <w:tc>
          <w:tcPr>
            <w:tcW w:w="2689" w:type="dxa"/>
          </w:tcPr>
          <w:p w14:paraId="381C09A3" w14:textId="77777777" w:rsidR="005667EE" w:rsidRDefault="005667EE" w:rsidP="0074089C">
            <w:pPr>
              <w:jc w:val="both"/>
              <w:rPr>
                <w:rFonts w:ascii="Arial" w:hAnsi="Arial" w:cs="Arial"/>
                <w:b/>
                <w:sz w:val="20"/>
                <w:szCs w:val="20"/>
              </w:rPr>
            </w:pPr>
            <w:bookmarkStart w:id="374" w:name="_Hlk177111012"/>
          </w:p>
        </w:tc>
        <w:tc>
          <w:tcPr>
            <w:tcW w:w="2125" w:type="dxa"/>
          </w:tcPr>
          <w:p w14:paraId="26AA95B9" w14:textId="5D85DABF" w:rsidR="005667EE" w:rsidRDefault="005667EE" w:rsidP="005667EE">
            <w:pPr>
              <w:rPr>
                <w:rFonts w:ascii="Arial" w:hAnsi="Arial" w:cs="Arial"/>
                <w:b/>
                <w:sz w:val="20"/>
                <w:szCs w:val="20"/>
              </w:rPr>
            </w:pPr>
            <w:r>
              <w:rPr>
                <w:rFonts w:ascii="Arial" w:hAnsi="Arial" w:cs="Arial"/>
                <w:b/>
                <w:bCs/>
                <w:sz w:val="20"/>
                <w:szCs w:val="20"/>
              </w:rPr>
              <w:t xml:space="preserve">Cena </w:t>
            </w:r>
            <w:r w:rsidRPr="00177349">
              <w:rPr>
                <w:rFonts w:ascii="Arial" w:hAnsi="Arial" w:cs="Arial"/>
                <w:b/>
                <w:bCs/>
                <w:sz w:val="20"/>
                <w:szCs w:val="20"/>
              </w:rPr>
              <w:t>mesečn</w:t>
            </w:r>
            <w:r>
              <w:rPr>
                <w:rFonts w:ascii="Arial" w:hAnsi="Arial" w:cs="Arial"/>
                <w:b/>
                <w:bCs/>
                <w:sz w:val="20"/>
                <w:szCs w:val="20"/>
              </w:rPr>
              <w:t>ega</w:t>
            </w:r>
            <w:r w:rsidRPr="00177349">
              <w:rPr>
                <w:rFonts w:ascii="Arial" w:hAnsi="Arial" w:cs="Arial"/>
                <w:b/>
                <w:bCs/>
                <w:sz w:val="20"/>
                <w:szCs w:val="20"/>
              </w:rPr>
              <w:t xml:space="preserve"> najem</w:t>
            </w:r>
            <w:r>
              <w:rPr>
                <w:rFonts w:ascii="Arial" w:hAnsi="Arial" w:cs="Arial"/>
                <w:b/>
                <w:bCs/>
                <w:sz w:val="20"/>
                <w:szCs w:val="20"/>
              </w:rPr>
              <w:t>a v EUR</w:t>
            </w:r>
            <w:r w:rsidRPr="00177349">
              <w:rPr>
                <w:rFonts w:ascii="Arial" w:hAnsi="Arial" w:cs="Arial"/>
                <w:b/>
                <w:bCs/>
                <w:sz w:val="20"/>
                <w:szCs w:val="20"/>
              </w:rPr>
              <w:t xml:space="preserve"> brez DDV</w:t>
            </w:r>
          </w:p>
        </w:tc>
        <w:tc>
          <w:tcPr>
            <w:tcW w:w="2407" w:type="dxa"/>
          </w:tcPr>
          <w:p w14:paraId="793E9612" w14:textId="60ABA541" w:rsidR="005667EE" w:rsidRDefault="005667EE" w:rsidP="005667EE">
            <w:pPr>
              <w:rPr>
                <w:rFonts w:ascii="Arial" w:hAnsi="Arial" w:cs="Arial"/>
                <w:b/>
                <w:sz w:val="20"/>
                <w:szCs w:val="20"/>
              </w:rPr>
            </w:pPr>
            <w:r>
              <w:rPr>
                <w:rFonts w:ascii="Arial" w:hAnsi="Arial" w:cs="Arial"/>
                <w:b/>
                <w:bCs/>
                <w:sz w:val="20"/>
                <w:szCs w:val="20"/>
              </w:rPr>
              <w:t>Obdobje najema (v mesecih)</w:t>
            </w:r>
          </w:p>
        </w:tc>
        <w:tc>
          <w:tcPr>
            <w:tcW w:w="2408" w:type="dxa"/>
          </w:tcPr>
          <w:p w14:paraId="711035C2" w14:textId="02B1EA35" w:rsidR="005667EE" w:rsidRDefault="005667EE" w:rsidP="005667EE">
            <w:pPr>
              <w:rPr>
                <w:rFonts w:ascii="Arial" w:hAnsi="Arial" w:cs="Arial"/>
                <w:b/>
                <w:sz w:val="20"/>
                <w:szCs w:val="20"/>
              </w:rPr>
            </w:pPr>
            <w:r>
              <w:rPr>
                <w:rFonts w:ascii="Arial" w:hAnsi="Arial" w:cs="Arial"/>
                <w:b/>
                <w:bCs/>
                <w:sz w:val="20"/>
                <w:szCs w:val="20"/>
              </w:rPr>
              <w:t>Celotna v</w:t>
            </w:r>
            <w:r w:rsidRPr="00177349">
              <w:rPr>
                <w:rFonts w:ascii="Arial" w:hAnsi="Arial" w:cs="Arial"/>
                <w:b/>
                <w:bCs/>
                <w:sz w:val="20"/>
                <w:szCs w:val="20"/>
              </w:rPr>
              <w:t xml:space="preserve">rednost najema </w:t>
            </w:r>
            <w:r>
              <w:rPr>
                <w:rFonts w:ascii="Arial" w:hAnsi="Arial" w:cs="Arial"/>
                <w:b/>
                <w:bCs/>
                <w:sz w:val="20"/>
                <w:szCs w:val="20"/>
              </w:rPr>
              <w:t>v EUR brez DDV</w:t>
            </w:r>
          </w:p>
        </w:tc>
      </w:tr>
      <w:tr w:rsidR="005667EE" w14:paraId="432385FC" w14:textId="77777777" w:rsidTr="005667EE">
        <w:tc>
          <w:tcPr>
            <w:tcW w:w="2689" w:type="dxa"/>
            <w:tcBorders>
              <w:bottom w:val="single" w:sz="4" w:space="0" w:color="auto"/>
            </w:tcBorders>
          </w:tcPr>
          <w:p w14:paraId="7FBC8E8A" w14:textId="3C3A94C6" w:rsidR="005667EE" w:rsidRDefault="005667EE" w:rsidP="005667EE">
            <w:pPr>
              <w:rPr>
                <w:rFonts w:ascii="Arial" w:hAnsi="Arial" w:cs="Arial"/>
                <w:b/>
                <w:sz w:val="20"/>
                <w:szCs w:val="20"/>
              </w:rPr>
            </w:pPr>
            <w:r>
              <w:rPr>
                <w:rFonts w:ascii="Arial" w:hAnsi="Arial" w:cs="Arial"/>
                <w:b/>
                <w:bCs/>
                <w:sz w:val="20"/>
                <w:szCs w:val="20"/>
              </w:rPr>
              <w:t xml:space="preserve">Najem </w:t>
            </w:r>
            <w:r w:rsidRPr="005466DC">
              <w:rPr>
                <w:rFonts w:ascii="Arial" w:hAnsi="Arial" w:cs="Arial"/>
                <w:b/>
                <w:sz w:val="20"/>
              </w:rPr>
              <w:t>rabljen</w:t>
            </w:r>
            <w:r>
              <w:rPr>
                <w:rFonts w:ascii="Arial" w:hAnsi="Arial" w:cs="Arial"/>
                <w:b/>
                <w:sz w:val="20"/>
              </w:rPr>
              <w:t>ega</w:t>
            </w:r>
            <w:r w:rsidRPr="005466DC">
              <w:rPr>
                <w:rFonts w:ascii="Arial" w:hAnsi="Arial" w:cs="Arial"/>
                <w:b/>
                <w:sz w:val="20"/>
              </w:rPr>
              <w:t xml:space="preserve"> osebn</w:t>
            </w:r>
            <w:r>
              <w:rPr>
                <w:rFonts w:ascii="Arial" w:hAnsi="Arial" w:cs="Arial"/>
                <w:b/>
                <w:sz w:val="20"/>
              </w:rPr>
              <w:t>ega</w:t>
            </w:r>
            <w:r w:rsidRPr="005466DC">
              <w:rPr>
                <w:rFonts w:ascii="Arial" w:hAnsi="Arial" w:cs="Arial"/>
                <w:b/>
                <w:sz w:val="20"/>
              </w:rPr>
              <w:t xml:space="preserve"> vozil</w:t>
            </w:r>
            <w:r>
              <w:rPr>
                <w:rFonts w:ascii="Arial" w:hAnsi="Arial" w:cs="Arial"/>
                <w:b/>
                <w:sz w:val="20"/>
              </w:rPr>
              <w:t>a</w:t>
            </w:r>
            <w:r w:rsidRPr="005466DC">
              <w:rPr>
                <w:rFonts w:ascii="Arial" w:hAnsi="Arial" w:cs="Arial"/>
                <w:b/>
                <w:sz w:val="20"/>
              </w:rPr>
              <w:t xml:space="preserve"> (</w:t>
            </w:r>
            <w:r>
              <w:rPr>
                <w:rFonts w:ascii="Arial" w:hAnsi="Arial" w:cs="Arial"/>
                <w:b/>
                <w:sz w:val="20"/>
              </w:rPr>
              <w:t>SUV), pod zaporedno št. 1 v točki 8.2 – Tehnične zahteve (sklop 3)</w:t>
            </w:r>
          </w:p>
        </w:tc>
        <w:tc>
          <w:tcPr>
            <w:tcW w:w="2125" w:type="dxa"/>
            <w:tcBorders>
              <w:bottom w:val="single" w:sz="4" w:space="0" w:color="auto"/>
            </w:tcBorders>
          </w:tcPr>
          <w:p w14:paraId="7FB5508B" w14:textId="77777777" w:rsidR="005667EE" w:rsidRDefault="005667EE" w:rsidP="0074089C">
            <w:pPr>
              <w:jc w:val="both"/>
              <w:rPr>
                <w:rFonts w:ascii="Arial" w:hAnsi="Arial" w:cs="Arial"/>
                <w:b/>
                <w:sz w:val="20"/>
                <w:szCs w:val="20"/>
              </w:rPr>
            </w:pPr>
          </w:p>
        </w:tc>
        <w:tc>
          <w:tcPr>
            <w:tcW w:w="2407" w:type="dxa"/>
            <w:vAlign w:val="center"/>
          </w:tcPr>
          <w:p w14:paraId="69DFF3FB" w14:textId="3DB563CE" w:rsidR="005667EE" w:rsidRDefault="005667EE" w:rsidP="005667EE">
            <w:pPr>
              <w:jc w:val="center"/>
              <w:rPr>
                <w:rFonts w:ascii="Arial" w:hAnsi="Arial" w:cs="Arial"/>
                <w:b/>
                <w:sz w:val="20"/>
                <w:szCs w:val="20"/>
              </w:rPr>
            </w:pPr>
            <w:r w:rsidRPr="00177349">
              <w:rPr>
                <w:rFonts w:ascii="Arial" w:hAnsi="Arial" w:cs="Arial"/>
                <w:b/>
                <w:bCs/>
                <w:sz w:val="20"/>
                <w:szCs w:val="20"/>
              </w:rPr>
              <w:t>48</w:t>
            </w:r>
          </w:p>
        </w:tc>
        <w:tc>
          <w:tcPr>
            <w:tcW w:w="2408" w:type="dxa"/>
          </w:tcPr>
          <w:p w14:paraId="4F9FDE64" w14:textId="77777777" w:rsidR="005667EE" w:rsidRDefault="005667EE" w:rsidP="0074089C">
            <w:pPr>
              <w:jc w:val="both"/>
              <w:rPr>
                <w:rFonts w:ascii="Arial" w:hAnsi="Arial" w:cs="Arial"/>
                <w:b/>
                <w:sz w:val="20"/>
                <w:szCs w:val="20"/>
              </w:rPr>
            </w:pPr>
          </w:p>
        </w:tc>
      </w:tr>
      <w:tr w:rsidR="005667EE" w14:paraId="70F3B98E" w14:textId="77777777" w:rsidTr="005667EE">
        <w:tc>
          <w:tcPr>
            <w:tcW w:w="2689" w:type="dxa"/>
            <w:tcBorders>
              <w:bottom w:val="single" w:sz="4" w:space="0" w:color="auto"/>
            </w:tcBorders>
          </w:tcPr>
          <w:p w14:paraId="44D7DE5A" w14:textId="4BFC9A6D" w:rsidR="005667EE" w:rsidRDefault="005667EE" w:rsidP="005667EE">
            <w:pPr>
              <w:rPr>
                <w:rFonts w:ascii="Arial" w:hAnsi="Arial" w:cs="Arial"/>
                <w:b/>
                <w:sz w:val="20"/>
                <w:szCs w:val="20"/>
              </w:rPr>
            </w:pPr>
            <w:r>
              <w:rPr>
                <w:rFonts w:ascii="Arial" w:hAnsi="Arial" w:cs="Arial"/>
                <w:b/>
                <w:bCs/>
                <w:sz w:val="20"/>
                <w:szCs w:val="20"/>
              </w:rPr>
              <w:t>Najem rabljenega o</w:t>
            </w:r>
            <w:r w:rsidRPr="00177349">
              <w:rPr>
                <w:rFonts w:ascii="Arial" w:hAnsi="Arial" w:cs="Arial"/>
                <w:b/>
                <w:bCs/>
                <w:sz w:val="20"/>
                <w:szCs w:val="20"/>
              </w:rPr>
              <w:t>sebn</w:t>
            </w:r>
            <w:r>
              <w:rPr>
                <w:rFonts w:ascii="Arial" w:hAnsi="Arial" w:cs="Arial"/>
                <w:b/>
                <w:bCs/>
                <w:sz w:val="20"/>
                <w:szCs w:val="20"/>
              </w:rPr>
              <w:t>ega</w:t>
            </w:r>
            <w:r w:rsidRPr="00177349">
              <w:rPr>
                <w:rFonts w:ascii="Arial" w:hAnsi="Arial" w:cs="Arial"/>
                <w:b/>
                <w:bCs/>
                <w:sz w:val="20"/>
                <w:szCs w:val="20"/>
              </w:rPr>
              <w:t xml:space="preserve"> vozil</w:t>
            </w:r>
            <w:r>
              <w:rPr>
                <w:rFonts w:ascii="Arial" w:hAnsi="Arial" w:cs="Arial"/>
                <w:b/>
                <w:bCs/>
                <w:sz w:val="20"/>
                <w:szCs w:val="20"/>
              </w:rPr>
              <w:t>a</w:t>
            </w:r>
            <w:r w:rsidRPr="00177349">
              <w:rPr>
                <w:rFonts w:ascii="Arial" w:hAnsi="Arial" w:cs="Arial"/>
                <w:b/>
                <w:bCs/>
                <w:sz w:val="20"/>
                <w:szCs w:val="20"/>
              </w:rPr>
              <w:t xml:space="preserve"> (SUV), </w:t>
            </w:r>
            <w:r>
              <w:rPr>
                <w:rFonts w:ascii="Arial" w:hAnsi="Arial" w:cs="Arial"/>
                <w:b/>
                <w:sz w:val="20"/>
              </w:rPr>
              <w:t>pod zaporedno št. 2 v točki 8.2 – Tehnične zahteve (sklop 3)</w:t>
            </w:r>
          </w:p>
        </w:tc>
        <w:tc>
          <w:tcPr>
            <w:tcW w:w="2125" w:type="dxa"/>
            <w:tcBorders>
              <w:bottom w:val="single" w:sz="4" w:space="0" w:color="auto"/>
            </w:tcBorders>
          </w:tcPr>
          <w:p w14:paraId="2879F950" w14:textId="77777777" w:rsidR="005667EE" w:rsidRDefault="005667EE" w:rsidP="0074089C">
            <w:pPr>
              <w:jc w:val="both"/>
              <w:rPr>
                <w:rFonts w:ascii="Arial" w:hAnsi="Arial" w:cs="Arial"/>
                <w:b/>
                <w:sz w:val="20"/>
                <w:szCs w:val="20"/>
              </w:rPr>
            </w:pPr>
          </w:p>
        </w:tc>
        <w:tc>
          <w:tcPr>
            <w:tcW w:w="2407" w:type="dxa"/>
            <w:tcBorders>
              <w:bottom w:val="single" w:sz="4" w:space="0" w:color="auto"/>
            </w:tcBorders>
            <w:vAlign w:val="center"/>
          </w:tcPr>
          <w:p w14:paraId="6A5E4B00" w14:textId="580C15CF" w:rsidR="005667EE" w:rsidRDefault="005667EE" w:rsidP="005667EE">
            <w:pPr>
              <w:jc w:val="center"/>
              <w:rPr>
                <w:rFonts w:ascii="Arial" w:hAnsi="Arial" w:cs="Arial"/>
                <w:b/>
                <w:sz w:val="20"/>
                <w:szCs w:val="20"/>
              </w:rPr>
            </w:pPr>
            <w:r w:rsidRPr="00177349">
              <w:rPr>
                <w:rFonts w:ascii="Arial" w:hAnsi="Arial" w:cs="Arial"/>
                <w:b/>
                <w:bCs/>
                <w:sz w:val="20"/>
                <w:szCs w:val="20"/>
              </w:rPr>
              <w:t>48</w:t>
            </w:r>
          </w:p>
        </w:tc>
        <w:tc>
          <w:tcPr>
            <w:tcW w:w="2408" w:type="dxa"/>
          </w:tcPr>
          <w:p w14:paraId="3E703024" w14:textId="77777777" w:rsidR="005667EE" w:rsidRDefault="005667EE" w:rsidP="0074089C">
            <w:pPr>
              <w:jc w:val="both"/>
              <w:rPr>
                <w:rFonts w:ascii="Arial" w:hAnsi="Arial" w:cs="Arial"/>
                <w:b/>
                <w:sz w:val="20"/>
                <w:szCs w:val="20"/>
              </w:rPr>
            </w:pPr>
          </w:p>
        </w:tc>
      </w:tr>
      <w:tr w:rsidR="005667EE" w14:paraId="1ADC955B" w14:textId="77777777" w:rsidTr="005667EE">
        <w:tc>
          <w:tcPr>
            <w:tcW w:w="2689" w:type="dxa"/>
            <w:tcBorders>
              <w:top w:val="single" w:sz="4" w:space="0" w:color="auto"/>
              <w:left w:val="nil"/>
              <w:bottom w:val="nil"/>
              <w:right w:val="nil"/>
            </w:tcBorders>
          </w:tcPr>
          <w:p w14:paraId="51226CAE" w14:textId="77777777" w:rsidR="005667EE" w:rsidRDefault="005667EE" w:rsidP="0074089C">
            <w:pPr>
              <w:jc w:val="both"/>
              <w:rPr>
                <w:rFonts w:ascii="Arial" w:hAnsi="Arial" w:cs="Arial"/>
                <w:b/>
                <w:sz w:val="20"/>
                <w:szCs w:val="20"/>
              </w:rPr>
            </w:pPr>
          </w:p>
        </w:tc>
        <w:tc>
          <w:tcPr>
            <w:tcW w:w="2125" w:type="dxa"/>
            <w:tcBorders>
              <w:top w:val="single" w:sz="4" w:space="0" w:color="auto"/>
              <w:left w:val="nil"/>
              <w:bottom w:val="nil"/>
              <w:right w:val="single" w:sz="4" w:space="0" w:color="auto"/>
            </w:tcBorders>
          </w:tcPr>
          <w:p w14:paraId="30B01EDC" w14:textId="77777777" w:rsidR="005667EE" w:rsidRDefault="005667EE" w:rsidP="0074089C">
            <w:pPr>
              <w:jc w:val="both"/>
              <w:rPr>
                <w:rFonts w:ascii="Arial" w:hAnsi="Arial" w:cs="Arial"/>
                <w:b/>
                <w:sz w:val="20"/>
                <w:szCs w:val="20"/>
              </w:rPr>
            </w:pPr>
          </w:p>
        </w:tc>
        <w:tc>
          <w:tcPr>
            <w:tcW w:w="2407" w:type="dxa"/>
            <w:tcBorders>
              <w:left w:val="single" w:sz="4" w:space="0" w:color="auto"/>
            </w:tcBorders>
          </w:tcPr>
          <w:p w14:paraId="43A11BD1" w14:textId="77777777" w:rsidR="005667EE" w:rsidRDefault="005667EE" w:rsidP="005667EE">
            <w:pPr>
              <w:contextualSpacing/>
              <w:rPr>
                <w:rFonts w:ascii="Arial" w:hAnsi="Arial" w:cs="Arial"/>
                <w:b/>
                <w:sz w:val="20"/>
              </w:rPr>
            </w:pPr>
          </w:p>
          <w:p w14:paraId="7D984A81" w14:textId="01FF8BC1" w:rsidR="005667EE" w:rsidRDefault="005667EE" w:rsidP="005667EE">
            <w:pPr>
              <w:contextualSpacing/>
              <w:rPr>
                <w:rFonts w:ascii="Arial" w:hAnsi="Arial" w:cs="Arial"/>
                <w:b/>
                <w:sz w:val="20"/>
              </w:rPr>
            </w:pPr>
            <w:r>
              <w:rPr>
                <w:rFonts w:ascii="Arial" w:hAnsi="Arial" w:cs="Arial"/>
                <w:b/>
                <w:sz w:val="20"/>
              </w:rPr>
              <w:t>Vrednost skupaj v</w:t>
            </w:r>
          </w:p>
          <w:p w14:paraId="6F9CBAFB" w14:textId="566F2C33" w:rsidR="005667EE" w:rsidRDefault="005667EE" w:rsidP="005667EE">
            <w:pPr>
              <w:jc w:val="both"/>
              <w:rPr>
                <w:rFonts w:ascii="Arial" w:hAnsi="Arial" w:cs="Arial"/>
                <w:b/>
                <w:sz w:val="20"/>
                <w:szCs w:val="20"/>
              </w:rPr>
            </w:pPr>
            <w:r>
              <w:rPr>
                <w:rFonts w:ascii="Arial" w:hAnsi="Arial" w:cs="Arial"/>
                <w:b/>
                <w:sz w:val="20"/>
              </w:rPr>
              <w:t>EUR brez DDV</w:t>
            </w:r>
          </w:p>
        </w:tc>
        <w:tc>
          <w:tcPr>
            <w:tcW w:w="2408" w:type="dxa"/>
          </w:tcPr>
          <w:p w14:paraId="6ABE1FF3" w14:textId="77777777" w:rsidR="005667EE" w:rsidRDefault="005667EE" w:rsidP="0074089C">
            <w:pPr>
              <w:jc w:val="both"/>
              <w:rPr>
                <w:rFonts w:ascii="Arial" w:hAnsi="Arial" w:cs="Arial"/>
                <w:b/>
                <w:sz w:val="20"/>
                <w:szCs w:val="20"/>
              </w:rPr>
            </w:pPr>
          </w:p>
        </w:tc>
      </w:tr>
      <w:bookmarkEnd w:id="374"/>
    </w:tbl>
    <w:p w14:paraId="160316F3" w14:textId="0F942C17" w:rsidR="005667EE" w:rsidRDefault="005667EE" w:rsidP="0074089C">
      <w:pPr>
        <w:jc w:val="both"/>
        <w:rPr>
          <w:rFonts w:ascii="Arial" w:hAnsi="Arial" w:cs="Arial"/>
          <w:b/>
          <w:sz w:val="20"/>
          <w:szCs w:val="20"/>
        </w:rPr>
      </w:pPr>
    </w:p>
    <w:p w14:paraId="426C3098" w14:textId="4B910093" w:rsidR="005667EE" w:rsidRDefault="005667EE" w:rsidP="0074089C">
      <w:pPr>
        <w:jc w:val="both"/>
        <w:rPr>
          <w:rFonts w:ascii="Arial" w:hAnsi="Arial" w:cs="Arial"/>
          <w:b/>
          <w:sz w:val="20"/>
          <w:szCs w:val="20"/>
        </w:rPr>
      </w:pPr>
    </w:p>
    <w:bookmarkEnd w:id="373"/>
    <w:p w14:paraId="3934ECD8" w14:textId="39C2E309" w:rsidR="005466DC" w:rsidRDefault="005466DC" w:rsidP="005466DC">
      <w:pPr>
        <w:jc w:val="both"/>
        <w:rPr>
          <w:rFonts w:ascii="Arial" w:hAnsi="Arial" w:cs="Arial"/>
          <w:b/>
          <w:sz w:val="20"/>
        </w:rPr>
      </w:pPr>
      <w:r w:rsidRPr="005466DC">
        <w:rPr>
          <w:rFonts w:ascii="Arial" w:hAnsi="Arial" w:cs="Arial"/>
          <w:b/>
          <w:sz w:val="20"/>
          <w:szCs w:val="20"/>
        </w:rPr>
        <w:t xml:space="preserve">SKLOP </w:t>
      </w:r>
      <w:r>
        <w:rPr>
          <w:rFonts w:ascii="Arial" w:hAnsi="Arial" w:cs="Arial"/>
          <w:b/>
          <w:sz w:val="20"/>
          <w:szCs w:val="20"/>
        </w:rPr>
        <w:t>4</w:t>
      </w:r>
      <w:r w:rsidRPr="005466DC">
        <w:rPr>
          <w:rFonts w:ascii="Arial" w:hAnsi="Arial" w:cs="Arial"/>
          <w:b/>
          <w:sz w:val="20"/>
          <w:szCs w:val="20"/>
        </w:rPr>
        <w:t>:</w:t>
      </w:r>
      <w:r w:rsidRPr="005466DC">
        <w:rPr>
          <w:rFonts w:ascii="Arial" w:hAnsi="Arial" w:cs="Arial"/>
          <w:b/>
          <w:sz w:val="20"/>
        </w:rPr>
        <w:t xml:space="preserve"> Najem rabljenih osebnih vozil (SUV in limuzina), višjega cenovnega razreda</w:t>
      </w:r>
    </w:p>
    <w:tbl>
      <w:tblPr>
        <w:tblStyle w:val="Tabelamrea"/>
        <w:tblW w:w="0" w:type="auto"/>
        <w:tblLook w:val="04A0" w:firstRow="1" w:lastRow="0" w:firstColumn="1" w:lastColumn="0" w:noHBand="0" w:noVBand="1"/>
      </w:tblPr>
      <w:tblGrid>
        <w:gridCol w:w="2689"/>
        <w:gridCol w:w="2125"/>
        <w:gridCol w:w="2407"/>
        <w:gridCol w:w="2408"/>
      </w:tblGrid>
      <w:tr w:rsidR="005667EE" w14:paraId="76F96CF5" w14:textId="77777777" w:rsidTr="00E54946">
        <w:tc>
          <w:tcPr>
            <w:tcW w:w="2689" w:type="dxa"/>
          </w:tcPr>
          <w:p w14:paraId="205635A3" w14:textId="77777777" w:rsidR="005667EE" w:rsidRDefault="005667EE" w:rsidP="00E54946">
            <w:pPr>
              <w:jc w:val="both"/>
              <w:rPr>
                <w:rFonts w:ascii="Arial" w:hAnsi="Arial" w:cs="Arial"/>
                <w:b/>
                <w:sz w:val="20"/>
                <w:szCs w:val="20"/>
              </w:rPr>
            </w:pPr>
          </w:p>
        </w:tc>
        <w:tc>
          <w:tcPr>
            <w:tcW w:w="2125" w:type="dxa"/>
          </w:tcPr>
          <w:p w14:paraId="26547F97" w14:textId="77777777" w:rsidR="005667EE" w:rsidRDefault="005667EE" w:rsidP="00E54946">
            <w:pPr>
              <w:rPr>
                <w:rFonts w:ascii="Arial" w:hAnsi="Arial" w:cs="Arial"/>
                <w:b/>
                <w:sz w:val="20"/>
                <w:szCs w:val="20"/>
              </w:rPr>
            </w:pPr>
            <w:r>
              <w:rPr>
                <w:rFonts w:ascii="Arial" w:hAnsi="Arial" w:cs="Arial"/>
                <w:b/>
                <w:bCs/>
                <w:sz w:val="20"/>
                <w:szCs w:val="20"/>
              </w:rPr>
              <w:t xml:space="preserve">Cena </w:t>
            </w:r>
            <w:r w:rsidRPr="00177349">
              <w:rPr>
                <w:rFonts w:ascii="Arial" w:hAnsi="Arial" w:cs="Arial"/>
                <w:b/>
                <w:bCs/>
                <w:sz w:val="20"/>
                <w:szCs w:val="20"/>
              </w:rPr>
              <w:t>mesečn</w:t>
            </w:r>
            <w:r>
              <w:rPr>
                <w:rFonts w:ascii="Arial" w:hAnsi="Arial" w:cs="Arial"/>
                <w:b/>
                <w:bCs/>
                <w:sz w:val="20"/>
                <w:szCs w:val="20"/>
              </w:rPr>
              <w:t>ega</w:t>
            </w:r>
            <w:r w:rsidRPr="00177349">
              <w:rPr>
                <w:rFonts w:ascii="Arial" w:hAnsi="Arial" w:cs="Arial"/>
                <w:b/>
                <w:bCs/>
                <w:sz w:val="20"/>
                <w:szCs w:val="20"/>
              </w:rPr>
              <w:t xml:space="preserve"> najem</w:t>
            </w:r>
            <w:r>
              <w:rPr>
                <w:rFonts w:ascii="Arial" w:hAnsi="Arial" w:cs="Arial"/>
                <w:b/>
                <w:bCs/>
                <w:sz w:val="20"/>
                <w:szCs w:val="20"/>
              </w:rPr>
              <w:t>a v EUR</w:t>
            </w:r>
            <w:r w:rsidRPr="00177349">
              <w:rPr>
                <w:rFonts w:ascii="Arial" w:hAnsi="Arial" w:cs="Arial"/>
                <w:b/>
                <w:bCs/>
                <w:sz w:val="20"/>
                <w:szCs w:val="20"/>
              </w:rPr>
              <w:t xml:space="preserve"> brez DDV</w:t>
            </w:r>
          </w:p>
        </w:tc>
        <w:tc>
          <w:tcPr>
            <w:tcW w:w="2407" w:type="dxa"/>
          </w:tcPr>
          <w:p w14:paraId="12AF8160" w14:textId="77777777" w:rsidR="005667EE" w:rsidRDefault="005667EE" w:rsidP="00E54946">
            <w:pPr>
              <w:rPr>
                <w:rFonts w:ascii="Arial" w:hAnsi="Arial" w:cs="Arial"/>
                <w:b/>
                <w:sz w:val="20"/>
                <w:szCs w:val="20"/>
              </w:rPr>
            </w:pPr>
            <w:r>
              <w:rPr>
                <w:rFonts w:ascii="Arial" w:hAnsi="Arial" w:cs="Arial"/>
                <w:b/>
                <w:bCs/>
                <w:sz w:val="20"/>
                <w:szCs w:val="20"/>
              </w:rPr>
              <w:t>Obdobje najema (v mesecih)</w:t>
            </w:r>
          </w:p>
        </w:tc>
        <w:tc>
          <w:tcPr>
            <w:tcW w:w="2408" w:type="dxa"/>
          </w:tcPr>
          <w:p w14:paraId="7202F838" w14:textId="77777777" w:rsidR="005667EE" w:rsidRDefault="005667EE" w:rsidP="00E54946">
            <w:pPr>
              <w:rPr>
                <w:rFonts w:ascii="Arial" w:hAnsi="Arial" w:cs="Arial"/>
                <w:b/>
                <w:sz w:val="20"/>
                <w:szCs w:val="20"/>
              </w:rPr>
            </w:pPr>
            <w:r>
              <w:rPr>
                <w:rFonts w:ascii="Arial" w:hAnsi="Arial" w:cs="Arial"/>
                <w:b/>
                <w:bCs/>
                <w:sz w:val="20"/>
                <w:szCs w:val="20"/>
              </w:rPr>
              <w:t>Celotna v</w:t>
            </w:r>
            <w:r w:rsidRPr="00177349">
              <w:rPr>
                <w:rFonts w:ascii="Arial" w:hAnsi="Arial" w:cs="Arial"/>
                <w:b/>
                <w:bCs/>
                <w:sz w:val="20"/>
                <w:szCs w:val="20"/>
              </w:rPr>
              <w:t xml:space="preserve">rednost najema </w:t>
            </w:r>
            <w:r>
              <w:rPr>
                <w:rFonts w:ascii="Arial" w:hAnsi="Arial" w:cs="Arial"/>
                <w:b/>
                <w:bCs/>
                <w:sz w:val="20"/>
                <w:szCs w:val="20"/>
              </w:rPr>
              <w:t>v EUR brez DDV</w:t>
            </w:r>
          </w:p>
        </w:tc>
      </w:tr>
      <w:tr w:rsidR="005667EE" w14:paraId="23CF9D64" w14:textId="77777777" w:rsidTr="00E54946">
        <w:tc>
          <w:tcPr>
            <w:tcW w:w="2689" w:type="dxa"/>
            <w:tcBorders>
              <w:bottom w:val="single" w:sz="4" w:space="0" w:color="auto"/>
            </w:tcBorders>
          </w:tcPr>
          <w:p w14:paraId="59D5F381" w14:textId="6FC4022E" w:rsidR="005667EE" w:rsidRDefault="005667EE" w:rsidP="00E54946">
            <w:pPr>
              <w:rPr>
                <w:rFonts w:ascii="Arial" w:hAnsi="Arial" w:cs="Arial"/>
                <w:b/>
                <w:sz w:val="20"/>
                <w:szCs w:val="20"/>
              </w:rPr>
            </w:pPr>
            <w:r>
              <w:rPr>
                <w:rFonts w:ascii="Arial" w:hAnsi="Arial" w:cs="Arial"/>
                <w:b/>
                <w:bCs/>
                <w:sz w:val="20"/>
                <w:szCs w:val="20"/>
              </w:rPr>
              <w:t>Najem rabljenega o</w:t>
            </w:r>
            <w:r w:rsidRPr="00177349">
              <w:rPr>
                <w:rFonts w:ascii="Arial" w:hAnsi="Arial" w:cs="Arial"/>
                <w:b/>
                <w:bCs/>
                <w:sz w:val="20"/>
                <w:szCs w:val="20"/>
              </w:rPr>
              <w:t>sebn</w:t>
            </w:r>
            <w:r>
              <w:rPr>
                <w:rFonts w:ascii="Arial" w:hAnsi="Arial" w:cs="Arial"/>
                <w:b/>
                <w:bCs/>
                <w:sz w:val="20"/>
                <w:szCs w:val="20"/>
              </w:rPr>
              <w:t>ega</w:t>
            </w:r>
            <w:r w:rsidRPr="00177349">
              <w:rPr>
                <w:rFonts w:ascii="Arial" w:hAnsi="Arial" w:cs="Arial"/>
                <w:b/>
                <w:bCs/>
                <w:sz w:val="20"/>
                <w:szCs w:val="20"/>
              </w:rPr>
              <w:t xml:space="preserve"> vozil</w:t>
            </w:r>
            <w:r>
              <w:rPr>
                <w:rFonts w:ascii="Arial" w:hAnsi="Arial" w:cs="Arial"/>
                <w:b/>
                <w:bCs/>
                <w:sz w:val="20"/>
                <w:szCs w:val="20"/>
              </w:rPr>
              <w:t>a</w:t>
            </w:r>
            <w:r w:rsidRPr="00177349">
              <w:rPr>
                <w:rFonts w:ascii="Arial" w:hAnsi="Arial" w:cs="Arial"/>
                <w:b/>
                <w:bCs/>
                <w:sz w:val="20"/>
                <w:szCs w:val="20"/>
              </w:rPr>
              <w:t xml:space="preserve"> (SUV), </w:t>
            </w:r>
            <w:r>
              <w:rPr>
                <w:rFonts w:ascii="Arial" w:hAnsi="Arial" w:cs="Arial"/>
                <w:b/>
                <w:sz w:val="20"/>
              </w:rPr>
              <w:t>pod zaporedno št. 1 v točki 8.2 – Tehnične zahteve (sklop 4)</w:t>
            </w:r>
          </w:p>
        </w:tc>
        <w:tc>
          <w:tcPr>
            <w:tcW w:w="2125" w:type="dxa"/>
            <w:tcBorders>
              <w:bottom w:val="single" w:sz="4" w:space="0" w:color="auto"/>
            </w:tcBorders>
          </w:tcPr>
          <w:p w14:paraId="7FEB897B" w14:textId="77777777" w:rsidR="005667EE" w:rsidRDefault="005667EE" w:rsidP="00E54946">
            <w:pPr>
              <w:jc w:val="both"/>
              <w:rPr>
                <w:rFonts w:ascii="Arial" w:hAnsi="Arial" w:cs="Arial"/>
                <w:b/>
                <w:sz w:val="20"/>
                <w:szCs w:val="20"/>
              </w:rPr>
            </w:pPr>
          </w:p>
        </w:tc>
        <w:tc>
          <w:tcPr>
            <w:tcW w:w="2407" w:type="dxa"/>
            <w:vAlign w:val="center"/>
          </w:tcPr>
          <w:p w14:paraId="0A0629ED" w14:textId="77777777" w:rsidR="005667EE" w:rsidRDefault="005667EE" w:rsidP="00E54946">
            <w:pPr>
              <w:jc w:val="center"/>
              <w:rPr>
                <w:rFonts w:ascii="Arial" w:hAnsi="Arial" w:cs="Arial"/>
                <w:b/>
                <w:sz w:val="20"/>
                <w:szCs w:val="20"/>
              </w:rPr>
            </w:pPr>
            <w:r w:rsidRPr="00177349">
              <w:rPr>
                <w:rFonts w:ascii="Arial" w:hAnsi="Arial" w:cs="Arial"/>
                <w:b/>
                <w:bCs/>
                <w:sz w:val="20"/>
                <w:szCs w:val="20"/>
              </w:rPr>
              <w:t>48</w:t>
            </w:r>
          </w:p>
        </w:tc>
        <w:tc>
          <w:tcPr>
            <w:tcW w:w="2408" w:type="dxa"/>
          </w:tcPr>
          <w:p w14:paraId="29830E7D" w14:textId="77777777" w:rsidR="005667EE" w:rsidRDefault="005667EE" w:rsidP="00E54946">
            <w:pPr>
              <w:jc w:val="both"/>
              <w:rPr>
                <w:rFonts w:ascii="Arial" w:hAnsi="Arial" w:cs="Arial"/>
                <w:b/>
                <w:sz w:val="20"/>
                <w:szCs w:val="20"/>
              </w:rPr>
            </w:pPr>
          </w:p>
        </w:tc>
      </w:tr>
      <w:tr w:rsidR="005667EE" w14:paraId="59FA2590" w14:textId="77777777" w:rsidTr="00E54946">
        <w:tc>
          <w:tcPr>
            <w:tcW w:w="2689" w:type="dxa"/>
            <w:tcBorders>
              <w:bottom w:val="single" w:sz="4" w:space="0" w:color="auto"/>
            </w:tcBorders>
          </w:tcPr>
          <w:p w14:paraId="6ED5BFD8" w14:textId="4E8CF403" w:rsidR="005667EE" w:rsidRDefault="005667EE" w:rsidP="00E54946">
            <w:pPr>
              <w:rPr>
                <w:rFonts w:ascii="Arial" w:hAnsi="Arial" w:cs="Arial"/>
                <w:b/>
                <w:sz w:val="20"/>
                <w:szCs w:val="20"/>
              </w:rPr>
            </w:pPr>
            <w:r>
              <w:rPr>
                <w:rFonts w:ascii="Arial" w:hAnsi="Arial" w:cs="Arial"/>
                <w:b/>
                <w:bCs/>
                <w:sz w:val="20"/>
                <w:szCs w:val="20"/>
              </w:rPr>
              <w:t>Najem rabljenega o</w:t>
            </w:r>
            <w:r w:rsidRPr="00177349">
              <w:rPr>
                <w:rFonts w:ascii="Arial" w:hAnsi="Arial" w:cs="Arial"/>
                <w:b/>
                <w:bCs/>
                <w:sz w:val="20"/>
                <w:szCs w:val="20"/>
              </w:rPr>
              <w:t>sebn</w:t>
            </w:r>
            <w:r>
              <w:rPr>
                <w:rFonts w:ascii="Arial" w:hAnsi="Arial" w:cs="Arial"/>
                <w:b/>
                <w:bCs/>
                <w:sz w:val="20"/>
                <w:szCs w:val="20"/>
              </w:rPr>
              <w:t>ega</w:t>
            </w:r>
            <w:r w:rsidRPr="00177349">
              <w:rPr>
                <w:rFonts w:ascii="Arial" w:hAnsi="Arial" w:cs="Arial"/>
                <w:b/>
                <w:bCs/>
                <w:sz w:val="20"/>
                <w:szCs w:val="20"/>
              </w:rPr>
              <w:t xml:space="preserve"> vozil</w:t>
            </w:r>
            <w:r>
              <w:rPr>
                <w:rFonts w:ascii="Arial" w:hAnsi="Arial" w:cs="Arial"/>
                <w:b/>
                <w:bCs/>
                <w:sz w:val="20"/>
                <w:szCs w:val="20"/>
              </w:rPr>
              <w:t>a</w:t>
            </w:r>
            <w:r w:rsidRPr="00177349">
              <w:rPr>
                <w:rFonts w:ascii="Arial" w:hAnsi="Arial" w:cs="Arial"/>
                <w:b/>
                <w:bCs/>
                <w:sz w:val="20"/>
                <w:szCs w:val="20"/>
              </w:rPr>
              <w:t xml:space="preserve"> (SUV), </w:t>
            </w:r>
            <w:r>
              <w:rPr>
                <w:rFonts w:ascii="Arial" w:hAnsi="Arial" w:cs="Arial"/>
                <w:b/>
                <w:sz w:val="20"/>
              </w:rPr>
              <w:t>pod zaporedno št. 2 v točki 8.2 – Tehnične zahteve (sklop 4)</w:t>
            </w:r>
          </w:p>
        </w:tc>
        <w:tc>
          <w:tcPr>
            <w:tcW w:w="2125" w:type="dxa"/>
            <w:tcBorders>
              <w:bottom w:val="single" w:sz="4" w:space="0" w:color="auto"/>
            </w:tcBorders>
          </w:tcPr>
          <w:p w14:paraId="192DBC5B" w14:textId="77777777" w:rsidR="005667EE" w:rsidRDefault="005667EE" w:rsidP="00E54946">
            <w:pPr>
              <w:jc w:val="both"/>
              <w:rPr>
                <w:rFonts w:ascii="Arial" w:hAnsi="Arial" w:cs="Arial"/>
                <w:b/>
                <w:sz w:val="20"/>
                <w:szCs w:val="20"/>
              </w:rPr>
            </w:pPr>
          </w:p>
        </w:tc>
        <w:tc>
          <w:tcPr>
            <w:tcW w:w="2407" w:type="dxa"/>
            <w:tcBorders>
              <w:bottom w:val="single" w:sz="4" w:space="0" w:color="auto"/>
            </w:tcBorders>
            <w:vAlign w:val="center"/>
          </w:tcPr>
          <w:p w14:paraId="0A9F9E58" w14:textId="77777777" w:rsidR="005667EE" w:rsidRDefault="005667EE" w:rsidP="00E54946">
            <w:pPr>
              <w:jc w:val="center"/>
              <w:rPr>
                <w:rFonts w:ascii="Arial" w:hAnsi="Arial" w:cs="Arial"/>
                <w:b/>
                <w:sz w:val="20"/>
                <w:szCs w:val="20"/>
              </w:rPr>
            </w:pPr>
            <w:r w:rsidRPr="00177349">
              <w:rPr>
                <w:rFonts w:ascii="Arial" w:hAnsi="Arial" w:cs="Arial"/>
                <w:b/>
                <w:bCs/>
                <w:sz w:val="20"/>
                <w:szCs w:val="20"/>
              </w:rPr>
              <w:t>48</w:t>
            </w:r>
          </w:p>
        </w:tc>
        <w:tc>
          <w:tcPr>
            <w:tcW w:w="2408" w:type="dxa"/>
          </w:tcPr>
          <w:p w14:paraId="288A3AAF" w14:textId="77777777" w:rsidR="005667EE" w:rsidRDefault="005667EE" w:rsidP="00E54946">
            <w:pPr>
              <w:jc w:val="both"/>
              <w:rPr>
                <w:rFonts w:ascii="Arial" w:hAnsi="Arial" w:cs="Arial"/>
                <w:b/>
                <w:sz w:val="20"/>
                <w:szCs w:val="20"/>
              </w:rPr>
            </w:pPr>
          </w:p>
        </w:tc>
      </w:tr>
      <w:tr w:rsidR="005667EE" w14:paraId="03219F6D" w14:textId="77777777" w:rsidTr="00E54946">
        <w:tc>
          <w:tcPr>
            <w:tcW w:w="2689" w:type="dxa"/>
            <w:tcBorders>
              <w:bottom w:val="single" w:sz="4" w:space="0" w:color="auto"/>
            </w:tcBorders>
          </w:tcPr>
          <w:p w14:paraId="4F906420" w14:textId="002D9876" w:rsidR="005667EE" w:rsidRDefault="005667EE" w:rsidP="00E54946">
            <w:pPr>
              <w:rPr>
                <w:rFonts w:ascii="Arial" w:hAnsi="Arial" w:cs="Arial"/>
                <w:b/>
                <w:bCs/>
                <w:sz w:val="20"/>
                <w:szCs w:val="20"/>
              </w:rPr>
            </w:pPr>
            <w:r>
              <w:rPr>
                <w:rFonts w:ascii="Arial" w:hAnsi="Arial" w:cs="Arial"/>
                <w:b/>
                <w:bCs/>
                <w:sz w:val="20"/>
                <w:szCs w:val="20"/>
              </w:rPr>
              <w:t>Najem rabljenega o</w:t>
            </w:r>
            <w:r w:rsidRPr="00177349">
              <w:rPr>
                <w:rFonts w:ascii="Arial" w:hAnsi="Arial" w:cs="Arial"/>
                <w:b/>
                <w:bCs/>
                <w:sz w:val="20"/>
                <w:szCs w:val="20"/>
              </w:rPr>
              <w:t>sebn</w:t>
            </w:r>
            <w:r>
              <w:rPr>
                <w:rFonts w:ascii="Arial" w:hAnsi="Arial" w:cs="Arial"/>
                <w:b/>
                <w:bCs/>
                <w:sz w:val="20"/>
                <w:szCs w:val="20"/>
              </w:rPr>
              <w:t>ega</w:t>
            </w:r>
            <w:r w:rsidRPr="00177349">
              <w:rPr>
                <w:rFonts w:ascii="Arial" w:hAnsi="Arial" w:cs="Arial"/>
                <w:b/>
                <w:bCs/>
                <w:sz w:val="20"/>
                <w:szCs w:val="20"/>
              </w:rPr>
              <w:t xml:space="preserve"> vozil</w:t>
            </w:r>
            <w:r>
              <w:rPr>
                <w:rFonts w:ascii="Arial" w:hAnsi="Arial" w:cs="Arial"/>
                <w:b/>
                <w:bCs/>
                <w:sz w:val="20"/>
                <w:szCs w:val="20"/>
              </w:rPr>
              <w:t>a</w:t>
            </w:r>
            <w:r w:rsidRPr="00177349">
              <w:rPr>
                <w:rFonts w:ascii="Arial" w:hAnsi="Arial" w:cs="Arial"/>
                <w:b/>
                <w:bCs/>
                <w:sz w:val="20"/>
                <w:szCs w:val="20"/>
              </w:rPr>
              <w:t xml:space="preserve"> (</w:t>
            </w:r>
            <w:r>
              <w:rPr>
                <w:rFonts w:ascii="Arial" w:hAnsi="Arial" w:cs="Arial"/>
                <w:b/>
                <w:bCs/>
                <w:sz w:val="20"/>
                <w:szCs w:val="20"/>
              </w:rPr>
              <w:t>limuzina</w:t>
            </w:r>
            <w:r w:rsidRPr="00177349">
              <w:rPr>
                <w:rFonts w:ascii="Arial" w:hAnsi="Arial" w:cs="Arial"/>
                <w:b/>
                <w:bCs/>
                <w:sz w:val="20"/>
                <w:szCs w:val="20"/>
              </w:rPr>
              <w:t xml:space="preserve">), </w:t>
            </w:r>
            <w:r>
              <w:rPr>
                <w:rFonts w:ascii="Arial" w:hAnsi="Arial" w:cs="Arial"/>
                <w:b/>
                <w:sz w:val="20"/>
              </w:rPr>
              <w:t>pod zaporedno št. 3 v točki 8.2 – Tehnične zahteve (sklop 4)</w:t>
            </w:r>
          </w:p>
        </w:tc>
        <w:tc>
          <w:tcPr>
            <w:tcW w:w="2125" w:type="dxa"/>
            <w:tcBorders>
              <w:bottom w:val="single" w:sz="4" w:space="0" w:color="auto"/>
            </w:tcBorders>
          </w:tcPr>
          <w:p w14:paraId="715E0FDD" w14:textId="77777777" w:rsidR="005667EE" w:rsidRDefault="005667EE" w:rsidP="00E54946">
            <w:pPr>
              <w:jc w:val="both"/>
              <w:rPr>
                <w:rFonts w:ascii="Arial" w:hAnsi="Arial" w:cs="Arial"/>
                <w:b/>
                <w:sz w:val="20"/>
                <w:szCs w:val="20"/>
              </w:rPr>
            </w:pPr>
          </w:p>
        </w:tc>
        <w:tc>
          <w:tcPr>
            <w:tcW w:w="2407" w:type="dxa"/>
            <w:tcBorders>
              <w:bottom w:val="single" w:sz="4" w:space="0" w:color="auto"/>
            </w:tcBorders>
            <w:vAlign w:val="center"/>
          </w:tcPr>
          <w:p w14:paraId="4093953C" w14:textId="2D2DC168" w:rsidR="005667EE" w:rsidRPr="00177349" w:rsidRDefault="005667EE" w:rsidP="00E54946">
            <w:pPr>
              <w:jc w:val="center"/>
              <w:rPr>
                <w:rFonts w:ascii="Arial" w:hAnsi="Arial" w:cs="Arial"/>
                <w:b/>
                <w:bCs/>
                <w:sz w:val="20"/>
                <w:szCs w:val="20"/>
              </w:rPr>
            </w:pPr>
            <w:r>
              <w:rPr>
                <w:rFonts w:ascii="Arial" w:hAnsi="Arial" w:cs="Arial"/>
                <w:b/>
                <w:bCs/>
                <w:sz w:val="20"/>
                <w:szCs w:val="20"/>
              </w:rPr>
              <w:t>48</w:t>
            </w:r>
          </w:p>
        </w:tc>
        <w:tc>
          <w:tcPr>
            <w:tcW w:w="2408" w:type="dxa"/>
          </w:tcPr>
          <w:p w14:paraId="78D0F3B0" w14:textId="77777777" w:rsidR="005667EE" w:rsidRDefault="005667EE" w:rsidP="00E54946">
            <w:pPr>
              <w:jc w:val="both"/>
              <w:rPr>
                <w:rFonts w:ascii="Arial" w:hAnsi="Arial" w:cs="Arial"/>
                <w:b/>
                <w:sz w:val="20"/>
                <w:szCs w:val="20"/>
              </w:rPr>
            </w:pPr>
          </w:p>
        </w:tc>
      </w:tr>
      <w:tr w:rsidR="005667EE" w14:paraId="20D66F97" w14:textId="77777777" w:rsidTr="00E54946">
        <w:tc>
          <w:tcPr>
            <w:tcW w:w="2689" w:type="dxa"/>
            <w:tcBorders>
              <w:top w:val="single" w:sz="4" w:space="0" w:color="auto"/>
              <w:left w:val="nil"/>
              <w:bottom w:val="nil"/>
              <w:right w:val="nil"/>
            </w:tcBorders>
          </w:tcPr>
          <w:p w14:paraId="6C7FE4EB" w14:textId="77777777" w:rsidR="005667EE" w:rsidRDefault="005667EE" w:rsidP="00E54946">
            <w:pPr>
              <w:jc w:val="both"/>
              <w:rPr>
                <w:rFonts w:ascii="Arial" w:hAnsi="Arial" w:cs="Arial"/>
                <w:b/>
                <w:sz w:val="20"/>
                <w:szCs w:val="20"/>
              </w:rPr>
            </w:pPr>
          </w:p>
        </w:tc>
        <w:tc>
          <w:tcPr>
            <w:tcW w:w="2125" w:type="dxa"/>
            <w:tcBorders>
              <w:top w:val="single" w:sz="4" w:space="0" w:color="auto"/>
              <w:left w:val="nil"/>
              <w:bottom w:val="nil"/>
              <w:right w:val="single" w:sz="4" w:space="0" w:color="auto"/>
            </w:tcBorders>
          </w:tcPr>
          <w:p w14:paraId="017E02E3" w14:textId="77777777" w:rsidR="005667EE" w:rsidRDefault="005667EE" w:rsidP="00E54946">
            <w:pPr>
              <w:jc w:val="both"/>
              <w:rPr>
                <w:rFonts w:ascii="Arial" w:hAnsi="Arial" w:cs="Arial"/>
                <w:b/>
                <w:sz w:val="20"/>
                <w:szCs w:val="20"/>
              </w:rPr>
            </w:pPr>
          </w:p>
        </w:tc>
        <w:tc>
          <w:tcPr>
            <w:tcW w:w="2407" w:type="dxa"/>
            <w:tcBorders>
              <w:left w:val="single" w:sz="4" w:space="0" w:color="auto"/>
            </w:tcBorders>
          </w:tcPr>
          <w:p w14:paraId="5A416726" w14:textId="77777777" w:rsidR="005667EE" w:rsidRDefault="005667EE" w:rsidP="00E54946">
            <w:pPr>
              <w:contextualSpacing/>
              <w:rPr>
                <w:rFonts w:ascii="Arial" w:hAnsi="Arial" w:cs="Arial"/>
                <w:b/>
                <w:sz w:val="20"/>
              </w:rPr>
            </w:pPr>
          </w:p>
          <w:p w14:paraId="1A1F0ED9" w14:textId="77777777" w:rsidR="005667EE" w:rsidRDefault="005667EE" w:rsidP="00E54946">
            <w:pPr>
              <w:contextualSpacing/>
              <w:rPr>
                <w:rFonts w:ascii="Arial" w:hAnsi="Arial" w:cs="Arial"/>
                <w:b/>
                <w:sz w:val="20"/>
              </w:rPr>
            </w:pPr>
            <w:r>
              <w:rPr>
                <w:rFonts w:ascii="Arial" w:hAnsi="Arial" w:cs="Arial"/>
                <w:b/>
                <w:sz w:val="20"/>
              </w:rPr>
              <w:t>Vrednost skupaj v</w:t>
            </w:r>
          </w:p>
          <w:p w14:paraId="34896B4E" w14:textId="77777777" w:rsidR="005667EE" w:rsidRDefault="005667EE" w:rsidP="00E54946">
            <w:pPr>
              <w:jc w:val="both"/>
              <w:rPr>
                <w:rFonts w:ascii="Arial" w:hAnsi="Arial" w:cs="Arial"/>
                <w:b/>
                <w:sz w:val="20"/>
                <w:szCs w:val="20"/>
              </w:rPr>
            </w:pPr>
            <w:r>
              <w:rPr>
                <w:rFonts w:ascii="Arial" w:hAnsi="Arial" w:cs="Arial"/>
                <w:b/>
                <w:sz w:val="20"/>
              </w:rPr>
              <w:t>EUR brez DDV</w:t>
            </w:r>
          </w:p>
        </w:tc>
        <w:tc>
          <w:tcPr>
            <w:tcW w:w="2408" w:type="dxa"/>
          </w:tcPr>
          <w:p w14:paraId="16E66C53" w14:textId="77777777" w:rsidR="005667EE" w:rsidRDefault="005667EE" w:rsidP="00E54946">
            <w:pPr>
              <w:jc w:val="both"/>
              <w:rPr>
                <w:rFonts w:ascii="Arial" w:hAnsi="Arial" w:cs="Arial"/>
                <w:b/>
                <w:sz w:val="20"/>
                <w:szCs w:val="20"/>
              </w:rPr>
            </w:pPr>
          </w:p>
        </w:tc>
      </w:tr>
    </w:tbl>
    <w:p w14:paraId="4A7A5EF8" w14:textId="539A1DF2" w:rsidR="005667EE" w:rsidRDefault="005667EE" w:rsidP="005466DC">
      <w:pPr>
        <w:jc w:val="both"/>
        <w:rPr>
          <w:rFonts w:ascii="Arial" w:hAnsi="Arial" w:cs="Arial"/>
          <w:b/>
          <w:sz w:val="20"/>
          <w:szCs w:val="20"/>
        </w:rPr>
      </w:pPr>
    </w:p>
    <w:p w14:paraId="5A7B9C30" w14:textId="5323BE05" w:rsidR="005667EE" w:rsidRDefault="005667EE" w:rsidP="005466DC">
      <w:pPr>
        <w:jc w:val="both"/>
        <w:rPr>
          <w:rFonts w:ascii="Arial" w:hAnsi="Arial" w:cs="Arial"/>
          <w:b/>
          <w:sz w:val="20"/>
          <w:szCs w:val="20"/>
        </w:rPr>
      </w:pPr>
    </w:p>
    <w:p w14:paraId="6412C9F1" w14:textId="77777777" w:rsidR="006379CC" w:rsidRPr="00225975" w:rsidRDefault="006379CC" w:rsidP="006379CC">
      <w:pPr>
        <w:keepLines/>
        <w:jc w:val="both"/>
        <w:rPr>
          <w:rFonts w:ascii="Arial" w:hAnsi="Arial" w:cs="Arial"/>
          <w:sz w:val="20"/>
          <w:szCs w:val="20"/>
        </w:rPr>
      </w:pPr>
      <w:r w:rsidRPr="00225975">
        <w:rPr>
          <w:rFonts w:ascii="Arial" w:hAnsi="Arial" w:cs="Arial"/>
          <w:sz w:val="20"/>
          <w:szCs w:val="20"/>
        </w:rPr>
        <w:t xml:space="preserve">V ponudbenem predračunu ponudnik upošteva predvideno število prevoženih kilometrov za posamezno vozilo. Odstopanje pri poračunu preseženih ali manj prevoženih kilometrov znaša +/- 5.000 kilometrov ob izteku pogodbe. </w:t>
      </w:r>
    </w:p>
    <w:p w14:paraId="3FD9FCD7" w14:textId="77777777" w:rsidR="006379CC" w:rsidRPr="00225975" w:rsidRDefault="006379CC" w:rsidP="006379CC">
      <w:pPr>
        <w:keepLines/>
        <w:jc w:val="both"/>
        <w:rPr>
          <w:rFonts w:ascii="Arial" w:hAnsi="Arial" w:cs="Arial"/>
          <w:sz w:val="20"/>
          <w:szCs w:val="20"/>
        </w:rPr>
      </w:pPr>
    </w:p>
    <w:p w14:paraId="28C5993A" w14:textId="77777777" w:rsidR="006379CC" w:rsidRPr="00225975" w:rsidRDefault="006379CC" w:rsidP="006379CC">
      <w:pPr>
        <w:keepLines/>
        <w:jc w:val="both"/>
        <w:rPr>
          <w:rFonts w:ascii="Arial" w:hAnsi="Arial" w:cs="Arial"/>
          <w:sz w:val="20"/>
          <w:szCs w:val="20"/>
        </w:rPr>
      </w:pPr>
      <w:r w:rsidRPr="00225975">
        <w:rPr>
          <w:rFonts w:ascii="Arial" w:hAnsi="Arial" w:cs="Arial"/>
          <w:sz w:val="20"/>
          <w:szCs w:val="20"/>
        </w:rPr>
        <w:t>Podlaga za ugotovitev preseženih oz. manj prevoženih kilometrov za posamezno vozilo je potrjen primopredajni zapisnik.</w:t>
      </w:r>
    </w:p>
    <w:p w14:paraId="3F9406BC" w14:textId="77777777" w:rsidR="006379CC" w:rsidRPr="00225975" w:rsidRDefault="006379CC" w:rsidP="006379CC">
      <w:pPr>
        <w:keepLines/>
        <w:jc w:val="both"/>
        <w:rPr>
          <w:rFonts w:ascii="Arial" w:hAnsi="Arial" w:cs="Arial"/>
          <w:sz w:val="20"/>
          <w:szCs w:val="20"/>
          <w:lang w:eastAsia="x-none"/>
        </w:rPr>
      </w:pPr>
    </w:p>
    <w:p w14:paraId="2CD32AC5" w14:textId="77777777" w:rsidR="006379CC" w:rsidRPr="00225975" w:rsidRDefault="006379CC" w:rsidP="006379CC">
      <w:pPr>
        <w:jc w:val="both"/>
        <w:rPr>
          <w:rFonts w:ascii="Arial" w:hAnsi="Arial" w:cs="Arial"/>
          <w:sz w:val="20"/>
          <w:szCs w:val="20"/>
        </w:rPr>
      </w:pPr>
      <w:r w:rsidRPr="00225975">
        <w:rPr>
          <w:rFonts w:ascii="Arial" w:hAnsi="Arial" w:cs="Arial"/>
          <w:sz w:val="20"/>
          <w:szCs w:val="20"/>
        </w:rPr>
        <w:t xml:space="preserve">V primeru preseženih prevoženih kilometrov se preseženi prevoženi kilometri (nad 5.000 kilometrov) obračunajo na način, da se pogodbena vrednost 4 (štiri) letnega najema za posamezno vozilo deli s predvidenimi km/štiriletno obdobje in nato zmnoži s številom preseženih prevoženih kilometrov.  </w:t>
      </w:r>
    </w:p>
    <w:p w14:paraId="3C1CA48E" w14:textId="77777777" w:rsidR="006379CC" w:rsidRPr="00225975" w:rsidRDefault="006379CC" w:rsidP="006379CC">
      <w:pPr>
        <w:jc w:val="both"/>
        <w:rPr>
          <w:rFonts w:ascii="Arial" w:hAnsi="Arial" w:cs="Arial"/>
          <w:sz w:val="20"/>
          <w:szCs w:val="20"/>
        </w:rPr>
      </w:pPr>
    </w:p>
    <w:p w14:paraId="31E19F06" w14:textId="77777777" w:rsidR="006379CC" w:rsidRPr="00225975" w:rsidRDefault="006379CC" w:rsidP="006379CC">
      <w:pPr>
        <w:pStyle w:val="Telo"/>
        <w:spacing w:before="0"/>
        <w:rPr>
          <w:rFonts w:ascii="Arial" w:hAnsi="Arial" w:cs="Arial"/>
          <w:i w:val="0"/>
          <w:sz w:val="20"/>
        </w:rPr>
      </w:pPr>
      <w:r w:rsidRPr="00225975">
        <w:rPr>
          <w:rFonts w:ascii="Arial" w:hAnsi="Arial" w:cs="Arial"/>
          <w:i w:val="0"/>
          <w:sz w:val="20"/>
        </w:rPr>
        <w:t>Presežene prevožene kilometre bo najemodajalec najemniku zaračunal na posebej izdanem računu.</w:t>
      </w:r>
    </w:p>
    <w:p w14:paraId="379E6EF0" w14:textId="77777777" w:rsidR="006379CC" w:rsidRPr="00023550" w:rsidRDefault="006379CC" w:rsidP="006379CC">
      <w:pPr>
        <w:rPr>
          <w:rFonts w:ascii="Arial" w:hAnsi="Arial" w:cs="Arial"/>
          <w:b/>
          <w:strike/>
          <w:color w:val="FF0000"/>
          <w:sz w:val="20"/>
          <w:szCs w:val="20"/>
        </w:rPr>
      </w:pPr>
    </w:p>
    <w:p w14:paraId="5412CB26" w14:textId="6B89EEE9" w:rsidR="006379CC" w:rsidRDefault="006379CC" w:rsidP="006379CC">
      <w:pPr>
        <w:jc w:val="both"/>
        <w:rPr>
          <w:rFonts w:ascii="Arial" w:hAnsi="Arial" w:cs="Arial"/>
          <w:sz w:val="20"/>
          <w:szCs w:val="20"/>
        </w:rPr>
      </w:pPr>
      <w:r w:rsidRPr="00225975">
        <w:rPr>
          <w:rFonts w:ascii="Arial" w:hAnsi="Arial" w:cs="Arial"/>
          <w:sz w:val="20"/>
          <w:szCs w:val="20"/>
        </w:rPr>
        <w:t xml:space="preserve">V primeru manj prevoženih kilometrov se manj prevoženi kilometri (pod 5.000 kilometrov) obračunajo na način,  da se pogodbena vrednost 4 (štiri) letnega najema za posamezno vozilo deli s predvidenimi km/štiriletno obdobje in nato zmnoži s številom manj prevoženih kilometrov.  </w:t>
      </w:r>
    </w:p>
    <w:p w14:paraId="259F5CF4" w14:textId="6DBDBD4D" w:rsidR="00696D55" w:rsidRDefault="00696D55" w:rsidP="006379CC">
      <w:pPr>
        <w:jc w:val="both"/>
        <w:rPr>
          <w:rFonts w:ascii="Arial" w:hAnsi="Arial" w:cs="Arial"/>
          <w:sz w:val="20"/>
          <w:szCs w:val="20"/>
        </w:rPr>
      </w:pPr>
    </w:p>
    <w:p w14:paraId="5794C755" w14:textId="77777777" w:rsidR="00696D55" w:rsidRDefault="00696D55" w:rsidP="00696D55">
      <w:pPr>
        <w:jc w:val="both"/>
        <w:rPr>
          <w:rFonts w:ascii="Arial" w:hAnsi="Arial" w:cs="Arial"/>
          <w:sz w:val="20"/>
          <w:szCs w:val="20"/>
        </w:rPr>
      </w:pPr>
    </w:p>
    <w:p w14:paraId="01AFFF9E" w14:textId="77777777" w:rsidR="00696D55" w:rsidRPr="009036AA" w:rsidRDefault="00696D55" w:rsidP="00696D55">
      <w:pPr>
        <w:keepLines/>
        <w:jc w:val="both"/>
        <w:rPr>
          <w:rFonts w:ascii="Arial" w:hAnsi="Arial" w:cs="Arial"/>
          <w:sz w:val="20"/>
          <w:szCs w:val="20"/>
        </w:rPr>
      </w:pPr>
      <w:r w:rsidRPr="009036AA">
        <w:rPr>
          <w:rFonts w:ascii="Arial" w:hAnsi="Arial" w:cs="Arial"/>
          <w:sz w:val="20"/>
          <w:szCs w:val="20"/>
          <w:lang w:eastAsia="en-US"/>
        </w:rPr>
        <w:t>V primeru manj prevoženih kilometrov, se manj prevoženi kilometri (od 5.000 kilometrov vendar ne več kot 10.000 km) obračunajo v višini ene tretjine (1/3) vrednosti kot pri preseženih kilometrih.</w:t>
      </w:r>
    </w:p>
    <w:p w14:paraId="70084219" w14:textId="77777777" w:rsidR="006379CC" w:rsidRPr="00225975" w:rsidRDefault="006379CC" w:rsidP="006379CC">
      <w:pPr>
        <w:rPr>
          <w:b/>
          <w:strike/>
        </w:rPr>
      </w:pPr>
    </w:p>
    <w:p w14:paraId="07DCBC5C" w14:textId="77777777" w:rsidR="006379CC" w:rsidRPr="00225975" w:rsidRDefault="006379CC" w:rsidP="006379CC">
      <w:pPr>
        <w:rPr>
          <w:rFonts w:ascii="Arial" w:hAnsi="Arial" w:cs="Arial"/>
          <w:sz w:val="20"/>
          <w:szCs w:val="20"/>
        </w:rPr>
      </w:pPr>
      <w:r w:rsidRPr="00225975">
        <w:rPr>
          <w:rFonts w:ascii="Arial" w:hAnsi="Arial" w:cs="Arial"/>
          <w:sz w:val="20"/>
          <w:szCs w:val="20"/>
        </w:rPr>
        <w:t xml:space="preserve">Za manj prevožene kilometre bo najemodajalec najemniku izdal dobropis. </w:t>
      </w:r>
    </w:p>
    <w:p w14:paraId="3A32D1E4" w14:textId="77777777" w:rsidR="006379CC" w:rsidRPr="009510C9" w:rsidRDefault="006379CC" w:rsidP="006379CC">
      <w:pPr>
        <w:keepLines/>
        <w:jc w:val="both"/>
        <w:rPr>
          <w:rFonts w:ascii="Arial" w:hAnsi="Arial" w:cs="Arial"/>
          <w:color w:val="FF0000"/>
          <w:sz w:val="20"/>
          <w:szCs w:val="20"/>
          <w:lang w:eastAsia="x-none"/>
        </w:rPr>
      </w:pPr>
    </w:p>
    <w:p w14:paraId="0886922A" w14:textId="5D0C8064" w:rsidR="00261A32" w:rsidRPr="00513FBA" w:rsidRDefault="00261A32" w:rsidP="0074089C">
      <w:pPr>
        <w:autoSpaceDE w:val="0"/>
        <w:autoSpaceDN w:val="0"/>
        <w:adjustRightInd w:val="0"/>
        <w:jc w:val="both"/>
        <w:rPr>
          <w:rFonts w:ascii="Arial" w:hAnsi="Arial" w:cs="Arial"/>
          <w:sz w:val="20"/>
          <w:szCs w:val="20"/>
        </w:rPr>
      </w:pPr>
      <w:r w:rsidRPr="00513FBA">
        <w:rPr>
          <w:rFonts w:ascii="Arial" w:hAnsi="Arial" w:cs="Arial"/>
          <w:sz w:val="20"/>
          <w:szCs w:val="20"/>
        </w:rPr>
        <w:t xml:space="preserve">Strinjamo se, da naša ponudba velja za </w:t>
      </w:r>
      <w:r w:rsidRPr="00DF2392">
        <w:rPr>
          <w:rFonts w:ascii="Arial" w:hAnsi="Arial" w:cs="Arial"/>
          <w:sz w:val="20"/>
          <w:szCs w:val="20"/>
        </w:rPr>
        <w:t xml:space="preserve">dobo </w:t>
      </w:r>
      <w:r w:rsidRPr="00DF2392">
        <w:rPr>
          <w:rFonts w:ascii="Arial" w:hAnsi="Arial" w:cs="Arial"/>
          <w:b/>
          <w:sz w:val="20"/>
          <w:szCs w:val="20"/>
        </w:rPr>
        <w:t>150 (sto petdeset)</w:t>
      </w:r>
      <w:r w:rsidR="001D5A08" w:rsidRPr="00DF2392">
        <w:rPr>
          <w:rFonts w:ascii="Arial" w:hAnsi="Arial" w:cs="Arial"/>
          <w:sz w:val="20"/>
          <w:szCs w:val="20"/>
        </w:rPr>
        <w:t xml:space="preserve"> </w:t>
      </w:r>
      <w:r w:rsidRPr="00513FBA">
        <w:rPr>
          <w:rFonts w:ascii="Arial" w:hAnsi="Arial" w:cs="Arial"/>
          <w:sz w:val="20"/>
          <w:szCs w:val="20"/>
        </w:rPr>
        <w:t>dni od skrajnega roka za predložitev ponudb in bo za nas obvezujoča ter jo lahko sprejmete kadarkoli pred iztekom tega obdobja.</w:t>
      </w:r>
    </w:p>
    <w:p w14:paraId="5FBC824F" w14:textId="77777777" w:rsidR="00261A32" w:rsidRPr="00513FBA" w:rsidRDefault="00261A32" w:rsidP="0074089C">
      <w:pPr>
        <w:autoSpaceDE w:val="0"/>
        <w:autoSpaceDN w:val="0"/>
        <w:adjustRightInd w:val="0"/>
        <w:jc w:val="both"/>
        <w:rPr>
          <w:rFonts w:ascii="Arial" w:hAnsi="Arial" w:cs="Arial"/>
          <w:sz w:val="20"/>
          <w:szCs w:val="20"/>
        </w:rPr>
      </w:pPr>
    </w:p>
    <w:p w14:paraId="2DA214B9" w14:textId="5DE0049D" w:rsidR="00261A32" w:rsidRPr="00513FBA" w:rsidRDefault="00261A32" w:rsidP="0074089C">
      <w:pPr>
        <w:autoSpaceDE w:val="0"/>
        <w:autoSpaceDN w:val="0"/>
        <w:adjustRightInd w:val="0"/>
        <w:jc w:val="both"/>
        <w:rPr>
          <w:rFonts w:ascii="Arial" w:hAnsi="Arial" w:cs="Arial"/>
          <w:sz w:val="20"/>
          <w:szCs w:val="20"/>
        </w:rPr>
      </w:pPr>
      <w:r w:rsidRPr="00513FBA">
        <w:rPr>
          <w:rFonts w:ascii="Arial" w:hAnsi="Arial" w:cs="Arial"/>
          <w:sz w:val="20"/>
          <w:szCs w:val="20"/>
        </w:rPr>
        <w:t xml:space="preserve">Zavedamo se, da si kot naročnik pridržujete pravico, da naše ponudbe ne izberete. </w:t>
      </w:r>
    </w:p>
    <w:p w14:paraId="761DD4CC" w14:textId="77777777" w:rsidR="00261A32" w:rsidRPr="00513FBA" w:rsidRDefault="00261A32" w:rsidP="0074089C">
      <w:pPr>
        <w:autoSpaceDE w:val="0"/>
        <w:autoSpaceDN w:val="0"/>
        <w:adjustRightInd w:val="0"/>
        <w:jc w:val="both"/>
        <w:rPr>
          <w:rFonts w:ascii="Arial" w:hAnsi="Arial" w:cs="Arial"/>
          <w:sz w:val="20"/>
          <w:szCs w:val="20"/>
        </w:rPr>
      </w:pPr>
    </w:p>
    <w:p w14:paraId="3E01D147" w14:textId="791E2926" w:rsidR="00261A32" w:rsidRDefault="00261A32" w:rsidP="00B143F3">
      <w:pPr>
        <w:autoSpaceDE w:val="0"/>
        <w:autoSpaceDN w:val="0"/>
        <w:adjustRightInd w:val="0"/>
        <w:jc w:val="both"/>
        <w:rPr>
          <w:rFonts w:ascii="Arial" w:hAnsi="Arial" w:cs="Arial"/>
          <w:sz w:val="20"/>
          <w:szCs w:val="20"/>
        </w:rPr>
      </w:pPr>
      <w:r w:rsidRPr="00513FBA">
        <w:rPr>
          <w:rFonts w:ascii="Arial" w:hAnsi="Arial" w:cs="Arial"/>
          <w:sz w:val="20"/>
          <w:szCs w:val="20"/>
        </w:rPr>
        <w:t xml:space="preserve">Dokler se ne pripravi in ne podpiše uradna pogodba med nami, ta ponudba, skupaj z odločitvijo o oddaji javnega naročila, tvori med nami obvezujočo ponudbo. </w:t>
      </w:r>
    </w:p>
    <w:p w14:paraId="151D852D" w14:textId="77777777" w:rsidR="00DA10CE" w:rsidRPr="00513FBA" w:rsidRDefault="00DA10CE" w:rsidP="00B143F3">
      <w:pPr>
        <w:autoSpaceDE w:val="0"/>
        <w:autoSpaceDN w:val="0"/>
        <w:adjustRightInd w:val="0"/>
        <w:jc w:val="both"/>
        <w:rPr>
          <w:rFonts w:ascii="Arial" w:hAnsi="Arial" w:cs="Arial"/>
          <w:sz w:val="20"/>
          <w:szCs w:val="20"/>
        </w:rPr>
      </w:pPr>
    </w:p>
    <w:p w14:paraId="478AA4D9" w14:textId="79E7BA05" w:rsidR="005B1CDD" w:rsidRPr="00513FBA" w:rsidRDefault="00261A32" w:rsidP="00B143F3">
      <w:pPr>
        <w:autoSpaceDE w:val="0"/>
        <w:autoSpaceDN w:val="0"/>
        <w:adjustRightInd w:val="0"/>
        <w:jc w:val="both"/>
        <w:rPr>
          <w:rFonts w:ascii="Arial" w:hAnsi="Arial" w:cs="Arial"/>
          <w:b/>
          <w:sz w:val="20"/>
          <w:szCs w:val="20"/>
        </w:rPr>
      </w:pPr>
      <w:r w:rsidRPr="00513FBA">
        <w:rPr>
          <w:rFonts w:ascii="Arial" w:hAnsi="Arial" w:cs="Arial"/>
          <w:sz w:val="20"/>
          <w:szCs w:val="20"/>
        </w:rPr>
        <w:t>V primeru, da bo naša ponudba sprejeta, bomo zagotovili zavarovanje za dobro izvedbo pogodbenih obveznosti v obliki in v znesku ter v roku določenem v razpisni dokumentaciji</w:t>
      </w:r>
      <w:r w:rsidR="0074089C">
        <w:rPr>
          <w:rFonts w:ascii="Arial" w:hAnsi="Arial" w:cs="Arial"/>
          <w:sz w:val="20"/>
          <w:szCs w:val="20"/>
        </w:rPr>
        <w:t>.</w:t>
      </w:r>
    </w:p>
    <w:p w14:paraId="00BA177A" w14:textId="77777777" w:rsidR="0063266E" w:rsidRDefault="0063266E" w:rsidP="002362C0">
      <w:pPr>
        <w:autoSpaceDE w:val="0"/>
        <w:autoSpaceDN w:val="0"/>
        <w:adjustRightInd w:val="0"/>
        <w:jc w:val="right"/>
        <w:rPr>
          <w:rFonts w:ascii="Arial" w:hAnsi="Arial" w:cs="Arial"/>
          <w:b/>
          <w:sz w:val="20"/>
          <w:szCs w:val="20"/>
        </w:rPr>
      </w:pPr>
    </w:p>
    <w:p w14:paraId="3336B3B4" w14:textId="77777777" w:rsidR="0063266E" w:rsidRDefault="0063266E" w:rsidP="002362C0">
      <w:pPr>
        <w:autoSpaceDE w:val="0"/>
        <w:autoSpaceDN w:val="0"/>
        <w:adjustRightInd w:val="0"/>
        <w:jc w:val="right"/>
        <w:rPr>
          <w:rFonts w:ascii="Arial" w:hAnsi="Arial" w:cs="Arial"/>
          <w:b/>
          <w:sz w:val="20"/>
          <w:szCs w:val="20"/>
        </w:rPr>
      </w:pPr>
    </w:p>
    <w:p w14:paraId="18A1BA58" w14:textId="77777777" w:rsidR="006379CC" w:rsidRDefault="006379CC" w:rsidP="00A45C86">
      <w:pPr>
        <w:autoSpaceDE w:val="0"/>
        <w:autoSpaceDN w:val="0"/>
        <w:adjustRightInd w:val="0"/>
        <w:rPr>
          <w:rFonts w:ascii="Arial" w:hAnsi="Arial" w:cs="Arial"/>
          <w:sz w:val="20"/>
          <w:szCs w:val="20"/>
        </w:rPr>
      </w:pPr>
    </w:p>
    <w:p w14:paraId="4DC3D0C0" w14:textId="77777777" w:rsidR="006379CC" w:rsidRDefault="006379CC" w:rsidP="00A45C86">
      <w:pPr>
        <w:autoSpaceDE w:val="0"/>
        <w:autoSpaceDN w:val="0"/>
        <w:adjustRightInd w:val="0"/>
        <w:rPr>
          <w:rFonts w:ascii="Arial" w:hAnsi="Arial" w:cs="Arial"/>
          <w:sz w:val="20"/>
          <w:szCs w:val="20"/>
        </w:rPr>
      </w:pPr>
    </w:p>
    <w:p w14:paraId="546C1F4A" w14:textId="0F76706D" w:rsidR="00A45C86" w:rsidRPr="00A45C86" w:rsidRDefault="00A45C86" w:rsidP="00A45C86">
      <w:pPr>
        <w:autoSpaceDE w:val="0"/>
        <w:autoSpaceDN w:val="0"/>
        <w:adjustRightInd w:val="0"/>
        <w:rPr>
          <w:rFonts w:ascii="Arial" w:hAnsi="Arial" w:cs="Arial"/>
          <w:sz w:val="20"/>
          <w:szCs w:val="20"/>
        </w:rPr>
      </w:pPr>
      <w:r w:rsidRPr="00A45C86">
        <w:rPr>
          <w:rFonts w:ascii="Arial" w:hAnsi="Arial" w:cs="Arial"/>
          <w:sz w:val="20"/>
          <w:szCs w:val="20"/>
        </w:rPr>
        <w:t>Kraj in datum:</w:t>
      </w:r>
      <w:r w:rsidRPr="00A45C86">
        <w:rPr>
          <w:rFonts w:ascii="Arial" w:hAnsi="Arial" w:cs="Arial"/>
          <w:sz w:val="20"/>
          <w:szCs w:val="20"/>
        </w:rPr>
        <w:tab/>
      </w:r>
      <w:r w:rsidRPr="00A45C86">
        <w:rPr>
          <w:rFonts w:ascii="Arial" w:hAnsi="Arial" w:cs="Arial"/>
          <w:sz w:val="20"/>
          <w:szCs w:val="20"/>
        </w:rPr>
        <w:tab/>
      </w:r>
      <w:r w:rsidRPr="00A45C86">
        <w:rPr>
          <w:rFonts w:ascii="Arial" w:hAnsi="Arial" w:cs="Arial"/>
          <w:sz w:val="20"/>
          <w:szCs w:val="20"/>
        </w:rPr>
        <w:tab/>
        <w:t xml:space="preserve"> </w:t>
      </w:r>
      <w:r w:rsidRPr="00A45C86">
        <w:rPr>
          <w:rFonts w:ascii="Arial" w:hAnsi="Arial" w:cs="Arial"/>
          <w:sz w:val="20"/>
          <w:szCs w:val="20"/>
        </w:rPr>
        <w:tab/>
      </w:r>
      <w:r w:rsidRPr="00A45C86">
        <w:rPr>
          <w:rFonts w:ascii="Arial" w:hAnsi="Arial" w:cs="Arial"/>
          <w:sz w:val="20"/>
          <w:szCs w:val="20"/>
        </w:rPr>
        <w:tab/>
        <w:t>Žig:</w:t>
      </w:r>
      <w:r w:rsidRPr="00A45C86">
        <w:rPr>
          <w:rFonts w:ascii="Arial" w:hAnsi="Arial" w:cs="Arial"/>
          <w:sz w:val="20"/>
          <w:szCs w:val="20"/>
        </w:rPr>
        <w:tab/>
      </w:r>
      <w:r w:rsidRPr="00A45C86">
        <w:rPr>
          <w:rFonts w:ascii="Arial" w:hAnsi="Arial" w:cs="Arial"/>
          <w:sz w:val="20"/>
          <w:szCs w:val="20"/>
        </w:rPr>
        <w:tab/>
      </w:r>
      <w:r w:rsidRPr="00A45C86">
        <w:rPr>
          <w:rFonts w:ascii="Arial" w:hAnsi="Arial" w:cs="Arial"/>
          <w:sz w:val="20"/>
          <w:szCs w:val="20"/>
        </w:rPr>
        <w:tab/>
      </w:r>
      <w:r w:rsidRPr="00A45C86">
        <w:rPr>
          <w:rFonts w:ascii="Arial" w:hAnsi="Arial" w:cs="Arial"/>
          <w:sz w:val="20"/>
          <w:szCs w:val="20"/>
        </w:rPr>
        <w:tab/>
        <w:t>Podpis ponudnika</w:t>
      </w:r>
      <w:r>
        <w:rPr>
          <w:rFonts w:ascii="Arial" w:hAnsi="Arial" w:cs="Arial"/>
          <w:sz w:val="20"/>
          <w:szCs w:val="20"/>
        </w:rPr>
        <w:t>:</w:t>
      </w:r>
    </w:p>
    <w:p w14:paraId="1C5910C7" w14:textId="77777777" w:rsidR="0063266E" w:rsidRDefault="0063266E" w:rsidP="0068755F">
      <w:pPr>
        <w:autoSpaceDE w:val="0"/>
        <w:autoSpaceDN w:val="0"/>
        <w:adjustRightInd w:val="0"/>
        <w:spacing w:after="160" w:line="252" w:lineRule="auto"/>
        <w:jc w:val="right"/>
        <w:rPr>
          <w:rFonts w:ascii="Arial" w:hAnsi="Arial" w:cs="Arial"/>
          <w:b/>
          <w:sz w:val="20"/>
          <w:szCs w:val="20"/>
        </w:rPr>
      </w:pPr>
      <w:bookmarkStart w:id="375" w:name="_Toc522222904"/>
    </w:p>
    <w:p w14:paraId="773B993D" w14:textId="703E862F" w:rsidR="006379CC" w:rsidRDefault="006379CC" w:rsidP="0068755F">
      <w:pPr>
        <w:autoSpaceDE w:val="0"/>
        <w:autoSpaceDN w:val="0"/>
        <w:adjustRightInd w:val="0"/>
        <w:spacing w:after="160" w:line="252" w:lineRule="auto"/>
        <w:jc w:val="right"/>
        <w:rPr>
          <w:rFonts w:ascii="Arial" w:hAnsi="Arial" w:cs="Arial"/>
          <w:b/>
          <w:sz w:val="20"/>
          <w:szCs w:val="20"/>
        </w:rPr>
      </w:pPr>
    </w:p>
    <w:p w14:paraId="29AEB66F" w14:textId="2E997DD7" w:rsidR="005667EE" w:rsidRDefault="005667EE" w:rsidP="0068755F">
      <w:pPr>
        <w:autoSpaceDE w:val="0"/>
        <w:autoSpaceDN w:val="0"/>
        <w:adjustRightInd w:val="0"/>
        <w:spacing w:after="160" w:line="252" w:lineRule="auto"/>
        <w:jc w:val="right"/>
        <w:rPr>
          <w:rFonts w:ascii="Arial" w:hAnsi="Arial" w:cs="Arial"/>
          <w:b/>
          <w:sz w:val="20"/>
          <w:szCs w:val="20"/>
        </w:rPr>
      </w:pPr>
    </w:p>
    <w:p w14:paraId="517D7FD0" w14:textId="569D3F2E" w:rsidR="005667EE" w:rsidRDefault="005667EE" w:rsidP="0068755F">
      <w:pPr>
        <w:autoSpaceDE w:val="0"/>
        <w:autoSpaceDN w:val="0"/>
        <w:adjustRightInd w:val="0"/>
        <w:spacing w:after="160" w:line="252" w:lineRule="auto"/>
        <w:jc w:val="right"/>
        <w:rPr>
          <w:rFonts w:ascii="Arial" w:hAnsi="Arial" w:cs="Arial"/>
          <w:b/>
          <w:sz w:val="20"/>
          <w:szCs w:val="20"/>
        </w:rPr>
      </w:pPr>
    </w:p>
    <w:p w14:paraId="698DA1C6" w14:textId="79840F81" w:rsidR="005667EE" w:rsidRDefault="005667EE" w:rsidP="0068755F">
      <w:pPr>
        <w:autoSpaceDE w:val="0"/>
        <w:autoSpaceDN w:val="0"/>
        <w:adjustRightInd w:val="0"/>
        <w:spacing w:after="160" w:line="252" w:lineRule="auto"/>
        <w:jc w:val="right"/>
        <w:rPr>
          <w:rFonts w:ascii="Arial" w:hAnsi="Arial" w:cs="Arial"/>
          <w:b/>
          <w:sz w:val="20"/>
          <w:szCs w:val="20"/>
        </w:rPr>
      </w:pPr>
    </w:p>
    <w:p w14:paraId="5A53BB40" w14:textId="59437BF6" w:rsidR="005667EE" w:rsidRDefault="005667EE" w:rsidP="0068755F">
      <w:pPr>
        <w:autoSpaceDE w:val="0"/>
        <w:autoSpaceDN w:val="0"/>
        <w:adjustRightInd w:val="0"/>
        <w:spacing w:after="160" w:line="252" w:lineRule="auto"/>
        <w:jc w:val="right"/>
        <w:rPr>
          <w:rFonts w:ascii="Arial" w:hAnsi="Arial" w:cs="Arial"/>
          <w:b/>
          <w:sz w:val="20"/>
          <w:szCs w:val="20"/>
        </w:rPr>
      </w:pPr>
    </w:p>
    <w:p w14:paraId="0CF773EC" w14:textId="0C26D943" w:rsidR="005667EE" w:rsidRDefault="005667EE" w:rsidP="0068755F">
      <w:pPr>
        <w:autoSpaceDE w:val="0"/>
        <w:autoSpaceDN w:val="0"/>
        <w:adjustRightInd w:val="0"/>
        <w:spacing w:after="160" w:line="252" w:lineRule="auto"/>
        <w:jc w:val="right"/>
        <w:rPr>
          <w:rFonts w:ascii="Arial" w:hAnsi="Arial" w:cs="Arial"/>
          <w:b/>
          <w:sz w:val="20"/>
          <w:szCs w:val="20"/>
        </w:rPr>
      </w:pPr>
    </w:p>
    <w:p w14:paraId="49699F7A" w14:textId="7417F7BD" w:rsidR="005667EE" w:rsidRDefault="005667EE" w:rsidP="0068755F">
      <w:pPr>
        <w:autoSpaceDE w:val="0"/>
        <w:autoSpaceDN w:val="0"/>
        <w:adjustRightInd w:val="0"/>
        <w:spacing w:after="160" w:line="252" w:lineRule="auto"/>
        <w:jc w:val="right"/>
        <w:rPr>
          <w:rFonts w:ascii="Arial" w:hAnsi="Arial" w:cs="Arial"/>
          <w:b/>
          <w:sz w:val="20"/>
          <w:szCs w:val="20"/>
        </w:rPr>
      </w:pPr>
    </w:p>
    <w:p w14:paraId="5688077E" w14:textId="3B94541A" w:rsidR="005667EE" w:rsidRDefault="005667EE" w:rsidP="0068755F">
      <w:pPr>
        <w:autoSpaceDE w:val="0"/>
        <w:autoSpaceDN w:val="0"/>
        <w:adjustRightInd w:val="0"/>
        <w:spacing w:after="160" w:line="252" w:lineRule="auto"/>
        <w:jc w:val="right"/>
        <w:rPr>
          <w:rFonts w:ascii="Arial" w:hAnsi="Arial" w:cs="Arial"/>
          <w:b/>
          <w:sz w:val="20"/>
          <w:szCs w:val="20"/>
        </w:rPr>
      </w:pPr>
    </w:p>
    <w:p w14:paraId="446B2F6E" w14:textId="5F075B76" w:rsidR="005667EE" w:rsidRDefault="005667EE" w:rsidP="0068755F">
      <w:pPr>
        <w:autoSpaceDE w:val="0"/>
        <w:autoSpaceDN w:val="0"/>
        <w:adjustRightInd w:val="0"/>
        <w:spacing w:after="160" w:line="252" w:lineRule="auto"/>
        <w:jc w:val="right"/>
        <w:rPr>
          <w:rFonts w:ascii="Arial" w:hAnsi="Arial" w:cs="Arial"/>
          <w:b/>
          <w:sz w:val="20"/>
          <w:szCs w:val="20"/>
        </w:rPr>
      </w:pPr>
    </w:p>
    <w:p w14:paraId="384CA92A" w14:textId="70028E4A" w:rsidR="005667EE" w:rsidRDefault="005667EE" w:rsidP="0068755F">
      <w:pPr>
        <w:autoSpaceDE w:val="0"/>
        <w:autoSpaceDN w:val="0"/>
        <w:adjustRightInd w:val="0"/>
        <w:spacing w:after="160" w:line="252" w:lineRule="auto"/>
        <w:jc w:val="right"/>
        <w:rPr>
          <w:rFonts w:ascii="Arial" w:hAnsi="Arial" w:cs="Arial"/>
          <w:b/>
          <w:sz w:val="20"/>
          <w:szCs w:val="20"/>
        </w:rPr>
      </w:pPr>
    </w:p>
    <w:p w14:paraId="2D19AB83" w14:textId="4CD59987" w:rsidR="005667EE" w:rsidRDefault="005667EE" w:rsidP="0068755F">
      <w:pPr>
        <w:autoSpaceDE w:val="0"/>
        <w:autoSpaceDN w:val="0"/>
        <w:adjustRightInd w:val="0"/>
        <w:spacing w:after="160" w:line="252" w:lineRule="auto"/>
        <w:jc w:val="right"/>
        <w:rPr>
          <w:rFonts w:ascii="Arial" w:hAnsi="Arial" w:cs="Arial"/>
          <w:b/>
          <w:sz w:val="20"/>
          <w:szCs w:val="20"/>
        </w:rPr>
      </w:pPr>
    </w:p>
    <w:p w14:paraId="396FC12F" w14:textId="0F530C8E" w:rsidR="005667EE" w:rsidRDefault="005667EE" w:rsidP="0068755F">
      <w:pPr>
        <w:autoSpaceDE w:val="0"/>
        <w:autoSpaceDN w:val="0"/>
        <w:adjustRightInd w:val="0"/>
        <w:spacing w:after="160" w:line="252" w:lineRule="auto"/>
        <w:jc w:val="right"/>
        <w:rPr>
          <w:rFonts w:ascii="Arial" w:hAnsi="Arial" w:cs="Arial"/>
          <w:b/>
          <w:sz w:val="20"/>
          <w:szCs w:val="20"/>
        </w:rPr>
      </w:pPr>
    </w:p>
    <w:p w14:paraId="00156D52" w14:textId="510F8C13" w:rsidR="005667EE" w:rsidRDefault="005667EE" w:rsidP="0068755F">
      <w:pPr>
        <w:autoSpaceDE w:val="0"/>
        <w:autoSpaceDN w:val="0"/>
        <w:adjustRightInd w:val="0"/>
        <w:spacing w:after="160" w:line="252" w:lineRule="auto"/>
        <w:jc w:val="right"/>
        <w:rPr>
          <w:rFonts w:ascii="Arial" w:hAnsi="Arial" w:cs="Arial"/>
          <w:b/>
          <w:sz w:val="20"/>
          <w:szCs w:val="20"/>
        </w:rPr>
      </w:pPr>
    </w:p>
    <w:p w14:paraId="5C7D91F7" w14:textId="585588C5" w:rsidR="005667EE" w:rsidRDefault="005667EE" w:rsidP="0068755F">
      <w:pPr>
        <w:autoSpaceDE w:val="0"/>
        <w:autoSpaceDN w:val="0"/>
        <w:adjustRightInd w:val="0"/>
        <w:spacing w:after="160" w:line="252" w:lineRule="auto"/>
        <w:jc w:val="right"/>
        <w:rPr>
          <w:rFonts w:ascii="Arial" w:hAnsi="Arial" w:cs="Arial"/>
          <w:b/>
          <w:sz w:val="20"/>
          <w:szCs w:val="20"/>
        </w:rPr>
      </w:pPr>
    </w:p>
    <w:p w14:paraId="646CD7D0" w14:textId="3EA03622" w:rsidR="005667EE" w:rsidRDefault="005667EE" w:rsidP="0068755F">
      <w:pPr>
        <w:autoSpaceDE w:val="0"/>
        <w:autoSpaceDN w:val="0"/>
        <w:adjustRightInd w:val="0"/>
        <w:spacing w:after="160" w:line="252" w:lineRule="auto"/>
        <w:jc w:val="right"/>
        <w:rPr>
          <w:rFonts w:ascii="Arial" w:hAnsi="Arial" w:cs="Arial"/>
          <w:b/>
          <w:sz w:val="20"/>
          <w:szCs w:val="20"/>
        </w:rPr>
      </w:pPr>
    </w:p>
    <w:p w14:paraId="23497B96" w14:textId="5516FD09" w:rsidR="005667EE" w:rsidRDefault="005667EE" w:rsidP="0068755F">
      <w:pPr>
        <w:autoSpaceDE w:val="0"/>
        <w:autoSpaceDN w:val="0"/>
        <w:adjustRightInd w:val="0"/>
        <w:spacing w:after="160" w:line="252" w:lineRule="auto"/>
        <w:jc w:val="right"/>
        <w:rPr>
          <w:rFonts w:ascii="Arial" w:hAnsi="Arial" w:cs="Arial"/>
          <w:b/>
          <w:sz w:val="20"/>
          <w:szCs w:val="20"/>
        </w:rPr>
      </w:pPr>
    </w:p>
    <w:p w14:paraId="6DF63069" w14:textId="18AC2CCD" w:rsidR="005667EE" w:rsidRDefault="005667EE" w:rsidP="0068755F">
      <w:pPr>
        <w:autoSpaceDE w:val="0"/>
        <w:autoSpaceDN w:val="0"/>
        <w:adjustRightInd w:val="0"/>
        <w:spacing w:after="160" w:line="252" w:lineRule="auto"/>
        <w:jc w:val="right"/>
        <w:rPr>
          <w:rFonts w:ascii="Arial" w:hAnsi="Arial" w:cs="Arial"/>
          <w:b/>
          <w:sz w:val="20"/>
          <w:szCs w:val="20"/>
        </w:rPr>
      </w:pPr>
    </w:p>
    <w:p w14:paraId="203F634E" w14:textId="3AD16EF8" w:rsidR="005667EE" w:rsidRDefault="005667EE" w:rsidP="0068755F">
      <w:pPr>
        <w:autoSpaceDE w:val="0"/>
        <w:autoSpaceDN w:val="0"/>
        <w:adjustRightInd w:val="0"/>
        <w:spacing w:after="160" w:line="252" w:lineRule="auto"/>
        <w:jc w:val="right"/>
        <w:rPr>
          <w:rFonts w:ascii="Arial" w:hAnsi="Arial" w:cs="Arial"/>
          <w:b/>
          <w:sz w:val="20"/>
          <w:szCs w:val="20"/>
        </w:rPr>
      </w:pPr>
    </w:p>
    <w:p w14:paraId="0F9AEC73" w14:textId="456DAEC6" w:rsidR="005667EE" w:rsidRDefault="005667EE" w:rsidP="0068755F">
      <w:pPr>
        <w:autoSpaceDE w:val="0"/>
        <w:autoSpaceDN w:val="0"/>
        <w:adjustRightInd w:val="0"/>
        <w:spacing w:after="160" w:line="252" w:lineRule="auto"/>
        <w:jc w:val="right"/>
        <w:rPr>
          <w:rFonts w:ascii="Arial" w:hAnsi="Arial" w:cs="Arial"/>
          <w:b/>
          <w:sz w:val="20"/>
          <w:szCs w:val="20"/>
        </w:rPr>
      </w:pPr>
    </w:p>
    <w:p w14:paraId="1BD6C836" w14:textId="19CB70C6" w:rsidR="005667EE" w:rsidRDefault="005667EE" w:rsidP="0068755F">
      <w:pPr>
        <w:autoSpaceDE w:val="0"/>
        <w:autoSpaceDN w:val="0"/>
        <w:adjustRightInd w:val="0"/>
        <w:spacing w:after="160" w:line="252" w:lineRule="auto"/>
        <w:jc w:val="right"/>
        <w:rPr>
          <w:rFonts w:ascii="Arial" w:hAnsi="Arial" w:cs="Arial"/>
          <w:b/>
          <w:sz w:val="20"/>
          <w:szCs w:val="20"/>
        </w:rPr>
      </w:pPr>
    </w:p>
    <w:p w14:paraId="2CB21567" w14:textId="46EBD01B" w:rsidR="005667EE" w:rsidRDefault="005667EE" w:rsidP="0068755F">
      <w:pPr>
        <w:autoSpaceDE w:val="0"/>
        <w:autoSpaceDN w:val="0"/>
        <w:adjustRightInd w:val="0"/>
        <w:spacing w:after="160" w:line="252" w:lineRule="auto"/>
        <w:jc w:val="right"/>
        <w:rPr>
          <w:rFonts w:ascii="Arial" w:hAnsi="Arial" w:cs="Arial"/>
          <w:b/>
          <w:sz w:val="20"/>
          <w:szCs w:val="20"/>
        </w:rPr>
      </w:pPr>
    </w:p>
    <w:p w14:paraId="5F9B84C8" w14:textId="6C41D8DA" w:rsidR="005667EE" w:rsidRDefault="005667EE" w:rsidP="0068755F">
      <w:pPr>
        <w:autoSpaceDE w:val="0"/>
        <w:autoSpaceDN w:val="0"/>
        <w:adjustRightInd w:val="0"/>
        <w:spacing w:after="160" w:line="252" w:lineRule="auto"/>
        <w:jc w:val="right"/>
        <w:rPr>
          <w:rFonts w:ascii="Arial" w:hAnsi="Arial" w:cs="Arial"/>
          <w:b/>
          <w:sz w:val="20"/>
          <w:szCs w:val="20"/>
        </w:rPr>
      </w:pPr>
    </w:p>
    <w:p w14:paraId="08EDE2DE" w14:textId="3ED764E8" w:rsidR="0068755F" w:rsidRPr="00513FBA" w:rsidRDefault="0068755F" w:rsidP="00696D55">
      <w:pPr>
        <w:autoSpaceDE w:val="0"/>
        <w:autoSpaceDN w:val="0"/>
        <w:adjustRightInd w:val="0"/>
        <w:jc w:val="right"/>
        <w:rPr>
          <w:rFonts w:ascii="Arial" w:hAnsi="Arial" w:cs="Arial"/>
          <w:b/>
          <w:sz w:val="20"/>
          <w:szCs w:val="20"/>
        </w:rPr>
      </w:pPr>
      <w:r w:rsidRPr="00513FBA">
        <w:rPr>
          <w:rFonts w:ascii="Arial" w:hAnsi="Arial" w:cs="Arial"/>
          <w:b/>
          <w:sz w:val="20"/>
          <w:szCs w:val="20"/>
        </w:rPr>
        <w:lastRenderedPageBreak/>
        <w:t xml:space="preserve">OBRAZEC </w:t>
      </w:r>
      <w:r w:rsidR="00DF2392">
        <w:rPr>
          <w:rFonts w:ascii="Arial" w:hAnsi="Arial" w:cs="Arial"/>
          <w:b/>
          <w:sz w:val="20"/>
          <w:szCs w:val="20"/>
        </w:rPr>
        <w:t>3</w:t>
      </w:r>
      <w:r w:rsidRPr="00513FBA">
        <w:rPr>
          <w:rFonts w:ascii="Arial" w:hAnsi="Arial" w:cs="Arial"/>
          <w:b/>
          <w:i/>
          <w:color w:val="FF0000"/>
          <w:sz w:val="20"/>
          <w:szCs w:val="20"/>
        </w:rPr>
        <w:t xml:space="preserve">  </w:t>
      </w:r>
      <w:r w:rsidRPr="00513FBA">
        <w:rPr>
          <w:rFonts w:ascii="Arial" w:hAnsi="Arial" w:cs="Arial"/>
          <w:b/>
          <w:i/>
          <w:sz w:val="20"/>
          <w:szCs w:val="20"/>
        </w:rPr>
        <w:t xml:space="preserve"> </w:t>
      </w:r>
    </w:p>
    <w:p w14:paraId="4065CAA2" w14:textId="77777777" w:rsidR="00F4586F" w:rsidRDefault="00F4586F" w:rsidP="00696D55">
      <w:pPr>
        <w:autoSpaceDE w:val="0"/>
        <w:autoSpaceDN w:val="0"/>
        <w:adjustRightInd w:val="0"/>
        <w:jc w:val="both"/>
        <w:rPr>
          <w:rFonts w:ascii="Arial" w:hAnsi="Arial" w:cs="Arial"/>
          <w:b/>
          <w:sz w:val="20"/>
          <w:szCs w:val="20"/>
        </w:rPr>
      </w:pPr>
    </w:p>
    <w:p w14:paraId="2925046A" w14:textId="1C1B791A" w:rsidR="0068755F" w:rsidRPr="00916166" w:rsidRDefault="0068755F" w:rsidP="00696D55">
      <w:pPr>
        <w:autoSpaceDE w:val="0"/>
        <w:autoSpaceDN w:val="0"/>
        <w:adjustRightInd w:val="0"/>
        <w:jc w:val="both"/>
        <w:rPr>
          <w:rFonts w:ascii="Arial" w:hAnsi="Arial" w:cs="Arial"/>
          <w:b/>
          <w:sz w:val="20"/>
          <w:szCs w:val="20"/>
        </w:rPr>
      </w:pPr>
      <w:r w:rsidRPr="00916166">
        <w:rPr>
          <w:rFonts w:ascii="Arial" w:hAnsi="Arial" w:cs="Arial"/>
          <w:b/>
          <w:sz w:val="20"/>
          <w:szCs w:val="20"/>
        </w:rPr>
        <w:t>VZOREC POGODBE</w:t>
      </w:r>
    </w:p>
    <w:p w14:paraId="0C271EF8" w14:textId="77777777" w:rsidR="0068755F" w:rsidRPr="00916166" w:rsidRDefault="0068755F" w:rsidP="0068755F">
      <w:pPr>
        <w:jc w:val="both"/>
        <w:rPr>
          <w:rFonts w:ascii="Arial" w:hAnsi="Arial" w:cs="Arial"/>
          <w:b/>
          <w:sz w:val="20"/>
          <w:szCs w:val="20"/>
        </w:rPr>
      </w:pPr>
    </w:p>
    <w:p w14:paraId="53DBB602" w14:textId="77777777" w:rsidR="0068755F" w:rsidRPr="00916166" w:rsidRDefault="0068755F" w:rsidP="0068755F">
      <w:pPr>
        <w:jc w:val="both"/>
        <w:rPr>
          <w:rFonts w:ascii="Arial" w:hAnsi="Arial" w:cs="Arial"/>
          <w:sz w:val="20"/>
          <w:szCs w:val="20"/>
        </w:rPr>
      </w:pPr>
      <w:r w:rsidRPr="00916166">
        <w:rPr>
          <w:rFonts w:ascii="Arial" w:hAnsi="Arial" w:cs="Arial"/>
          <w:b/>
          <w:sz w:val="20"/>
          <w:szCs w:val="20"/>
        </w:rPr>
        <w:t xml:space="preserve">_______________________ </w:t>
      </w:r>
      <w:r w:rsidRPr="00916166">
        <w:rPr>
          <w:rFonts w:ascii="Arial" w:hAnsi="Arial" w:cs="Arial"/>
          <w:sz w:val="20"/>
          <w:szCs w:val="20"/>
        </w:rPr>
        <w:t xml:space="preserve">(naročnik oz. družba v skupini SŽ) </w:t>
      </w:r>
    </w:p>
    <w:p w14:paraId="2EE2411F" w14:textId="77777777" w:rsidR="0068755F" w:rsidRPr="00916166" w:rsidRDefault="0068755F" w:rsidP="0068755F">
      <w:pPr>
        <w:jc w:val="both"/>
        <w:rPr>
          <w:rFonts w:ascii="Arial" w:hAnsi="Arial" w:cs="Arial"/>
          <w:sz w:val="20"/>
          <w:szCs w:val="20"/>
        </w:rPr>
      </w:pPr>
      <w:r w:rsidRPr="00916166">
        <w:rPr>
          <w:rFonts w:ascii="Arial" w:hAnsi="Arial" w:cs="Arial"/>
          <w:sz w:val="20"/>
          <w:szCs w:val="20"/>
        </w:rPr>
        <w:t xml:space="preserve">Mat. št. __________________, Identifikacijska številka za DDV: SI__________________, </w:t>
      </w:r>
    </w:p>
    <w:p w14:paraId="38E9064C" w14:textId="77777777" w:rsidR="0068755F" w:rsidRPr="00916166" w:rsidRDefault="0068755F" w:rsidP="0068755F">
      <w:pPr>
        <w:jc w:val="both"/>
        <w:rPr>
          <w:rFonts w:ascii="Arial" w:hAnsi="Arial" w:cs="Arial"/>
          <w:sz w:val="20"/>
          <w:szCs w:val="20"/>
        </w:rPr>
      </w:pPr>
      <w:r w:rsidRPr="00916166">
        <w:rPr>
          <w:rFonts w:ascii="Arial" w:hAnsi="Arial" w:cs="Arial"/>
          <w:sz w:val="20"/>
          <w:szCs w:val="20"/>
        </w:rPr>
        <w:t xml:space="preserve">ki jo zastopa  </w:t>
      </w:r>
    </w:p>
    <w:p w14:paraId="5EA368C0" w14:textId="27D88E59" w:rsidR="0068755F" w:rsidRPr="00916166" w:rsidRDefault="0068755F" w:rsidP="0068755F">
      <w:pPr>
        <w:jc w:val="both"/>
        <w:rPr>
          <w:rFonts w:ascii="Arial" w:hAnsi="Arial" w:cs="Arial"/>
          <w:sz w:val="20"/>
          <w:szCs w:val="20"/>
        </w:rPr>
      </w:pPr>
      <w:r w:rsidRPr="00916166">
        <w:rPr>
          <w:rFonts w:ascii="Arial" w:hAnsi="Arial" w:cs="Arial"/>
          <w:sz w:val="20"/>
          <w:szCs w:val="20"/>
        </w:rPr>
        <w:t>(v nadaljevanju besedila: na</w:t>
      </w:r>
      <w:r w:rsidR="00164FFC">
        <w:rPr>
          <w:rFonts w:ascii="Arial" w:hAnsi="Arial" w:cs="Arial"/>
          <w:sz w:val="20"/>
          <w:szCs w:val="20"/>
        </w:rPr>
        <w:t>jemnik</w:t>
      </w:r>
      <w:r w:rsidRPr="00916166">
        <w:rPr>
          <w:rFonts w:ascii="Arial" w:hAnsi="Arial" w:cs="Arial"/>
          <w:sz w:val="20"/>
          <w:szCs w:val="20"/>
        </w:rPr>
        <w:t>)</w:t>
      </w:r>
    </w:p>
    <w:p w14:paraId="3DF6711B" w14:textId="6E7ACE91" w:rsidR="0068755F" w:rsidRDefault="0068755F" w:rsidP="0068755F">
      <w:pPr>
        <w:jc w:val="both"/>
        <w:rPr>
          <w:rFonts w:ascii="Arial" w:hAnsi="Arial" w:cs="Arial"/>
          <w:sz w:val="20"/>
          <w:szCs w:val="20"/>
        </w:rPr>
      </w:pPr>
    </w:p>
    <w:p w14:paraId="325DED1B" w14:textId="77777777" w:rsidR="0068755F" w:rsidRPr="00916166" w:rsidRDefault="0068755F" w:rsidP="00696D55">
      <w:pPr>
        <w:jc w:val="both"/>
        <w:rPr>
          <w:rFonts w:ascii="Arial" w:hAnsi="Arial" w:cs="Arial"/>
          <w:sz w:val="20"/>
          <w:szCs w:val="20"/>
        </w:rPr>
      </w:pPr>
      <w:r w:rsidRPr="00916166">
        <w:rPr>
          <w:rFonts w:ascii="Arial" w:hAnsi="Arial" w:cs="Arial"/>
          <w:sz w:val="20"/>
          <w:szCs w:val="20"/>
        </w:rPr>
        <w:t>in</w:t>
      </w:r>
    </w:p>
    <w:p w14:paraId="585DE58C" w14:textId="363518BA" w:rsidR="0068755F" w:rsidRDefault="0068755F" w:rsidP="00696D55">
      <w:pPr>
        <w:jc w:val="both"/>
        <w:rPr>
          <w:rFonts w:ascii="Arial" w:hAnsi="Arial" w:cs="Arial"/>
          <w:sz w:val="20"/>
          <w:szCs w:val="20"/>
        </w:rPr>
      </w:pPr>
    </w:p>
    <w:p w14:paraId="253C034D" w14:textId="77777777" w:rsidR="0068755F" w:rsidRPr="00916166" w:rsidRDefault="0068755F" w:rsidP="00696D55">
      <w:pPr>
        <w:jc w:val="both"/>
        <w:rPr>
          <w:rFonts w:ascii="Arial" w:hAnsi="Arial" w:cs="Arial"/>
          <w:sz w:val="20"/>
          <w:szCs w:val="20"/>
        </w:rPr>
      </w:pPr>
      <w:r w:rsidRPr="00916166">
        <w:rPr>
          <w:rFonts w:ascii="Arial" w:hAnsi="Arial" w:cs="Arial"/>
          <w:sz w:val="20"/>
          <w:szCs w:val="20"/>
        </w:rPr>
        <w:t>………………………………………………,</w:t>
      </w:r>
    </w:p>
    <w:p w14:paraId="0A5779D7" w14:textId="77777777" w:rsidR="0068755F" w:rsidRPr="00916166" w:rsidRDefault="0068755F" w:rsidP="0068755F">
      <w:pPr>
        <w:jc w:val="both"/>
        <w:rPr>
          <w:rFonts w:ascii="Arial" w:hAnsi="Arial" w:cs="Arial"/>
          <w:sz w:val="20"/>
          <w:szCs w:val="20"/>
        </w:rPr>
      </w:pPr>
      <w:r w:rsidRPr="00916166">
        <w:rPr>
          <w:rFonts w:ascii="Arial" w:hAnsi="Arial" w:cs="Arial"/>
          <w:sz w:val="20"/>
          <w:szCs w:val="20"/>
        </w:rPr>
        <w:t xml:space="preserve">Transakcijski račun:  </w:t>
      </w:r>
    </w:p>
    <w:p w14:paraId="58E9F0EA" w14:textId="77777777" w:rsidR="0068755F" w:rsidRPr="00916166" w:rsidRDefault="0068755F" w:rsidP="0068755F">
      <w:pPr>
        <w:jc w:val="both"/>
        <w:rPr>
          <w:rFonts w:ascii="Arial" w:hAnsi="Arial" w:cs="Arial"/>
          <w:sz w:val="20"/>
          <w:szCs w:val="20"/>
        </w:rPr>
      </w:pPr>
      <w:r w:rsidRPr="00916166">
        <w:rPr>
          <w:rFonts w:ascii="Arial" w:hAnsi="Arial" w:cs="Arial"/>
          <w:sz w:val="20"/>
          <w:szCs w:val="20"/>
        </w:rPr>
        <w:t>Mat. št.:</w:t>
      </w:r>
    </w:p>
    <w:p w14:paraId="21CC299C" w14:textId="77777777" w:rsidR="0068755F" w:rsidRPr="00916166" w:rsidRDefault="0068755F" w:rsidP="0068755F">
      <w:pPr>
        <w:jc w:val="both"/>
        <w:rPr>
          <w:rFonts w:ascii="Arial" w:hAnsi="Arial" w:cs="Arial"/>
          <w:sz w:val="20"/>
          <w:szCs w:val="20"/>
        </w:rPr>
      </w:pPr>
      <w:r w:rsidRPr="00916166">
        <w:rPr>
          <w:rFonts w:ascii="Arial" w:hAnsi="Arial" w:cs="Arial"/>
          <w:sz w:val="20"/>
          <w:szCs w:val="20"/>
        </w:rPr>
        <w:t>Identifikacijska številka za DDV:</w:t>
      </w:r>
    </w:p>
    <w:p w14:paraId="30650F07" w14:textId="77777777" w:rsidR="0068755F" w:rsidRPr="00916166" w:rsidRDefault="0068755F" w:rsidP="0068755F">
      <w:pPr>
        <w:jc w:val="both"/>
        <w:rPr>
          <w:rFonts w:ascii="Arial" w:hAnsi="Arial" w:cs="Arial"/>
          <w:sz w:val="20"/>
          <w:szCs w:val="20"/>
        </w:rPr>
      </w:pPr>
      <w:r w:rsidRPr="00916166">
        <w:rPr>
          <w:rFonts w:ascii="Arial" w:hAnsi="Arial" w:cs="Arial"/>
          <w:sz w:val="20"/>
          <w:szCs w:val="20"/>
        </w:rPr>
        <w:t>ki ga zastopa…………….</w:t>
      </w:r>
    </w:p>
    <w:p w14:paraId="2FFE52B7" w14:textId="405D25B1" w:rsidR="0068755F" w:rsidRPr="00916166" w:rsidRDefault="0068755F" w:rsidP="0068755F">
      <w:pPr>
        <w:jc w:val="both"/>
        <w:rPr>
          <w:rFonts w:ascii="Arial" w:hAnsi="Arial" w:cs="Arial"/>
          <w:sz w:val="20"/>
          <w:szCs w:val="20"/>
        </w:rPr>
      </w:pPr>
      <w:r w:rsidRPr="00916166">
        <w:rPr>
          <w:rFonts w:ascii="Arial" w:hAnsi="Arial" w:cs="Arial"/>
          <w:sz w:val="20"/>
          <w:szCs w:val="20"/>
        </w:rPr>
        <w:t xml:space="preserve">(v nadaljevanju besedila: </w:t>
      </w:r>
      <w:r w:rsidR="00164FFC">
        <w:rPr>
          <w:rFonts w:ascii="Arial" w:hAnsi="Arial" w:cs="Arial"/>
          <w:sz w:val="20"/>
          <w:szCs w:val="20"/>
        </w:rPr>
        <w:t>najemodajalec</w:t>
      </w:r>
      <w:r w:rsidRPr="00916166">
        <w:rPr>
          <w:rFonts w:ascii="Arial" w:hAnsi="Arial" w:cs="Arial"/>
          <w:sz w:val="20"/>
          <w:szCs w:val="20"/>
        </w:rPr>
        <w:t>)</w:t>
      </w:r>
    </w:p>
    <w:p w14:paraId="66864BC8" w14:textId="77777777" w:rsidR="00696D55" w:rsidRDefault="00696D55" w:rsidP="0068755F">
      <w:pPr>
        <w:spacing w:after="160" w:line="252" w:lineRule="auto"/>
        <w:jc w:val="both"/>
        <w:rPr>
          <w:rFonts w:ascii="Arial" w:hAnsi="Arial" w:cs="Arial"/>
          <w:sz w:val="20"/>
          <w:szCs w:val="20"/>
        </w:rPr>
      </w:pPr>
    </w:p>
    <w:p w14:paraId="1A37A878" w14:textId="312EABEC" w:rsidR="0068755F" w:rsidRDefault="0068755F" w:rsidP="0068755F">
      <w:pPr>
        <w:spacing w:after="160" w:line="252" w:lineRule="auto"/>
        <w:jc w:val="both"/>
        <w:rPr>
          <w:rFonts w:ascii="Arial" w:hAnsi="Arial" w:cs="Arial"/>
          <w:sz w:val="20"/>
          <w:szCs w:val="20"/>
        </w:rPr>
      </w:pPr>
      <w:r w:rsidRPr="00916166">
        <w:rPr>
          <w:rFonts w:ascii="Arial" w:hAnsi="Arial" w:cs="Arial"/>
          <w:sz w:val="20"/>
          <w:szCs w:val="20"/>
        </w:rPr>
        <w:t>skleneta naslednjo pogodbo</w:t>
      </w:r>
    </w:p>
    <w:p w14:paraId="0C876A10" w14:textId="0AC4E4D8" w:rsidR="0068755F" w:rsidRPr="00513FBA" w:rsidRDefault="0068755F" w:rsidP="0068755F">
      <w:pPr>
        <w:spacing w:after="160" w:line="252" w:lineRule="auto"/>
        <w:jc w:val="center"/>
        <w:rPr>
          <w:rFonts w:ascii="Arial" w:hAnsi="Arial" w:cs="Arial"/>
          <w:b/>
          <w:sz w:val="20"/>
          <w:szCs w:val="20"/>
          <w:lang w:val="pl-PL"/>
        </w:rPr>
      </w:pPr>
      <w:r w:rsidRPr="00513FBA">
        <w:rPr>
          <w:rFonts w:ascii="Arial" w:hAnsi="Arial" w:cs="Arial"/>
          <w:b/>
          <w:sz w:val="20"/>
          <w:szCs w:val="20"/>
          <w:lang w:val="pl-PL"/>
        </w:rPr>
        <w:t xml:space="preserve">POGODBA NAB št. </w:t>
      </w:r>
    </w:p>
    <w:p w14:paraId="4331FCC5" w14:textId="3223CEB5" w:rsidR="0058644B" w:rsidRPr="00F117CF" w:rsidRDefault="0058644B" w:rsidP="0058644B">
      <w:pPr>
        <w:jc w:val="both"/>
        <w:rPr>
          <w:rFonts w:ascii="Arial" w:hAnsi="Arial" w:cs="Arial"/>
          <w:spacing w:val="-6"/>
          <w:sz w:val="20"/>
          <w:szCs w:val="20"/>
        </w:rPr>
      </w:pPr>
      <w:r w:rsidRPr="00F117CF">
        <w:rPr>
          <w:rFonts w:ascii="Arial" w:hAnsi="Arial" w:cs="Arial"/>
          <w:spacing w:val="-6"/>
          <w:sz w:val="20"/>
          <w:szCs w:val="20"/>
        </w:rPr>
        <w:t xml:space="preserve">Pogodbeni stranki uvodoma ugotavljata, da je bil </w:t>
      </w:r>
      <w:r w:rsidR="00164FFC">
        <w:rPr>
          <w:rFonts w:ascii="Arial" w:hAnsi="Arial" w:cs="Arial"/>
          <w:spacing w:val="-6"/>
          <w:sz w:val="20"/>
          <w:szCs w:val="20"/>
        </w:rPr>
        <w:t>najemodajalec</w:t>
      </w:r>
      <w:r w:rsidRPr="00F117CF">
        <w:rPr>
          <w:rFonts w:ascii="Arial" w:hAnsi="Arial" w:cs="Arial"/>
          <w:spacing w:val="-6"/>
          <w:sz w:val="20"/>
          <w:szCs w:val="20"/>
        </w:rPr>
        <w:t xml:space="preserve"> izbran kot najugodnejši ponudnik na podlagi izvedenega javnega naročila </w:t>
      </w:r>
      <w:r w:rsidR="004C69C5">
        <w:rPr>
          <w:rFonts w:ascii="Arial" w:hAnsi="Arial" w:cs="Arial"/>
          <w:spacing w:val="-6"/>
          <w:sz w:val="20"/>
          <w:szCs w:val="20"/>
        </w:rPr>
        <w:t>po odprtem postopku</w:t>
      </w:r>
      <w:r w:rsidRPr="00A24AB6">
        <w:rPr>
          <w:rFonts w:ascii="Arial" w:hAnsi="Arial" w:cs="Arial"/>
          <w:spacing w:val="-6"/>
          <w:sz w:val="20"/>
          <w:szCs w:val="20"/>
        </w:rPr>
        <w:t xml:space="preserve"> </w:t>
      </w:r>
      <w:r w:rsidR="004C69C5" w:rsidRPr="004C69C5">
        <w:rPr>
          <w:rFonts w:ascii="Arial" w:hAnsi="Arial" w:cs="Arial"/>
          <w:spacing w:val="-6"/>
          <w:sz w:val="20"/>
          <w:szCs w:val="20"/>
        </w:rPr>
        <w:t xml:space="preserve">(40. člen Zakona o javnem naročanju; Uradni list RS, št. 91/2015,  14/2018, 121/2021, 10/2022, 74/2022 – </w:t>
      </w:r>
      <w:proofErr w:type="spellStart"/>
      <w:r w:rsidR="004C69C5" w:rsidRPr="004C69C5">
        <w:rPr>
          <w:rFonts w:ascii="Arial" w:hAnsi="Arial" w:cs="Arial"/>
          <w:spacing w:val="-6"/>
          <w:sz w:val="20"/>
          <w:szCs w:val="20"/>
        </w:rPr>
        <w:t>odl</w:t>
      </w:r>
      <w:proofErr w:type="spellEnd"/>
      <w:r w:rsidR="004C69C5" w:rsidRPr="004C69C5">
        <w:rPr>
          <w:rFonts w:ascii="Arial" w:hAnsi="Arial" w:cs="Arial"/>
          <w:spacing w:val="-6"/>
          <w:sz w:val="20"/>
          <w:szCs w:val="20"/>
        </w:rPr>
        <w:t>. US, 100/2022 – ZNUZSZS, 28/2023 in 88/2023 – ZOPNN-F; ZJN-3)</w:t>
      </w:r>
      <w:r w:rsidRPr="00A24AB6">
        <w:rPr>
          <w:rFonts w:ascii="Arial" w:hAnsi="Arial" w:cs="Arial"/>
          <w:spacing w:val="-6"/>
          <w:sz w:val="20"/>
          <w:szCs w:val="20"/>
        </w:rPr>
        <w:t xml:space="preserve"> »</w:t>
      </w:r>
      <w:r w:rsidR="00B27EDF" w:rsidRPr="00A24AB6">
        <w:rPr>
          <w:rFonts w:ascii="Arial" w:hAnsi="Arial" w:cs="Arial"/>
          <w:sz w:val="20"/>
          <w:szCs w:val="20"/>
        </w:rPr>
        <w:t>Najem vozil za obdobje 4 (štirih) let</w:t>
      </w:r>
      <w:r w:rsidRPr="00A24AB6">
        <w:rPr>
          <w:rFonts w:ascii="Arial" w:hAnsi="Arial" w:cs="Arial"/>
          <w:spacing w:val="-6"/>
          <w:sz w:val="20"/>
          <w:szCs w:val="20"/>
        </w:rPr>
        <w:t xml:space="preserve">«, objavljenega </w:t>
      </w:r>
      <w:r w:rsidRPr="00F117CF">
        <w:rPr>
          <w:rFonts w:ascii="Arial" w:hAnsi="Arial" w:cs="Arial"/>
          <w:spacing w:val="-6"/>
          <w:sz w:val="20"/>
          <w:szCs w:val="20"/>
        </w:rPr>
        <w:t xml:space="preserve">na portalu javnih naročil, št. objave ______________, dne _________. </w:t>
      </w:r>
    </w:p>
    <w:p w14:paraId="142AA614" w14:textId="77777777" w:rsidR="0058644B" w:rsidRDefault="0058644B" w:rsidP="0068755F">
      <w:pPr>
        <w:jc w:val="both"/>
        <w:rPr>
          <w:rFonts w:ascii="Arial" w:hAnsi="Arial" w:cs="Arial"/>
          <w:spacing w:val="-6"/>
          <w:sz w:val="20"/>
          <w:szCs w:val="20"/>
        </w:rPr>
      </w:pPr>
    </w:p>
    <w:p w14:paraId="3131C70D" w14:textId="77777777" w:rsidR="0068755F" w:rsidRPr="00513FBA" w:rsidRDefault="0068755F" w:rsidP="0068755F">
      <w:pPr>
        <w:keepLines/>
        <w:jc w:val="both"/>
        <w:rPr>
          <w:rFonts w:ascii="Arial" w:hAnsi="Arial" w:cs="Arial"/>
          <w:b/>
          <w:sz w:val="20"/>
          <w:szCs w:val="20"/>
          <w:lang w:val="x-none" w:eastAsia="x-none"/>
        </w:rPr>
      </w:pPr>
      <w:r w:rsidRPr="00513FBA">
        <w:rPr>
          <w:rFonts w:ascii="Arial" w:hAnsi="Arial" w:cs="Arial"/>
          <w:b/>
          <w:sz w:val="20"/>
          <w:szCs w:val="20"/>
          <w:lang w:val="x-none" w:eastAsia="x-none"/>
        </w:rPr>
        <w:t>I. PREDMET POGODBE</w:t>
      </w:r>
    </w:p>
    <w:p w14:paraId="5DAE1337" w14:textId="77777777" w:rsidR="0068755F" w:rsidRPr="00513FBA" w:rsidRDefault="0068755F" w:rsidP="002859E1">
      <w:pPr>
        <w:keepLines/>
        <w:numPr>
          <w:ilvl w:val="0"/>
          <w:numId w:val="23"/>
        </w:numPr>
        <w:jc w:val="center"/>
        <w:rPr>
          <w:rFonts w:ascii="Arial" w:hAnsi="Arial" w:cs="Arial"/>
          <w:b/>
          <w:sz w:val="20"/>
          <w:szCs w:val="20"/>
          <w:lang w:val="x-none" w:eastAsia="x-none"/>
        </w:rPr>
      </w:pPr>
      <w:r w:rsidRPr="00513FBA">
        <w:rPr>
          <w:rFonts w:ascii="Arial" w:hAnsi="Arial" w:cs="Arial"/>
          <w:b/>
          <w:sz w:val="20"/>
          <w:szCs w:val="20"/>
          <w:lang w:val="x-none" w:eastAsia="x-none"/>
        </w:rPr>
        <w:t>člen</w:t>
      </w:r>
    </w:p>
    <w:p w14:paraId="1204A648" w14:textId="77777777" w:rsidR="00672B3A" w:rsidRDefault="0068755F" w:rsidP="00111DF8">
      <w:pPr>
        <w:jc w:val="both"/>
        <w:rPr>
          <w:rFonts w:ascii="Arial" w:hAnsi="Arial" w:cs="Arial"/>
          <w:sz w:val="20"/>
          <w:szCs w:val="20"/>
          <w:lang w:eastAsia="x-none"/>
        </w:rPr>
      </w:pPr>
      <w:r w:rsidRPr="007213DD">
        <w:rPr>
          <w:rFonts w:ascii="Arial" w:hAnsi="Arial" w:cs="Arial"/>
          <w:sz w:val="20"/>
          <w:szCs w:val="20"/>
          <w:lang w:val="x-none" w:eastAsia="x-none"/>
        </w:rPr>
        <w:t xml:space="preserve">Predmet pogodbe </w:t>
      </w:r>
      <w:r w:rsidR="00AF73BE" w:rsidRPr="007213DD">
        <w:rPr>
          <w:rFonts w:ascii="Arial" w:hAnsi="Arial" w:cs="Arial"/>
          <w:sz w:val="20"/>
          <w:szCs w:val="20"/>
          <w:lang w:eastAsia="x-none"/>
        </w:rPr>
        <w:t xml:space="preserve">je </w:t>
      </w:r>
      <w:bookmarkStart w:id="376" w:name="_Hlk128740701"/>
      <w:r w:rsidR="00164FFC">
        <w:rPr>
          <w:rFonts w:ascii="Arial" w:hAnsi="Arial" w:cs="Arial"/>
          <w:sz w:val="20"/>
          <w:szCs w:val="20"/>
          <w:lang w:eastAsia="x-none"/>
        </w:rPr>
        <w:t>najem oseb</w:t>
      </w:r>
      <w:r w:rsidR="00672B3A">
        <w:rPr>
          <w:rFonts w:ascii="Arial" w:hAnsi="Arial" w:cs="Arial"/>
          <w:sz w:val="20"/>
          <w:szCs w:val="20"/>
          <w:lang w:eastAsia="x-none"/>
        </w:rPr>
        <w:t>nega/</w:t>
      </w:r>
      <w:r w:rsidR="00164FFC">
        <w:rPr>
          <w:rFonts w:ascii="Arial" w:hAnsi="Arial" w:cs="Arial"/>
          <w:sz w:val="20"/>
          <w:szCs w:val="20"/>
          <w:lang w:eastAsia="x-none"/>
        </w:rPr>
        <w:t>ih vozil</w:t>
      </w:r>
      <w:r w:rsidR="00672B3A">
        <w:rPr>
          <w:rFonts w:ascii="Arial" w:hAnsi="Arial" w:cs="Arial"/>
          <w:sz w:val="20"/>
          <w:szCs w:val="20"/>
          <w:lang w:eastAsia="x-none"/>
        </w:rPr>
        <w:t>/a</w:t>
      </w:r>
      <w:r w:rsidR="00164FFC">
        <w:rPr>
          <w:rFonts w:ascii="Arial" w:hAnsi="Arial" w:cs="Arial"/>
          <w:sz w:val="20"/>
          <w:szCs w:val="20"/>
          <w:lang w:eastAsia="x-none"/>
        </w:rPr>
        <w:t>, pri čemer najemodajalec</w:t>
      </w:r>
      <w:r w:rsidR="00A24AB6">
        <w:rPr>
          <w:rFonts w:ascii="Arial" w:hAnsi="Arial" w:cs="Arial"/>
          <w:sz w:val="20"/>
          <w:szCs w:val="20"/>
          <w:lang w:eastAsia="x-none"/>
        </w:rPr>
        <w:t xml:space="preserve"> </w:t>
      </w:r>
      <w:r w:rsidR="00164FFC">
        <w:rPr>
          <w:rFonts w:ascii="Arial" w:hAnsi="Arial" w:cs="Arial"/>
          <w:sz w:val="20"/>
          <w:szCs w:val="20"/>
          <w:lang w:eastAsia="x-none"/>
        </w:rPr>
        <w:t>odda</w:t>
      </w:r>
      <w:r w:rsidR="00A24AB6">
        <w:rPr>
          <w:rFonts w:ascii="Arial" w:hAnsi="Arial" w:cs="Arial"/>
          <w:sz w:val="20"/>
          <w:szCs w:val="20"/>
          <w:lang w:eastAsia="x-none"/>
        </w:rPr>
        <w:t>, najemnik pa prevzame v najem osebno/a vozilo/a, znotraj</w:t>
      </w:r>
      <w:r w:rsidR="00672B3A">
        <w:rPr>
          <w:rFonts w:ascii="Arial" w:hAnsi="Arial" w:cs="Arial"/>
          <w:sz w:val="20"/>
          <w:szCs w:val="20"/>
          <w:lang w:eastAsia="x-none"/>
        </w:rPr>
        <w:t>:</w:t>
      </w:r>
    </w:p>
    <w:p w14:paraId="407D61B9" w14:textId="0BCB95FC" w:rsidR="00A24AB6" w:rsidRDefault="00672B3A" w:rsidP="00111DF8">
      <w:pPr>
        <w:jc w:val="both"/>
        <w:rPr>
          <w:rFonts w:ascii="Arial" w:hAnsi="Arial" w:cs="Arial"/>
          <w:sz w:val="20"/>
          <w:szCs w:val="20"/>
          <w:lang w:eastAsia="x-none"/>
        </w:rPr>
      </w:pPr>
      <w:r>
        <w:rPr>
          <w:rFonts w:ascii="Arial" w:hAnsi="Arial" w:cs="Arial"/>
          <w:sz w:val="20"/>
          <w:szCs w:val="20"/>
          <w:lang w:eastAsia="x-none"/>
        </w:rPr>
        <w:t>-</w:t>
      </w:r>
      <w:r w:rsidR="00A24AB6">
        <w:rPr>
          <w:rFonts w:ascii="Arial" w:hAnsi="Arial" w:cs="Arial"/>
          <w:sz w:val="20"/>
          <w:szCs w:val="20"/>
          <w:lang w:eastAsia="x-none"/>
        </w:rPr>
        <w:t xml:space="preserve"> sklopa __:</w:t>
      </w:r>
      <w:r>
        <w:rPr>
          <w:rFonts w:ascii="Arial" w:hAnsi="Arial" w:cs="Arial"/>
          <w:sz w:val="20"/>
          <w:szCs w:val="20"/>
          <w:lang w:eastAsia="x-none"/>
        </w:rPr>
        <w:t xml:space="preserve"> _________________________, </w:t>
      </w:r>
      <w:r w:rsidR="00AC12D4">
        <w:rPr>
          <w:rFonts w:ascii="Arial" w:hAnsi="Arial" w:cs="Arial"/>
          <w:sz w:val="20"/>
          <w:szCs w:val="20"/>
          <w:lang w:eastAsia="x-none"/>
        </w:rPr>
        <w:t xml:space="preserve"> </w:t>
      </w:r>
    </w:p>
    <w:p w14:paraId="1B9F342D" w14:textId="2736FBA3" w:rsidR="00672B3A" w:rsidRDefault="00672B3A" w:rsidP="00111DF8">
      <w:pPr>
        <w:jc w:val="both"/>
        <w:rPr>
          <w:rFonts w:ascii="Arial" w:hAnsi="Arial" w:cs="Arial"/>
          <w:sz w:val="20"/>
          <w:szCs w:val="20"/>
          <w:lang w:eastAsia="x-none"/>
        </w:rPr>
      </w:pPr>
      <w:r>
        <w:rPr>
          <w:rFonts w:ascii="Arial" w:hAnsi="Arial" w:cs="Arial"/>
          <w:sz w:val="20"/>
          <w:szCs w:val="20"/>
          <w:lang w:eastAsia="x-none"/>
        </w:rPr>
        <w:t xml:space="preserve">ki je/so skladna s tehničnimi zahtevami najemnika in tehnično dokumentacijo najemodajalca, ki sta sestavni del te pogodbe. </w:t>
      </w:r>
    </w:p>
    <w:p w14:paraId="1195038F" w14:textId="77777777" w:rsidR="00A24AB6" w:rsidRDefault="00A24AB6" w:rsidP="00111DF8">
      <w:pPr>
        <w:jc w:val="both"/>
        <w:rPr>
          <w:rFonts w:ascii="Arial" w:hAnsi="Arial" w:cs="Arial"/>
          <w:sz w:val="20"/>
          <w:szCs w:val="20"/>
          <w:lang w:eastAsia="x-none"/>
        </w:rPr>
      </w:pPr>
    </w:p>
    <w:p w14:paraId="618F7C8F" w14:textId="487F81E2" w:rsidR="00F4586F" w:rsidRPr="00F4586F" w:rsidRDefault="00672B3A" w:rsidP="00672B3A">
      <w:pPr>
        <w:rPr>
          <w:rFonts w:ascii="Arial" w:hAnsi="Arial" w:cs="Arial"/>
          <w:color w:val="000000" w:themeColor="text1"/>
          <w:sz w:val="20"/>
          <w:szCs w:val="20"/>
        </w:rPr>
      </w:pPr>
      <w:r>
        <w:rPr>
          <w:rFonts w:ascii="Arial" w:hAnsi="Arial" w:cs="Arial"/>
          <w:color w:val="000000" w:themeColor="text1"/>
          <w:sz w:val="20"/>
          <w:szCs w:val="20"/>
        </w:rPr>
        <w:t>S</w:t>
      </w:r>
      <w:r w:rsidR="00F4586F" w:rsidRPr="00F4586F">
        <w:rPr>
          <w:rFonts w:ascii="Arial" w:hAnsi="Arial" w:cs="Arial"/>
          <w:color w:val="000000" w:themeColor="text1"/>
          <w:sz w:val="20"/>
          <w:szCs w:val="20"/>
        </w:rPr>
        <w:t xml:space="preserve">toritev poslovnega najema (velja za vsa vozila) </w:t>
      </w:r>
      <w:r>
        <w:rPr>
          <w:rFonts w:ascii="Arial" w:hAnsi="Arial" w:cs="Arial"/>
          <w:color w:val="000000" w:themeColor="text1"/>
          <w:sz w:val="20"/>
          <w:szCs w:val="20"/>
        </w:rPr>
        <w:t>vključuje tudi</w:t>
      </w:r>
      <w:r w:rsidR="00F4586F" w:rsidRPr="00F4586F">
        <w:rPr>
          <w:rFonts w:ascii="Arial" w:hAnsi="Arial" w:cs="Arial"/>
          <w:color w:val="000000" w:themeColor="text1"/>
          <w:sz w:val="20"/>
          <w:szCs w:val="20"/>
        </w:rPr>
        <w:t>:</w:t>
      </w:r>
    </w:p>
    <w:p w14:paraId="21442CBD" w14:textId="77777777" w:rsidR="00AB2EEA" w:rsidRPr="00AB2EEA" w:rsidRDefault="00AB2EEA" w:rsidP="00AB2EEA">
      <w:pPr>
        <w:numPr>
          <w:ilvl w:val="0"/>
          <w:numId w:val="28"/>
        </w:numPr>
        <w:spacing w:after="4" w:line="261" w:lineRule="auto"/>
        <w:contextualSpacing/>
        <w:jc w:val="both"/>
        <w:rPr>
          <w:rFonts w:ascii="Arial" w:hAnsi="Arial" w:cs="Arial"/>
          <w:b/>
          <w:sz w:val="20"/>
          <w:szCs w:val="20"/>
        </w:rPr>
      </w:pPr>
      <w:r w:rsidRPr="00AB2EEA">
        <w:rPr>
          <w:rFonts w:ascii="Arial" w:hAnsi="Arial" w:cs="Arial"/>
          <w:sz w:val="20"/>
          <w:szCs w:val="20"/>
        </w:rPr>
        <w:t>zavarovanje: polni kasko z 1% odbitno franšizo, zavarovanje potnikov AO in AO plus, zelena karta, zavarovane vse nevarnosti</w:t>
      </w:r>
    </w:p>
    <w:p w14:paraId="4F7512B2" w14:textId="77777777" w:rsidR="00AB2EEA" w:rsidRPr="00AB2EEA" w:rsidRDefault="00AB2EEA" w:rsidP="00AB2EEA">
      <w:pPr>
        <w:numPr>
          <w:ilvl w:val="0"/>
          <w:numId w:val="28"/>
        </w:numPr>
        <w:spacing w:after="4" w:line="261" w:lineRule="auto"/>
        <w:contextualSpacing/>
        <w:jc w:val="both"/>
        <w:rPr>
          <w:rFonts w:ascii="Arial" w:hAnsi="Arial" w:cs="Arial"/>
          <w:b/>
          <w:sz w:val="20"/>
          <w:szCs w:val="20"/>
        </w:rPr>
      </w:pPr>
      <w:r w:rsidRPr="00AB2EEA">
        <w:rPr>
          <w:rFonts w:ascii="Arial" w:hAnsi="Arial" w:cs="Arial"/>
          <w:sz w:val="20"/>
          <w:szCs w:val="20"/>
        </w:rPr>
        <w:t>letna vinjeta za uporabo avtocest v SLO</w:t>
      </w:r>
    </w:p>
    <w:p w14:paraId="595B0DCE" w14:textId="77777777" w:rsidR="00AB2EEA" w:rsidRPr="00AB2EEA" w:rsidRDefault="00AB2EEA" w:rsidP="00AB2EEA">
      <w:pPr>
        <w:numPr>
          <w:ilvl w:val="0"/>
          <w:numId w:val="28"/>
        </w:numPr>
        <w:spacing w:after="4" w:line="261" w:lineRule="auto"/>
        <w:contextualSpacing/>
        <w:jc w:val="both"/>
        <w:rPr>
          <w:rFonts w:ascii="Arial" w:hAnsi="Arial" w:cs="Arial"/>
          <w:b/>
          <w:sz w:val="20"/>
          <w:szCs w:val="20"/>
        </w:rPr>
      </w:pPr>
      <w:r w:rsidRPr="00AB2EEA">
        <w:rPr>
          <w:rFonts w:ascii="Arial" w:hAnsi="Arial" w:cs="Arial"/>
          <w:sz w:val="20"/>
          <w:szCs w:val="20"/>
        </w:rPr>
        <w:t>stroški registracije</w:t>
      </w:r>
    </w:p>
    <w:p w14:paraId="152D7B32" w14:textId="724A7D09" w:rsidR="00AB2EEA" w:rsidRPr="009036AA" w:rsidRDefault="00AB2EEA" w:rsidP="00AB2EEA">
      <w:pPr>
        <w:numPr>
          <w:ilvl w:val="0"/>
          <w:numId w:val="28"/>
        </w:numPr>
        <w:spacing w:after="4" w:line="261" w:lineRule="auto"/>
        <w:contextualSpacing/>
        <w:jc w:val="both"/>
        <w:rPr>
          <w:rFonts w:ascii="Arial" w:hAnsi="Arial" w:cs="Arial"/>
          <w:b/>
          <w:sz w:val="20"/>
          <w:szCs w:val="20"/>
        </w:rPr>
      </w:pPr>
      <w:r w:rsidRPr="009036AA">
        <w:rPr>
          <w:rFonts w:ascii="Arial" w:hAnsi="Arial" w:cs="Arial"/>
          <w:sz w:val="20"/>
          <w:szCs w:val="20"/>
        </w:rPr>
        <w:t>redno servisno vzdrževanje po normativih proizvajalca</w:t>
      </w:r>
    </w:p>
    <w:p w14:paraId="0A3CFC94" w14:textId="1E4904F8" w:rsidR="00696D55" w:rsidRPr="009036AA" w:rsidRDefault="00696D55" w:rsidP="00696D55">
      <w:pPr>
        <w:numPr>
          <w:ilvl w:val="0"/>
          <w:numId w:val="28"/>
        </w:numPr>
        <w:spacing w:after="4" w:line="261" w:lineRule="auto"/>
        <w:contextualSpacing/>
        <w:jc w:val="both"/>
        <w:rPr>
          <w:rFonts w:ascii="Arial" w:hAnsi="Arial" w:cs="Arial"/>
          <w:sz w:val="20"/>
          <w:szCs w:val="20"/>
        </w:rPr>
      </w:pPr>
      <w:r w:rsidRPr="009036AA">
        <w:rPr>
          <w:rFonts w:ascii="Arial" w:hAnsi="Arial" w:cs="Arial"/>
          <w:sz w:val="20"/>
          <w:szCs w:val="20"/>
        </w:rPr>
        <w:t>vse redne in izredne servise ter popravila potrebna zaradi običajne rabe (izvzeta so popravila, ki so posledica napačne rabe s strani najemojemalca)</w:t>
      </w:r>
    </w:p>
    <w:p w14:paraId="0CDBDB19" w14:textId="77777777" w:rsidR="00AB2EEA" w:rsidRPr="009036AA" w:rsidRDefault="00AB2EEA" w:rsidP="00AB2EEA">
      <w:pPr>
        <w:numPr>
          <w:ilvl w:val="0"/>
          <w:numId w:val="28"/>
        </w:numPr>
        <w:spacing w:after="4" w:line="261" w:lineRule="auto"/>
        <w:contextualSpacing/>
        <w:jc w:val="both"/>
        <w:rPr>
          <w:rFonts w:ascii="Arial" w:hAnsi="Arial" w:cs="Arial"/>
          <w:sz w:val="20"/>
          <w:szCs w:val="20"/>
        </w:rPr>
      </w:pPr>
      <w:r w:rsidRPr="009036AA">
        <w:rPr>
          <w:rFonts w:ascii="Arial" w:hAnsi="Arial" w:cs="Arial"/>
          <w:sz w:val="20"/>
          <w:szCs w:val="20"/>
        </w:rPr>
        <w:t>dostava vozila na servis in vrnitev na želeno lokacijo</w:t>
      </w:r>
    </w:p>
    <w:p w14:paraId="69710ED1" w14:textId="77777777" w:rsidR="00AB2EEA" w:rsidRPr="009036AA" w:rsidRDefault="00AB2EEA" w:rsidP="00AB2EEA">
      <w:pPr>
        <w:numPr>
          <w:ilvl w:val="0"/>
          <w:numId w:val="28"/>
        </w:numPr>
        <w:spacing w:after="4" w:line="261" w:lineRule="auto"/>
        <w:contextualSpacing/>
        <w:jc w:val="both"/>
        <w:rPr>
          <w:rFonts w:ascii="Arial" w:hAnsi="Arial" w:cs="Arial"/>
          <w:sz w:val="20"/>
          <w:szCs w:val="20"/>
        </w:rPr>
      </w:pPr>
      <w:r w:rsidRPr="009036AA">
        <w:rPr>
          <w:rFonts w:ascii="Arial" w:hAnsi="Arial" w:cs="Arial"/>
          <w:sz w:val="20"/>
          <w:szCs w:val="20"/>
        </w:rPr>
        <w:t>servis pnevmatik (zimske, letne, shramba)</w:t>
      </w:r>
    </w:p>
    <w:p w14:paraId="315265BB" w14:textId="77777777" w:rsidR="00AB2EEA" w:rsidRPr="009036AA" w:rsidRDefault="00AB2EEA" w:rsidP="00AB2EEA">
      <w:pPr>
        <w:numPr>
          <w:ilvl w:val="0"/>
          <w:numId w:val="28"/>
        </w:numPr>
        <w:spacing w:after="4" w:line="261" w:lineRule="auto"/>
        <w:contextualSpacing/>
        <w:jc w:val="both"/>
        <w:rPr>
          <w:rFonts w:ascii="Arial" w:hAnsi="Arial" w:cs="Arial"/>
          <w:sz w:val="20"/>
          <w:szCs w:val="20"/>
        </w:rPr>
      </w:pPr>
      <w:r w:rsidRPr="009036AA">
        <w:rPr>
          <w:rFonts w:ascii="Arial" w:hAnsi="Arial" w:cs="Arial"/>
          <w:sz w:val="20"/>
          <w:szCs w:val="20"/>
        </w:rPr>
        <w:t>pomoč na cesti (24 urna asistenca po celi Evropi)</w:t>
      </w:r>
    </w:p>
    <w:p w14:paraId="41158FCC" w14:textId="77777777" w:rsidR="00AB2EEA" w:rsidRPr="009036AA" w:rsidRDefault="00AB2EEA" w:rsidP="00AB2EEA">
      <w:pPr>
        <w:numPr>
          <w:ilvl w:val="0"/>
          <w:numId w:val="28"/>
        </w:numPr>
        <w:spacing w:after="4" w:line="261" w:lineRule="auto"/>
        <w:contextualSpacing/>
        <w:jc w:val="both"/>
        <w:rPr>
          <w:rFonts w:ascii="Arial" w:hAnsi="Arial" w:cs="Arial"/>
          <w:sz w:val="20"/>
          <w:szCs w:val="20"/>
        </w:rPr>
      </w:pPr>
      <w:r w:rsidRPr="009036AA">
        <w:rPr>
          <w:rFonts w:ascii="Arial" w:hAnsi="Arial" w:cs="Arial"/>
          <w:sz w:val="20"/>
          <w:szCs w:val="20"/>
        </w:rPr>
        <w:t>nadomestno vozilo za čas rednega in izrednega servisa v enakem rangu kot najeto vozilo ali razred manj,</w:t>
      </w:r>
    </w:p>
    <w:p w14:paraId="733A6F48" w14:textId="77777777" w:rsidR="00AB2EEA" w:rsidRPr="009036AA" w:rsidRDefault="00AB2EEA" w:rsidP="00AB2EEA">
      <w:pPr>
        <w:numPr>
          <w:ilvl w:val="0"/>
          <w:numId w:val="28"/>
        </w:numPr>
        <w:spacing w:after="4" w:line="261" w:lineRule="auto"/>
        <w:contextualSpacing/>
        <w:jc w:val="both"/>
        <w:rPr>
          <w:rFonts w:ascii="Arial" w:hAnsi="Arial" w:cs="Arial"/>
          <w:sz w:val="20"/>
          <w:szCs w:val="20"/>
        </w:rPr>
      </w:pPr>
      <w:r w:rsidRPr="009036AA">
        <w:rPr>
          <w:rFonts w:ascii="Arial" w:hAnsi="Arial" w:cs="Arial"/>
          <w:sz w:val="20"/>
          <w:szCs w:val="20"/>
        </w:rPr>
        <w:t>pnevmatike, menjava in skladiščenje</w:t>
      </w:r>
    </w:p>
    <w:p w14:paraId="6505ACD4" w14:textId="77777777" w:rsidR="00AB2EEA" w:rsidRPr="009036AA" w:rsidRDefault="00AB2EEA" w:rsidP="00AB2EEA">
      <w:pPr>
        <w:numPr>
          <w:ilvl w:val="0"/>
          <w:numId w:val="28"/>
        </w:numPr>
        <w:spacing w:after="4" w:line="261" w:lineRule="auto"/>
        <w:contextualSpacing/>
        <w:jc w:val="both"/>
        <w:rPr>
          <w:rFonts w:ascii="Arial" w:hAnsi="Arial" w:cs="Arial"/>
          <w:sz w:val="20"/>
          <w:szCs w:val="20"/>
        </w:rPr>
      </w:pPr>
      <w:r w:rsidRPr="009036AA">
        <w:rPr>
          <w:rFonts w:ascii="Arial" w:hAnsi="Arial" w:cs="Arial"/>
          <w:sz w:val="20"/>
          <w:szCs w:val="20"/>
        </w:rPr>
        <w:t>dodeljen skrbnik pogodbe in vozila.</w:t>
      </w:r>
    </w:p>
    <w:p w14:paraId="73752212" w14:textId="77777777" w:rsidR="00A24AB6" w:rsidRPr="009036AA" w:rsidRDefault="00A24AB6" w:rsidP="00111DF8">
      <w:pPr>
        <w:jc w:val="both"/>
        <w:rPr>
          <w:rFonts w:ascii="Arial" w:hAnsi="Arial" w:cs="Arial"/>
          <w:sz w:val="20"/>
          <w:szCs w:val="20"/>
          <w:lang w:eastAsia="x-none"/>
        </w:rPr>
      </w:pPr>
    </w:p>
    <w:p w14:paraId="447A8B89" w14:textId="65253297" w:rsidR="00A24AB6" w:rsidRPr="009036AA" w:rsidRDefault="00A24AB6" w:rsidP="00111DF8">
      <w:pPr>
        <w:jc w:val="both"/>
        <w:rPr>
          <w:rFonts w:ascii="Arial" w:hAnsi="Arial" w:cs="Arial"/>
          <w:sz w:val="20"/>
          <w:szCs w:val="20"/>
          <w:lang w:eastAsia="x-none"/>
        </w:rPr>
      </w:pPr>
      <w:r w:rsidRPr="009036AA">
        <w:rPr>
          <w:rFonts w:ascii="Arial" w:hAnsi="Arial" w:cs="Arial"/>
          <w:sz w:val="20"/>
          <w:szCs w:val="20"/>
          <w:lang w:eastAsia="x-none"/>
        </w:rPr>
        <w:t xml:space="preserve">Sestavni del te pogodbe so </w:t>
      </w:r>
      <w:r w:rsidR="00D97F1B" w:rsidRPr="009036AA">
        <w:rPr>
          <w:rFonts w:ascii="Arial" w:hAnsi="Arial" w:cs="Arial"/>
          <w:sz w:val="20"/>
          <w:szCs w:val="20"/>
          <w:lang w:eastAsia="x-none"/>
        </w:rPr>
        <w:t xml:space="preserve">podatki o </w:t>
      </w:r>
      <w:r w:rsidR="00492A9B" w:rsidRPr="009036AA">
        <w:rPr>
          <w:rFonts w:ascii="Arial" w:hAnsi="Arial" w:cs="Arial"/>
          <w:sz w:val="20"/>
          <w:szCs w:val="20"/>
          <w:lang w:eastAsia="x-none"/>
        </w:rPr>
        <w:t xml:space="preserve">posameznem osebnem </w:t>
      </w:r>
      <w:r w:rsidR="00D97F1B" w:rsidRPr="009036AA">
        <w:rPr>
          <w:rFonts w:ascii="Arial" w:hAnsi="Arial" w:cs="Arial"/>
          <w:sz w:val="20"/>
          <w:szCs w:val="20"/>
          <w:lang w:eastAsia="x-none"/>
        </w:rPr>
        <w:t>vozilu, ki je predmet najema (znamka, oprema, motor, tip, dodatna oprema, datum prve registracije, številka šasije).</w:t>
      </w:r>
    </w:p>
    <w:bookmarkEnd w:id="376"/>
    <w:p w14:paraId="6A659C49" w14:textId="418DB94C" w:rsidR="00682BF6" w:rsidRPr="009036AA" w:rsidRDefault="00682BF6" w:rsidP="00682BF6">
      <w:pPr>
        <w:rPr>
          <w:spacing w:val="-6"/>
        </w:rPr>
      </w:pPr>
    </w:p>
    <w:p w14:paraId="1F91360D" w14:textId="095FB2A8" w:rsidR="0068755F" w:rsidRPr="009036AA" w:rsidRDefault="007213DD" w:rsidP="001528D4">
      <w:pPr>
        <w:rPr>
          <w:rFonts w:ascii="Arial" w:hAnsi="Arial" w:cs="Arial"/>
          <w:b/>
          <w:sz w:val="20"/>
          <w:szCs w:val="20"/>
          <w:lang w:eastAsia="x-none"/>
        </w:rPr>
      </w:pPr>
      <w:r w:rsidRPr="009036AA">
        <w:rPr>
          <w:rFonts w:ascii="Arial" w:hAnsi="Arial" w:cs="Arial"/>
          <w:b/>
          <w:spacing w:val="-6"/>
          <w:sz w:val="20"/>
          <w:szCs w:val="20"/>
        </w:rPr>
        <w:t>I</w:t>
      </w:r>
      <w:proofErr w:type="spellStart"/>
      <w:r w:rsidR="0068755F" w:rsidRPr="009036AA">
        <w:rPr>
          <w:rFonts w:ascii="Arial" w:hAnsi="Arial" w:cs="Arial"/>
          <w:b/>
          <w:sz w:val="20"/>
          <w:szCs w:val="20"/>
          <w:lang w:val="x-none" w:eastAsia="x-none"/>
        </w:rPr>
        <w:t>I</w:t>
      </w:r>
      <w:proofErr w:type="spellEnd"/>
      <w:r w:rsidR="0068755F" w:rsidRPr="009036AA">
        <w:rPr>
          <w:rFonts w:ascii="Arial" w:hAnsi="Arial" w:cs="Arial"/>
          <w:b/>
          <w:sz w:val="20"/>
          <w:szCs w:val="20"/>
          <w:lang w:val="x-none" w:eastAsia="x-none"/>
        </w:rPr>
        <w:t>. POGODBEN</w:t>
      </w:r>
      <w:r w:rsidR="00D52BCD" w:rsidRPr="009036AA">
        <w:rPr>
          <w:rFonts w:ascii="Arial" w:hAnsi="Arial" w:cs="Arial"/>
          <w:b/>
          <w:sz w:val="20"/>
          <w:szCs w:val="20"/>
          <w:lang w:eastAsia="x-none"/>
        </w:rPr>
        <w:t>A</w:t>
      </w:r>
      <w:r w:rsidR="0068755F" w:rsidRPr="009036AA">
        <w:rPr>
          <w:rFonts w:ascii="Arial" w:hAnsi="Arial" w:cs="Arial"/>
          <w:b/>
          <w:sz w:val="20"/>
          <w:szCs w:val="20"/>
          <w:lang w:val="x-none" w:eastAsia="x-none"/>
        </w:rPr>
        <w:t xml:space="preserve"> CEN</w:t>
      </w:r>
      <w:r w:rsidR="00D52BCD" w:rsidRPr="009036AA">
        <w:rPr>
          <w:rFonts w:ascii="Arial" w:hAnsi="Arial" w:cs="Arial"/>
          <w:b/>
          <w:sz w:val="20"/>
          <w:szCs w:val="20"/>
          <w:lang w:eastAsia="x-none"/>
        </w:rPr>
        <w:t>A</w:t>
      </w:r>
    </w:p>
    <w:p w14:paraId="20D3489F" w14:textId="77777777" w:rsidR="0068755F" w:rsidRPr="009036AA" w:rsidRDefault="0068755F" w:rsidP="002859E1">
      <w:pPr>
        <w:keepLines/>
        <w:numPr>
          <w:ilvl w:val="0"/>
          <w:numId w:val="23"/>
        </w:numPr>
        <w:jc w:val="center"/>
        <w:rPr>
          <w:rFonts w:ascii="Arial" w:hAnsi="Arial" w:cs="Arial"/>
          <w:b/>
          <w:sz w:val="20"/>
          <w:szCs w:val="20"/>
          <w:lang w:val="x-none" w:eastAsia="x-none"/>
        </w:rPr>
      </w:pPr>
      <w:r w:rsidRPr="009036AA">
        <w:rPr>
          <w:rFonts w:ascii="Arial" w:hAnsi="Arial" w:cs="Arial"/>
          <w:b/>
          <w:sz w:val="20"/>
          <w:szCs w:val="20"/>
          <w:lang w:val="x-none" w:eastAsia="x-none"/>
        </w:rPr>
        <w:t>člen</w:t>
      </w:r>
    </w:p>
    <w:p w14:paraId="4FA1AA0A" w14:textId="4A5EC627" w:rsidR="006022AD" w:rsidRPr="009036AA" w:rsidRDefault="001528D4" w:rsidP="006022AD">
      <w:pPr>
        <w:jc w:val="both"/>
        <w:rPr>
          <w:rFonts w:ascii="Arial" w:hAnsi="Arial" w:cs="Arial"/>
          <w:sz w:val="20"/>
          <w:szCs w:val="20"/>
          <w:lang w:eastAsia="x-none"/>
        </w:rPr>
      </w:pPr>
      <w:r w:rsidRPr="009036AA">
        <w:rPr>
          <w:rFonts w:ascii="Arial" w:hAnsi="Arial" w:cs="Arial"/>
          <w:sz w:val="20"/>
          <w:szCs w:val="20"/>
          <w:lang w:eastAsia="x-none"/>
        </w:rPr>
        <w:t>Pogodben</w:t>
      </w:r>
      <w:r w:rsidR="00D97F1B" w:rsidRPr="009036AA">
        <w:rPr>
          <w:rFonts w:ascii="Arial" w:hAnsi="Arial" w:cs="Arial"/>
          <w:sz w:val="20"/>
          <w:szCs w:val="20"/>
          <w:lang w:eastAsia="x-none"/>
        </w:rPr>
        <w:t>e</w:t>
      </w:r>
      <w:r w:rsidRPr="009036AA">
        <w:rPr>
          <w:rFonts w:ascii="Arial" w:hAnsi="Arial" w:cs="Arial"/>
          <w:sz w:val="20"/>
          <w:szCs w:val="20"/>
          <w:lang w:eastAsia="x-none"/>
        </w:rPr>
        <w:t xml:space="preserve"> cen</w:t>
      </w:r>
      <w:r w:rsidR="00D97F1B" w:rsidRPr="009036AA">
        <w:rPr>
          <w:rFonts w:ascii="Arial" w:hAnsi="Arial" w:cs="Arial"/>
          <w:sz w:val="20"/>
          <w:szCs w:val="20"/>
          <w:lang w:eastAsia="x-none"/>
        </w:rPr>
        <w:t>e</w:t>
      </w:r>
      <w:r w:rsidRPr="009036AA">
        <w:rPr>
          <w:rFonts w:ascii="Arial" w:hAnsi="Arial" w:cs="Arial"/>
          <w:sz w:val="20"/>
          <w:szCs w:val="20"/>
          <w:lang w:eastAsia="x-none"/>
        </w:rPr>
        <w:t xml:space="preserve"> </w:t>
      </w:r>
      <w:r w:rsidR="00D97F1B" w:rsidRPr="009036AA">
        <w:rPr>
          <w:rFonts w:ascii="Arial" w:hAnsi="Arial" w:cs="Arial"/>
          <w:sz w:val="20"/>
          <w:szCs w:val="20"/>
          <w:lang w:eastAsia="x-none"/>
        </w:rPr>
        <w:t>(</w:t>
      </w:r>
      <w:r w:rsidRPr="009036AA">
        <w:rPr>
          <w:rFonts w:ascii="Arial" w:hAnsi="Arial" w:cs="Arial"/>
          <w:sz w:val="20"/>
          <w:szCs w:val="20"/>
          <w:lang w:eastAsia="x-none"/>
        </w:rPr>
        <w:t>mesečn</w:t>
      </w:r>
      <w:r w:rsidR="00D97F1B" w:rsidRPr="009036AA">
        <w:rPr>
          <w:rFonts w:ascii="Arial" w:hAnsi="Arial" w:cs="Arial"/>
          <w:sz w:val="20"/>
          <w:szCs w:val="20"/>
          <w:lang w:eastAsia="x-none"/>
        </w:rPr>
        <w:t>e</w:t>
      </w:r>
      <w:r w:rsidRPr="009036AA">
        <w:rPr>
          <w:rFonts w:ascii="Arial" w:hAnsi="Arial" w:cs="Arial"/>
          <w:sz w:val="20"/>
          <w:szCs w:val="20"/>
          <w:lang w:eastAsia="x-none"/>
        </w:rPr>
        <w:t xml:space="preserve"> najemnin</w:t>
      </w:r>
      <w:r w:rsidR="00D97F1B" w:rsidRPr="009036AA">
        <w:rPr>
          <w:rFonts w:ascii="Arial" w:hAnsi="Arial" w:cs="Arial"/>
          <w:sz w:val="20"/>
          <w:szCs w:val="20"/>
          <w:lang w:eastAsia="x-none"/>
        </w:rPr>
        <w:t>e)</w:t>
      </w:r>
      <w:r w:rsidRPr="009036AA">
        <w:rPr>
          <w:rFonts w:ascii="Arial" w:hAnsi="Arial" w:cs="Arial"/>
          <w:sz w:val="20"/>
          <w:szCs w:val="20"/>
          <w:lang w:eastAsia="x-none"/>
        </w:rPr>
        <w:t xml:space="preserve"> za najem osebnega</w:t>
      </w:r>
      <w:r w:rsidR="00D97F1B" w:rsidRPr="009036AA">
        <w:rPr>
          <w:rFonts w:ascii="Arial" w:hAnsi="Arial" w:cs="Arial"/>
          <w:sz w:val="20"/>
          <w:szCs w:val="20"/>
          <w:lang w:eastAsia="x-none"/>
        </w:rPr>
        <w:t>/ih</w:t>
      </w:r>
      <w:r w:rsidRPr="009036AA">
        <w:rPr>
          <w:rFonts w:ascii="Arial" w:hAnsi="Arial" w:cs="Arial"/>
          <w:sz w:val="20"/>
          <w:szCs w:val="20"/>
          <w:lang w:eastAsia="x-none"/>
        </w:rPr>
        <w:t xml:space="preserve"> vozil</w:t>
      </w:r>
      <w:r w:rsidR="00D97F1B" w:rsidRPr="009036AA">
        <w:rPr>
          <w:rFonts w:ascii="Arial" w:hAnsi="Arial" w:cs="Arial"/>
          <w:sz w:val="20"/>
          <w:szCs w:val="20"/>
          <w:lang w:eastAsia="x-none"/>
        </w:rPr>
        <w:t>/</w:t>
      </w:r>
      <w:r w:rsidRPr="009036AA">
        <w:rPr>
          <w:rFonts w:ascii="Arial" w:hAnsi="Arial" w:cs="Arial"/>
          <w:sz w:val="20"/>
          <w:szCs w:val="20"/>
          <w:lang w:eastAsia="x-none"/>
        </w:rPr>
        <w:t xml:space="preserve">a </w:t>
      </w:r>
      <w:r w:rsidR="00D97F1B" w:rsidRPr="009036AA">
        <w:rPr>
          <w:rFonts w:ascii="Arial" w:hAnsi="Arial" w:cs="Arial"/>
          <w:sz w:val="20"/>
          <w:szCs w:val="20"/>
          <w:lang w:eastAsia="x-none"/>
        </w:rPr>
        <w:t>so določene na podlagi ponudbenega predračuna in so skladne s ponudbo št. _______, ki je sestavni del te pogodbe:</w:t>
      </w:r>
    </w:p>
    <w:p w14:paraId="0648B6AF" w14:textId="2E951099" w:rsidR="001528D4" w:rsidRPr="009036AA" w:rsidRDefault="001528D4" w:rsidP="006022AD">
      <w:pPr>
        <w:jc w:val="both"/>
        <w:rPr>
          <w:rFonts w:ascii="Arial" w:hAnsi="Arial" w:cs="Arial"/>
          <w:sz w:val="20"/>
          <w:szCs w:val="20"/>
          <w:lang w:eastAsia="x-none"/>
        </w:rPr>
      </w:pPr>
    </w:p>
    <w:tbl>
      <w:tblPr>
        <w:tblStyle w:val="Tabelamrea"/>
        <w:tblW w:w="9209" w:type="dxa"/>
        <w:tblLook w:val="04A0" w:firstRow="1" w:lastRow="0" w:firstColumn="1" w:lastColumn="0" w:noHBand="0" w:noVBand="1"/>
      </w:tblPr>
      <w:tblGrid>
        <w:gridCol w:w="2689"/>
        <w:gridCol w:w="1842"/>
        <w:gridCol w:w="1418"/>
        <w:gridCol w:w="3260"/>
      </w:tblGrid>
      <w:tr w:rsidR="009036AA" w:rsidRPr="009036AA" w14:paraId="65FF5BC8" w14:textId="77777777" w:rsidTr="002B2D76">
        <w:trPr>
          <w:trHeight w:val="1339"/>
        </w:trPr>
        <w:tc>
          <w:tcPr>
            <w:tcW w:w="2689" w:type="dxa"/>
            <w:hideMark/>
          </w:tcPr>
          <w:p w14:paraId="6F0B590D" w14:textId="77777777" w:rsidR="00F4586F" w:rsidRPr="009036AA" w:rsidRDefault="00F4586F" w:rsidP="002B2D76">
            <w:pPr>
              <w:jc w:val="both"/>
              <w:rPr>
                <w:rFonts w:ascii="Arial" w:hAnsi="Arial" w:cs="Arial"/>
                <w:b/>
                <w:bCs/>
                <w:sz w:val="20"/>
                <w:szCs w:val="20"/>
              </w:rPr>
            </w:pPr>
            <w:r w:rsidRPr="009036AA">
              <w:rPr>
                <w:rFonts w:ascii="Arial" w:hAnsi="Arial" w:cs="Arial"/>
                <w:b/>
                <w:bCs/>
                <w:sz w:val="20"/>
                <w:szCs w:val="20"/>
              </w:rPr>
              <w:lastRenderedPageBreak/>
              <w:t> </w:t>
            </w:r>
          </w:p>
        </w:tc>
        <w:tc>
          <w:tcPr>
            <w:tcW w:w="1842" w:type="dxa"/>
            <w:vAlign w:val="center"/>
            <w:hideMark/>
          </w:tcPr>
          <w:p w14:paraId="21644CA6" w14:textId="77777777" w:rsidR="00F4586F" w:rsidRPr="009036AA" w:rsidRDefault="00F4586F" w:rsidP="002B2D76">
            <w:pPr>
              <w:jc w:val="center"/>
              <w:rPr>
                <w:rFonts w:ascii="Arial" w:hAnsi="Arial" w:cs="Arial"/>
                <w:b/>
                <w:bCs/>
                <w:sz w:val="20"/>
                <w:szCs w:val="20"/>
              </w:rPr>
            </w:pPr>
            <w:r w:rsidRPr="009036AA">
              <w:rPr>
                <w:rFonts w:ascii="Arial" w:hAnsi="Arial" w:cs="Arial"/>
                <w:b/>
                <w:bCs/>
                <w:sz w:val="20"/>
                <w:szCs w:val="20"/>
              </w:rPr>
              <w:t>Cena mesečnega najema v EUR brez DDV</w:t>
            </w:r>
          </w:p>
        </w:tc>
        <w:tc>
          <w:tcPr>
            <w:tcW w:w="1418" w:type="dxa"/>
            <w:vAlign w:val="center"/>
            <w:hideMark/>
          </w:tcPr>
          <w:p w14:paraId="1FDD38C6" w14:textId="050AE422" w:rsidR="00F4586F" w:rsidRPr="009036AA" w:rsidRDefault="00F4586F" w:rsidP="002B2D76">
            <w:pPr>
              <w:jc w:val="center"/>
              <w:rPr>
                <w:rFonts w:ascii="Arial" w:hAnsi="Arial" w:cs="Arial"/>
                <w:b/>
                <w:bCs/>
                <w:sz w:val="20"/>
                <w:szCs w:val="20"/>
              </w:rPr>
            </w:pPr>
            <w:r w:rsidRPr="009036AA">
              <w:rPr>
                <w:rFonts w:ascii="Arial" w:hAnsi="Arial" w:cs="Arial"/>
                <w:b/>
                <w:bCs/>
                <w:sz w:val="20"/>
                <w:szCs w:val="20"/>
              </w:rPr>
              <w:t xml:space="preserve">Obdobje najema </w:t>
            </w:r>
            <w:r w:rsidR="005667EE" w:rsidRPr="009036AA">
              <w:rPr>
                <w:rFonts w:ascii="Arial" w:hAnsi="Arial" w:cs="Arial"/>
                <w:b/>
                <w:bCs/>
                <w:sz w:val="20"/>
                <w:szCs w:val="20"/>
              </w:rPr>
              <w:t>(v mesecih)</w:t>
            </w:r>
          </w:p>
        </w:tc>
        <w:tc>
          <w:tcPr>
            <w:tcW w:w="3260" w:type="dxa"/>
            <w:vAlign w:val="center"/>
            <w:hideMark/>
          </w:tcPr>
          <w:p w14:paraId="04D7CDD0" w14:textId="77777777" w:rsidR="00F4586F" w:rsidRPr="009036AA" w:rsidRDefault="00F4586F" w:rsidP="002B2D76">
            <w:pPr>
              <w:jc w:val="center"/>
              <w:rPr>
                <w:rFonts w:ascii="Arial" w:hAnsi="Arial" w:cs="Arial"/>
                <w:b/>
                <w:bCs/>
                <w:sz w:val="20"/>
                <w:szCs w:val="20"/>
              </w:rPr>
            </w:pPr>
            <w:r w:rsidRPr="009036AA">
              <w:rPr>
                <w:rFonts w:ascii="Arial" w:hAnsi="Arial" w:cs="Arial"/>
                <w:b/>
                <w:bCs/>
                <w:sz w:val="20"/>
                <w:szCs w:val="20"/>
              </w:rPr>
              <w:t>Celotna vrednost najema v EUR brez DDV</w:t>
            </w:r>
          </w:p>
        </w:tc>
      </w:tr>
      <w:tr w:rsidR="00F4586F" w:rsidRPr="009036AA" w14:paraId="69C8F42A" w14:textId="77777777" w:rsidTr="00F4586F">
        <w:trPr>
          <w:trHeight w:val="475"/>
        </w:trPr>
        <w:tc>
          <w:tcPr>
            <w:tcW w:w="2689" w:type="dxa"/>
          </w:tcPr>
          <w:p w14:paraId="50ADF1B5" w14:textId="77777777" w:rsidR="00F4586F" w:rsidRPr="009036AA" w:rsidRDefault="00F4586F" w:rsidP="002B2D76">
            <w:pPr>
              <w:jc w:val="both"/>
              <w:rPr>
                <w:rFonts w:ascii="Arial" w:hAnsi="Arial" w:cs="Arial"/>
                <w:b/>
                <w:bCs/>
                <w:sz w:val="20"/>
                <w:szCs w:val="20"/>
              </w:rPr>
            </w:pPr>
          </w:p>
        </w:tc>
        <w:tc>
          <w:tcPr>
            <w:tcW w:w="1842" w:type="dxa"/>
            <w:vAlign w:val="center"/>
          </w:tcPr>
          <w:p w14:paraId="3C1E8F49" w14:textId="77777777" w:rsidR="00F4586F" w:rsidRPr="009036AA" w:rsidRDefault="00F4586F" w:rsidP="002B2D76">
            <w:pPr>
              <w:jc w:val="center"/>
              <w:rPr>
                <w:rFonts w:ascii="Arial" w:hAnsi="Arial" w:cs="Arial"/>
                <w:b/>
                <w:bCs/>
                <w:sz w:val="20"/>
                <w:szCs w:val="20"/>
              </w:rPr>
            </w:pPr>
          </w:p>
        </w:tc>
        <w:tc>
          <w:tcPr>
            <w:tcW w:w="1418" w:type="dxa"/>
            <w:vAlign w:val="center"/>
          </w:tcPr>
          <w:p w14:paraId="7B6BB7E3" w14:textId="325B4608" w:rsidR="00F4586F" w:rsidRPr="009036AA" w:rsidRDefault="005667EE" w:rsidP="002B2D76">
            <w:pPr>
              <w:jc w:val="center"/>
              <w:rPr>
                <w:rFonts w:ascii="Arial" w:hAnsi="Arial" w:cs="Arial"/>
                <w:b/>
                <w:bCs/>
                <w:sz w:val="20"/>
                <w:szCs w:val="20"/>
              </w:rPr>
            </w:pPr>
            <w:r w:rsidRPr="009036AA">
              <w:rPr>
                <w:rFonts w:ascii="Arial" w:hAnsi="Arial" w:cs="Arial"/>
                <w:b/>
                <w:bCs/>
                <w:sz w:val="20"/>
                <w:szCs w:val="20"/>
              </w:rPr>
              <w:t>48</w:t>
            </w:r>
          </w:p>
        </w:tc>
        <w:tc>
          <w:tcPr>
            <w:tcW w:w="3260" w:type="dxa"/>
            <w:vAlign w:val="center"/>
          </w:tcPr>
          <w:p w14:paraId="6E7A6D88" w14:textId="77777777" w:rsidR="00F4586F" w:rsidRPr="009036AA" w:rsidRDefault="00F4586F" w:rsidP="002B2D76">
            <w:pPr>
              <w:jc w:val="center"/>
              <w:rPr>
                <w:rFonts w:ascii="Arial" w:hAnsi="Arial" w:cs="Arial"/>
                <w:b/>
                <w:bCs/>
                <w:sz w:val="20"/>
                <w:szCs w:val="20"/>
              </w:rPr>
            </w:pPr>
          </w:p>
        </w:tc>
      </w:tr>
    </w:tbl>
    <w:p w14:paraId="0EC66A99" w14:textId="77777777" w:rsidR="005F67C6" w:rsidRPr="009036AA" w:rsidRDefault="005F67C6" w:rsidP="00D97F1B">
      <w:pPr>
        <w:contextualSpacing/>
        <w:jc w:val="both"/>
        <w:rPr>
          <w:rFonts w:ascii="Arial" w:hAnsi="Arial" w:cs="Arial"/>
          <w:iCs/>
          <w:sz w:val="20"/>
          <w:szCs w:val="20"/>
        </w:rPr>
      </w:pPr>
    </w:p>
    <w:p w14:paraId="50874B42" w14:textId="512B8CD3" w:rsidR="00D97F1B" w:rsidRPr="009036AA" w:rsidRDefault="00D97F1B" w:rsidP="00D97F1B">
      <w:pPr>
        <w:contextualSpacing/>
        <w:jc w:val="both"/>
        <w:rPr>
          <w:rFonts w:ascii="Arial" w:hAnsi="Arial" w:cs="Arial"/>
          <w:iCs/>
          <w:sz w:val="20"/>
          <w:szCs w:val="20"/>
        </w:rPr>
      </w:pPr>
      <w:r w:rsidRPr="009036AA">
        <w:rPr>
          <w:rFonts w:ascii="Arial" w:hAnsi="Arial" w:cs="Arial"/>
          <w:iCs/>
          <w:sz w:val="20"/>
          <w:szCs w:val="20"/>
        </w:rPr>
        <w:t>Cene ne vključujejo predpisanega davka na dodano vrednost.</w:t>
      </w:r>
    </w:p>
    <w:p w14:paraId="109CB033" w14:textId="715EFA0A" w:rsidR="001528D4" w:rsidRPr="009036AA" w:rsidRDefault="001528D4" w:rsidP="006022AD">
      <w:pPr>
        <w:jc w:val="both"/>
        <w:rPr>
          <w:rFonts w:ascii="Arial" w:hAnsi="Arial" w:cs="Arial"/>
          <w:sz w:val="20"/>
          <w:szCs w:val="20"/>
          <w:lang w:eastAsia="x-none"/>
        </w:rPr>
      </w:pPr>
    </w:p>
    <w:p w14:paraId="651D2BF0" w14:textId="77777777" w:rsidR="009510C9" w:rsidRPr="009036AA" w:rsidRDefault="00D97F1B" w:rsidP="006022AD">
      <w:pPr>
        <w:jc w:val="both"/>
        <w:rPr>
          <w:rFonts w:ascii="Arial" w:hAnsi="Arial" w:cs="Arial"/>
          <w:sz w:val="20"/>
          <w:szCs w:val="20"/>
          <w:lang w:eastAsia="x-none"/>
        </w:rPr>
      </w:pPr>
      <w:r w:rsidRPr="009036AA">
        <w:rPr>
          <w:rFonts w:ascii="Arial" w:hAnsi="Arial" w:cs="Arial"/>
          <w:sz w:val="20"/>
          <w:szCs w:val="20"/>
          <w:lang w:eastAsia="x-none"/>
        </w:rPr>
        <w:t xml:space="preserve">Vrednost pogodbe </w:t>
      </w:r>
      <w:r w:rsidR="009510C9" w:rsidRPr="009036AA">
        <w:rPr>
          <w:rFonts w:ascii="Arial" w:hAnsi="Arial" w:cs="Arial"/>
          <w:sz w:val="20"/>
          <w:szCs w:val="20"/>
          <w:lang w:eastAsia="x-none"/>
        </w:rPr>
        <w:t xml:space="preserve">za obdobje 4 (štirih) let </w:t>
      </w:r>
      <w:r w:rsidRPr="009036AA">
        <w:rPr>
          <w:rFonts w:ascii="Arial" w:hAnsi="Arial" w:cs="Arial"/>
          <w:sz w:val="20"/>
          <w:szCs w:val="20"/>
          <w:lang w:eastAsia="x-none"/>
        </w:rPr>
        <w:t>znaša</w:t>
      </w:r>
      <w:r w:rsidR="009510C9" w:rsidRPr="009036AA">
        <w:rPr>
          <w:rFonts w:ascii="Arial" w:hAnsi="Arial" w:cs="Arial"/>
          <w:sz w:val="20"/>
          <w:szCs w:val="20"/>
          <w:lang w:eastAsia="x-none"/>
        </w:rPr>
        <w:t>:</w:t>
      </w:r>
    </w:p>
    <w:p w14:paraId="279A5340" w14:textId="77777777" w:rsidR="009510C9" w:rsidRPr="009036AA" w:rsidRDefault="009510C9" w:rsidP="006022AD">
      <w:pPr>
        <w:jc w:val="both"/>
        <w:rPr>
          <w:rFonts w:ascii="Arial" w:hAnsi="Arial" w:cs="Arial"/>
          <w:sz w:val="20"/>
          <w:szCs w:val="20"/>
          <w:lang w:eastAsia="x-none"/>
        </w:rPr>
      </w:pPr>
      <w:r w:rsidRPr="009036AA">
        <w:rPr>
          <w:rFonts w:ascii="Arial" w:hAnsi="Arial" w:cs="Arial"/>
          <w:sz w:val="20"/>
          <w:szCs w:val="20"/>
          <w:lang w:eastAsia="x-none"/>
        </w:rPr>
        <w:t>__________</w:t>
      </w:r>
      <w:r w:rsidR="00D97F1B" w:rsidRPr="009036AA">
        <w:rPr>
          <w:rFonts w:ascii="Arial" w:hAnsi="Arial" w:cs="Arial"/>
          <w:sz w:val="20"/>
          <w:szCs w:val="20"/>
          <w:lang w:eastAsia="x-none"/>
        </w:rPr>
        <w:t>________ EUR brez DDV</w:t>
      </w:r>
      <w:r w:rsidRPr="009036AA">
        <w:rPr>
          <w:rFonts w:ascii="Arial" w:hAnsi="Arial" w:cs="Arial"/>
          <w:sz w:val="20"/>
          <w:szCs w:val="20"/>
          <w:lang w:eastAsia="x-none"/>
        </w:rPr>
        <w:t xml:space="preserve"> za sklop 1,</w:t>
      </w:r>
    </w:p>
    <w:p w14:paraId="63AB5461" w14:textId="63F7486D" w:rsidR="00D97F1B" w:rsidRPr="009036AA" w:rsidRDefault="009510C9" w:rsidP="006022AD">
      <w:pPr>
        <w:jc w:val="both"/>
        <w:rPr>
          <w:rFonts w:ascii="Arial" w:hAnsi="Arial" w:cs="Arial"/>
          <w:sz w:val="20"/>
          <w:szCs w:val="20"/>
          <w:lang w:eastAsia="x-none"/>
        </w:rPr>
      </w:pPr>
      <w:r w:rsidRPr="009036AA">
        <w:rPr>
          <w:rFonts w:ascii="Arial" w:hAnsi="Arial" w:cs="Arial"/>
          <w:sz w:val="20"/>
          <w:szCs w:val="20"/>
          <w:lang w:eastAsia="x-none"/>
        </w:rPr>
        <w:t>__________________ EUR brez DDV za sklop 2</w:t>
      </w:r>
      <w:r w:rsidR="001A0496" w:rsidRPr="009036AA">
        <w:rPr>
          <w:rFonts w:ascii="Arial" w:hAnsi="Arial" w:cs="Arial"/>
          <w:sz w:val="20"/>
          <w:szCs w:val="20"/>
          <w:lang w:eastAsia="x-none"/>
        </w:rPr>
        <w:t>,</w:t>
      </w:r>
    </w:p>
    <w:p w14:paraId="20A25FC2" w14:textId="52AA90B1" w:rsidR="001A0496" w:rsidRPr="009036AA" w:rsidRDefault="001A0496" w:rsidP="006022AD">
      <w:pPr>
        <w:jc w:val="both"/>
        <w:rPr>
          <w:rFonts w:ascii="Arial" w:hAnsi="Arial" w:cs="Arial"/>
          <w:sz w:val="20"/>
          <w:szCs w:val="20"/>
          <w:lang w:eastAsia="x-none"/>
        </w:rPr>
      </w:pPr>
      <w:r w:rsidRPr="009036AA">
        <w:rPr>
          <w:rFonts w:ascii="Arial" w:hAnsi="Arial" w:cs="Arial"/>
          <w:sz w:val="20"/>
          <w:szCs w:val="20"/>
          <w:lang w:eastAsia="x-none"/>
        </w:rPr>
        <w:t>__________________ EUR brez DDV za sklop 3</w:t>
      </w:r>
      <w:r w:rsidR="00824DF0" w:rsidRPr="009036AA">
        <w:rPr>
          <w:rFonts w:ascii="Arial" w:hAnsi="Arial" w:cs="Arial"/>
          <w:sz w:val="20"/>
          <w:szCs w:val="20"/>
          <w:lang w:eastAsia="x-none"/>
        </w:rPr>
        <w:t>,</w:t>
      </w:r>
    </w:p>
    <w:p w14:paraId="7554F07F" w14:textId="319A5786" w:rsidR="00824DF0" w:rsidRPr="009036AA" w:rsidRDefault="00824DF0" w:rsidP="00824DF0">
      <w:pPr>
        <w:jc w:val="both"/>
        <w:rPr>
          <w:rFonts w:ascii="Arial" w:hAnsi="Arial" w:cs="Arial"/>
          <w:sz w:val="20"/>
          <w:szCs w:val="20"/>
          <w:lang w:eastAsia="x-none"/>
        </w:rPr>
      </w:pPr>
      <w:r w:rsidRPr="009036AA">
        <w:rPr>
          <w:rFonts w:ascii="Arial" w:hAnsi="Arial" w:cs="Arial"/>
          <w:sz w:val="20"/>
          <w:szCs w:val="20"/>
          <w:lang w:eastAsia="x-none"/>
        </w:rPr>
        <w:t>__________________ EUR brez DDV za sklop 4.</w:t>
      </w:r>
    </w:p>
    <w:p w14:paraId="3E5E564F" w14:textId="2C467A11" w:rsidR="00D97F1B" w:rsidRPr="009036AA" w:rsidRDefault="00D97F1B" w:rsidP="006022AD">
      <w:pPr>
        <w:jc w:val="both"/>
        <w:rPr>
          <w:rFonts w:ascii="Arial" w:hAnsi="Arial" w:cs="Arial"/>
          <w:sz w:val="20"/>
          <w:szCs w:val="20"/>
          <w:lang w:eastAsia="x-none"/>
        </w:rPr>
      </w:pPr>
    </w:p>
    <w:p w14:paraId="2F79F818" w14:textId="2F5CD689" w:rsidR="009510C9" w:rsidRPr="009036AA" w:rsidRDefault="009510C9" w:rsidP="006022AD">
      <w:pPr>
        <w:jc w:val="both"/>
        <w:rPr>
          <w:rFonts w:ascii="Arial" w:hAnsi="Arial" w:cs="Arial"/>
          <w:sz w:val="20"/>
          <w:szCs w:val="20"/>
          <w:lang w:eastAsia="x-none"/>
        </w:rPr>
      </w:pPr>
      <w:r w:rsidRPr="009036AA">
        <w:rPr>
          <w:rFonts w:ascii="Arial" w:hAnsi="Arial" w:cs="Arial"/>
          <w:sz w:val="20"/>
          <w:szCs w:val="20"/>
          <w:lang w:eastAsia="x-none"/>
        </w:rPr>
        <w:t>V mesečni strošek najema je poleg najemnine za vsako posamezno vozilo vključeno tudi:</w:t>
      </w:r>
    </w:p>
    <w:p w14:paraId="69BDEB65" w14:textId="77777777" w:rsidR="00AB2EEA" w:rsidRPr="009036AA" w:rsidRDefault="00AB2EEA" w:rsidP="00AB2EEA">
      <w:pPr>
        <w:numPr>
          <w:ilvl w:val="0"/>
          <w:numId w:val="28"/>
        </w:numPr>
        <w:spacing w:after="4" w:line="261" w:lineRule="auto"/>
        <w:contextualSpacing/>
        <w:jc w:val="both"/>
        <w:rPr>
          <w:rFonts w:ascii="Arial" w:hAnsi="Arial" w:cs="Arial"/>
          <w:b/>
          <w:sz w:val="20"/>
          <w:szCs w:val="20"/>
        </w:rPr>
      </w:pPr>
      <w:r w:rsidRPr="009036AA">
        <w:rPr>
          <w:rFonts w:ascii="Arial" w:hAnsi="Arial" w:cs="Arial"/>
          <w:sz w:val="20"/>
          <w:szCs w:val="20"/>
        </w:rPr>
        <w:t>zavarovanje: polni kasko z 1% odbitno franšizo, zavarovanje potnikov AO in AO plus, zelena karta, zavarovane vse nevarnosti</w:t>
      </w:r>
    </w:p>
    <w:p w14:paraId="35FC6187" w14:textId="77777777" w:rsidR="00AB2EEA" w:rsidRPr="009036AA" w:rsidRDefault="00AB2EEA" w:rsidP="00AB2EEA">
      <w:pPr>
        <w:numPr>
          <w:ilvl w:val="0"/>
          <w:numId w:val="28"/>
        </w:numPr>
        <w:spacing w:after="4" w:line="261" w:lineRule="auto"/>
        <w:contextualSpacing/>
        <w:jc w:val="both"/>
        <w:rPr>
          <w:rFonts w:ascii="Arial" w:hAnsi="Arial" w:cs="Arial"/>
          <w:b/>
          <w:sz w:val="20"/>
          <w:szCs w:val="20"/>
        </w:rPr>
      </w:pPr>
      <w:r w:rsidRPr="009036AA">
        <w:rPr>
          <w:rFonts w:ascii="Arial" w:hAnsi="Arial" w:cs="Arial"/>
          <w:sz w:val="20"/>
          <w:szCs w:val="20"/>
        </w:rPr>
        <w:t>letna vinjeta za uporabo avtocest v SLO</w:t>
      </w:r>
    </w:p>
    <w:p w14:paraId="2E3637BC" w14:textId="77777777" w:rsidR="00AB2EEA" w:rsidRPr="009036AA" w:rsidRDefault="00AB2EEA" w:rsidP="00AB2EEA">
      <w:pPr>
        <w:numPr>
          <w:ilvl w:val="0"/>
          <w:numId w:val="28"/>
        </w:numPr>
        <w:spacing w:after="4" w:line="261" w:lineRule="auto"/>
        <w:contextualSpacing/>
        <w:jc w:val="both"/>
        <w:rPr>
          <w:rFonts w:ascii="Arial" w:hAnsi="Arial" w:cs="Arial"/>
          <w:b/>
          <w:sz w:val="20"/>
          <w:szCs w:val="20"/>
        </w:rPr>
      </w:pPr>
      <w:r w:rsidRPr="009036AA">
        <w:rPr>
          <w:rFonts w:ascii="Arial" w:hAnsi="Arial" w:cs="Arial"/>
          <w:sz w:val="20"/>
          <w:szCs w:val="20"/>
        </w:rPr>
        <w:t>stroški registracije</w:t>
      </w:r>
    </w:p>
    <w:p w14:paraId="7104E9E8" w14:textId="255E4B13" w:rsidR="00AB2EEA" w:rsidRPr="009036AA" w:rsidRDefault="00AB2EEA" w:rsidP="00AB2EEA">
      <w:pPr>
        <w:numPr>
          <w:ilvl w:val="0"/>
          <w:numId w:val="28"/>
        </w:numPr>
        <w:spacing w:after="4" w:line="261" w:lineRule="auto"/>
        <w:contextualSpacing/>
        <w:jc w:val="both"/>
        <w:rPr>
          <w:rFonts w:ascii="Arial" w:hAnsi="Arial" w:cs="Arial"/>
          <w:b/>
          <w:sz w:val="20"/>
          <w:szCs w:val="20"/>
        </w:rPr>
      </w:pPr>
      <w:r w:rsidRPr="009036AA">
        <w:rPr>
          <w:rFonts w:ascii="Arial" w:hAnsi="Arial" w:cs="Arial"/>
          <w:sz w:val="20"/>
          <w:szCs w:val="20"/>
        </w:rPr>
        <w:t>redno servisno vzdrževanje po normativih proizvajalca</w:t>
      </w:r>
    </w:p>
    <w:p w14:paraId="2D72E0CF" w14:textId="0623F4C9" w:rsidR="00157544" w:rsidRPr="009036AA" w:rsidRDefault="00157544" w:rsidP="00AB2EEA">
      <w:pPr>
        <w:numPr>
          <w:ilvl w:val="0"/>
          <w:numId w:val="28"/>
        </w:numPr>
        <w:spacing w:after="4" w:line="261" w:lineRule="auto"/>
        <w:contextualSpacing/>
        <w:jc w:val="both"/>
        <w:rPr>
          <w:rFonts w:ascii="Arial" w:hAnsi="Arial" w:cs="Arial"/>
          <w:sz w:val="20"/>
          <w:szCs w:val="20"/>
        </w:rPr>
      </w:pPr>
      <w:r w:rsidRPr="009036AA">
        <w:rPr>
          <w:rFonts w:ascii="Arial" w:hAnsi="Arial" w:cs="Arial"/>
          <w:sz w:val="20"/>
          <w:szCs w:val="20"/>
        </w:rPr>
        <w:t>vsi redni in izredni servisi ter popravila potrebna zaradi običajne rabe (izvzeta so popravila, ki so posledica napačne rabe s strani najemojemalca)</w:t>
      </w:r>
    </w:p>
    <w:p w14:paraId="648E557A" w14:textId="77777777" w:rsidR="00AB2EEA" w:rsidRPr="009036AA" w:rsidRDefault="00AB2EEA" w:rsidP="00AB2EEA">
      <w:pPr>
        <w:numPr>
          <w:ilvl w:val="0"/>
          <w:numId w:val="28"/>
        </w:numPr>
        <w:spacing w:after="4" w:line="261" w:lineRule="auto"/>
        <w:contextualSpacing/>
        <w:jc w:val="both"/>
        <w:rPr>
          <w:rFonts w:ascii="Arial" w:hAnsi="Arial" w:cs="Arial"/>
          <w:sz w:val="20"/>
          <w:szCs w:val="20"/>
        </w:rPr>
      </w:pPr>
      <w:r w:rsidRPr="009036AA">
        <w:rPr>
          <w:rFonts w:ascii="Arial" w:hAnsi="Arial" w:cs="Arial"/>
          <w:sz w:val="20"/>
          <w:szCs w:val="20"/>
        </w:rPr>
        <w:t>dostava vozila na servis in vrnitev na želeno lokacijo</w:t>
      </w:r>
    </w:p>
    <w:p w14:paraId="43720E40" w14:textId="77777777" w:rsidR="00AB2EEA" w:rsidRPr="009036AA" w:rsidRDefault="00AB2EEA" w:rsidP="00AB2EEA">
      <w:pPr>
        <w:numPr>
          <w:ilvl w:val="0"/>
          <w:numId w:val="28"/>
        </w:numPr>
        <w:spacing w:after="4" w:line="261" w:lineRule="auto"/>
        <w:contextualSpacing/>
        <w:jc w:val="both"/>
        <w:rPr>
          <w:rFonts w:ascii="Arial" w:hAnsi="Arial" w:cs="Arial"/>
          <w:sz w:val="20"/>
          <w:szCs w:val="20"/>
        </w:rPr>
      </w:pPr>
      <w:r w:rsidRPr="009036AA">
        <w:rPr>
          <w:rFonts w:ascii="Arial" w:hAnsi="Arial" w:cs="Arial"/>
          <w:sz w:val="20"/>
          <w:szCs w:val="20"/>
        </w:rPr>
        <w:t>servis pnevmatik (zimske, letne, shramba)</w:t>
      </w:r>
    </w:p>
    <w:p w14:paraId="09997A6E" w14:textId="77777777" w:rsidR="00AB2EEA" w:rsidRPr="009036AA" w:rsidRDefault="00AB2EEA" w:rsidP="00AB2EEA">
      <w:pPr>
        <w:numPr>
          <w:ilvl w:val="0"/>
          <w:numId w:val="28"/>
        </w:numPr>
        <w:spacing w:after="4" w:line="261" w:lineRule="auto"/>
        <w:contextualSpacing/>
        <w:jc w:val="both"/>
        <w:rPr>
          <w:rFonts w:ascii="Arial" w:hAnsi="Arial" w:cs="Arial"/>
          <w:sz w:val="20"/>
          <w:szCs w:val="20"/>
        </w:rPr>
      </w:pPr>
      <w:r w:rsidRPr="009036AA">
        <w:rPr>
          <w:rFonts w:ascii="Arial" w:hAnsi="Arial" w:cs="Arial"/>
          <w:sz w:val="20"/>
          <w:szCs w:val="20"/>
        </w:rPr>
        <w:t>pomoč na cesti (24 urna asistenca po celi Evropi)</w:t>
      </w:r>
    </w:p>
    <w:p w14:paraId="5FFA84E2" w14:textId="77777777" w:rsidR="00AB2EEA" w:rsidRPr="009036AA" w:rsidRDefault="00AB2EEA" w:rsidP="00AB2EEA">
      <w:pPr>
        <w:numPr>
          <w:ilvl w:val="0"/>
          <w:numId w:val="28"/>
        </w:numPr>
        <w:spacing w:after="4" w:line="261" w:lineRule="auto"/>
        <w:contextualSpacing/>
        <w:jc w:val="both"/>
        <w:rPr>
          <w:rFonts w:ascii="Arial" w:hAnsi="Arial" w:cs="Arial"/>
          <w:sz w:val="20"/>
          <w:szCs w:val="20"/>
        </w:rPr>
      </w:pPr>
      <w:r w:rsidRPr="009036AA">
        <w:rPr>
          <w:rFonts w:ascii="Arial" w:hAnsi="Arial" w:cs="Arial"/>
          <w:sz w:val="20"/>
          <w:szCs w:val="20"/>
        </w:rPr>
        <w:t>nadomestno vozilo za čas rednega in izrednega servisa v enakem rangu kot najeto vozilo ali razred manj,</w:t>
      </w:r>
    </w:p>
    <w:p w14:paraId="28C8B169" w14:textId="77777777" w:rsidR="00AB2EEA" w:rsidRPr="009036AA" w:rsidRDefault="00AB2EEA" w:rsidP="00AB2EEA">
      <w:pPr>
        <w:numPr>
          <w:ilvl w:val="0"/>
          <w:numId w:val="28"/>
        </w:numPr>
        <w:spacing w:after="4" w:line="261" w:lineRule="auto"/>
        <w:contextualSpacing/>
        <w:jc w:val="both"/>
        <w:rPr>
          <w:rFonts w:ascii="Arial" w:hAnsi="Arial" w:cs="Arial"/>
          <w:sz w:val="20"/>
          <w:szCs w:val="20"/>
        </w:rPr>
      </w:pPr>
      <w:r w:rsidRPr="009036AA">
        <w:rPr>
          <w:rFonts w:ascii="Arial" w:hAnsi="Arial" w:cs="Arial"/>
          <w:sz w:val="20"/>
          <w:szCs w:val="20"/>
        </w:rPr>
        <w:t>pnevmatike, menjava in skladiščenje</w:t>
      </w:r>
    </w:p>
    <w:p w14:paraId="7237AC1D" w14:textId="77777777" w:rsidR="00AB2EEA" w:rsidRPr="009036AA" w:rsidRDefault="00AB2EEA" w:rsidP="00AB2EEA">
      <w:pPr>
        <w:numPr>
          <w:ilvl w:val="0"/>
          <w:numId w:val="28"/>
        </w:numPr>
        <w:spacing w:after="4" w:line="261" w:lineRule="auto"/>
        <w:contextualSpacing/>
        <w:jc w:val="both"/>
        <w:rPr>
          <w:rFonts w:ascii="Arial" w:hAnsi="Arial" w:cs="Arial"/>
          <w:sz w:val="20"/>
          <w:szCs w:val="20"/>
        </w:rPr>
      </w:pPr>
      <w:r w:rsidRPr="009036AA">
        <w:rPr>
          <w:rFonts w:ascii="Arial" w:hAnsi="Arial" w:cs="Arial"/>
          <w:sz w:val="20"/>
          <w:szCs w:val="20"/>
        </w:rPr>
        <w:t>dodeljen skrbnik pogodbe in vozila.</w:t>
      </w:r>
    </w:p>
    <w:p w14:paraId="179F0C6E" w14:textId="4F27C843" w:rsidR="009510C9" w:rsidRPr="009036AA" w:rsidRDefault="009510C9" w:rsidP="006022AD">
      <w:pPr>
        <w:jc w:val="both"/>
        <w:rPr>
          <w:rFonts w:ascii="Arial" w:hAnsi="Arial" w:cs="Arial"/>
          <w:sz w:val="20"/>
          <w:szCs w:val="20"/>
          <w:lang w:eastAsia="x-none"/>
        </w:rPr>
      </w:pPr>
    </w:p>
    <w:p w14:paraId="443A9073" w14:textId="3BB9AD3D" w:rsidR="009510C9" w:rsidRPr="009036AA" w:rsidRDefault="009510C9" w:rsidP="006022AD">
      <w:pPr>
        <w:jc w:val="both"/>
        <w:rPr>
          <w:rFonts w:ascii="Arial" w:hAnsi="Arial" w:cs="Arial"/>
          <w:sz w:val="20"/>
          <w:szCs w:val="20"/>
          <w:lang w:eastAsia="x-none"/>
        </w:rPr>
      </w:pPr>
      <w:r w:rsidRPr="009036AA">
        <w:rPr>
          <w:rFonts w:ascii="Arial" w:hAnsi="Arial" w:cs="Arial"/>
          <w:sz w:val="20"/>
          <w:szCs w:val="20"/>
          <w:lang w:eastAsia="x-none"/>
        </w:rPr>
        <w:t>Stroški najemnika so zgolj: plačilo goriva, redno čiščenje vozila, poračun za več prevoženih kilometrov ob koncu najema posameznega vozila in morebitne globe in kazni za storjene prekrške.</w:t>
      </w:r>
    </w:p>
    <w:p w14:paraId="5D37BFD8" w14:textId="77777777" w:rsidR="009510C9" w:rsidRPr="009036AA" w:rsidRDefault="009510C9" w:rsidP="006022AD">
      <w:pPr>
        <w:jc w:val="both"/>
        <w:rPr>
          <w:rFonts w:ascii="Arial" w:hAnsi="Arial" w:cs="Arial"/>
          <w:sz w:val="20"/>
          <w:szCs w:val="20"/>
          <w:lang w:eastAsia="x-none"/>
        </w:rPr>
      </w:pPr>
    </w:p>
    <w:p w14:paraId="33943AD2" w14:textId="2A2BEE70" w:rsidR="00D97F1B" w:rsidRPr="009036AA" w:rsidRDefault="00D97F1B" w:rsidP="00D97F1B">
      <w:pPr>
        <w:contextualSpacing/>
        <w:jc w:val="both"/>
        <w:rPr>
          <w:rFonts w:ascii="Arial" w:hAnsi="Arial" w:cs="Arial"/>
          <w:iCs/>
          <w:sz w:val="20"/>
          <w:szCs w:val="20"/>
        </w:rPr>
      </w:pPr>
      <w:r w:rsidRPr="009036AA">
        <w:rPr>
          <w:rFonts w:ascii="Arial" w:hAnsi="Arial" w:cs="Arial"/>
          <w:iCs/>
          <w:sz w:val="20"/>
          <w:szCs w:val="20"/>
        </w:rPr>
        <w:t xml:space="preserve">Cene so v času veljavnosti pogodbe fiksne in nespremenljive. Če najemnik ugotovi, da je najemodajalec  zaračunal </w:t>
      </w:r>
      <w:r w:rsidR="00486D0A" w:rsidRPr="009036AA">
        <w:rPr>
          <w:rFonts w:ascii="Arial" w:hAnsi="Arial" w:cs="Arial"/>
          <w:iCs/>
          <w:sz w:val="20"/>
          <w:szCs w:val="20"/>
        </w:rPr>
        <w:t xml:space="preserve">najemnino </w:t>
      </w:r>
      <w:r w:rsidRPr="009036AA">
        <w:rPr>
          <w:rFonts w:ascii="Arial" w:hAnsi="Arial" w:cs="Arial"/>
          <w:iCs/>
          <w:sz w:val="20"/>
          <w:szCs w:val="20"/>
        </w:rPr>
        <w:t>po višji ceni, kot je ta določena s pogodbo, jo mora na zahtevo na</w:t>
      </w:r>
      <w:r w:rsidR="00486D0A" w:rsidRPr="009036AA">
        <w:rPr>
          <w:rFonts w:ascii="Arial" w:hAnsi="Arial" w:cs="Arial"/>
          <w:iCs/>
          <w:sz w:val="20"/>
          <w:szCs w:val="20"/>
        </w:rPr>
        <w:t xml:space="preserve">jemnika </w:t>
      </w:r>
      <w:r w:rsidRPr="009036AA">
        <w:rPr>
          <w:rFonts w:ascii="Arial" w:hAnsi="Arial" w:cs="Arial"/>
          <w:iCs/>
          <w:sz w:val="20"/>
          <w:szCs w:val="20"/>
        </w:rPr>
        <w:t>popraviti oziroma uskladiti s ceno iz te pogodbe.</w:t>
      </w:r>
    </w:p>
    <w:p w14:paraId="66EB1D3B" w14:textId="77777777" w:rsidR="00D97F1B" w:rsidRPr="001528D4" w:rsidRDefault="00D97F1B" w:rsidP="006022AD">
      <w:pPr>
        <w:jc w:val="both"/>
        <w:rPr>
          <w:rFonts w:ascii="Arial" w:hAnsi="Arial" w:cs="Arial"/>
          <w:sz w:val="20"/>
          <w:szCs w:val="20"/>
          <w:lang w:eastAsia="x-none"/>
        </w:rPr>
      </w:pPr>
    </w:p>
    <w:p w14:paraId="5497A6A5" w14:textId="165ABBAC" w:rsidR="0068755F" w:rsidRPr="00513FBA" w:rsidRDefault="0068755F" w:rsidP="0068755F">
      <w:pPr>
        <w:keepLines/>
        <w:jc w:val="both"/>
        <w:rPr>
          <w:rFonts w:ascii="Arial" w:hAnsi="Arial" w:cs="Arial"/>
          <w:b/>
          <w:sz w:val="20"/>
          <w:szCs w:val="20"/>
          <w:lang w:val="x-none" w:eastAsia="x-none"/>
        </w:rPr>
      </w:pPr>
      <w:r w:rsidRPr="00513FBA">
        <w:rPr>
          <w:rFonts w:ascii="Arial" w:hAnsi="Arial" w:cs="Arial"/>
          <w:b/>
          <w:sz w:val="20"/>
          <w:szCs w:val="20"/>
          <w:lang w:val="x-none" w:eastAsia="x-none"/>
        </w:rPr>
        <w:t>I</w:t>
      </w:r>
      <w:r w:rsidR="00492A9B">
        <w:rPr>
          <w:rFonts w:ascii="Arial" w:hAnsi="Arial" w:cs="Arial"/>
          <w:b/>
          <w:sz w:val="20"/>
          <w:szCs w:val="20"/>
          <w:lang w:eastAsia="x-none"/>
        </w:rPr>
        <w:t>II.</w:t>
      </w:r>
      <w:r w:rsidRPr="00513FBA">
        <w:rPr>
          <w:rFonts w:ascii="Arial" w:hAnsi="Arial" w:cs="Arial"/>
          <w:b/>
          <w:sz w:val="20"/>
          <w:szCs w:val="20"/>
          <w:lang w:val="x-none" w:eastAsia="x-none"/>
        </w:rPr>
        <w:t xml:space="preserve"> NAČIN PLAČILA</w:t>
      </w:r>
    </w:p>
    <w:p w14:paraId="58E0E97F" w14:textId="77777777" w:rsidR="0068755F" w:rsidRPr="00513FBA" w:rsidRDefault="0068755F" w:rsidP="002859E1">
      <w:pPr>
        <w:keepLines/>
        <w:numPr>
          <w:ilvl w:val="0"/>
          <w:numId w:val="23"/>
        </w:numPr>
        <w:jc w:val="center"/>
        <w:rPr>
          <w:rFonts w:ascii="Arial" w:hAnsi="Arial" w:cs="Arial"/>
          <w:b/>
          <w:sz w:val="20"/>
          <w:szCs w:val="20"/>
          <w:lang w:val="x-none" w:eastAsia="x-none"/>
        </w:rPr>
      </w:pPr>
      <w:r w:rsidRPr="00513FBA">
        <w:rPr>
          <w:rFonts w:ascii="Arial" w:hAnsi="Arial" w:cs="Arial"/>
          <w:b/>
          <w:sz w:val="20"/>
          <w:szCs w:val="20"/>
          <w:lang w:val="x-none" w:eastAsia="x-none"/>
        </w:rPr>
        <w:t>člen</w:t>
      </w:r>
    </w:p>
    <w:p w14:paraId="6301769E" w14:textId="1DC9D73D" w:rsidR="007213DD" w:rsidRPr="007213DD" w:rsidRDefault="007213DD" w:rsidP="00C45BA9">
      <w:pPr>
        <w:keepLines/>
        <w:jc w:val="both"/>
        <w:rPr>
          <w:rFonts w:ascii="Arial" w:hAnsi="Arial" w:cs="Arial"/>
          <w:sz w:val="20"/>
          <w:szCs w:val="22"/>
        </w:rPr>
      </w:pPr>
      <w:bookmarkStart w:id="377" w:name="_Toc533063592"/>
      <w:bookmarkStart w:id="378" w:name="_Toc13568662"/>
      <w:r w:rsidRPr="007213DD">
        <w:rPr>
          <w:rFonts w:ascii="Arial" w:hAnsi="Arial" w:cs="Arial"/>
          <w:sz w:val="20"/>
          <w:szCs w:val="22"/>
        </w:rPr>
        <w:t>Na</w:t>
      </w:r>
      <w:r w:rsidR="00C45BA9">
        <w:rPr>
          <w:rFonts w:ascii="Arial" w:hAnsi="Arial" w:cs="Arial"/>
          <w:sz w:val="20"/>
          <w:szCs w:val="22"/>
        </w:rPr>
        <w:t xml:space="preserve">jemnik </w:t>
      </w:r>
      <w:r w:rsidRPr="007213DD">
        <w:rPr>
          <w:rFonts w:ascii="Arial" w:hAnsi="Arial" w:cs="Arial"/>
          <w:sz w:val="20"/>
          <w:szCs w:val="22"/>
        </w:rPr>
        <w:t xml:space="preserve">se zavezuje, da bo svojo obveznost do </w:t>
      </w:r>
      <w:r w:rsidR="00C45BA9">
        <w:rPr>
          <w:rFonts w:ascii="Arial" w:hAnsi="Arial" w:cs="Arial"/>
          <w:sz w:val="20"/>
          <w:szCs w:val="22"/>
        </w:rPr>
        <w:t>najemodajalca</w:t>
      </w:r>
      <w:r w:rsidRPr="007213DD">
        <w:rPr>
          <w:rFonts w:ascii="Arial" w:hAnsi="Arial" w:cs="Arial"/>
          <w:sz w:val="20"/>
          <w:szCs w:val="22"/>
        </w:rPr>
        <w:t xml:space="preserve"> poravnal v 30 dneh od dneva prejema računa. </w:t>
      </w:r>
    </w:p>
    <w:p w14:paraId="4A307725" w14:textId="77777777" w:rsidR="007213DD" w:rsidRPr="007213DD" w:rsidRDefault="007213DD" w:rsidP="007213DD">
      <w:pPr>
        <w:keepLines/>
        <w:ind w:left="360"/>
        <w:rPr>
          <w:rFonts w:ascii="Arial" w:hAnsi="Arial" w:cs="Arial"/>
          <w:sz w:val="20"/>
          <w:szCs w:val="22"/>
        </w:rPr>
      </w:pPr>
    </w:p>
    <w:p w14:paraId="4057A7EC" w14:textId="128F1FE2" w:rsidR="007213DD" w:rsidRPr="007213DD" w:rsidRDefault="007213DD" w:rsidP="007213DD">
      <w:pPr>
        <w:keepLines/>
        <w:rPr>
          <w:rFonts w:ascii="Arial" w:hAnsi="Arial" w:cs="Arial"/>
          <w:sz w:val="20"/>
          <w:szCs w:val="22"/>
        </w:rPr>
      </w:pPr>
      <w:r w:rsidRPr="007213DD">
        <w:rPr>
          <w:rFonts w:ascii="Arial" w:hAnsi="Arial" w:cs="Arial"/>
          <w:sz w:val="20"/>
          <w:szCs w:val="22"/>
        </w:rPr>
        <w:t xml:space="preserve">Pri izstavitvi računa se mora </w:t>
      </w:r>
      <w:r w:rsidR="00C45BA9">
        <w:rPr>
          <w:rFonts w:ascii="Arial" w:hAnsi="Arial" w:cs="Arial"/>
          <w:sz w:val="20"/>
          <w:szCs w:val="22"/>
        </w:rPr>
        <w:t xml:space="preserve">najemodajalec </w:t>
      </w:r>
      <w:r w:rsidRPr="007213DD">
        <w:rPr>
          <w:rFonts w:ascii="Arial" w:hAnsi="Arial" w:cs="Arial"/>
          <w:sz w:val="20"/>
          <w:szCs w:val="22"/>
        </w:rPr>
        <w:t>obvezno sklicevati na številko pogodbe in številko nabavnega naročila po tej pogodbi, ki jo bo na</w:t>
      </w:r>
      <w:r w:rsidR="00C45BA9">
        <w:rPr>
          <w:rFonts w:ascii="Arial" w:hAnsi="Arial" w:cs="Arial"/>
          <w:sz w:val="20"/>
          <w:szCs w:val="22"/>
        </w:rPr>
        <w:t>jemnik</w:t>
      </w:r>
      <w:r w:rsidRPr="007213DD">
        <w:rPr>
          <w:rFonts w:ascii="Arial" w:hAnsi="Arial" w:cs="Arial"/>
          <w:sz w:val="20"/>
          <w:szCs w:val="22"/>
        </w:rPr>
        <w:t xml:space="preserve"> sporočil </w:t>
      </w:r>
      <w:r w:rsidR="00C45BA9">
        <w:rPr>
          <w:rFonts w:ascii="Arial" w:hAnsi="Arial" w:cs="Arial"/>
          <w:sz w:val="20"/>
          <w:szCs w:val="22"/>
        </w:rPr>
        <w:t>najemodajalcu</w:t>
      </w:r>
      <w:r w:rsidRPr="007213DD">
        <w:rPr>
          <w:rFonts w:ascii="Arial" w:hAnsi="Arial" w:cs="Arial"/>
          <w:sz w:val="20"/>
          <w:szCs w:val="22"/>
        </w:rPr>
        <w:t xml:space="preserve">. </w:t>
      </w:r>
    </w:p>
    <w:p w14:paraId="7DD1EEA2" w14:textId="77777777" w:rsidR="007213DD" w:rsidRPr="007213DD" w:rsidRDefault="007213DD" w:rsidP="007213DD">
      <w:pPr>
        <w:keepLines/>
        <w:ind w:left="360"/>
        <w:rPr>
          <w:rFonts w:ascii="Arial" w:hAnsi="Arial" w:cs="Arial"/>
          <w:sz w:val="20"/>
          <w:szCs w:val="22"/>
        </w:rPr>
      </w:pPr>
    </w:p>
    <w:p w14:paraId="79BCBE40" w14:textId="4761961F" w:rsidR="007213DD" w:rsidRPr="007213DD" w:rsidRDefault="007213DD" w:rsidP="007213DD">
      <w:pPr>
        <w:keepLines/>
        <w:rPr>
          <w:rFonts w:ascii="Arial" w:hAnsi="Arial" w:cs="Arial"/>
          <w:sz w:val="20"/>
          <w:szCs w:val="22"/>
        </w:rPr>
      </w:pPr>
      <w:r w:rsidRPr="007213DD">
        <w:rPr>
          <w:rFonts w:ascii="Arial" w:hAnsi="Arial" w:cs="Arial"/>
          <w:sz w:val="20"/>
          <w:szCs w:val="22"/>
        </w:rPr>
        <w:t xml:space="preserve">Plačilo se izvrši na transakcijski račun </w:t>
      </w:r>
      <w:r w:rsidR="00C45BA9">
        <w:rPr>
          <w:rFonts w:ascii="Arial" w:hAnsi="Arial" w:cs="Arial"/>
          <w:sz w:val="20"/>
          <w:szCs w:val="22"/>
        </w:rPr>
        <w:t>najemodajalca</w:t>
      </w:r>
      <w:r w:rsidRPr="007213DD">
        <w:rPr>
          <w:rFonts w:ascii="Arial" w:hAnsi="Arial" w:cs="Arial"/>
          <w:sz w:val="20"/>
          <w:szCs w:val="22"/>
        </w:rPr>
        <w:t>.</w:t>
      </w:r>
    </w:p>
    <w:p w14:paraId="58DB91C3" w14:textId="77777777" w:rsidR="007213DD" w:rsidRPr="007213DD" w:rsidRDefault="007213DD" w:rsidP="007213DD">
      <w:pPr>
        <w:keepLines/>
        <w:ind w:left="360"/>
        <w:rPr>
          <w:rFonts w:ascii="Arial" w:hAnsi="Arial" w:cs="Arial"/>
          <w:sz w:val="20"/>
          <w:szCs w:val="22"/>
        </w:rPr>
      </w:pPr>
    </w:p>
    <w:p w14:paraId="15E1F863" w14:textId="5CA11F9C" w:rsidR="0068755F" w:rsidRDefault="007213DD" w:rsidP="007213DD">
      <w:pPr>
        <w:keepNext/>
        <w:keepLines/>
        <w:jc w:val="both"/>
        <w:outlineLvl w:val="0"/>
        <w:rPr>
          <w:rFonts w:ascii="Arial" w:hAnsi="Arial" w:cs="Arial"/>
          <w:sz w:val="20"/>
          <w:szCs w:val="22"/>
        </w:rPr>
      </w:pPr>
      <w:bookmarkStart w:id="379" w:name="_Toc128743315"/>
      <w:bookmarkStart w:id="380" w:name="_Toc128743926"/>
      <w:bookmarkStart w:id="381" w:name="_Toc160440609"/>
      <w:bookmarkStart w:id="382" w:name="_Toc161399800"/>
      <w:bookmarkStart w:id="383" w:name="_Toc176763911"/>
      <w:r w:rsidRPr="007213DD">
        <w:rPr>
          <w:rFonts w:ascii="Arial" w:hAnsi="Arial" w:cs="Arial"/>
          <w:sz w:val="20"/>
          <w:szCs w:val="22"/>
        </w:rPr>
        <w:t>Za nepravočasno poravnavo obveznosti po tej pogodbi je n</w:t>
      </w:r>
      <w:r w:rsidR="009510C9">
        <w:rPr>
          <w:rFonts w:ascii="Arial" w:hAnsi="Arial" w:cs="Arial"/>
          <w:sz w:val="20"/>
          <w:szCs w:val="22"/>
        </w:rPr>
        <w:t>a</w:t>
      </w:r>
      <w:r w:rsidR="00C45BA9">
        <w:rPr>
          <w:rFonts w:ascii="Arial" w:hAnsi="Arial" w:cs="Arial"/>
          <w:sz w:val="20"/>
          <w:szCs w:val="22"/>
        </w:rPr>
        <w:t>jemnik</w:t>
      </w:r>
      <w:r w:rsidRPr="007213DD">
        <w:rPr>
          <w:rFonts w:ascii="Arial" w:hAnsi="Arial" w:cs="Arial"/>
          <w:sz w:val="20"/>
          <w:szCs w:val="22"/>
        </w:rPr>
        <w:t xml:space="preserve"> dolžan plačati zakonite zamudne obresti, ki veljajo v času plačilne zamude.</w:t>
      </w:r>
      <w:bookmarkEnd w:id="379"/>
      <w:bookmarkEnd w:id="380"/>
      <w:bookmarkEnd w:id="381"/>
      <w:bookmarkEnd w:id="382"/>
      <w:bookmarkEnd w:id="383"/>
      <w:r w:rsidR="0068755F" w:rsidRPr="00513FBA">
        <w:rPr>
          <w:rFonts w:ascii="Arial" w:eastAsia="SimSun" w:hAnsi="Arial" w:cs="Arial"/>
          <w:b/>
          <w:bCs/>
          <w:caps/>
          <w:vanish/>
          <w:spacing w:val="4"/>
          <w:sz w:val="20"/>
          <w:szCs w:val="20"/>
          <w:lang w:val="x-none" w:eastAsia="x-none"/>
        </w:rPr>
        <w:t>dobavitelja._____________________vjivostjoibilen material:</w:t>
      </w:r>
      <w:r w:rsidR="0068755F" w:rsidRPr="00513FBA">
        <w:rPr>
          <w:rFonts w:ascii="Arial" w:eastAsia="SimSun" w:hAnsi="Arial" w:cs="Arial"/>
          <w:b/>
          <w:bCs/>
          <w:caps/>
          <w:vanish/>
          <w:spacing w:val="4"/>
          <w:sz w:val="20"/>
          <w:szCs w:val="20"/>
          <w:lang w:val="x-none" w:eastAsia="x-none"/>
        </w:rPr>
        <w:cr/>
        <w:t xml:space="preserve"> proizvajalca naprav za tiskanje:</w:t>
      </w:r>
      <w:r w:rsidR="0068755F" w:rsidRPr="00513FBA">
        <w:rPr>
          <w:rFonts w:ascii="Arial" w:eastAsia="SimSun" w:hAnsi="Arial" w:cs="Arial"/>
          <w:b/>
          <w:bCs/>
          <w:caps/>
          <w:vanish/>
          <w:spacing w:val="4"/>
          <w:sz w:val="20"/>
          <w:szCs w:val="20"/>
          <w:lang w:val="x-none" w:eastAsia="x-none"/>
        </w:rPr>
        <w:cr/>
      </w:r>
      <w:r w:rsidR="0068755F" w:rsidRPr="00513FBA">
        <w:rPr>
          <w:rFonts w:ascii="Arial" w:eastAsia="SimSun" w:hAnsi="Arial" w:cs="Arial"/>
          <w:b/>
          <w:bCs/>
          <w:caps/>
          <w:vanish/>
          <w:spacing w:val="4"/>
          <w:sz w:val="20"/>
          <w:szCs w:val="20"/>
          <w:lang w:val="x-none" w:eastAsia="x-none"/>
        </w:rPr>
        <w:pgNum/>
      </w:r>
      <w:r w:rsidR="0068755F" w:rsidRPr="00513FBA">
        <w:rPr>
          <w:rFonts w:ascii="Arial" w:eastAsia="SimSun" w:hAnsi="Arial" w:cs="Arial"/>
          <w:b/>
          <w:bCs/>
          <w:caps/>
          <w:vanish/>
          <w:spacing w:val="4"/>
          <w:sz w:val="20"/>
          <w:szCs w:val="20"/>
          <w:lang w:val="x-none" w:eastAsia="x-none"/>
        </w:rPr>
        <w:pgNum/>
      </w:r>
      <w:r w:rsidR="0068755F" w:rsidRPr="00513FBA">
        <w:rPr>
          <w:rFonts w:ascii="Arial" w:eastAsia="SimSun" w:hAnsi="Arial" w:cs="Arial"/>
          <w:b/>
          <w:bCs/>
          <w:caps/>
          <w:vanish/>
          <w:spacing w:val="4"/>
          <w:sz w:val="20"/>
          <w:szCs w:val="20"/>
          <w:lang w:val="x-none" w:eastAsia="x-none"/>
        </w:rPr>
        <w:pgNum/>
      </w:r>
      <w:r w:rsidR="0068755F" w:rsidRPr="00513FBA">
        <w:rPr>
          <w:rFonts w:ascii="Arial" w:eastAsia="SimSun" w:hAnsi="Arial" w:cs="Arial"/>
          <w:b/>
          <w:bCs/>
          <w:caps/>
          <w:vanish/>
          <w:spacing w:val="4"/>
          <w:sz w:val="20"/>
          <w:szCs w:val="20"/>
          <w:lang w:val="x-none" w:eastAsia="x-none"/>
        </w:rPr>
        <w:pgNum/>
      </w:r>
      <w:r w:rsidR="0068755F" w:rsidRPr="00513FBA">
        <w:rPr>
          <w:rFonts w:ascii="Arial" w:eastAsia="SimSun" w:hAnsi="Arial" w:cs="Arial"/>
          <w:b/>
          <w:bCs/>
          <w:caps/>
          <w:vanish/>
          <w:spacing w:val="4"/>
          <w:sz w:val="20"/>
          <w:szCs w:val="20"/>
          <w:lang w:val="x-none" w:eastAsia="x-none"/>
        </w:rPr>
        <w:pgNum/>
      </w:r>
      <w:r w:rsidR="0068755F" w:rsidRPr="00513FBA">
        <w:rPr>
          <w:rFonts w:ascii="Arial" w:eastAsia="SimSun" w:hAnsi="Arial" w:cs="Arial"/>
          <w:b/>
          <w:bCs/>
          <w:caps/>
          <w:vanish/>
          <w:spacing w:val="4"/>
          <w:sz w:val="20"/>
          <w:szCs w:val="20"/>
          <w:lang w:val="x-none" w:eastAsia="x-none"/>
        </w:rPr>
        <w:pgNum/>
      </w:r>
      <w:r w:rsidR="0068755F" w:rsidRPr="00513FBA">
        <w:rPr>
          <w:rFonts w:ascii="Arial" w:eastAsia="SimSun" w:hAnsi="Arial" w:cs="Arial"/>
          <w:b/>
          <w:bCs/>
          <w:caps/>
          <w:vanish/>
          <w:spacing w:val="4"/>
          <w:sz w:val="20"/>
          <w:szCs w:val="20"/>
          <w:lang w:val="x-none" w:eastAsia="x-none"/>
        </w:rPr>
        <w:pgNum/>
      </w:r>
      <w:r w:rsidR="0068755F" w:rsidRPr="00513FBA">
        <w:rPr>
          <w:rFonts w:ascii="Arial" w:eastAsia="SimSun" w:hAnsi="Arial" w:cs="Arial"/>
          <w:b/>
          <w:bCs/>
          <w:caps/>
          <w:vanish/>
          <w:spacing w:val="4"/>
          <w:sz w:val="20"/>
          <w:szCs w:val="20"/>
          <w:lang w:val="x-none" w:eastAsia="x-none"/>
        </w:rPr>
        <w:pgNum/>
      </w:r>
      <w:r w:rsidR="0068755F" w:rsidRPr="00513FBA">
        <w:rPr>
          <w:rFonts w:ascii="Arial" w:eastAsia="SimSun" w:hAnsi="Arial" w:cs="Arial"/>
          <w:b/>
          <w:bCs/>
          <w:caps/>
          <w:vanish/>
          <w:spacing w:val="4"/>
          <w:sz w:val="20"/>
          <w:szCs w:val="20"/>
          <w:lang w:val="x-none" w:eastAsia="x-none"/>
        </w:rPr>
        <w:pgNum/>
      </w:r>
      <w:r w:rsidR="0068755F" w:rsidRPr="00513FBA">
        <w:rPr>
          <w:rFonts w:ascii="Arial" w:eastAsia="SimSun" w:hAnsi="Arial" w:cs="Arial"/>
          <w:b/>
          <w:bCs/>
          <w:caps/>
          <w:vanish/>
          <w:spacing w:val="4"/>
          <w:sz w:val="20"/>
          <w:szCs w:val="20"/>
          <w:lang w:val="x-none" w:eastAsia="x-none"/>
        </w:rPr>
        <w:pgNum/>
      </w:r>
      <w:r w:rsidR="0068755F" w:rsidRPr="00513FBA">
        <w:rPr>
          <w:rFonts w:ascii="Arial" w:eastAsia="SimSun" w:hAnsi="Arial" w:cs="Arial"/>
          <w:b/>
          <w:bCs/>
          <w:caps/>
          <w:vanish/>
          <w:spacing w:val="4"/>
          <w:sz w:val="20"/>
          <w:szCs w:val="20"/>
          <w:lang w:val="x-none" w:eastAsia="x-none"/>
        </w:rPr>
        <w:pgNum/>
      </w:r>
      <w:r w:rsidR="0068755F" w:rsidRPr="00513FBA">
        <w:rPr>
          <w:rFonts w:ascii="Arial" w:eastAsia="SimSun" w:hAnsi="Arial" w:cs="Arial"/>
          <w:b/>
          <w:bCs/>
          <w:caps/>
          <w:vanish/>
          <w:spacing w:val="4"/>
          <w:sz w:val="20"/>
          <w:szCs w:val="20"/>
          <w:lang w:val="x-none" w:eastAsia="x-none"/>
        </w:rPr>
        <w:pgNum/>
      </w:r>
      <w:r w:rsidR="0068755F" w:rsidRPr="00513FBA">
        <w:rPr>
          <w:rFonts w:ascii="Arial" w:eastAsia="SimSun" w:hAnsi="Arial" w:cs="Arial"/>
          <w:b/>
          <w:bCs/>
          <w:caps/>
          <w:vanish/>
          <w:spacing w:val="4"/>
          <w:sz w:val="20"/>
          <w:szCs w:val="20"/>
          <w:lang w:val="x-none" w:eastAsia="x-none"/>
        </w:rPr>
        <w:pgNum/>
      </w:r>
      <w:r w:rsidR="0068755F" w:rsidRPr="00513FBA">
        <w:rPr>
          <w:rFonts w:ascii="Arial" w:eastAsia="SimSun" w:hAnsi="Arial" w:cs="Arial"/>
          <w:b/>
          <w:bCs/>
          <w:caps/>
          <w:vanish/>
          <w:spacing w:val="4"/>
          <w:sz w:val="20"/>
          <w:szCs w:val="20"/>
          <w:lang w:val="x-none" w:eastAsia="x-none"/>
        </w:rPr>
        <w:pgNum/>
      </w:r>
      <w:r w:rsidR="0068755F" w:rsidRPr="00513FBA">
        <w:rPr>
          <w:rFonts w:ascii="Arial" w:eastAsia="SimSun" w:hAnsi="Arial" w:cs="Arial"/>
          <w:b/>
          <w:bCs/>
          <w:caps/>
          <w:vanish/>
          <w:spacing w:val="4"/>
          <w:sz w:val="20"/>
          <w:szCs w:val="20"/>
          <w:lang w:val="x-none" w:eastAsia="x-none"/>
        </w:rPr>
        <w:pgNum/>
      </w:r>
      <w:r w:rsidR="0068755F" w:rsidRPr="00513FBA">
        <w:rPr>
          <w:rFonts w:ascii="Arial" w:eastAsia="SimSun" w:hAnsi="Arial" w:cs="Arial"/>
          <w:b/>
          <w:bCs/>
          <w:caps/>
          <w:vanish/>
          <w:spacing w:val="4"/>
          <w:sz w:val="20"/>
          <w:szCs w:val="20"/>
          <w:lang w:val="x-none" w:eastAsia="x-none"/>
        </w:rPr>
        <w:pgNum/>
      </w:r>
      <w:r w:rsidR="0068755F" w:rsidRPr="00513FBA">
        <w:rPr>
          <w:rFonts w:ascii="Arial" w:eastAsia="SimSun" w:hAnsi="Arial" w:cs="Arial"/>
          <w:b/>
          <w:bCs/>
          <w:caps/>
          <w:vanish/>
          <w:spacing w:val="4"/>
          <w:sz w:val="20"/>
          <w:szCs w:val="20"/>
          <w:lang w:val="x-none" w:eastAsia="x-none"/>
        </w:rPr>
        <w:pgNum/>
      </w:r>
      <w:r w:rsidR="0068755F" w:rsidRPr="00513FBA">
        <w:rPr>
          <w:rFonts w:ascii="Arial" w:eastAsia="SimSun" w:hAnsi="Arial" w:cs="Arial"/>
          <w:b/>
          <w:bCs/>
          <w:caps/>
          <w:vanish/>
          <w:spacing w:val="4"/>
          <w:sz w:val="20"/>
          <w:szCs w:val="20"/>
          <w:lang w:val="x-none" w:eastAsia="x-none"/>
        </w:rPr>
        <w:pgNum/>
      </w:r>
      <w:r w:rsidR="0068755F" w:rsidRPr="00513FBA">
        <w:rPr>
          <w:rFonts w:ascii="Arial" w:eastAsia="SimSun" w:hAnsi="Arial" w:cs="Arial"/>
          <w:b/>
          <w:bCs/>
          <w:caps/>
          <w:vanish/>
          <w:spacing w:val="4"/>
          <w:sz w:val="20"/>
          <w:szCs w:val="20"/>
          <w:lang w:val="x-none" w:eastAsia="x-none"/>
        </w:rPr>
        <w:pgNum/>
      </w:r>
      <w:r w:rsidR="0068755F" w:rsidRPr="00513FBA">
        <w:rPr>
          <w:rFonts w:ascii="Arial" w:eastAsia="SimSun" w:hAnsi="Arial" w:cs="Arial"/>
          <w:b/>
          <w:bCs/>
          <w:caps/>
          <w:vanish/>
          <w:spacing w:val="4"/>
          <w:sz w:val="20"/>
          <w:szCs w:val="20"/>
          <w:lang w:val="x-none" w:eastAsia="x-none"/>
        </w:rPr>
        <w:pgNum/>
      </w:r>
      <w:r w:rsidR="0068755F" w:rsidRPr="00513FBA">
        <w:rPr>
          <w:rFonts w:ascii="Arial" w:eastAsia="SimSun" w:hAnsi="Arial" w:cs="Arial"/>
          <w:b/>
          <w:bCs/>
          <w:caps/>
          <w:vanish/>
          <w:spacing w:val="4"/>
          <w:sz w:val="20"/>
          <w:szCs w:val="20"/>
          <w:lang w:val="x-none" w:eastAsia="x-none"/>
        </w:rPr>
        <w:pgNum/>
      </w:r>
      <w:r w:rsidR="0068755F" w:rsidRPr="00513FBA">
        <w:rPr>
          <w:rFonts w:ascii="Arial" w:eastAsia="SimSun" w:hAnsi="Arial" w:cs="Arial"/>
          <w:b/>
          <w:bCs/>
          <w:caps/>
          <w:vanish/>
          <w:spacing w:val="4"/>
          <w:sz w:val="20"/>
          <w:szCs w:val="20"/>
          <w:lang w:val="x-none" w:eastAsia="x-none"/>
        </w:rPr>
        <w:pgNum/>
      </w:r>
      <w:r w:rsidR="0068755F" w:rsidRPr="00513FBA">
        <w:rPr>
          <w:rFonts w:ascii="Arial" w:eastAsia="SimSun" w:hAnsi="Arial" w:cs="Arial"/>
          <w:b/>
          <w:bCs/>
          <w:caps/>
          <w:vanish/>
          <w:spacing w:val="4"/>
          <w:sz w:val="20"/>
          <w:szCs w:val="20"/>
          <w:lang w:val="x-none" w:eastAsia="x-none"/>
        </w:rPr>
        <w:pgNum/>
      </w:r>
      <w:r w:rsidR="0068755F" w:rsidRPr="00513FBA">
        <w:rPr>
          <w:rFonts w:ascii="Arial" w:eastAsia="SimSun" w:hAnsi="Arial" w:cs="Arial"/>
          <w:b/>
          <w:bCs/>
          <w:caps/>
          <w:vanish/>
          <w:spacing w:val="4"/>
          <w:sz w:val="20"/>
          <w:szCs w:val="20"/>
          <w:lang w:val="x-none" w:eastAsia="x-none"/>
        </w:rPr>
        <w:pgNum/>
      </w:r>
      <w:r w:rsidR="0068755F" w:rsidRPr="00513FBA">
        <w:rPr>
          <w:rFonts w:ascii="Arial" w:eastAsia="SimSun" w:hAnsi="Arial" w:cs="Arial"/>
          <w:b/>
          <w:bCs/>
          <w:caps/>
          <w:vanish/>
          <w:spacing w:val="4"/>
          <w:sz w:val="20"/>
          <w:szCs w:val="20"/>
          <w:lang w:val="x-none" w:eastAsia="x-none"/>
        </w:rPr>
        <w:pgNum/>
      </w:r>
      <w:r w:rsidR="0068755F" w:rsidRPr="00513FBA">
        <w:rPr>
          <w:rFonts w:ascii="Arial" w:eastAsia="SimSun" w:hAnsi="Arial" w:cs="Arial"/>
          <w:b/>
          <w:bCs/>
          <w:caps/>
          <w:vanish/>
          <w:spacing w:val="4"/>
          <w:sz w:val="20"/>
          <w:szCs w:val="20"/>
          <w:lang w:val="x-none" w:eastAsia="x-none"/>
        </w:rPr>
        <w:pgNum/>
      </w:r>
      <w:r w:rsidR="0068755F" w:rsidRPr="00513FBA">
        <w:rPr>
          <w:rFonts w:ascii="Arial" w:eastAsia="SimSun" w:hAnsi="Arial" w:cs="Arial"/>
          <w:b/>
          <w:bCs/>
          <w:caps/>
          <w:vanish/>
          <w:spacing w:val="4"/>
          <w:sz w:val="20"/>
          <w:szCs w:val="20"/>
          <w:lang w:val="x-none" w:eastAsia="x-none"/>
        </w:rPr>
        <w:pgNum/>
      </w:r>
      <w:r w:rsidR="0068755F" w:rsidRPr="00513FBA">
        <w:rPr>
          <w:rFonts w:ascii="Arial" w:eastAsia="SimSun" w:hAnsi="Arial" w:cs="Arial"/>
          <w:b/>
          <w:bCs/>
          <w:caps/>
          <w:vanish/>
          <w:spacing w:val="4"/>
          <w:sz w:val="20"/>
          <w:szCs w:val="20"/>
          <w:lang w:val="x-none" w:eastAsia="x-none"/>
        </w:rPr>
        <w:pgNum/>
      </w:r>
      <w:r w:rsidR="0068755F" w:rsidRPr="00513FBA">
        <w:rPr>
          <w:rFonts w:ascii="Arial" w:eastAsia="SimSun" w:hAnsi="Arial" w:cs="Arial"/>
          <w:b/>
          <w:bCs/>
          <w:caps/>
          <w:vanish/>
          <w:spacing w:val="4"/>
          <w:sz w:val="20"/>
          <w:szCs w:val="20"/>
          <w:lang w:val="x-none" w:eastAsia="x-none"/>
        </w:rPr>
        <w:pgNum/>
      </w:r>
      <w:r w:rsidR="0068755F" w:rsidRPr="00513FBA">
        <w:rPr>
          <w:rFonts w:ascii="Arial" w:eastAsia="SimSun" w:hAnsi="Arial" w:cs="Arial"/>
          <w:b/>
          <w:bCs/>
          <w:caps/>
          <w:vanish/>
          <w:spacing w:val="4"/>
          <w:sz w:val="20"/>
          <w:szCs w:val="20"/>
          <w:lang w:val="x-none" w:eastAsia="x-none"/>
        </w:rPr>
        <w:pgNum/>
      </w:r>
      <w:r w:rsidR="0068755F" w:rsidRPr="00513FBA">
        <w:rPr>
          <w:rFonts w:ascii="Arial" w:eastAsia="SimSun" w:hAnsi="Arial" w:cs="Arial"/>
          <w:b/>
          <w:bCs/>
          <w:caps/>
          <w:vanish/>
          <w:spacing w:val="4"/>
          <w:sz w:val="20"/>
          <w:szCs w:val="20"/>
          <w:lang w:val="x-none" w:eastAsia="x-none"/>
        </w:rPr>
        <w:pgNum/>
      </w:r>
      <w:r w:rsidR="0068755F" w:rsidRPr="00513FBA">
        <w:rPr>
          <w:rFonts w:ascii="Arial" w:eastAsia="SimSun" w:hAnsi="Arial" w:cs="Arial"/>
          <w:b/>
          <w:bCs/>
          <w:caps/>
          <w:vanish/>
          <w:spacing w:val="4"/>
          <w:sz w:val="20"/>
          <w:szCs w:val="20"/>
          <w:lang w:val="x-none" w:eastAsia="x-none"/>
        </w:rPr>
        <w:pgNum/>
      </w:r>
      <w:r w:rsidR="0068755F" w:rsidRPr="00513FBA">
        <w:rPr>
          <w:rFonts w:ascii="Arial" w:eastAsia="SimSun" w:hAnsi="Arial" w:cs="Arial"/>
          <w:b/>
          <w:bCs/>
          <w:caps/>
          <w:vanish/>
          <w:spacing w:val="4"/>
          <w:sz w:val="20"/>
          <w:szCs w:val="20"/>
          <w:lang w:val="x-none" w:eastAsia="x-none"/>
        </w:rPr>
        <w:pgNum/>
      </w:r>
      <w:r w:rsidR="0068755F" w:rsidRPr="00513FBA">
        <w:rPr>
          <w:rFonts w:ascii="Arial" w:eastAsia="SimSun" w:hAnsi="Arial" w:cs="Arial"/>
          <w:b/>
          <w:bCs/>
          <w:caps/>
          <w:vanish/>
          <w:spacing w:val="4"/>
          <w:sz w:val="20"/>
          <w:szCs w:val="20"/>
          <w:lang w:val="x-none" w:eastAsia="x-none"/>
        </w:rPr>
        <w:pgNum/>
      </w:r>
      <w:r w:rsidR="0068755F" w:rsidRPr="00513FBA">
        <w:rPr>
          <w:rFonts w:ascii="Arial" w:eastAsia="SimSun" w:hAnsi="Arial" w:cs="Arial"/>
          <w:b/>
          <w:bCs/>
          <w:caps/>
          <w:vanish/>
          <w:spacing w:val="4"/>
          <w:sz w:val="20"/>
          <w:szCs w:val="20"/>
          <w:lang w:val="x-none" w:eastAsia="x-none"/>
        </w:rPr>
        <w:pgNum/>
      </w:r>
      <w:bookmarkStart w:id="384" w:name="_Toc64529502"/>
      <w:bookmarkStart w:id="385" w:name="_Toc64530016"/>
      <w:bookmarkEnd w:id="377"/>
      <w:bookmarkEnd w:id="378"/>
    </w:p>
    <w:p w14:paraId="49C858C8" w14:textId="77777777" w:rsidR="007213DD" w:rsidRPr="00513FBA" w:rsidRDefault="007213DD" w:rsidP="007213DD">
      <w:pPr>
        <w:keepNext/>
        <w:keepLines/>
        <w:jc w:val="both"/>
        <w:outlineLvl w:val="0"/>
        <w:rPr>
          <w:rFonts w:ascii="Arial" w:eastAsia="SimSun" w:hAnsi="Arial" w:cs="Arial"/>
          <w:b/>
          <w:bCs/>
          <w:caps/>
          <w:spacing w:val="4"/>
          <w:sz w:val="20"/>
          <w:szCs w:val="20"/>
          <w:lang w:val="x-none" w:eastAsia="x-none"/>
        </w:rPr>
      </w:pPr>
    </w:p>
    <w:bookmarkEnd w:id="384"/>
    <w:bookmarkEnd w:id="385"/>
    <w:p w14:paraId="3047A7D0" w14:textId="791C31AC" w:rsidR="007213DD" w:rsidRDefault="00C45BA9" w:rsidP="007213DD">
      <w:pPr>
        <w:jc w:val="both"/>
        <w:rPr>
          <w:rFonts w:ascii="Arial" w:hAnsi="Arial" w:cs="Arial"/>
          <w:sz w:val="20"/>
          <w:szCs w:val="20"/>
          <w:lang w:eastAsia="x-none"/>
        </w:rPr>
      </w:pPr>
      <w:r>
        <w:rPr>
          <w:rFonts w:ascii="Arial" w:hAnsi="Arial" w:cs="Arial"/>
          <w:sz w:val="20"/>
          <w:szCs w:val="20"/>
          <w:lang w:eastAsia="x-none"/>
        </w:rPr>
        <w:t>Najemodajalec</w:t>
      </w:r>
      <w:r w:rsidR="007213DD" w:rsidRPr="007213DD">
        <w:rPr>
          <w:rFonts w:ascii="Arial" w:hAnsi="Arial" w:cs="Arial"/>
          <w:sz w:val="20"/>
          <w:szCs w:val="20"/>
          <w:lang w:eastAsia="x-none"/>
        </w:rPr>
        <w:t>/podizvajalec ne sme svoje denarne terjatve do na</w:t>
      </w:r>
      <w:r w:rsidR="00F87B69">
        <w:rPr>
          <w:rFonts w:ascii="Arial" w:hAnsi="Arial" w:cs="Arial"/>
          <w:sz w:val="20"/>
          <w:szCs w:val="20"/>
          <w:lang w:eastAsia="x-none"/>
        </w:rPr>
        <w:t>jemnika</w:t>
      </w:r>
      <w:r w:rsidR="007213DD" w:rsidRPr="007213DD">
        <w:rPr>
          <w:rFonts w:ascii="Arial" w:hAnsi="Arial" w:cs="Arial"/>
          <w:sz w:val="20"/>
          <w:szCs w:val="20"/>
          <w:lang w:eastAsia="x-none"/>
        </w:rPr>
        <w:t xml:space="preserve"> odstopiti tretji osebi brez predhodnega pisnega soglasja na</w:t>
      </w:r>
      <w:r w:rsidR="00F87B69">
        <w:rPr>
          <w:rFonts w:ascii="Arial" w:hAnsi="Arial" w:cs="Arial"/>
          <w:sz w:val="20"/>
          <w:szCs w:val="20"/>
          <w:lang w:eastAsia="x-none"/>
        </w:rPr>
        <w:t>jemnika</w:t>
      </w:r>
      <w:r w:rsidR="007213DD" w:rsidRPr="007213DD">
        <w:rPr>
          <w:rFonts w:ascii="Arial" w:hAnsi="Arial" w:cs="Arial"/>
          <w:sz w:val="20"/>
          <w:szCs w:val="20"/>
          <w:lang w:eastAsia="x-none"/>
        </w:rPr>
        <w:t>. V primeru, da na</w:t>
      </w:r>
      <w:r w:rsidR="00F87B69">
        <w:rPr>
          <w:rFonts w:ascii="Arial" w:hAnsi="Arial" w:cs="Arial"/>
          <w:sz w:val="20"/>
          <w:szCs w:val="20"/>
          <w:lang w:eastAsia="x-none"/>
        </w:rPr>
        <w:t>jemnik</w:t>
      </w:r>
      <w:r w:rsidR="007213DD" w:rsidRPr="007213DD">
        <w:rPr>
          <w:rFonts w:ascii="Arial" w:hAnsi="Arial" w:cs="Arial"/>
          <w:sz w:val="20"/>
          <w:szCs w:val="20"/>
          <w:lang w:eastAsia="x-none"/>
        </w:rPr>
        <w:t xml:space="preserve"> s prenosom terjatve soglaša, sme </w:t>
      </w:r>
      <w:r w:rsidR="00F87B69">
        <w:rPr>
          <w:rFonts w:ascii="Arial" w:hAnsi="Arial" w:cs="Arial"/>
          <w:sz w:val="20"/>
          <w:szCs w:val="20"/>
          <w:lang w:eastAsia="x-none"/>
        </w:rPr>
        <w:t>najemodajalcu</w:t>
      </w:r>
      <w:r w:rsidR="007213DD" w:rsidRPr="007213DD">
        <w:rPr>
          <w:rFonts w:ascii="Arial" w:hAnsi="Arial" w:cs="Arial"/>
          <w:sz w:val="20"/>
          <w:szCs w:val="20"/>
          <w:lang w:eastAsia="x-none"/>
        </w:rPr>
        <w:t>/podizvajalcu zaračunati manipulativne stroške takšnega prenosa v višini 3 % vrednosti prenesene terjatve (brez DDV) oziroma ne več kot 100,00 EUR brez DDV.</w:t>
      </w:r>
    </w:p>
    <w:p w14:paraId="65D065DA" w14:textId="77777777" w:rsidR="007213DD" w:rsidRDefault="007213DD" w:rsidP="00916166">
      <w:pPr>
        <w:jc w:val="center"/>
        <w:rPr>
          <w:rFonts w:ascii="Arial" w:hAnsi="Arial" w:cs="Arial"/>
          <w:b/>
          <w:sz w:val="20"/>
          <w:szCs w:val="20"/>
          <w:lang w:eastAsia="x-none"/>
        </w:rPr>
      </w:pPr>
    </w:p>
    <w:p w14:paraId="7067EFEE" w14:textId="0794BD14" w:rsidR="0068755F" w:rsidRPr="000C17E9" w:rsidRDefault="00DB1B3C" w:rsidP="00916166">
      <w:pPr>
        <w:jc w:val="center"/>
        <w:rPr>
          <w:rFonts w:ascii="Arial" w:hAnsi="Arial" w:cs="Arial"/>
          <w:b/>
          <w:sz w:val="20"/>
          <w:szCs w:val="20"/>
          <w:lang w:val="x-none" w:eastAsia="x-none"/>
        </w:rPr>
      </w:pPr>
      <w:r w:rsidRPr="000C17E9">
        <w:rPr>
          <w:rFonts w:ascii="Arial" w:hAnsi="Arial" w:cs="Arial"/>
          <w:b/>
          <w:sz w:val="20"/>
          <w:szCs w:val="20"/>
          <w:lang w:eastAsia="x-none"/>
        </w:rPr>
        <w:t>3</w:t>
      </w:r>
      <w:r w:rsidR="0068755F" w:rsidRPr="000C17E9">
        <w:rPr>
          <w:rFonts w:ascii="Arial" w:hAnsi="Arial" w:cs="Arial"/>
          <w:b/>
          <w:sz w:val="20"/>
          <w:szCs w:val="20"/>
          <w:lang w:val="x-none" w:eastAsia="x-none"/>
        </w:rPr>
        <w:t>.a člen</w:t>
      </w:r>
    </w:p>
    <w:p w14:paraId="5E6C8408" w14:textId="1E75F86E" w:rsidR="0068755F" w:rsidRPr="00513FBA" w:rsidRDefault="0068755F" w:rsidP="00916166">
      <w:pPr>
        <w:jc w:val="both"/>
        <w:rPr>
          <w:rFonts w:ascii="Arial" w:eastAsia="Calibri" w:hAnsi="Arial" w:cs="Arial"/>
          <w:sz w:val="20"/>
          <w:szCs w:val="20"/>
          <w:lang w:eastAsia="en-US"/>
        </w:rPr>
      </w:pPr>
      <w:r w:rsidRPr="00513FBA">
        <w:rPr>
          <w:rFonts w:ascii="Arial" w:eastAsia="Calibri" w:hAnsi="Arial" w:cs="Arial"/>
          <w:sz w:val="20"/>
          <w:szCs w:val="20"/>
          <w:lang w:eastAsia="en-US"/>
        </w:rPr>
        <w:t xml:space="preserve">Poleg </w:t>
      </w:r>
      <w:r w:rsidR="00F87B69">
        <w:rPr>
          <w:rFonts w:ascii="Arial" w:eastAsia="Calibri" w:hAnsi="Arial" w:cs="Arial"/>
          <w:sz w:val="20"/>
          <w:szCs w:val="20"/>
          <w:lang w:eastAsia="en-US"/>
        </w:rPr>
        <w:t>najemodajalca</w:t>
      </w:r>
      <w:r w:rsidRPr="00513FBA">
        <w:rPr>
          <w:rFonts w:ascii="Arial" w:eastAsia="Calibri" w:hAnsi="Arial" w:cs="Arial"/>
          <w:sz w:val="20"/>
          <w:szCs w:val="20"/>
          <w:lang w:eastAsia="en-US"/>
        </w:rPr>
        <w:t xml:space="preserve"> sodelujejo pri izvedbi naročila tudi naslednji podizvajalci:</w:t>
      </w:r>
    </w:p>
    <w:p w14:paraId="04120971" w14:textId="77777777" w:rsidR="0068755F" w:rsidRPr="00513FBA" w:rsidRDefault="0068755F" w:rsidP="0068755F">
      <w:pPr>
        <w:jc w:val="both"/>
        <w:rPr>
          <w:rFonts w:ascii="Arial" w:eastAsia="Calibri" w:hAnsi="Arial" w:cs="Arial"/>
          <w:sz w:val="20"/>
          <w:szCs w:val="20"/>
          <w:lang w:eastAsia="en-US"/>
        </w:rPr>
      </w:pPr>
      <w:r w:rsidRPr="00513FBA">
        <w:rPr>
          <w:rFonts w:ascii="Arial" w:eastAsia="Calibri" w:hAnsi="Arial" w:cs="Arial"/>
          <w:sz w:val="20"/>
          <w:szCs w:val="20"/>
          <w:lang w:eastAsia="en-US"/>
        </w:rPr>
        <w:t>1._____________________________________________________________(naziv, polni naslov, matična številka, davčna številka in transakcijski račun)</w:t>
      </w:r>
    </w:p>
    <w:p w14:paraId="4300E20F" w14:textId="77777777" w:rsidR="0068755F" w:rsidRPr="00513FBA" w:rsidRDefault="0068755F" w:rsidP="0068755F">
      <w:pPr>
        <w:jc w:val="both"/>
        <w:rPr>
          <w:rFonts w:ascii="Arial" w:eastAsia="Calibri" w:hAnsi="Arial" w:cs="Arial"/>
          <w:sz w:val="20"/>
          <w:szCs w:val="20"/>
          <w:lang w:eastAsia="en-US"/>
        </w:rPr>
      </w:pPr>
      <w:r w:rsidRPr="00513FBA">
        <w:rPr>
          <w:rFonts w:ascii="Arial" w:eastAsia="Calibri" w:hAnsi="Arial" w:cs="Arial"/>
          <w:sz w:val="20"/>
          <w:szCs w:val="20"/>
          <w:lang w:eastAsia="en-US"/>
        </w:rPr>
        <w:lastRenderedPageBreak/>
        <w:t>- vrsta del, ki jih bo izvedel podizvajalec in vsaka vrsta blaga, ki ga bo dobavil podizvajalec</w:t>
      </w:r>
    </w:p>
    <w:p w14:paraId="13ED2129" w14:textId="77777777" w:rsidR="0068755F" w:rsidRPr="00513FBA" w:rsidRDefault="0068755F" w:rsidP="0068755F">
      <w:pPr>
        <w:jc w:val="both"/>
        <w:rPr>
          <w:rFonts w:ascii="Arial" w:eastAsia="Calibri" w:hAnsi="Arial" w:cs="Arial"/>
          <w:sz w:val="20"/>
          <w:szCs w:val="20"/>
          <w:lang w:eastAsia="en-US"/>
        </w:rPr>
      </w:pPr>
      <w:r w:rsidRPr="00513FBA">
        <w:rPr>
          <w:rFonts w:ascii="Arial" w:eastAsia="Calibri" w:hAnsi="Arial" w:cs="Arial"/>
          <w:sz w:val="20"/>
          <w:szCs w:val="20"/>
          <w:lang w:eastAsia="en-US"/>
        </w:rPr>
        <w:t>………………………………………………………………………………………………………</w:t>
      </w:r>
    </w:p>
    <w:p w14:paraId="0B1DCEDB" w14:textId="77777777" w:rsidR="0068755F" w:rsidRPr="00513FBA" w:rsidRDefault="0068755F" w:rsidP="0068755F">
      <w:pPr>
        <w:jc w:val="both"/>
        <w:rPr>
          <w:rFonts w:ascii="Arial" w:eastAsia="Calibri" w:hAnsi="Arial" w:cs="Arial"/>
          <w:sz w:val="20"/>
          <w:szCs w:val="20"/>
          <w:lang w:eastAsia="en-US"/>
        </w:rPr>
      </w:pPr>
      <w:r w:rsidRPr="00513FBA">
        <w:rPr>
          <w:rFonts w:ascii="Arial" w:eastAsia="Calibri" w:hAnsi="Arial" w:cs="Arial"/>
          <w:sz w:val="20"/>
          <w:szCs w:val="20"/>
          <w:lang w:eastAsia="en-US"/>
        </w:rPr>
        <w:t>- predmet, količina, vrednost izvedbe del:</w:t>
      </w:r>
    </w:p>
    <w:p w14:paraId="11955A70" w14:textId="77777777" w:rsidR="0068755F" w:rsidRPr="00513FBA" w:rsidRDefault="0068755F" w:rsidP="0068755F">
      <w:pPr>
        <w:jc w:val="both"/>
        <w:rPr>
          <w:rFonts w:ascii="Arial" w:eastAsia="Calibri" w:hAnsi="Arial" w:cs="Arial"/>
          <w:sz w:val="20"/>
          <w:szCs w:val="20"/>
          <w:lang w:eastAsia="en-US"/>
        </w:rPr>
      </w:pPr>
      <w:r w:rsidRPr="00513FBA">
        <w:rPr>
          <w:rFonts w:ascii="Arial" w:eastAsia="Calibri" w:hAnsi="Arial" w:cs="Arial"/>
          <w:sz w:val="20"/>
          <w:szCs w:val="20"/>
          <w:lang w:eastAsia="en-US"/>
        </w:rPr>
        <w:t>………………………………………………………………………………………………</w:t>
      </w:r>
    </w:p>
    <w:p w14:paraId="29BB3AFA" w14:textId="77777777" w:rsidR="0068755F" w:rsidRPr="00513FBA" w:rsidRDefault="0068755F" w:rsidP="0068755F">
      <w:pPr>
        <w:jc w:val="both"/>
        <w:rPr>
          <w:rFonts w:ascii="Arial" w:eastAsia="Calibri" w:hAnsi="Arial" w:cs="Arial"/>
          <w:sz w:val="20"/>
          <w:szCs w:val="20"/>
          <w:lang w:eastAsia="en-US"/>
        </w:rPr>
      </w:pPr>
      <w:r w:rsidRPr="00513FBA">
        <w:rPr>
          <w:rFonts w:ascii="Arial" w:eastAsia="Calibri" w:hAnsi="Arial" w:cs="Arial"/>
          <w:sz w:val="20"/>
          <w:szCs w:val="20"/>
          <w:lang w:eastAsia="en-US"/>
        </w:rPr>
        <w:t>2._____________________________________________________________(naziv, polni naslov, matična številka, davčna številka in transakcijski račun)</w:t>
      </w:r>
    </w:p>
    <w:p w14:paraId="0ED25CD1" w14:textId="77777777" w:rsidR="0068755F" w:rsidRPr="00513FBA" w:rsidRDefault="0068755F" w:rsidP="0068755F">
      <w:pPr>
        <w:jc w:val="both"/>
        <w:rPr>
          <w:rFonts w:ascii="Arial" w:eastAsia="Calibri" w:hAnsi="Arial" w:cs="Arial"/>
          <w:sz w:val="20"/>
          <w:szCs w:val="20"/>
          <w:lang w:eastAsia="en-US"/>
        </w:rPr>
      </w:pPr>
      <w:r w:rsidRPr="00513FBA">
        <w:rPr>
          <w:rFonts w:ascii="Arial" w:eastAsia="Calibri" w:hAnsi="Arial" w:cs="Arial"/>
          <w:sz w:val="20"/>
          <w:szCs w:val="20"/>
          <w:lang w:eastAsia="en-US"/>
        </w:rPr>
        <w:t>- vrsta del, ki jih bo izvedel podizvajalec in vsaka vrsta blaga, ki ga bo dobavil podizvajalec</w:t>
      </w:r>
    </w:p>
    <w:p w14:paraId="373F8928" w14:textId="77777777" w:rsidR="0068755F" w:rsidRPr="00513FBA" w:rsidRDefault="0068755F" w:rsidP="0068755F">
      <w:pPr>
        <w:jc w:val="both"/>
        <w:rPr>
          <w:rFonts w:ascii="Arial" w:eastAsia="Calibri" w:hAnsi="Arial" w:cs="Arial"/>
          <w:sz w:val="20"/>
          <w:szCs w:val="20"/>
          <w:lang w:eastAsia="en-US"/>
        </w:rPr>
      </w:pPr>
      <w:r w:rsidRPr="00513FBA">
        <w:rPr>
          <w:rFonts w:ascii="Arial" w:eastAsia="Calibri" w:hAnsi="Arial" w:cs="Arial"/>
          <w:sz w:val="20"/>
          <w:szCs w:val="20"/>
          <w:lang w:eastAsia="en-US"/>
        </w:rPr>
        <w:t>………………………………………………………………………………………………………</w:t>
      </w:r>
    </w:p>
    <w:p w14:paraId="1B7D8519" w14:textId="77777777" w:rsidR="0068755F" w:rsidRPr="00513FBA" w:rsidRDefault="0068755F" w:rsidP="0068755F">
      <w:pPr>
        <w:jc w:val="both"/>
        <w:rPr>
          <w:rFonts w:ascii="Arial" w:eastAsia="Calibri" w:hAnsi="Arial" w:cs="Arial"/>
          <w:sz w:val="20"/>
          <w:szCs w:val="20"/>
          <w:lang w:eastAsia="en-US"/>
        </w:rPr>
      </w:pPr>
      <w:r w:rsidRPr="00513FBA">
        <w:rPr>
          <w:rFonts w:ascii="Arial" w:eastAsia="Calibri" w:hAnsi="Arial" w:cs="Arial"/>
          <w:sz w:val="20"/>
          <w:szCs w:val="20"/>
          <w:lang w:eastAsia="en-US"/>
        </w:rPr>
        <w:t>- predmet, količina, vrednost izvedbe del:</w:t>
      </w:r>
    </w:p>
    <w:p w14:paraId="3967C116" w14:textId="77777777" w:rsidR="0068755F" w:rsidRPr="00513FBA" w:rsidRDefault="0068755F" w:rsidP="0068755F">
      <w:pPr>
        <w:jc w:val="both"/>
        <w:rPr>
          <w:rFonts w:ascii="Arial" w:eastAsia="Calibri" w:hAnsi="Arial" w:cs="Arial"/>
          <w:sz w:val="20"/>
          <w:szCs w:val="20"/>
          <w:lang w:eastAsia="en-US"/>
        </w:rPr>
      </w:pPr>
      <w:r w:rsidRPr="00513FBA">
        <w:rPr>
          <w:rFonts w:ascii="Arial" w:eastAsia="Calibri" w:hAnsi="Arial" w:cs="Arial"/>
          <w:sz w:val="20"/>
          <w:szCs w:val="20"/>
          <w:lang w:eastAsia="en-US"/>
        </w:rPr>
        <w:t>……………………………………………………………………………………………</w:t>
      </w:r>
    </w:p>
    <w:p w14:paraId="5C673AE3" w14:textId="77777777" w:rsidR="0068755F" w:rsidRPr="00513FBA" w:rsidRDefault="0068755F" w:rsidP="0068755F">
      <w:pPr>
        <w:jc w:val="both"/>
        <w:rPr>
          <w:rFonts w:ascii="Arial" w:eastAsia="Calibri" w:hAnsi="Arial" w:cs="Arial"/>
          <w:sz w:val="20"/>
          <w:szCs w:val="20"/>
          <w:lang w:eastAsia="en-US"/>
        </w:rPr>
      </w:pPr>
    </w:p>
    <w:p w14:paraId="7F4B04C1" w14:textId="6EE39AE5" w:rsidR="0068755F" w:rsidRPr="00513FBA" w:rsidRDefault="00F87B69" w:rsidP="0068755F">
      <w:pPr>
        <w:jc w:val="both"/>
        <w:rPr>
          <w:rFonts w:ascii="Arial" w:eastAsia="Calibri" w:hAnsi="Arial" w:cs="Arial"/>
          <w:sz w:val="20"/>
          <w:szCs w:val="20"/>
          <w:lang w:eastAsia="en-US"/>
        </w:rPr>
      </w:pPr>
      <w:r>
        <w:rPr>
          <w:rFonts w:ascii="Arial" w:eastAsia="Calibri" w:hAnsi="Arial" w:cs="Arial"/>
          <w:sz w:val="20"/>
          <w:szCs w:val="20"/>
          <w:lang w:eastAsia="en-US"/>
        </w:rPr>
        <w:t>Najemodajalec</w:t>
      </w:r>
      <w:r w:rsidR="0068755F" w:rsidRPr="00513FBA">
        <w:rPr>
          <w:rFonts w:ascii="Arial" w:eastAsia="Calibri" w:hAnsi="Arial" w:cs="Arial"/>
          <w:sz w:val="20"/>
          <w:szCs w:val="20"/>
          <w:lang w:eastAsia="en-US"/>
        </w:rPr>
        <w:t xml:space="preserve"> pooblašča na</w:t>
      </w:r>
      <w:r>
        <w:rPr>
          <w:rFonts w:ascii="Arial" w:eastAsia="Calibri" w:hAnsi="Arial" w:cs="Arial"/>
          <w:sz w:val="20"/>
          <w:szCs w:val="20"/>
          <w:lang w:eastAsia="en-US"/>
        </w:rPr>
        <w:t>jemnika</w:t>
      </w:r>
      <w:r w:rsidR="0068755F" w:rsidRPr="00513FBA">
        <w:rPr>
          <w:rFonts w:ascii="Arial" w:eastAsia="Calibri" w:hAnsi="Arial" w:cs="Arial"/>
          <w:sz w:val="20"/>
          <w:szCs w:val="20"/>
          <w:lang w:eastAsia="en-US"/>
        </w:rPr>
        <w:t xml:space="preserve"> za izvajanje neposrednih plačil podizvajalcem, ki so v ponudbi zahtevali neposredno plačilo v skladu z 94. členom ZJN-3. Soglasja podizvajalcev za izvajanje neposrednih plačil na</w:t>
      </w:r>
      <w:r>
        <w:rPr>
          <w:rFonts w:ascii="Arial" w:eastAsia="Calibri" w:hAnsi="Arial" w:cs="Arial"/>
          <w:sz w:val="20"/>
          <w:szCs w:val="20"/>
          <w:lang w:eastAsia="en-US"/>
        </w:rPr>
        <w:t>jemnika</w:t>
      </w:r>
      <w:r w:rsidR="0068755F" w:rsidRPr="00513FBA">
        <w:rPr>
          <w:rFonts w:ascii="Arial" w:eastAsia="Calibri" w:hAnsi="Arial" w:cs="Arial"/>
          <w:sz w:val="20"/>
          <w:szCs w:val="20"/>
          <w:lang w:eastAsia="en-US"/>
        </w:rPr>
        <w:t xml:space="preserve"> podizvajalcem so sestavni del te pogodbe. Pogoj za izvedbo neposrednega plačila podizvajalcem je predhodna potrditev računa oz. situacije podizvajalca s strani </w:t>
      </w:r>
      <w:r>
        <w:rPr>
          <w:rFonts w:ascii="Arial" w:eastAsia="Calibri" w:hAnsi="Arial" w:cs="Arial"/>
          <w:sz w:val="20"/>
          <w:szCs w:val="20"/>
          <w:lang w:eastAsia="en-US"/>
        </w:rPr>
        <w:t>najemodajalca</w:t>
      </w:r>
      <w:r w:rsidR="0068755F" w:rsidRPr="00513FBA">
        <w:rPr>
          <w:rFonts w:ascii="Arial" w:eastAsia="Calibri" w:hAnsi="Arial" w:cs="Arial"/>
          <w:sz w:val="20"/>
          <w:szCs w:val="20"/>
          <w:lang w:eastAsia="en-US"/>
        </w:rPr>
        <w:t xml:space="preserve">. </w:t>
      </w:r>
      <w:r>
        <w:rPr>
          <w:rFonts w:ascii="Arial" w:eastAsia="Calibri" w:hAnsi="Arial" w:cs="Arial"/>
          <w:sz w:val="20"/>
          <w:szCs w:val="20"/>
          <w:lang w:eastAsia="en-US"/>
        </w:rPr>
        <w:t>Najemodajalec</w:t>
      </w:r>
      <w:r w:rsidR="0068755F" w:rsidRPr="00513FBA">
        <w:rPr>
          <w:rFonts w:ascii="Arial" w:eastAsia="Calibri" w:hAnsi="Arial" w:cs="Arial"/>
          <w:sz w:val="20"/>
          <w:szCs w:val="20"/>
          <w:lang w:eastAsia="en-US"/>
        </w:rPr>
        <w:t xml:space="preserve"> mora računu (obračunski situaciji) obvezno priložiti predhodno potrjene račune podizvajalca/</w:t>
      </w:r>
      <w:proofErr w:type="spellStart"/>
      <w:r w:rsidR="0068755F" w:rsidRPr="00513FBA">
        <w:rPr>
          <w:rFonts w:ascii="Arial" w:eastAsia="Calibri" w:hAnsi="Arial" w:cs="Arial"/>
          <w:sz w:val="20"/>
          <w:szCs w:val="20"/>
          <w:lang w:eastAsia="en-US"/>
        </w:rPr>
        <w:t>ev</w:t>
      </w:r>
      <w:proofErr w:type="spellEnd"/>
      <w:r w:rsidR="0068755F" w:rsidRPr="00513FBA">
        <w:rPr>
          <w:rFonts w:ascii="Arial" w:eastAsia="Calibri" w:hAnsi="Arial" w:cs="Arial"/>
          <w:sz w:val="20"/>
          <w:szCs w:val="20"/>
          <w:lang w:eastAsia="en-US"/>
        </w:rPr>
        <w:t>.</w:t>
      </w:r>
    </w:p>
    <w:p w14:paraId="7C026EB3" w14:textId="77777777" w:rsidR="0068755F" w:rsidRPr="00513FBA" w:rsidRDefault="0068755F" w:rsidP="0068755F">
      <w:pPr>
        <w:jc w:val="both"/>
        <w:rPr>
          <w:rFonts w:ascii="Arial" w:eastAsia="Calibri" w:hAnsi="Arial" w:cs="Arial"/>
          <w:sz w:val="20"/>
          <w:szCs w:val="20"/>
          <w:lang w:eastAsia="en-US"/>
        </w:rPr>
      </w:pPr>
    </w:p>
    <w:p w14:paraId="045DBC59" w14:textId="15205354" w:rsidR="0068755F" w:rsidRDefault="0068755F" w:rsidP="0068755F">
      <w:pPr>
        <w:jc w:val="both"/>
        <w:rPr>
          <w:rFonts w:ascii="Arial" w:eastAsia="Calibri" w:hAnsi="Arial" w:cs="Arial"/>
          <w:sz w:val="20"/>
          <w:szCs w:val="20"/>
          <w:lang w:eastAsia="en-US"/>
        </w:rPr>
      </w:pPr>
      <w:r w:rsidRPr="00513FBA">
        <w:rPr>
          <w:rFonts w:ascii="Arial" w:eastAsia="Calibri" w:hAnsi="Arial" w:cs="Arial"/>
          <w:sz w:val="20"/>
          <w:szCs w:val="20"/>
          <w:lang w:eastAsia="en-US"/>
        </w:rPr>
        <w:t>Roki plačil podizvajalcem so enaki, kot so določeni za plačilo obveznosti na</w:t>
      </w:r>
      <w:r w:rsidR="00F87B69">
        <w:rPr>
          <w:rFonts w:ascii="Arial" w:eastAsia="Calibri" w:hAnsi="Arial" w:cs="Arial"/>
          <w:sz w:val="20"/>
          <w:szCs w:val="20"/>
          <w:lang w:eastAsia="en-US"/>
        </w:rPr>
        <w:t>jemnika</w:t>
      </w:r>
      <w:r w:rsidRPr="00513FBA">
        <w:rPr>
          <w:rFonts w:ascii="Arial" w:eastAsia="Calibri" w:hAnsi="Arial" w:cs="Arial"/>
          <w:sz w:val="20"/>
          <w:szCs w:val="20"/>
          <w:lang w:eastAsia="en-US"/>
        </w:rPr>
        <w:t xml:space="preserve"> do </w:t>
      </w:r>
      <w:r w:rsidR="00F87B69">
        <w:rPr>
          <w:rFonts w:ascii="Arial" w:eastAsia="Calibri" w:hAnsi="Arial" w:cs="Arial"/>
          <w:sz w:val="20"/>
          <w:szCs w:val="20"/>
          <w:lang w:eastAsia="en-US"/>
        </w:rPr>
        <w:t>najemodajalca</w:t>
      </w:r>
      <w:r w:rsidRPr="00513FBA">
        <w:rPr>
          <w:rFonts w:ascii="Arial" w:eastAsia="Calibri" w:hAnsi="Arial" w:cs="Arial"/>
          <w:sz w:val="20"/>
          <w:szCs w:val="20"/>
          <w:lang w:eastAsia="en-US"/>
        </w:rPr>
        <w:t xml:space="preserve"> v tej pogodbi.</w:t>
      </w:r>
    </w:p>
    <w:p w14:paraId="14297424" w14:textId="77777777" w:rsidR="00F87B69" w:rsidRPr="00513FBA" w:rsidRDefault="00F87B69" w:rsidP="0068755F">
      <w:pPr>
        <w:jc w:val="both"/>
        <w:rPr>
          <w:rFonts w:ascii="Arial" w:eastAsia="Calibri" w:hAnsi="Arial" w:cs="Arial"/>
          <w:sz w:val="20"/>
          <w:szCs w:val="20"/>
          <w:lang w:eastAsia="en-US"/>
        </w:rPr>
      </w:pPr>
    </w:p>
    <w:p w14:paraId="1B0F446D" w14:textId="649D070C" w:rsidR="0068755F" w:rsidRPr="00513FBA" w:rsidRDefault="0068755F" w:rsidP="0068755F">
      <w:pPr>
        <w:jc w:val="both"/>
        <w:rPr>
          <w:rFonts w:ascii="Arial" w:eastAsia="Calibri" w:hAnsi="Arial" w:cs="Arial"/>
          <w:sz w:val="20"/>
          <w:szCs w:val="20"/>
          <w:lang w:eastAsia="en-US"/>
        </w:rPr>
      </w:pPr>
      <w:r w:rsidRPr="00513FBA">
        <w:rPr>
          <w:rFonts w:ascii="Arial" w:eastAsia="Calibri" w:hAnsi="Arial" w:cs="Arial"/>
          <w:sz w:val="20"/>
          <w:szCs w:val="20"/>
          <w:lang w:eastAsia="en-US"/>
        </w:rPr>
        <w:t>Podizvajalec, ki je v ponudbi zahteval neposredno plačilo v skladu z 94. členom ZJN-3, mora na</w:t>
      </w:r>
      <w:r w:rsidR="00F87B69">
        <w:rPr>
          <w:rFonts w:ascii="Arial" w:eastAsia="Calibri" w:hAnsi="Arial" w:cs="Arial"/>
          <w:sz w:val="20"/>
          <w:szCs w:val="20"/>
          <w:lang w:eastAsia="en-US"/>
        </w:rPr>
        <w:t>jemniku</w:t>
      </w:r>
      <w:r w:rsidRPr="00513FBA">
        <w:rPr>
          <w:rFonts w:ascii="Arial" w:eastAsia="Calibri" w:hAnsi="Arial" w:cs="Arial"/>
          <w:sz w:val="20"/>
          <w:szCs w:val="20"/>
          <w:lang w:eastAsia="en-US"/>
        </w:rPr>
        <w:t xml:space="preserve"> posredovati kopijo pogodbe, ki jo je sklenil z </w:t>
      </w:r>
      <w:r w:rsidR="00F87B69">
        <w:rPr>
          <w:rFonts w:ascii="Arial" w:eastAsia="Calibri" w:hAnsi="Arial" w:cs="Arial"/>
          <w:sz w:val="20"/>
          <w:szCs w:val="20"/>
          <w:lang w:eastAsia="en-US"/>
        </w:rPr>
        <w:t>najemodajalcem</w:t>
      </w:r>
      <w:r w:rsidRPr="00513FBA">
        <w:rPr>
          <w:rFonts w:ascii="Arial" w:eastAsia="Calibri" w:hAnsi="Arial" w:cs="Arial"/>
          <w:sz w:val="20"/>
          <w:szCs w:val="20"/>
          <w:lang w:eastAsia="en-US"/>
        </w:rPr>
        <w:t>, v petih (5) dneh od sklenitve te pogodbe.</w:t>
      </w:r>
    </w:p>
    <w:p w14:paraId="33C0D5E0" w14:textId="77777777" w:rsidR="0068755F" w:rsidRPr="00513FBA" w:rsidRDefault="0068755F" w:rsidP="0068755F">
      <w:pPr>
        <w:jc w:val="both"/>
        <w:rPr>
          <w:rFonts w:ascii="Arial" w:eastAsia="Calibri" w:hAnsi="Arial" w:cs="Arial"/>
          <w:sz w:val="20"/>
          <w:szCs w:val="20"/>
          <w:lang w:eastAsia="en-US"/>
        </w:rPr>
      </w:pPr>
    </w:p>
    <w:p w14:paraId="07D9C8C5" w14:textId="187A2467" w:rsidR="0068755F" w:rsidRPr="00513FBA" w:rsidRDefault="0068755F" w:rsidP="0068755F">
      <w:pPr>
        <w:jc w:val="both"/>
        <w:rPr>
          <w:rFonts w:ascii="Arial" w:hAnsi="Arial" w:cs="Arial"/>
          <w:sz w:val="20"/>
          <w:szCs w:val="20"/>
        </w:rPr>
      </w:pPr>
      <w:r w:rsidRPr="00513FBA">
        <w:rPr>
          <w:rFonts w:ascii="Arial" w:hAnsi="Arial" w:cs="Arial"/>
          <w:sz w:val="20"/>
          <w:szCs w:val="20"/>
        </w:rPr>
        <w:t xml:space="preserve">Če neposredno plačilo podizvajalcu ni obvezno, bo naročnik od </w:t>
      </w:r>
      <w:r w:rsidR="00135374">
        <w:rPr>
          <w:rFonts w:ascii="Arial" w:hAnsi="Arial" w:cs="Arial"/>
          <w:sz w:val="20"/>
          <w:szCs w:val="20"/>
        </w:rPr>
        <w:t>izvajalca</w:t>
      </w:r>
      <w:r w:rsidRPr="00513FBA">
        <w:rPr>
          <w:rFonts w:ascii="Arial" w:hAnsi="Arial" w:cs="Arial"/>
          <w:sz w:val="20"/>
          <w:szCs w:val="20"/>
        </w:rPr>
        <w:t xml:space="preserve"> zahteval, da mu najpozneje v 60 dneh od plačila končnega računa oz. situacije pošlje svojo pisno izjavo in pisno izjavo podizvajalca, da je podizvajalec prejel plačilo za izvedeno dobavo.</w:t>
      </w:r>
    </w:p>
    <w:p w14:paraId="48F7F19A" w14:textId="31DE7F97" w:rsidR="0068755F" w:rsidRDefault="0068755F" w:rsidP="0068755F">
      <w:pPr>
        <w:keepLines/>
        <w:jc w:val="both"/>
        <w:rPr>
          <w:rFonts w:ascii="Arial" w:hAnsi="Arial" w:cs="Arial"/>
          <w:sz w:val="20"/>
          <w:szCs w:val="20"/>
          <w:lang w:val="x-none" w:eastAsia="x-none"/>
        </w:rPr>
      </w:pPr>
    </w:p>
    <w:p w14:paraId="3FD18FFC" w14:textId="31BA7BDA" w:rsidR="00492A9B" w:rsidRDefault="00492A9B" w:rsidP="0068755F">
      <w:pPr>
        <w:keepLines/>
        <w:jc w:val="both"/>
        <w:rPr>
          <w:rFonts w:ascii="Arial" w:hAnsi="Arial" w:cs="Arial"/>
          <w:b/>
          <w:sz w:val="20"/>
          <w:szCs w:val="20"/>
          <w:lang w:eastAsia="x-none"/>
        </w:rPr>
      </w:pPr>
      <w:r w:rsidRPr="00492A9B">
        <w:rPr>
          <w:rFonts w:ascii="Arial" w:hAnsi="Arial" w:cs="Arial"/>
          <w:b/>
          <w:sz w:val="20"/>
          <w:szCs w:val="20"/>
          <w:lang w:eastAsia="x-none"/>
        </w:rPr>
        <w:t xml:space="preserve">IV. </w:t>
      </w:r>
      <w:r w:rsidR="00672B3A">
        <w:rPr>
          <w:rFonts w:ascii="Arial" w:hAnsi="Arial" w:cs="Arial"/>
          <w:b/>
          <w:sz w:val="20"/>
          <w:szCs w:val="20"/>
          <w:lang w:eastAsia="x-none"/>
        </w:rPr>
        <w:t xml:space="preserve">KRAJ IN </w:t>
      </w:r>
      <w:r w:rsidRPr="00492A9B">
        <w:rPr>
          <w:rFonts w:ascii="Arial" w:hAnsi="Arial" w:cs="Arial"/>
          <w:b/>
          <w:sz w:val="20"/>
          <w:szCs w:val="20"/>
          <w:lang w:eastAsia="x-none"/>
        </w:rPr>
        <w:t>ROK ZA PREDAJO/PREVZEM VOZIL</w:t>
      </w:r>
      <w:r w:rsidR="00672B3A">
        <w:rPr>
          <w:rFonts w:ascii="Arial" w:hAnsi="Arial" w:cs="Arial"/>
          <w:b/>
          <w:sz w:val="20"/>
          <w:szCs w:val="20"/>
          <w:lang w:eastAsia="x-none"/>
        </w:rPr>
        <w:t xml:space="preserve"> TER PRIMOPREDAJNI ZAPISNIK</w:t>
      </w:r>
    </w:p>
    <w:p w14:paraId="5A2E3A8D" w14:textId="77777777" w:rsidR="0048298D" w:rsidRPr="00492A9B" w:rsidRDefault="0048298D" w:rsidP="0068755F">
      <w:pPr>
        <w:keepLines/>
        <w:jc w:val="both"/>
        <w:rPr>
          <w:rFonts w:ascii="Arial" w:hAnsi="Arial" w:cs="Arial"/>
          <w:b/>
          <w:sz w:val="20"/>
          <w:szCs w:val="20"/>
          <w:lang w:eastAsia="x-none"/>
        </w:rPr>
      </w:pPr>
    </w:p>
    <w:p w14:paraId="482CB1BF" w14:textId="772A0401" w:rsidR="00492A9B" w:rsidRPr="009036AA" w:rsidRDefault="0048298D" w:rsidP="0048298D">
      <w:pPr>
        <w:pStyle w:val="Odstavekseznama"/>
        <w:keepLines/>
        <w:numPr>
          <w:ilvl w:val="0"/>
          <w:numId w:val="23"/>
        </w:numPr>
        <w:jc w:val="center"/>
        <w:rPr>
          <w:rFonts w:ascii="Arial" w:hAnsi="Arial" w:cs="Arial"/>
          <w:b/>
          <w:sz w:val="20"/>
          <w:lang w:eastAsia="x-none"/>
        </w:rPr>
      </w:pPr>
      <w:r w:rsidRPr="009036AA">
        <w:rPr>
          <w:rFonts w:ascii="Arial" w:hAnsi="Arial" w:cs="Arial"/>
          <w:b/>
          <w:sz w:val="20"/>
          <w:lang w:eastAsia="x-none"/>
        </w:rPr>
        <w:t>člen</w:t>
      </w:r>
    </w:p>
    <w:p w14:paraId="18D5ED6D" w14:textId="79E34329" w:rsidR="00492A9B" w:rsidRDefault="00492A9B" w:rsidP="0068755F">
      <w:pPr>
        <w:keepLines/>
        <w:jc w:val="both"/>
        <w:rPr>
          <w:rFonts w:ascii="Arial" w:hAnsi="Arial" w:cs="Arial"/>
          <w:sz w:val="20"/>
          <w:szCs w:val="20"/>
          <w:lang w:eastAsia="x-none"/>
        </w:rPr>
      </w:pPr>
      <w:r>
        <w:rPr>
          <w:rFonts w:ascii="Arial" w:hAnsi="Arial" w:cs="Arial"/>
          <w:sz w:val="20"/>
          <w:szCs w:val="20"/>
          <w:lang w:eastAsia="x-none"/>
        </w:rPr>
        <w:t>Najemodajalec se zavezuje, da bo osebno/a vozilo/a predal uporabniku</w:t>
      </w:r>
      <w:r w:rsidR="00F4586F">
        <w:rPr>
          <w:rFonts w:ascii="Arial" w:hAnsi="Arial" w:cs="Arial"/>
          <w:sz w:val="20"/>
          <w:szCs w:val="20"/>
          <w:lang w:eastAsia="x-none"/>
        </w:rPr>
        <w:t xml:space="preserve"> </w:t>
      </w:r>
      <w:r>
        <w:rPr>
          <w:rFonts w:ascii="Arial" w:hAnsi="Arial" w:cs="Arial"/>
          <w:sz w:val="20"/>
          <w:szCs w:val="20"/>
          <w:lang w:eastAsia="x-none"/>
        </w:rPr>
        <w:t>najemnika v uporabo najkasneje v roku 30 dni, od obojestranskega podpisa pogodbe.</w:t>
      </w:r>
      <w:r w:rsidR="00672B3A">
        <w:rPr>
          <w:rFonts w:ascii="Arial" w:hAnsi="Arial" w:cs="Arial"/>
          <w:sz w:val="20"/>
          <w:szCs w:val="20"/>
          <w:lang w:eastAsia="x-none"/>
        </w:rPr>
        <w:t xml:space="preserve"> </w:t>
      </w:r>
    </w:p>
    <w:p w14:paraId="1E94652C" w14:textId="3DFA0467" w:rsidR="00672B3A" w:rsidRDefault="00672B3A" w:rsidP="0068755F">
      <w:pPr>
        <w:keepLines/>
        <w:jc w:val="both"/>
        <w:rPr>
          <w:rFonts w:ascii="Arial" w:hAnsi="Arial" w:cs="Arial"/>
          <w:sz w:val="20"/>
          <w:szCs w:val="20"/>
          <w:lang w:eastAsia="x-none"/>
        </w:rPr>
      </w:pPr>
    </w:p>
    <w:p w14:paraId="3B87BED5" w14:textId="078962DD" w:rsidR="00672B3A" w:rsidRDefault="00672B3A" w:rsidP="0068755F">
      <w:pPr>
        <w:keepLines/>
        <w:jc w:val="both"/>
        <w:rPr>
          <w:rFonts w:ascii="Arial" w:hAnsi="Arial" w:cs="Arial"/>
          <w:sz w:val="20"/>
          <w:szCs w:val="20"/>
          <w:lang w:eastAsia="x-none"/>
        </w:rPr>
      </w:pPr>
      <w:r>
        <w:rPr>
          <w:rFonts w:ascii="Arial" w:hAnsi="Arial" w:cs="Arial"/>
          <w:sz w:val="20"/>
          <w:szCs w:val="20"/>
          <w:lang w:eastAsia="x-none"/>
        </w:rPr>
        <w:t xml:space="preserve">O predaji in prevzemu vozil </w:t>
      </w:r>
      <w:r w:rsidR="006379CC">
        <w:rPr>
          <w:rFonts w:ascii="Arial" w:hAnsi="Arial" w:cs="Arial"/>
          <w:sz w:val="20"/>
          <w:szCs w:val="20"/>
          <w:lang w:eastAsia="x-none"/>
        </w:rPr>
        <w:t xml:space="preserve">(ob začetku oz. ob koncu pogodbenega razmerja) </w:t>
      </w:r>
      <w:r>
        <w:rPr>
          <w:rFonts w:ascii="Arial" w:hAnsi="Arial" w:cs="Arial"/>
          <w:sz w:val="20"/>
          <w:szCs w:val="20"/>
          <w:lang w:eastAsia="x-none"/>
        </w:rPr>
        <w:t>se sestavi primopredajni zapisnik, ki ga podpišeta pooblaščen predstavnik najemnika in najemodajalca.</w:t>
      </w:r>
    </w:p>
    <w:p w14:paraId="16F5CE2C" w14:textId="6EF33CA8" w:rsidR="00672B3A" w:rsidRDefault="00672B3A" w:rsidP="0068755F">
      <w:pPr>
        <w:keepLines/>
        <w:jc w:val="both"/>
        <w:rPr>
          <w:rFonts w:ascii="Arial" w:hAnsi="Arial" w:cs="Arial"/>
          <w:sz w:val="20"/>
          <w:szCs w:val="20"/>
          <w:lang w:eastAsia="x-none"/>
        </w:rPr>
      </w:pPr>
    </w:p>
    <w:p w14:paraId="046AFC41" w14:textId="72637D16" w:rsidR="00672B3A" w:rsidRDefault="00672B3A" w:rsidP="0068755F">
      <w:pPr>
        <w:keepLines/>
        <w:jc w:val="both"/>
        <w:rPr>
          <w:rFonts w:ascii="Arial" w:hAnsi="Arial" w:cs="Arial"/>
          <w:sz w:val="20"/>
          <w:szCs w:val="20"/>
          <w:lang w:eastAsia="x-none"/>
        </w:rPr>
      </w:pPr>
      <w:r>
        <w:rPr>
          <w:rFonts w:ascii="Arial" w:hAnsi="Arial" w:cs="Arial"/>
          <w:sz w:val="20"/>
          <w:szCs w:val="20"/>
          <w:lang w:eastAsia="x-none"/>
        </w:rPr>
        <w:t xml:space="preserve">Najemodajalec je dolžan vsa vozila dostaviti na naslov najemnika Kolodvorska ulica 11, Ljubljana, po predhodnem dogovoru z najemnikom. </w:t>
      </w:r>
    </w:p>
    <w:p w14:paraId="6DC2BC4F" w14:textId="62BF24B3" w:rsidR="00672B3A" w:rsidRDefault="00672B3A" w:rsidP="0068755F">
      <w:pPr>
        <w:keepLines/>
        <w:jc w:val="both"/>
        <w:rPr>
          <w:rFonts w:ascii="Arial" w:hAnsi="Arial" w:cs="Arial"/>
          <w:sz w:val="20"/>
          <w:szCs w:val="20"/>
          <w:lang w:eastAsia="x-none"/>
        </w:rPr>
      </w:pPr>
    </w:p>
    <w:p w14:paraId="59EFC68F" w14:textId="25E77DFF" w:rsidR="00672B3A" w:rsidRDefault="00672B3A" w:rsidP="0068755F">
      <w:pPr>
        <w:keepLines/>
        <w:jc w:val="both"/>
        <w:rPr>
          <w:rFonts w:ascii="Arial" w:hAnsi="Arial" w:cs="Arial"/>
          <w:sz w:val="20"/>
          <w:szCs w:val="20"/>
          <w:lang w:eastAsia="x-none"/>
        </w:rPr>
      </w:pPr>
      <w:r>
        <w:rPr>
          <w:rFonts w:ascii="Arial" w:hAnsi="Arial" w:cs="Arial"/>
          <w:sz w:val="20"/>
          <w:szCs w:val="20"/>
          <w:lang w:eastAsia="x-none"/>
        </w:rPr>
        <w:t xml:space="preserve">Na lokaciji najemnika se bo po zaključku pogodbenega razmerja vršil tudi prevzem vozil s strani najemodajalca. </w:t>
      </w:r>
    </w:p>
    <w:p w14:paraId="3CD970C9" w14:textId="7CC89DFE" w:rsidR="00672B3A" w:rsidRDefault="00672B3A" w:rsidP="0068755F">
      <w:pPr>
        <w:keepLines/>
        <w:jc w:val="both"/>
        <w:rPr>
          <w:rFonts w:ascii="Arial" w:hAnsi="Arial" w:cs="Arial"/>
          <w:sz w:val="20"/>
          <w:szCs w:val="20"/>
          <w:lang w:eastAsia="x-none"/>
        </w:rPr>
      </w:pPr>
    </w:p>
    <w:p w14:paraId="37620459" w14:textId="11203829" w:rsidR="00672B3A" w:rsidRDefault="00672B3A" w:rsidP="0068755F">
      <w:pPr>
        <w:keepLines/>
        <w:jc w:val="both"/>
        <w:rPr>
          <w:rFonts w:ascii="Arial" w:hAnsi="Arial" w:cs="Arial"/>
          <w:sz w:val="20"/>
          <w:szCs w:val="20"/>
          <w:lang w:eastAsia="x-none"/>
        </w:rPr>
      </w:pPr>
      <w:r>
        <w:rPr>
          <w:rFonts w:ascii="Arial" w:hAnsi="Arial" w:cs="Arial"/>
          <w:sz w:val="20"/>
          <w:szCs w:val="20"/>
          <w:lang w:eastAsia="x-none"/>
        </w:rPr>
        <w:t>Cena predaje in prevzema ob začetku oz. ob koncu pogodbenega razmerja je vključena v pogodbeno ceno najema.</w:t>
      </w:r>
    </w:p>
    <w:p w14:paraId="1C173638" w14:textId="4187B419" w:rsidR="009510C9" w:rsidRDefault="009510C9" w:rsidP="0068755F">
      <w:pPr>
        <w:keepLines/>
        <w:jc w:val="both"/>
        <w:rPr>
          <w:rFonts w:ascii="Arial" w:hAnsi="Arial" w:cs="Arial"/>
          <w:sz w:val="20"/>
          <w:szCs w:val="20"/>
          <w:lang w:eastAsia="x-none"/>
        </w:rPr>
      </w:pPr>
    </w:p>
    <w:p w14:paraId="0B6596E7" w14:textId="77777777" w:rsidR="00157544" w:rsidRDefault="009510C9" w:rsidP="0068755F">
      <w:pPr>
        <w:keepLines/>
        <w:jc w:val="both"/>
        <w:rPr>
          <w:rFonts w:ascii="Arial" w:hAnsi="Arial" w:cs="Arial"/>
          <w:sz w:val="20"/>
          <w:szCs w:val="20"/>
        </w:rPr>
      </w:pPr>
      <w:r w:rsidRPr="00225975">
        <w:rPr>
          <w:rFonts w:ascii="Arial" w:hAnsi="Arial" w:cs="Arial"/>
          <w:sz w:val="20"/>
          <w:szCs w:val="20"/>
        </w:rPr>
        <w:t xml:space="preserve">Ob koncu pogodbenega oz. najemnega razmerja se izvede poračun glede na dejansko prevožene kilometre. Za vsak kilometer, ki je prevožen več ali manj od predvidenega števila kilometrov v 4 (štirih) letih, se izvede poračun v predvideni vrednosti na kilometer. V ponudbenem predračunu ponudnik upošteva predvideno število prevoženih kilometrov za posamezno vozilo. Odstopanje pri poračunu preseženih ali manj prevoženih kilometrov znaša +/- </w:t>
      </w:r>
      <w:r w:rsidR="005C1791" w:rsidRPr="00225975">
        <w:rPr>
          <w:rFonts w:ascii="Arial" w:hAnsi="Arial" w:cs="Arial"/>
          <w:sz w:val="20"/>
          <w:szCs w:val="20"/>
        </w:rPr>
        <w:t>5.000</w:t>
      </w:r>
      <w:r w:rsidRPr="00225975">
        <w:rPr>
          <w:rFonts w:ascii="Arial" w:hAnsi="Arial" w:cs="Arial"/>
          <w:sz w:val="20"/>
          <w:szCs w:val="20"/>
        </w:rPr>
        <w:t xml:space="preserve"> kilometrov ob izteku pogodbe. </w:t>
      </w:r>
    </w:p>
    <w:p w14:paraId="5FBEB13F" w14:textId="77777777" w:rsidR="00157544" w:rsidRDefault="00157544" w:rsidP="0068755F">
      <w:pPr>
        <w:keepLines/>
        <w:jc w:val="both"/>
        <w:rPr>
          <w:rFonts w:ascii="Arial" w:hAnsi="Arial" w:cs="Arial"/>
          <w:color w:val="FF0000"/>
          <w:sz w:val="20"/>
          <w:szCs w:val="20"/>
          <w:lang w:eastAsia="en-US"/>
        </w:rPr>
      </w:pPr>
    </w:p>
    <w:p w14:paraId="4B03CDF2" w14:textId="5DE121CF" w:rsidR="006379CC" w:rsidRPr="00225975" w:rsidRDefault="006379CC" w:rsidP="0068755F">
      <w:pPr>
        <w:keepLines/>
        <w:jc w:val="both"/>
        <w:rPr>
          <w:rFonts w:ascii="Arial" w:hAnsi="Arial" w:cs="Arial"/>
          <w:sz w:val="20"/>
          <w:szCs w:val="20"/>
        </w:rPr>
      </w:pPr>
      <w:r w:rsidRPr="00225975">
        <w:rPr>
          <w:rFonts w:ascii="Arial" w:hAnsi="Arial" w:cs="Arial"/>
          <w:sz w:val="20"/>
          <w:szCs w:val="20"/>
        </w:rPr>
        <w:t>Podlaga za ugotovitev preseženih oz. manj prevoženih kilometrov za posamezno vozilo je potrjen primopredajni zapisnik.</w:t>
      </w:r>
    </w:p>
    <w:p w14:paraId="147C11EC" w14:textId="0EFA3BCD" w:rsidR="00A70ED4" w:rsidRPr="00225975" w:rsidRDefault="00A70ED4" w:rsidP="0068755F">
      <w:pPr>
        <w:keepLines/>
        <w:jc w:val="both"/>
        <w:rPr>
          <w:rFonts w:ascii="Arial" w:hAnsi="Arial" w:cs="Arial"/>
          <w:sz w:val="20"/>
          <w:szCs w:val="20"/>
          <w:lang w:eastAsia="x-none"/>
        </w:rPr>
      </w:pPr>
    </w:p>
    <w:p w14:paraId="2C47422E" w14:textId="1C781B13" w:rsidR="009C2286" w:rsidRPr="00225975" w:rsidRDefault="009C2286" w:rsidP="009C2286">
      <w:pPr>
        <w:jc w:val="both"/>
        <w:rPr>
          <w:rFonts w:ascii="Arial" w:hAnsi="Arial" w:cs="Arial"/>
          <w:sz w:val="20"/>
          <w:szCs w:val="20"/>
        </w:rPr>
      </w:pPr>
      <w:r w:rsidRPr="00225975">
        <w:rPr>
          <w:rFonts w:ascii="Arial" w:hAnsi="Arial" w:cs="Arial"/>
          <w:sz w:val="20"/>
          <w:szCs w:val="20"/>
        </w:rPr>
        <w:t xml:space="preserve">V primeru preseženih prevoženih kilometrov se </w:t>
      </w:r>
      <w:r w:rsidR="00023550" w:rsidRPr="00225975">
        <w:rPr>
          <w:rFonts w:ascii="Arial" w:hAnsi="Arial" w:cs="Arial"/>
          <w:sz w:val="20"/>
          <w:szCs w:val="20"/>
        </w:rPr>
        <w:t xml:space="preserve">preseženi </w:t>
      </w:r>
      <w:r w:rsidRPr="00225975">
        <w:rPr>
          <w:rFonts w:ascii="Arial" w:hAnsi="Arial" w:cs="Arial"/>
          <w:sz w:val="20"/>
          <w:szCs w:val="20"/>
        </w:rPr>
        <w:t>prevoženi kilometri (nad 5.000 kilometrov) obračunajo</w:t>
      </w:r>
      <w:r w:rsidR="00023550" w:rsidRPr="00225975">
        <w:rPr>
          <w:rFonts w:ascii="Arial" w:hAnsi="Arial" w:cs="Arial"/>
          <w:sz w:val="20"/>
          <w:szCs w:val="20"/>
        </w:rPr>
        <w:t xml:space="preserve"> </w:t>
      </w:r>
      <w:r w:rsidRPr="00225975">
        <w:rPr>
          <w:rFonts w:ascii="Arial" w:hAnsi="Arial" w:cs="Arial"/>
          <w:sz w:val="20"/>
          <w:szCs w:val="20"/>
        </w:rPr>
        <w:t xml:space="preserve">na način, da se pogodbena vrednost 4 (štiri) letnega najema za posamezno vozilo deli s predvidenimi km/štiriletno obdobje in nato zmnoži s številom preseženih prevoženih kilometrov.  </w:t>
      </w:r>
    </w:p>
    <w:p w14:paraId="2F1C9EB9" w14:textId="7801F60C" w:rsidR="00023550" w:rsidRPr="00225975" w:rsidRDefault="00023550" w:rsidP="009C2286">
      <w:pPr>
        <w:jc w:val="both"/>
        <w:rPr>
          <w:rFonts w:ascii="Arial" w:hAnsi="Arial" w:cs="Arial"/>
          <w:sz w:val="20"/>
          <w:szCs w:val="20"/>
        </w:rPr>
      </w:pPr>
    </w:p>
    <w:p w14:paraId="6D68C002" w14:textId="505DC23A" w:rsidR="00023550" w:rsidRPr="00225975" w:rsidRDefault="00023550" w:rsidP="00023550">
      <w:pPr>
        <w:pStyle w:val="Telo"/>
        <w:spacing w:before="0"/>
        <w:rPr>
          <w:rFonts w:ascii="Arial" w:hAnsi="Arial" w:cs="Arial"/>
          <w:i w:val="0"/>
          <w:sz w:val="20"/>
        </w:rPr>
      </w:pPr>
      <w:r w:rsidRPr="00225975">
        <w:rPr>
          <w:rFonts w:ascii="Arial" w:hAnsi="Arial" w:cs="Arial"/>
          <w:i w:val="0"/>
          <w:sz w:val="20"/>
        </w:rPr>
        <w:t>Presežene prevožene kilometre bo najemodajalec najemniku zaračunal na posebej izdanem računu.</w:t>
      </w:r>
    </w:p>
    <w:p w14:paraId="44C2B6D4" w14:textId="13C5ED3C" w:rsidR="009C2286" w:rsidRPr="00225975" w:rsidRDefault="009C2286" w:rsidP="009C2286">
      <w:pPr>
        <w:rPr>
          <w:rFonts w:ascii="Arial" w:hAnsi="Arial" w:cs="Arial"/>
          <w:b/>
          <w:strike/>
          <w:sz w:val="20"/>
          <w:szCs w:val="20"/>
        </w:rPr>
      </w:pPr>
    </w:p>
    <w:p w14:paraId="56FE2C02" w14:textId="6AC639E5" w:rsidR="00023550" w:rsidRDefault="00023550" w:rsidP="00023550">
      <w:pPr>
        <w:jc w:val="both"/>
        <w:rPr>
          <w:rFonts w:ascii="Arial" w:hAnsi="Arial" w:cs="Arial"/>
          <w:sz w:val="20"/>
          <w:szCs w:val="20"/>
        </w:rPr>
      </w:pPr>
      <w:r w:rsidRPr="00225975">
        <w:rPr>
          <w:rFonts w:ascii="Arial" w:hAnsi="Arial" w:cs="Arial"/>
          <w:sz w:val="20"/>
          <w:szCs w:val="20"/>
        </w:rPr>
        <w:lastRenderedPageBreak/>
        <w:t>V primeru manj prevoženih kilometrov se manj prevoženi kilometri (</w:t>
      </w:r>
      <w:r w:rsidR="006379CC" w:rsidRPr="00225975">
        <w:rPr>
          <w:rFonts w:ascii="Arial" w:hAnsi="Arial" w:cs="Arial"/>
          <w:sz w:val="20"/>
          <w:szCs w:val="20"/>
        </w:rPr>
        <w:t>pod</w:t>
      </w:r>
      <w:r w:rsidRPr="00225975">
        <w:rPr>
          <w:rFonts w:ascii="Arial" w:hAnsi="Arial" w:cs="Arial"/>
          <w:sz w:val="20"/>
          <w:szCs w:val="20"/>
        </w:rPr>
        <w:t xml:space="preserve"> 5.000 kilometrov) obračunajo na način,  da se pogodbena vrednost 4 (štiri) letnega najema za posamezno vozilo deli s predvidenimi km/štiriletno obdobje in nato zmnoži s številom manj prevoženih kilometrov.  </w:t>
      </w:r>
    </w:p>
    <w:p w14:paraId="51A7E6FF" w14:textId="3155B88D" w:rsidR="00696D55" w:rsidRDefault="00696D55" w:rsidP="00023550">
      <w:pPr>
        <w:jc w:val="both"/>
        <w:rPr>
          <w:rFonts w:ascii="Arial" w:hAnsi="Arial" w:cs="Arial"/>
          <w:sz w:val="20"/>
          <w:szCs w:val="20"/>
        </w:rPr>
      </w:pPr>
    </w:p>
    <w:p w14:paraId="4ECBFE9D" w14:textId="77777777" w:rsidR="00696D55" w:rsidRPr="00157544" w:rsidRDefault="00696D55" w:rsidP="00696D55">
      <w:pPr>
        <w:keepLines/>
        <w:jc w:val="both"/>
        <w:rPr>
          <w:rFonts w:ascii="Arial" w:hAnsi="Arial" w:cs="Arial"/>
          <w:color w:val="FF0000"/>
          <w:sz w:val="20"/>
          <w:szCs w:val="20"/>
        </w:rPr>
      </w:pPr>
      <w:r w:rsidRPr="00157544">
        <w:rPr>
          <w:rFonts w:ascii="Arial" w:hAnsi="Arial" w:cs="Arial"/>
          <w:color w:val="FF0000"/>
          <w:sz w:val="20"/>
          <w:szCs w:val="20"/>
          <w:lang w:eastAsia="en-US"/>
        </w:rPr>
        <w:t>V primeru manj prevoženih kilometrov, se manj prevoženi kilometri (od 5.000 k</w:t>
      </w:r>
      <w:r>
        <w:rPr>
          <w:rFonts w:ascii="Arial" w:hAnsi="Arial" w:cs="Arial"/>
          <w:color w:val="FF0000"/>
          <w:sz w:val="20"/>
          <w:szCs w:val="20"/>
          <w:lang w:eastAsia="en-US"/>
        </w:rPr>
        <w:t>ilometrov</w:t>
      </w:r>
      <w:r w:rsidRPr="00157544">
        <w:rPr>
          <w:rFonts w:ascii="Arial" w:hAnsi="Arial" w:cs="Arial"/>
          <w:color w:val="FF0000"/>
          <w:sz w:val="20"/>
          <w:szCs w:val="20"/>
          <w:lang w:eastAsia="en-US"/>
        </w:rPr>
        <w:t xml:space="preserve"> vendar ne več kot 10.000 km) obračunajo v višini ene tretjine (1/3) vrednosti kot pri preseženih kilometrih</w:t>
      </w:r>
      <w:r>
        <w:rPr>
          <w:rFonts w:ascii="Arial" w:hAnsi="Arial" w:cs="Arial"/>
          <w:color w:val="FF0000"/>
          <w:sz w:val="20"/>
          <w:szCs w:val="20"/>
          <w:lang w:eastAsia="en-US"/>
        </w:rPr>
        <w:t>.</w:t>
      </w:r>
    </w:p>
    <w:p w14:paraId="02F3AA8D" w14:textId="77777777" w:rsidR="00696D55" w:rsidRPr="00225975" w:rsidRDefault="00696D55" w:rsidP="00696D55">
      <w:pPr>
        <w:keepLines/>
        <w:jc w:val="both"/>
        <w:rPr>
          <w:rFonts w:ascii="Arial" w:hAnsi="Arial" w:cs="Arial"/>
          <w:sz w:val="20"/>
          <w:szCs w:val="20"/>
        </w:rPr>
      </w:pPr>
    </w:p>
    <w:p w14:paraId="45883CBD" w14:textId="07AB3823" w:rsidR="009C2286" w:rsidRPr="00225975" w:rsidRDefault="006379CC" w:rsidP="009C2286">
      <w:pPr>
        <w:rPr>
          <w:rFonts w:ascii="Arial" w:hAnsi="Arial" w:cs="Arial"/>
          <w:sz w:val="20"/>
          <w:szCs w:val="20"/>
        </w:rPr>
      </w:pPr>
      <w:r w:rsidRPr="00225975">
        <w:rPr>
          <w:rFonts w:ascii="Arial" w:hAnsi="Arial" w:cs="Arial"/>
          <w:sz w:val="20"/>
          <w:szCs w:val="20"/>
        </w:rPr>
        <w:t xml:space="preserve">Za manj prevožene kilometre bo najemodajalec najemniku izdal dobropis. </w:t>
      </w:r>
    </w:p>
    <w:p w14:paraId="59259926" w14:textId="77777777" w:rsidR="00492A9B" w:rsidRPr="00492A9B" w:rsidRDefault="00492A9B" w:rsidP="0068755F">
      <w:pPr>
        <w:keepLines/>
        <w:jc w:val="both"/>
        <w:rPr>
          <w:rFonts w:ascii="Arial" w:hAnsi="Arial" w:cs="Arial"/>
          <w:sz w:val="20"/>
          <w:szCs w:val="20"/>
          <w:lang w:eastAsia="x-none"/>
        </w:rPr>
      </w:pPr>
    </w:p>
    <w:p w14:paraId="6AFC7816" w14:textId="436B67C7" w:rsidR="0068755F" w:rsidRPr="00805238" w:rsidRDefault="0068755F" w:rsidP="0068755F">
      <w:pPr>
        <w:keepLines/>
        <w:jc w:val="both"/>
        <w:rPr>
          <w:rFonts w:ascii="Arial" w:hAnsi="Arial" w:cs="Arial"/>
          <w:b/>
          <w:sz w:val="20"/>
          <w:szCs w:val="20"/>
          <w:lang w:val="x-none" w:eastAsia="x-none"/>
        </w:rPr>
      </w:pPr>
      <w:r w:rsidRPr="00805238">
        <w:rPr>
          <w:rFonts w:ascii="Arial" w:hAnsi="Arial" w:cs="Arial"/>
          <w:b/>
          <w:sz w:val="20"/>
          <w:szCs w:val="20"/>
          <w:lang w:val="x-none" w:eastAsia="x-none"/>
        </w:rPr>
        <w:t xml:space="preserve">V. </w:t>
      </w:r>
      <w:r w:rsidR="00805238" w:rsidRPr="00805238">
        <w:rPr>
          <w:rFonts w:ascii="Arial" w:hAnsi="Arial" w:cs="Arial"/>
          <w:b/>
          <w:sz w:val="20"/>
          <w:szCs w:val="20"/>
        </w:rPr>
        <w:t>OBVEZNOSTI POGODBENIH STRANK</w:t>
      </w:r>
    </w:p>
    <w:p w14:paraId="7297C758" w14:textId="77777777" w:rsidR="0068755F" w:rsidRPr="00513FBA" w:rsidRDefault="0068755F" w:rsidP="002859E1">
      <w:pPr>
        <w:keepLines/>
        <w:numPr>
          <w:ilvl w:val="0"/>
          <w:numId w:val="23"/>
        </w:numPr>
        <w:jc w:val="center"/>
        <w:rPr>
          <w:rFonts w:ascii="Arial" w:hAnsi="Arial" w:cs="Arial"/>
          <w:b/>
          <w:sz w:val="20"/>
          <w:szCs w:val="20"/>
          <w:lang w:val="x-none" w:eastAsia="x-none"/>
        </w:rPr>
      </w:pPr>
      <w:r w:rsidRPr="00513FBA">
        <w:rPr>
          <w:rFonts w:ascii="Arial" w:hAnsi="Arial" w:cs="Arial"/>
          <w:b/>
          <w:sz w:val="20"/>
          <w:szCs w:val="20"/>
          <w:lang w:val="x-none" w:eastAsia="x-none"/>
        </w:rPr>
        <w:t>člen</w:t>
      </w:r>
    </w:p>
    <w:p w14:paraId="0EEFED51" w14:textId="792017A3" w:rsidR="00A70ED4" w:rsidRDefault="00A70ED4" w:rsidP="00135374">
      <w:pPr>
        <w:jc w:val="both"/>
        <w:rPr>
          <w:rFonts w:ascii="Arial" w:hAnsi="Arial" w:cs="Arial"/>
          <w:sz w:val="20"/>
          <w:szCs w:val="20"/>
        </w:rPr>
      </w:pPr>
      <w:r>
        <w:rPr>
          <w:rFonts w:ascii="Arial" w:hAnsi="Arial" w:cs="Arial"/>
          <w:sz w:val="20"/>
          <w:szCs w:val="20"/>
        </w:rPr>
        <w:t>Najemnik se obvezuje, da bo:</w:t>
      </w:r>
    </w:p>
    <w:p w14:paraId="6F25B14E" w14:textId="77777777" w:rsidR="00A70ED4" w:rsidRPr="00A70ED4" w:rsidRDefault="00A70ED4" w:rsidP="002859E1">
      <w:pPr>
        <w:pStyle w:val="Odstavekseznama"/>
        <w:numPr>
          <w:ilvl w:val="0"/>
          <w:numId w:val="28"/>
        </w:numPr>
        <w:jc w:val="both"/>
        <w:rPr>
          <w:rFonts w:ascii="Arial" w:hAnsi="Arial" w:cs="Arial"/>
          <w:sz w:val="20"/>
        </w:rPr>
      </w:pPr>
      <w:r w:rsidRPr="00A70ED4">
        <w:rPr>
          <w:rFonts w:ascii="Arial" w:hAnsi="Arial" w:cs="Arial"/>
          <w:sz w:val="20"/>
        </w:rPr>
        <w:t xml:space="preserve">sodeloval z najemodajalcem in mu posredoval vse potrebne podatke za pravilno oziroma ustrezno izvedbo storitev po tej pogodbi, </w:t>
      </w:r>
    </w:p>
    <w:p w14:paraId="509D87BC" w14:textId="5C6C818C" w:rsidR="00A70ED4" w:rsidRPr="00A70ED4" w:rsidRDefault="00A70ED4" w:rsidP="002859E1">
      <w:pPr>
        <w:pStyle w:val="Odstavekseznama"/>
        <w:numPr>
          <w:ilvl w:val="0"/>
          <w:numId w:val="28"/>
        </w:numPr>
        <w:jc w:val="both"/>
        <w:rPr>
          <w:rFonts w:ascii="Arial" w:hAnsi="Arial" w:cs="Arial"/>
          <w:sz w:val="20"/>
        </w:rPr>
      </w:pPr>
      <w:r w:rsidRPr="00A70ED4">
        <w:rPr>
          <w:rFonts w:ascii="Arial" w:hAnsi="Arial" w:cs="Arial"/>
          <w:sz w:val="20"/>
        </w:rPr>
        <w:t>v primeru poškodb na vozilu o tem takoj obvestil najemodajalca ter ravnal skladno z zahtevami najemodajalca o prijavi škode oz. škodnega dogodka in izpolnjevanj</w:t>
      </w:r>
      <w:r>
        <w:rPr>
          <w:rFonts w:ascii="Arial" w:hAnsi="Arial" w:cs="Arial"/>
          <w:sz w:val="20"/>
        </w:rPr>
        <w:t>u</w:t>
      </w:r>
      <w:r w:rsidRPr="00A70ED4">
        <w:rPr>
          <w:rFonts w:ascii="Arial" w:hAnsi="Arial" w:cs="Arial"/>
          <w:sz w:val="20"/>
        </w:rPr>
        <w:t xml:space="preserve"> poročil o prometni nesreči na za to predvidenih obrazcih, </w:t>
      </w:r>
    </w:p>
    <w:p w14:paraId="6A23B17F" w14:textId="77777777" w:rsidR="00A70ED4" w:rsidRDefault="00A70ED4" w:rsidP="002859E1">
      <w:pPr>
        <w:pStyle w:val="Odstavekseznama"/>
        <w:numPr>
          <w:ilvl w:val="0"/>
          <w:numId w:val="28"/>
        </w:numPr>
        <w:jc w:val="both"/>
        <w:rPr>
          <w:rFonts w:ascii="Arial" w:hAnsi="Arial" w:cs="Arial"/>
          <w:sz w:val="20"/>
        </w:rPr>
      </w:pPr>
      <w:r w:rsidRPr="00A70ED4">
        <w:rPr>
          <w:rFonts w:ascii="Arial" w:hAnsi="Arial" w:cs="Arial"/>
          <w:sz w:val="20"/>
        </w:rPr>
        <w:t xml:space="preserve">svoje plačilne obveznosti po tej pogodbi izpolnjeval v pogodbeni dogovorjenem roku. </w:t>
      </w:r>
    </w:p>
    <w:p w14:paraId="2C2882FE" w14:textId="77777777" w:rsidR="00A70ED4" w:rsidRDefault="00A70ED4" w:rsidP="00A70ED4">
      <w:pPr>
        <w:jc w:val="both"/>
        <w:rPr>
          <w:rFonts w:ascii="Arial" w:hAnsi="Arial" w:cs="Arial"/>
          <w:sz w:val="20"/>
        </w:rPr>
      </w:pPr>
    </w:p>
    <w:p w14:paraId="094B4BCE" w14:textId="76C84DCB" w:rsidR="00A70ED4" w:rsidRDefault="00A70ED4" w:rsidP="00A70ED4">
      <w:pPr>
        <w:jc w:val="both"/>
        <w:rPr>
          <w:rFonts w:ascii="Arial" w:hAnsi="Arial" w:cs="Arial"/>
          <w:sz w:val="20"/>
        </w:rPr>
      </w:pPr>
      <w:r w:rsidRPr="00A70ED4">
        <w:rPr>
          <w:rFonts w:ascii="Arial" w:hAnsi="Arial" w:cs="Arial"/>
          <w:sz w:val="20"/>
        </w:rPr>
        <w:t>Na</w:t>
      </w:r>
      <w:r>
        <w:rPr>
          <w:rFonts w:ascii="Arial" w:hAnsi="Arial" w:cs="Arial"/>
          <w:sz w:val="20"/>
        </w:rPr>
        <w:t>jemnik</w:t>
      </w:r>
      <w:r w:rsidRPr="00A70ED4">
        <w:rPr>
          <w:rFonts w:ascii="Arial" w:hAnsi="Arial" w:cs="Arial"/>
          <w:sz w:val="20"/>
        </w:rPr>
        <w:t xml:space="preserve"> je odgovoren za namerno uničenje, poškodbo ali izgubo vozila in je dolžan poravnati </w:t>
      </w:r>
      <w:r>
        <w:rPr>
          <w:rFonts w:ascii="Arial" w:hAnsi="Arial" w:cs="Arial"/>
          <w:sz w:val="20"/>
        </w:rPr>
        <w:t>najemodajalcu</w:t>
      </w:r>
      <w:r w:rsidRPr="00A70ED4">
        <w:rPr>
          <w:rFonts w:ascii="Arial" w:hAnsi="Arial" w:cs="Arial"/>
          <w:sz w:val="20"/>
        </w:rPr>
        <w:t xml:space="preserve"> vse stroške, ki bi mu zaradi tega nastali. </w:t>
      </w:r>
    </w:p>
    <w:p w14:paraId="4AD9076E" w14:textId="77777777" w:rsidR="00A70ED4" w:rsidRDefault="00A70ED4" w:rsidP="00A70ED4">
      <w:pPr>
        <w:jc w:val="both"/>
        <w:rPr>
          <w:rFonts w:ascii="Arial" w:hAnsi="Arial" w:cs="Arial"/>
          <w:sz w:val="20"/>
        </w:rPr>
      </w:pPr>
    </w:p>
    <w:p w14:paraId="5F37BF20" w14:textId="37C2E07C" w:rsidR="00A70ED4" w:rsidRPr="00A70ED4" w:rsidRDefault="00A70ED4" w:rsidP="00A70ED4">
      <w:pPr>
        <w:jc w:val="both"/>
        <w:rPr>
          <w:rFonts w:ascii="Arial" w:hAnsi="Arial" w:cs="Arial"/>
          <w:sz w:val="20"/>
        </w:rPr>
      </w:pPr>
      <w:r w:rsidRPr="00A70ED4">
        <w:rPr>
          <w:rFonts w:ascii="Arial" w:hAnsi="Arial" w:cs="Arial"/>
          <w:sz w:val="20"/>
        </w:rPr>
        <w:t>Na</w:t>
      </w:r>
      <w:r>
        <w:rPr>
          <w:rFonts w:ascii="Arial" w:hAnsi="Arial" w:cs="Arial"/>
          <w:sz w:val="20"/>
        </w:rPr>
        <w:t>jemnik j</w:t>
      </w:r>
      <w:r w:rsidRPr="00A70ED4">
        <w:rPr>
          <w:rFonts w:ascii="Arial" w:hAnsi="Arial" w:cs="Arial"/>
          <w:sz w:val="20"/>
        </w:rPr>
        <w:t xml:space="preserve">e dolžan vse napake in pomanjkljivosti, ki jih bo odkril, javiti </w:t>
      </w:r>
      <w:r>
        <w:rPr>
          <w:rFonts w:ascii="Arial" w:hAnsi="Arial" w:cs="Arial"/>
          <w:sz w:val="20"/>
        </w:rPr>
        <w:t>najemodaj</w:t>
      </w:r>
      <w:r w:rsidR="00BB7966">
        <w:rPr>
          <w:rFonts w:ascii="Arial" w:hAnsi="Arial" w:cs="Arial"/>
          <w:sz w:val="20"/>
        </w:rPr>
        <w:t>a</w:t>
      </w:r>
      <w:r>
        <w:rPr>
          <w:rFonts w:ascii="Arial" w:hAnsi="Arial" w:cs="Arial"/>
          <w:sz w:val="20"/>
        </w:rPr>
        <w:t>lcu</w:t>
      </w:r>
      <w:r w:rsidRPr="00A70ED4">
        <w:rPr>
          <w:rFonts w:ascii="Arial" w:hAnsi="Arial" w:cs="Arial"/>
          <w:sz w:val="20"/>
        </w:rPr>
        <w:t xml:space="preserve"> pisno, po elektronski pošti</w:t>
      </w:r>
      <w:r>
        <w:rPr>
          <w:rFonts w:ascii="Arial" w:hAnsi="Arial" w:cs="Arial"/>
          <w:sz w:val="20"/>
        </w:rPr>
        <w:t>.</w:t>
      </w:r>
    </w:p>
    <w:p w14:paraId="513F4F01" w14:textId="77777777" w:rsidR="00A70ED4" w:rsidRDefault="00A70ED4" w:rsidP="00135374">
      <w:pPr>
        <w:jc w:val="both"/>
        <w:rPr>
          <w:rFonts w:ascii="Arial" w:hAnsi="Arial" w:cs="Arial"/>
          <w:sz w:val="20"/>
          <w:szCs w:val="20"/>
        </w:rPr>
      </w:pPr>
    </w:p>
    <w:p w14:paraId="77B2AADE" w14:textId="4F060ECD" w:rsidR="00135374" w:rsidRDefault="00EE747C" w:rsidP="00135374">
      <w:pPr>
        <w:jc w:val="both"/>
        <w:rPr>
          <w:rFonts w:ascii="Arial" w:hAnsi="Arial" w:cs="Arial"/>
          <w:sz w:val="20"/>
          <w:szCs w:val="20"/>
        </w:rPr>
      </w:pPr>
      <w:r w:rsidRPr="00EE747C">
        <w:rPr>
          <w:rFonts w:ascii="Arial" w:hAnsi="Arial" w:cs="Arial"/>
          <w:sz w:val="20"/>
          <w:szCs w:val="20"/>
        </w:rPr>
        <w:t xml:space="preserve">Najemnik ne sme dajati vozila v uporabo tretjim osebam, ki niso navedene kot upravičenci za uporabo posameznega vozila, v podnajem brez predhodnega soglasja najemodajalca, niti ga ne sme zastaviti ali kakor koli obremeniti oziroma posoditi. </w:t>
      </w:r>
    </w:p>
    <w:p w14:paraId="0ADC802A" w14:textId="57F44C36" w:rsidR="00A70ED4" w:rsidRPr="00BB7966" w:rsidRDefault="00A70ED4" w:rsidP="002859E1">
      <w:pPr>
        <w:pStyle w:val="Odstavekseznama"/>
        <w:numPr>
          <w:ilvl w:val="0"/>
          <w:numId w:val="23"/>
        </w:numPr>
        <w:jc w:val="center"/>
        <w:rPr>
          <w:rFonts w:ascii="Arial" w:hAnsi="Arial" w:cs="Arial"/>
          <w:b/>
          <w:sz w:val="20"/>
          <w:lang w:eastAsia="x-none"/>
        </w:rPr>
      </w:pPr>
      <w:r w:rsidRPr="00BB7966">
        <w:rPr>
          <w:rFonts w:ascii="Arial" w:hAnsi="Arial" w:cs="Arial"/>
          <w:b/>
          <w:sz w:val="20"/>
          <w:lang w:eastAsia="x-none"/>
        </w:rPr>
        <w:t>člen</w:t>
      </w:r>
    </w:p>
    <w:p w14:paraId="75F718C2" w14:textId="73E294E0" w:rsidR="00BB7966" w:rsidRPr="009036AA" w:rsidRDefault="00BB7966" w:rsidP="0068755F">
      <w:pPr>
        <w:jc w:val="both"/>
        <w:rPr>
          <w:rFonts w:ascii="Arial" w:hAnsi="Arial" w:cs="Arial"/>
          <w:sz w:val="20"/>
          <w:szCs w:val="20"/>
        </w:rPr>
      </w:pPr>
      <w:bookmarkStart w:id="386" w:name="_GoBack"/>
      <w:r w:rsidRPr="009036AA">
        <w:rPr>
          <w:rFonts w:ascii="Arial" w:hAnsi="Arial" w:cs="Arial"/>
          <w:sz w:val="20"/>
          <w:szCs w:val="20"/>
        </w:rPr>
        <w:t>Najemodajalec je dolžan zagotavljati delovanje najetih vozil v celotnem času trajanja najema in odpravljati vse vrste napak na najetih vozilih</w:t>
      </w:r>
      <w:r w:rsidR="00157544" w:rsidRPr="009036AA">
        <w:rPr>
          <w:rFonts w:ascii="Arial" w:hAnsi="Arial" w:cs="Arial"/>
          <w:sz w:val="20"/>
          <w:szCs w:val="20"/>
        </w:rPr>
        <w:t>,</w:t>
      </w:r>
      <w:r w:rsidRPr="009036AA">
        <w:rPr>
          <w:rFonts w:ascii="Arial" w:hAnsi="Arial" w:cs="Arial"/>
          <w:sz w:val="20"/>
          <w:szCs w:val="20"/>
        </w:rPr>
        <w:t xml:space="preserve"> ne da bi bil za to najemnik dolžan plačevati kakršnekoli dodatne stroške. </w:t>
      </w:r>
      <w:r w:rsidR="00157544" w:rsidRPr="009036AA">
        <w:rPr>
          <w:rFonts w:ascii="Arial" w:hAnsi="Arial" w:cs="Arial"/>
          <w:sz w:val="20"/>
          <w:szCs w:val="20"/>
        </w:rPr>
        <w:t>Iz tega se izvzamejo stroški popravil zaradi napačne rabe vozila s strani najemojemalca.</w:t>
      </w:r>
    </w:p>
    <w:bookmarkEnd w:id="386"/>
    <w:p w14:paraId="2BD546F6" w14:textId="77777777" w:rsidR="00BB7966" w:rsidRPr="00BB7966" w:rsidRDefault="00BB7966" w:rsidP="0068755F">
      <w:pPr>
        <w:jc w:val="both"/>
        <w:rPr>
          <w:rFonts w:ascii="Arial" w:hAnsi="Arial" w:cs="Arial"/>
          <w:sz w:val="20"/>
          <w:szCs w:val="20"/>
        </w:rPr>
      </w:pPr>
    </w:p>
    <w:p w14:paraId="71AA8AE3" w14:textId="1BD53B54" w:rsidR="00BB7966" w:rsidRPr="00BB7966" w:rsidRDefault="00BB7966" w:rsidP="0068755F">
      <w:pPr>
        <w:jc w:val="both"/>
        <w:rPr>
          <w:rFonts w:ascii="Arial" w:hAnsi="Arial" w:cs="Arial"/>
          <w:sz w:val="20"/>
          <w:szCs w:val="20"/>
        </w:rPr>
      </w:pPr>
      <w:r w:rsidRPr="00BB7966">
        <w:rPr>
          <w:rFonts w:ascii="Arial" w:hAnsi="Arial" w:cs="Arial"/>
          <w:sz w:val="20"/>
          <w:szCs w:val="20"/>
        </w:rPr>
        <w:t xml:space="preserve">Najemodajalec je dolžan napake in pomanjkljivosti odpraviti </w:t>
      </w:r>
      <w:r w:rsidR="00124A25">
        <w:rPr>
          <w:rFonts w:ascii="Arial" w:hAnsi="Arial" w:cs="Arial"/>
          <w:sz w:val="20"/>
          <w:szCs w:val="20"/>
        </w:rPr>
        <w:t xml:space="preserve">najkasneje v 24 (štiriindvajsetih) urah. </w:t>
      </w:r>
      <w:r w:rsidRPr="00BB7966">
        <w:rPr>
          <w:rFonts w:ascii="Arial" w:hAnsi="Arial" w:cs="Arial"/>
          <w:sz w:val="20"/>
          <w:szCs w:val="20"/>
        </w:rPr>
        <w:t xml:space="preserve">V primeru napake, ki je ni mogoče odpraviti s popravilom v predvidenem roku, je najemodajalec dolžan na svoje stroške zagotoviti nadomestno vozilo - enakovredno vozilo oziroma vozilo istega razreda. Vozilo mora biti zavarovano v enakem obsegu kot vozilo, ki je v tem času na servisiranju oz. popravilu. </w:t>
      </w:r>
    </w:p>
    <w:p w14:paraId="108D3776" w14:textId="77777777" w:rsidR="00BB7966" w:rsidRDefault="00BB7966" w:rsidP="0068755F">
      <w:pPr>
        <w:jc w:val="both"/>
      </w:pPr>
    </w:p>
    <w:p w14:paraId="44E23FD5" w14:textId="441A7996" w:rsidR="00BB7966" w:rsidRPr="005A0C1A" w:rsidRDefault="00BB7966" w:rsidP="0068755F">
      <w:pPr>
        <w:jc w:val="both"/>
        <w:rPr>
          <w:rFonts w:ascii="Arial" w:hAnsi="Arial" w:cs="Arial"/>
          <w:sz w:val="20"/>
          <w:szCs w:val="20"/>
        </w:rPr>
      </w:pPr>
      <w:r w:rsidRPr="005A0C1A">
        <w:rPr>
          <w:rFonts w:ascii="Arial" w:hAnsi="Arial" w:cs="Arial"/>
          <w:sz w:val="20"/>
          <w:szCs w:val="20"/>
        </w:rPr>
        <w:t xml:space="preserve">Najemodajalec se obvezuje, da bo: </w:t>
      </w:r>
    </w:p>
    <w:p w14:paraId="4138816F" w14:textId="08205A2D" w:rsidR="00BB7966" w:rsidRPr="005A0C1A" w:rsidRDefault="00BB7966" w:rsidP="002859E1">
      <w:pPr>
        <w:pStyle w:val="Odstavekseznama"/>
        <w:numPr>
          <w:ilvl w:val="0"/>
          <w:numId w:val="28"/>
        </w:numPr>
        <w:jc w:val="both"/>
        <w:rPr>
          <w:rFonts w:ascii="Arial" w:hAnsi="Arial" w:cs="Arial"/>
          <w:sz w:val="20"/>
        </w:rPr>
      </w:pPr>
      <w:r w:rsidRPr="005A0C1A">
        <w:rPr>
          <w:rFonts w:ascii="Arial" w:hAnsi="Arial" w:cs="Arial"/>
          <w:sz w:val="20"/>
        </w:rPr>
        <w:t>storitve opravil strokovno in korektno v skladu z veljavnimi predpisi in pravili stroke;</w:t>
      </w:r>
    </w:p>
    <w:p w14:paraId="02388182" w14:textId="6D470D01" w:rsidR="00BB7966" w:rsidRPr="005A0C1A" w:rsidRDefault="00BB7966" w:rsidP="002859E1">
      <w:pPr>
        <w:pStyle w:val="Odstavekseznama"/>
        <w:numPr>
          <w:ilvl w:val="0"/>
          <w:numId w:val="28"/>
        </w:numPr>
        <w:jc w:val="both"/>
        <w:rPr>
          <w:rFonts w:ascii="Arial" w:hAnsi="Arial" w:cs="Arial"/>
          <w:sz w:val="20"/>
        </w:rPr>
      </w:pPr>
      <w:r w:rsidRPr="005A0C1A">
        <w:rPr>
          <w:rFonts w:ascii="Arial" w:hAnsi="Arial" w:cs="Arial"/>
          <w:sz w:val="20"/>
        </w:rPr>
        <w:t xml:space="preserve">predal vozila v najem v okviru določil te pogodbe in v korist najemnika; </w:t>
      </w:r>
    </w:p>
    <w:p w14:paraId="0271EEDB" w14:textId="7E981EF7" w:rsidR="00BB7966" w:rsidRPr="005A0C1A" w:rsidRDefault="00BB7966" w:rsidP="002859E1">
      <w:pPr>
        <w:pStyle w:val="Odstavekseznama"/>
        <w:numPr>
          <w:ilvl w:val="0"/>
          <w:numId w:val="28"/>
        </w:numPr>
        <w:jc w:val="both"/>
        <w:rPr>
          <w:rFonts w:ascii="Arial" w:hAnsi="Arial" w:cs="Arial"/>
          <w:sz w:val="20"/>
        </w:rPr>
      </w:pPr>
      <w:r w:rsidRPr="005A0C1A">
        <w:rPr>
          <w:rFonts w:ascii="Arial" w:hAnsi="Arial" w:cs="Arial"/>
          <w:sz w:val="20"/>
        </w:rPr>
        <w:t xml:space="preserve">zagotovil predajo in prevzem vozil na lokaciji naročnika na svoje stroške; </w:t>
      </w:r>
    </w:p>
    <w:p w14:paraId="57990D45" w14:textId="5DB2EE41" w:rsidR="00BB7966" w:rsidRPr="005A0C1A" w:rsidRDefault="00BB7966" w:rsidP="002859E1">
      <w:pPr>
        <w:pStyle w:val="Odstavekseznama"/>
        <w:numPr>
          <w:ilvl w:val="0"/>
          <w:numId w:val="28"/>
        </w:numPr>
        <w:jc w:val="both"/>
        <w:rPr>
          <w:rFonts w:ascii="Arial" w:hAnsi="Arial" w:cs="Arial"/>
          <w:sz w:val="20"/>
        </w:rPr>
      </w:pPr>
      <w:r w:rsidRPr="005A0C1A">
        <w:rPr>
          <w:rFonts w:ascii="Arial" w:hAnsi="Arial" w:cs="Arial"/>
          <w:sz w:val="20"/>
        </w:rPr>
        <w:t xml:space="preserve">omogočil predajo vozila na redni servis ali zamenjavo pnevmatik po predhodno usklajenem terminu med kontaktnima osebama pogodbenih strank; </w:t>
      </w:r>
    </w:p>
    <w:p w14:paraId="5CD956F1" w14:textId="7081D071" w:rsidR="00BB7966" w:rsidRPr="005A0C1A" w:rsidRDefault="00BB7966" w:rsidP="002859E1">
      <w:pPr>
        <w:pStyle w:val="Odstavekseznama"/>
        <w:numPr>
          <w:ilvl w:val="0"/>
          <w:numId w:val="28"/>
        </w:numPr>
        <w:jc w:val="both"/>
        <w:rPr>
          <w:rFonts w:ascii="Arial" w:hAnsi="Arial" w:cs="Arial"/>
          <w:sz w:val="20"/>
        </w:rPr>
      </w:pPr>
      <w:r w:rsidRPr="005A0C1A">
        <w:rPr>
          <w:rFonts w:ascii="Arial" w:hAnsi="Arial" w:cs="Arial"/>
          <w:sz w:val="20"/>
        </w:rPr>
        <w:t>v primeru kraje ali okvare vozila zagotovil nadomestno vozilo v roku 24 (štiriindvajsetih) ur od prijave kraje oz. okvare s strani najemnika (pri predaji vozila najemniku mora biti nadomestno vozilo zavarovano v enakem obsegu)</w:t>
      </w:r>
      <w:r w:rsidR="005A0C1A">
        <w:rPr>
          <w:rFonts w:ascii="Arial" w:hAnsi="Arial" w:cs="Arial"/>
          <w:sz w:val="20"/>
        </w:rPr>
        <w:t>.</w:t>
      </w:r>
    </w:p>
    <w:p w14:paraId="2D0DE60E" w14:textId="03E6AEAA" w:rsidR="00BB7966" w:rsidRPr="005A0C1A" w:rsidRDefault="00BB7966" w:rsidP="0068755F">
      <w:pPr>
        <w:jc w:val="both"/>
        <w:rPr>
          <w:rFonts w:ascii="Arial" w:hAnsi="Arial" w:cs="Arial"/>
          <w:sz w:val="20"/>
          <w:szCs w:val="20"/>
        </w:rPr>
      </w:pPr>
    </w:p>
    <w:p w14:paraId="43C75213" w14:textId="7B076D41" w:rsidR="005A0C1A" w:rsidRPr="005A0C1A" w:rsidRDefault="005A0C1A" w:rsidP="0068755F">
      <w:pPr>
        <w:jc w:val="both"/>
        <w:rPr>
          <w:rFonts w:ascii="Arial" w:hAnsi="Arial" w:cs="Arial"/>
          <w:sz w:val="20"/>
          <w:szCs w:val="20"/>
        </w:rPr>
      </w:pPr>
      <w:r w:rsidRPr="005A0C1A">
        <w:rPr>
          <w:rFonts w:ascii="Arial" w:hAnsi="Arial" w:cs="Arial"/>
          <w:sz w:val="20"/>
          <w:szCs w:val="20"/>
        </w:rPr>
        <w:t xml:space="preserve">Najemodajalec mora v primeru rednega servisa (do </w:t>
      </w:r>
      <w:r w:rsidR="00737436">
        <w:rPr>
          <w:rFonts w:ascii="Arial" w:hAnsi="Arial" w:cs="Arial"/>
          <w:sz w:val="20"/>
          <w:szCs w:val="20"/>
        </w:rPr>
        <w:t>24 ur</w:t>
      </w:r>
      <w:r w:rsidRPr="005A0C1A">
        <w:rPr>
          <w:rFonts w:ascii="Arial" w:hAnsi="Arial" w:cs="Arial"/>
          <w:sz w:val="20"/>
          <w:szCs w:val="20"/>
        </w:rPr>
        <w:t xml:space="preserve">) zagotoviti brezplačno nadomestno vozilo, v primeru daljšega servisiranja oz. popravila (več kot </w:t>
      </w:r>
      <w:r w:rsidR="00737436">
        <w:rPr>
          <w:rFonts w:ascii="Arial" w:hAnsi="Arial" w:cs="Arial"/>
          <w:sz w:val="20"/>
          <w:szCs w:val="20"/>
        </w:rPr>
        <w:t>24 ur</w:t>
      </w:r>
      <w:r w:rsidRPr="005A0C1A">
        <w:rPr>
          <w:rFonts w:ascii="Arial" w:hAnsi="Arial" w:cs="Arial"/>
          <w:sz w:val="20"/>
          <w:szCs w:val="20"/>
        </w:rPr>
        <w:t>) pa mora zagotoviti brezplačno nadomestno vozilo – enakovredno vozilo oziroma vozilo istega razreda, za celoten čas trajanja servisnih del. Nadomestno vozilo mora imeti veljavno vinjeto ter urejeno zavarovanje, kot je bilo zahtevano za prvotno vozilo. Če najemodajalec sam ali njegov pooblaščeni servis ob okvari napake le-te ne zna ali ne more odpraviti v roku 45 dni od dneva prevzema vozila v popravilo, mora najemodajalec zagotoviti zamenjavo vozila za novo oz. drugo rabljeno enakovredno vozilo brez kakršnegakoli odškodninskega ali drugega zahtevka do najemnika in ne da bil najemnik za to dolžan plačevati kakršnekoli dodatne zneske. V zvezi s tem vozilom izvajalec jamči najemniku enake pravice, kot je to dogovorjeno za prvotno vozilo.</w:t>
      </w:r>
    </w:p>
    <w:p w14:paraId="622E0DB1" w14:textId="77777777" w:rsidR="00BB7966" w:rsidRPr="005A0C1A" w:rsidRDefault="00BB7966" w:rsidP="0068755F">
      <w:pPr>
        <w:jc w:val="both"/>
        <w:rPr>
          <w:rFonts w:ascii="Arial" w:hAnsi="Arial" w:cs="Arial"/>
          <w:sz w:val="20"/>
          <w:szCs w:val="20"/>
        </w:rPr>
      </w:pPr>
    </w:p>
    <w:p w14:paraId="63EDD077" w14:textId="2E8FE6A0" w:rsidR="0068755F" w:rsidRPr="00513FBA" w:rsidRDefault="0068755F" w:rsidP="0068755F">
      <w:pPr>
        <w:keepLines/>
        <w:jc w:val="both"/>
        <w:rPr>
          <w:rFonts w:ascii="Arial" w:hAnsi="Arial" w:cs="Arial"/>
          <w:b/>
          <w:sz w:val="20"/>
          <w:szCs w:val="20"/>
          <w:lang w:val="x-none" w:eastAsia="x-none"/>
        </w:rPr>
      </w:pPr>
      <w:r w:rsidRPr="00513FBA">
        <w:rPr>
          <w:rFonts w:ascii="Arial" w:hAnsi="Arial" w:cs="Arial"/>
          <w:b/>
          <w:sz w:val="20"/>
          <w:szCs w:val="20"/>
          <w:lang w:val="x-none" w:eastAsia="x-none"/>
        </w:rPr>
        <w:t>V</w:t>
      </w:r>
      <w:r w:rsidR="00135374">
        <w:rPr>
          <w:rFonts w:ascii="Arial" w:hAnsi="Arial" w:cs="Arial"/>
          <w:b/>
          <w:sz w:val="20"/>
          <w:szCs w:val="20"/>
          <w:lang w:eastAsia="x-none"/>
        </w:rPr>
        <w:t>I</w:t>
      </w:r>
      <w:r w:rsidRPr="00513FBA">
        <w:rPr>
          <w:rFonts w:ascii="Arial" w:hAnsi="Arial" w:cs="Arial"/>
          <w:b/>
          <w:sz w:val="20"/>
          <w:szCs w:val="20"/>
          <w:lang w:val="x-none" w:eastAsia="x-none"/>
        </w:rPr>
        <w:t xml:space="preserve">. </w:t>
      </w:r>
      <w:r w:rsidR="00805238" w:rsidRPr="00805238">
        <w:rPr>
          <w:rFonts w:ascii="Arial" w:hAnsi="Arial" w:cs="Arial"/>
          <w:b/>
          <w:sz w:val="20"/>
          <w:szCs w:val="20"/>
          <w:lang w:val="x-none" w:eastAsia="x-none"/>
        </w:rPr>
        <w:t>VAROVANJE POSLOVNE SKRIVNOSTI</w:t>
      </w:r>
    </w:p>
    <w:p w14:paraId="35634D02" w14:textId="77777777" w:rsidR="0068755F" w:rsidRPr="00513FBA" w:rsidRDefault="0068755F" w:rsidP="002859E1">
      <w:pPr>
        <w:numPr>
          <w:ilvl w:val="0"/>
          <w:numId w:val="23"/>
        </w:numPr>
        <w:jc w:val="center"/>
        <w:rPr>
          <w:rFonts w:ascii="Arial" w:hAnsi="Arial" w:cs="Arial"/>
          <w:b/>
          <w:sz w:val="20"/>
          <w:szCs w:val="20"/>
          <w:lang w:val="x-none" w:eastAsia="x-none"/>
        </w:rPr>
      </w:pPr>
      <w:r w:rsidRPr="00513FBA">
        <w:rPr>
          <w:rFonts w:ascii="Arial" w:hAnsi="Arial" w:cs="Arial"/>
          <w:b/>
          <w:sz w:val="20"/>
          <w:szCs w:val="20"/>
          <w:lang w:val="x-none" w:eastAsia="x-none"/>
        </w:rPr>
        <w:t>člen</w:t>
      </w:r>
    </w:p>
    <w:p w14:paraId="00F5C0B2" w14:textId="4A6763D1" w:rsidR="00135374" w:rsidRPr="00135374" w:rsidRDefault="00EE747C" w:rsidP="00135374">
      <w:pPr>
        <w:keepLines/>
        <w:jc w:val="both"/>
        <w:rPr>
          <w:rFonts w:ascii="Arial" w:hAnsi="Arial" w:cs="Arial"/>
          <w:sz w:val="20"/>
          <w:szCs w:val="20"/>
        </w:rPr>
      </w:pPr>
      <w:r>
        <w:rPr>
          <w:rFonts w:ascii="Arial" w:hAnsi="Arial" w:cs="Arial"/>
          <w:sz w:val="20"/>
          <w:szCs w:val="20"/>
        </w:rPr>
        <w:t>Najemodajalec</w:t>
      </w:r>
      <w:r w:rsidR="00135374" w:rsidRPr="00135374">
        <w:rPr>
          <w:rFonts w:ascii="Arial" w:hAnsi="Arial" w:cs="Arial"/>
          <w:sz w:val="20"/>
          <w:szCs w:val="20"/>
        </w:rPr>
        <w:t xml:space="preserve"> se zavezuje, da:</w:t>
      </w:r>
    </w:p>
    <w:p w14:paraId="6EEE0ADC" w14:textId="0352A12B" w:rsidR="00135374" w:rsidRPr="00135374" w:rsidRDefault="00135374" w:rsidP="002859E1">
      <w:pPr>
        <w:pStyle w:val="Odstavekseznama"/>
        <w:keepLines/>
        <w:numPr>
          <w:ilvl w:val="0"/>
          <w:numId w:val="25"/>
        </w:numPr>
        <w:ind w:left="360"/>
        <w:jc w:val="both"/>
        <w:rPr>
          <w:rFonts w:ascii="Arial" w:hAnsi="Arial" w:cs="Arial"/>
          <w:sz w:val="20"/>
        </w:rPr>
      </w:pPr>
      <w:r w:rsidRPr="00135374">
        <w:rPr>
          <w:rFonts w:ascii="Arial" w:hAnsi="Arial" w:cs="Arial"/>
          <w:sz w:val="20"/>
        </w:rPr>
        <w:lastRenderedPageBreak/>
        <w:t xml:space="preserve">bo kot poslovno skrivnost trajno varoval vse podatke in informacije, ki jih bo pridobil oz. do katerih bo imel dostop oz. s katerimi se bo kakorkoli seznanil, v kakršnikoli obliki (pisni, ustni), na kakršnemkoli nosilcu, če so določeni kot poslovna skrivnost, pa tudi tiste, za katere ni izrecno določeno, da so poslovna skrivnost, če bi moral ali mogel vedeti, da bi zaradi njihovega posredovanja oz. razkritja nepooblaščenim osebam </w:t>
      </w:r>
      <w:r w:rsidR="00B23FEE">
        <w:rPr>
          <w:rFonts w:ascii="Arial" w:hAnsi="Arial" w:cs="Arial"/>
          <w:sz w:val="20"/>
        </w:rPr>
        <w:t>najemniku</w:t>
      </w:r>
      <w:r w:rsidRPr="00135374">
        <w:rPr>
          <w:rFonts w:ascii="Arial" w:hAnsi="Arial" w:cs="Arial"/>
          <w:sz w:val="20"/>
        </w:rPr>
        <w:t>, ali tretjim osebam, lahko nastala premoženjska ali nepremoženjska škoda;</w:t>
      </w:r>
    </w:p>
    <w:p w14:paraId="3D237B7B" w14:textId="691E612B" w:rsidR="00135374" w:rsidRPr="00135374" w:rsidRDefault="00135374" w:rsidP="002859E1">
      <w:pPr>
        <w:pStyle w:val="Odstavekseznama"/>
        <w:keepLines/>
        <w:numPr>
          <w:ilvl w:val="0"/>
          <w:numId w:val="25"/>
        </w:numPr>
        <w:ind w:left="360"/>
        <w:jc w:val="both"/>
        <w:rPr>
          <w:rFonts w:ascii="Arial" w:hAnsi="Arial" w:cs="Arial"/>
          <w:sz w:val="20"/>
        </w:rPr>
      </w:pPr>
      <w:r w:rsidRPr="00135374">
        <w:rPr>
          <w:rFonts w:ascii="Arial" w:hAnsi="Arial" w:cs="Arial"/>
          <w:sz w:val="20"/>
        </w:rPr>
        <w:t>bo trajno varoval vse osebne podatke, s katerimi se bo seznanil pri svojem delu z na</w:t>
      </w:r>
      <w:r w:rsidR="00B23FEE">
        <w:rPr>
          <w:rFonts w:ascii="Arial" w:hAnsi="Arial" w:cs="Arial"/>
          <w:sz w:val="20"/>
        </w:rPr>
        <w:t>jemnikom</w:t>
      </w:r>
      <w:r w:rsidRPr="00135374">
        <w:rPr>
          <w:rFonts w:ascii="Arial" w:hAnsi="Arial" w:cs="Arial"/>
          <w:sz w:val="20"/>
        </w:rPr>
        <w:t xml:space="preserve"> ali v zvezi z delom z na</w:t>
      </w:r>
      <w:r w:rsidR="00A70ED4">
        <w:rPr>
          <w:rFonts w:ascii="Arial" w:hAnsi="Arial" w:cs="Arial"/>
          <w:sz w:val="20"/>
        </w:rPr>
        <w:t>jemnikom</w:t>
      </w:r>
      <w:r w:rsidRPr="00135374">
        <w:rPr>
          <w:rFonts w:ascii="Arial" w:hAnsi="Arial" w:cs="Arial"/>
          <w:sz w:val="20"/>
        </w:rPr>
        <w:t xml:space="preserve"> oziroma ga bodo z njimi seznanili pri njegovem delu z na</w:t>
      </w:r>
      <w:r w:rsidR="00A70ED4">
        <w:rPr>
          <w:rFonts w:ascii="Arial" w:hAnsi="Arial" w:cs="Arial"/>
          <w:sz w:val="20"/>
        </w:rPr>
        <w:t>jemnikom</w:t>
      </w:r>
      <w:r w:rsidRPr="00135374">
        <w:rPr>
          <w:rFonts w:ascii="Arial" w:hAnsi="Arial" w:cs="Arial"/>
          <w:sz w:val="20"/>
        </w:rPr>
        <w:t>, ne glede na to, na katero osebo se ti podatki nanašajo.</w:t>
      </w:r>
    </w:p>
    <w:p w14:paraId="1544EFBC" w14:textId="77777777" w:rsidR="00135374" w:rsidRPr="00135374" w:rsidRDefault="00135374" w:rsidP="00805238">
      <w:pPr>
        <w:keepLines/>
        <w:jc w:val="both"/>
        <w:rPr>
          <w:rFonts w:ascii="Arial" w:hAnsi="Arial" w:cs="Arial"/>
          <w:sz w:val="20"/>
          <w:szCs w:val="20"/>
        </w:rPr>
      </w:pPr>
    </w:p>
    <w:p w14:paraId="10ADAECE" w14:textId="50B99103" w:rsidR="00135374" w:rsidRPr="00135374" w:rsidRDefault="00135374" w:rsidP="00135374">
      <w:pPr>
        <w:keepLines/>
        <w:jc w:val="both"/>
        <w:rPr>
          <w:rFonts w:ascii="Arial" w:hAnsi="Arial" w:cs="Arial"/>
          <w:sz w:val="20"/>
          <w:szCs w:val="20"/>
        </w:rPr>
      </w:pPr>
      <w:r w:rsidRPr="00135374">
        <w:rPr>
          <w:rFonts w:ascii="Arial" w:hAnsi="Arial" w:cs="Arial"/>
          <w:sz w:val="20"/>
          <w:szCs w:val="20"/>
        </w:rPr>
        <w:t xml:space="preserve">Trajno varovanje poslovne skrivnosti oziroma osebnih podatkov po prejšnjem odstavku pomeni dolžnost </w:t>
      </w:r>
      <w:r w:rsidR="00EE747C">
        <w:rPr>
          <w:rFonts w:ascii="Arial" w:hAnsi="Arial" w:cs="Arial"/>
          <w:sz w:val="20"/>
          <w:szCs w:val="20"/>
        </w:rPr>
        <w:t>najemodajalca</w:t>
      </w:r>
      <w:r w:rsidRPr="00135374">
        <w:rPr>
          <w:rFonts w:ascii="Arial" w:hAnsi="Arial" w:cs="Arial"/>
          <w:sz w:val="20"/>
          <w:szCs w:val="20"/>
        </w:rPr>
        <w:t>, da bo listine, podatke in informacije po prejšnjem odstavku uporabljal izključno za namene izvajanja te pogodbe, in da jih brez poprejšnjega pisnega soglasja na</w:t>
      </w:r>
      <w:r w:rsidR="00EE747C">
        <w:rPr>
          <w:rFonts w:ascii="Arial" w:hAnsi="Arial" w:cs="Arial"/>
          <w:sz w:val="20"/>
          <w:szCs w:val="20"/>
        </w:rPr>
        <w:t>jemnika</w:t>
      </w:r>
      <w:r w:rsidRPr="00135374">
        <w:rPr>
          <w:rFonts w:ascii="Arial" w:hAnsi="Arial" w:cs="Arial"/>
          <w:sz w:val="20"/>
          <w:szCs w:val="20"/>
        </w:rPr>
        <w:t xml:space="preserve"> ne bo kakorkoli razkril tretjim osebam, posebej ne z objavo v medijih, da jih ne bo razmnoževal, niti jih ne bo izkoriščal za svoje namene ter da bo na zahtevo na</w:t>
      </w:r>
      <w:r w:rsidR="00EE747C">
        <w:rPr>
          <w:rFonts w:ascii="Arial" w:hAnsi="Arial" w:cs="Arial"/>
          <w:sz w:val="20"/>
          <w:szCs w:val="20"/>
        </w:rPr>
        <w:t>jemnika</w:t>
      </w:r>
      <w:r w:rsidRPr="00135374">
        <w:rPr>
          <w:rFonts w:ascii="Arial" w:hAnsi="Arial" w:cs="Arial"/>
          <w:sz w:val="20"/>
          <w:szCs w:val="20"/>
        </w:rPr>
        <w:t xml:space="preserve"> na</w:t>
      </w:r>
      <w:r w:rsidR="00EE747C">
        <w:rPr>
          <w:rFonts w:ascii="Arial" w:hAnsi="Arial" w:cs="Arial"/>
          <w:sz w:val="20"/>
          <w:szCs w:val="20"/>
        </w:rPr>
        <w:t>jemniku</w:t>
      </w:r>
      <w:r w:rsidRPr="00135374">
        <w:rPr>
          <w:rFonts w:ascii="Arial" w:hAnsi="Arial" w:cs="Arial"/>
          <w:sz w:val="20"/>
          <w:szCs w:val="20"/>
        </w:rPr>
        <w:t xml:space="preserve"> nemudoma vrnil oziroma uničil vse zapise na listinah ali drugih medijih.</w:t>
      </w:r>
    </w:p>
    <w:p w14:paraId="7217CE74" w14:textId="77777777" w:rsidR="00135374" w:rsidRPr="00135374" w:rsidRDefault="00135374" w:rsidP="00135374">
      <w:pPr>
        <w:keepLines/>
        <w:jc w:val="both"/>
        <w:rPr>
          <w:rFonts w:ascii="Arial" w:hAnsi="Arial" w:cs="Arial"/>
          <w:sz w:val="20"/>
          <w:szCs w:val="20"/>
        </w:rPr>
      </w:pPr>
    </w:p>
    <w:p w14:paraId="16582C22" w14:textId="02436753" w:rsidR="00135374" w:rsidRPr="00135374" w:rsidRDefault="00135374" w:rsidP="00135374">
      <w:pPr>
        <w:keepLines/>
        <w:jc w:val="both"/>
        <w:rPr>
          <w:rFonts w:ascii="Arial" w:hAnsi="Arial" w:cs="Arial"/>
          <w:sz w:val="20"/>
          <w:szCs w:val="20"/>
        </w:rPr>
      </w:pPr>
      <w:r w:rsidRPr="00135374">
        <w:rPr>
          <w:rFonts w:ascii="Arial" w:hAnsi="Arial" w:cs="Arial"/>
          <w:sz w:val="20"/>
          <w:szCs w:val="20"/>
        </w:rPr>
        <w:t xml:space="preserve">Zaveze po tem členu veljajo za vse osebe, ki bodo na strani </w:t>
      </w:r>
      <w:r w:rsidR="00EE747C">
        <w:rPr>
          <w:rFonts w:ascii="Arial" w:hAnsi="Arial" w:cs="Arial"/>
          <w:sz w:val="20"/>
          <w:szCs w:val="20"/>
        </w:rPr>
        <w:t>najemodajalca</w:t>
      </w:r>
      <w:r w:rsidRPr="00135374">
        <w:rPr>
          <w:rFonts w:ascii="Arial" w:hAnsi="Arial" w:cs="Arial"/>
          <w:sz w:val="20"/>
          <w:szCs w:val="20"/>
        </w:rPr>
        <w:t xml:space="preserve"> sodelovale pri izvajanju te pogodbe.</w:t>
      </w:r>
    </w:p>
    <w:p w14:paraId="4FA1CEB8" w14:textId="77777777" w:rsidR="00135374" w:rsidRPr="00135374" w:rsidRDefault="00135374" w:rsidP="00135374">
      <w:pPr>
        <w:keepLines/>
        <w:jc w:val="both"/>
        <w:rPr>
          <w:rFonts w:ascii="Arial" w:hAnsi="Arial" w:cs="Arial"/>
          <w:sz w:val="20"/>
          <w:szCs w:val="20"/>
        </w:rPr>
      </w:pPr>
    </w:p>
    <w:p w14:paraId="0D8455CB" w14:textId="0A63D020" w:rsidR="00135374" w:rsidRPr="00135374" w:rsidRDefault="00135374" w:rsidP="00135374">
      <w:pPr>
        <w:keepLines/>
        <w:jc w:val="both"/>
        <w:rPr>
          <w:rFonts w:ascii="Arial" w:hAnsi="Arial" w:cs="Arial"/>
          <w:sz w:val="20"/>
          <w:szCs w:val="20"/>
        </w:rPr>
      </w:pPr>
      <w:r w:rsidRPr="00135374">
        <w:rPr>
          <w:rFonts w:ascii="Arial" w:hAnsi="Arial" w:cs="Arial"/>
          <w:sz w:val="20"/>
          <w:szCs w:val="20"/>
        </w:rPr>
        <w:t>Pogodbeni stranki se zavedata, da kršitev dolžnosti varovanja poslovne skrivnosti oziroma osebnih podatkov po tem členu predstavlja kršitev veljavnih predpisov in aktov na</w:t>
      </w:r>
      <w:r w:rsidR="00EE747C">
        <w:rPr>
          <w:rFonts w:ascii="Arial" w:hAnsi="Arial" w:cs="Arial"/>
          <w:sz w:val="20"/>
          <w:szCs w:val="20"/>
        </w:rPr>
        <w:t>jemnika</w:t>
      </w:r>
      <w:r w:rsidRPr="00135374">
        <w:rPr>
          <w:rFonts w:ascii="Arial" w:hAnsi="Arial" w:cs="Arial"/>
          <w:sz w:val="20"/>
          <w:szCs w:val="20"/>
        </w:rPr>
        <w:t xml:space="preserve"> ter osnovo za odškodninsko odgovornost </w:t>
      </w:r>
      <w:r w:rsidR="00EE747C">
        <w:rPr>
          <w:rFonts w:ascii="Arial" w:hAnsi="Arial" w:cs="Arial"/>
          <w:sz w:val="20"/>
          <w:szCs w:val="20"/>
        </w:rPr>
        <w:t>najemodajalca</w:t>
      </w:r>
      <w:r w:rsidRPr="00135374">
        <w:rPr>
          <w:rFonts w:ascii="Arial" w:hAnsi="Arial" w:cs="Arial"/>
          <w:sz w:val="20"/>
          <w:szCs w:val="20"/>
        </w:rPr>
        <w:t>.</w:t>
      </w:r>
    </w:p>
    <w:p w14:paraId="79320FAB" w14:textId="77777777" w:rsidR="0068755F" w:rsidRPr="00513FBA" w:rsidRDefault="0068755F" w:rsidP="0068755F">
      <w:pPr>
        <w:keepLines/>
        <w:jc w:val="both"/>
        <w:rPr>
          <w:rFonts w:ascii="Arial" w:hAnsi="Arial" w:cs="Arial"/>
          <w:sz w:val="20"/>
          <w:szCs w:val="20"/>
          <w:lang w:val="x-none" w:eastAsia="x-none"/>
        </w:rPr>
      </w:pPr>
    </w:p>
    <w:p w14:paraId="1090155A" w14:textId="3A135894" w:rsidR="0068755F" w:rsidRPr="00513FBA" w:rsidRDefault="0068755F" w:rsidP="00B3334D">
      <w:pPr>
        <w:spacing w:after="160" w:line="252" w:lineRule="auto"/>
        <w:jc w:val="both"/>
        <w:rPr>
          <w:rFonts w:ascii="Arial" w:hAnsi="Arial" w:cs="Arial"/>
          <w:b/>
          <w:sz w:val="20"/>
          <w:szCs w:val="20"/>
          <w:lang w:val="x-none" w:eastAsia="x-none"/>
        </w:rPr>
      </w:pPr>
      <w:r w:rsidRPr="00513FBA">
        <w:rPr>
          <w:rFonts w:ascii="Arial" w:hAnsi="Arial" w:cs="Arial"/>
          <w:b/>
          <w:sz w:val="20"/>
          <w:szCs w:val="20"/>
          <w:lang w:val="x-none" w:eastAsia="x-none"/>
        </w:rPr>
        <w:t>V</w:t>
      </w:r>
      <w:r w:rsidR="00805238">
        <w:rPr>
          <w:rFonts w:ascii="Arial" w:hAnsi="Arial" w:cs="Arial"/>
          <w:b/>
          <w:sz w:val="20"/>
          <w:szCs w:val="20"/>
          <w:lang w:eastAsia="x-none"/>
        </w:rPr>
        <w:t>I</w:t>
      </w:r>
      <w:r w:rsidRPr="00513FBA">
        <w:rPr>
          <w:rFonts w:ascii="Arial" w:hAnsi="Arial" w:cs="Arial"/>
          <w:b/>
          <w:sz w:val="20"/>
          <w:szCs w:val="20"/>
          <w:lang w:val="x-none" w:eastAsia="x-none"/>
        </w:rPr>
        <w:t xml:space="preserve">I. SKRBNIK IN KONTAKTNA OSEBA </w:t>
      </w:r>
    </w:p>
    <w:p w14:paraId="6097EAD4" w14:textId="77777777" w:rsidR="0068755F" w:rsidRPr="00513FBA" w:rsidRDefault="0068755F" w:rsidP="002859E1">
      <w:pPr>
        <w:numPr>
          <w:ilvl w:val="0"/>
          <w:numId w:val="23"/>
        </w:numPr>
        <w:jc w:val="center"/>
        <w:rPr>
          <w:rFonts w:ascii="Arial" w:hAnsi="Arial" w:cs="Arial"/>
          <w:b/>
          <w:sz w:val="20"/>
          <w:szCs w:val="20"/>
          <w:lang w:val="x-none" w:eastAsia="x-none"/>
        </w:rPr>
      </w:pPr>
      <w:r w:rsidRPr="00513FBA">
        <w:rPr>
          <w:rFonts w:ascii="Arial" w:hAnsi="Arial" w:cs="Arial"/>
          <w:b/>
          <w:sz w:val="20"/>
          <w:szCs w:val="20"/>
          <w:lang w:val="x-none" w:eastAsia="x-none"/>
        </w:rPr>
        <w:t>člen</w:t>
      </w:r>
    </w:p>
    <w:p w14:paraId="3F18BD7B" w14:textId="15BF176A" w:rsidR="0068755F" w:rsidRPr="00513FBA" w:rsidRDefault="0068755F" w:rsidP="00916166">
      <w:pPr>
        <w:jc w:val="both"/>
        <w:rPr>
          <w:rFonts w:ascii="Arial" w:hAnsi="Arial" w:cs="Arial"/>
          <w:bCs/>
          <w:sz w:val="20"/>
          <w:szCs w:val="20"/>
        </w:rPr>
      </w:pPr>
      <w:bookmarkStart w:id="387" w:name="_Toc417465817"/>
      <w:bookmarkStart w:id="388" w:name="_Toc417466262"/>
      <w:bookmarkStart w:id="389" w:name="_Toc498957316"/>
      <w:r w:rsidRPr="00513FBA">
        <w:rPr>
          <w:rFonts w:ascii="Arial" w:hAnsi="Arial" w:cs="Arial"/>
          <w:bCs/>
          <w:sz w:val="20"/>
          <w:szCs w:val="20"/>
        </w:rPr>
        <w:t>Skrbnik na</w:t>
      </w:r>
      <w:r w:rsidR="00EE747C">
        <w:rPr>
          <w:rFonts w:ascii="Arial" w:hAnsi="Arial" w:cs="Arial"/>
          <w:bCs/>
          <w:sz w:val="20"/>
          <w:szCs w:val="20"/>
        </w:rPr>
        <w:t>jemnika</w:t>
      </w:r>
      <w:r w:rsidRPr="00513FBA">
        <w:rPr>
          <w:rFonts w:ascii="Arial" w:hAnsi="Arial" w:cs="Arial"/>
          <w:bCs/>
          <w:sz w:val="20"/>
          <w:szCs w:val="20"/>
        </w:rPr>
        <w:t xml:space="preserve"> po tej pogodbi je _______________, tel.: </w:t>
      </w:r>
      <w:bookmarkEnd w:id="387"/>
      <w:bookmarkEnd w:id="388"/>
      <w:bookmarkEnd w:id="389"/>
      <w:r w:rsidRPr="00513FBA">
        <w:rPr>
          <w:rFonts w:ascii="Arial" w:hAnsi="Arial" w:cs="Arial"/>
          <w:bCs/>
          <w:sz w:val="20"/>
          <w:szCs w:val="20"/>
        </w:rPr>
        <w:t>___________________</w:t>
      </w:r>
    </w:p>
    <w:p w14:paraId="3329E8D5" w14:textId="77777777" w:rsidR="0068755F" w:rsidRPr="00513FBA" w:rsidRDefault="0068755F" w:rsidP="0068755F">
      <w:pPr>
        <w:jc w:val="both"/>
        <w:rPr>
          <w:rFonts w:ascii="Arial" w:hAnsi="Arial" w:cs="Arial"/>
          <w:bCs/>
          <w:sz w:val="20"/>
          <w:szCs w:val="20"/>
        </w:rPr>
      </w:pPr>
    </w:p>
    <w:p w14:paraId="69D6025A" w14:textId="20C51E86" w:rsidR="0068755F" w:rsidRPr="00513FBA" w:rsidRDefault="0068755F" w:rsidP="0068755F">
      <w:pPr>
        <w:jc w:val="both"/>
        <w:rPr>
          <w:rFonts w:ascii="Arial" w:hAnsi="Arial" w:cs="Arial"/>
          <w:bCs/>
          <w:sz w:val="20"/>
          <w:szCs w:val="20"/>
        </w:rPr>
      </w:pPr>
      <w:bookmarkStart w:id="390" w:name="_Toc417465818"/>
      <w:bookmarkStart w:id="391" w:name="_Toc417466263"/>
      <w:bookmarkStart w:id="392" w:name="_Toc498957317"/>
      <w:r w:rsidRPr="00513FBA">
        <w:rPr>
          <w:rFonts w:ascii="Arial" w:hAnsi="Arial" w:cs="Arial"/>
          <w:bCs/>
          <w:sz w:val="20"/>
          <w:szCs w:val="20"/>
        </w:rPr>
        <w:t xml:space="preserve">Skrbnik </w:t>
      </w:r>
      <w:r w:rsidR="00EE747C">
        <w:rPr>
          <w:rFonts w:ascii="Arial" w:hAnsi="Arial" w:cs="Arial"/>
          <w:bCs/>
          <w:sz w:val="20"/>
          <w:szCs w:val="20"/>
        </w:rPr>
        <w:t xml:space="preserve">najemodajalca </w:t>
      </w:r>
      <w:r w:rsidRPr="00513FBA">
        <w:rPr>
          <w:rFonts w:ascii="Arial" w:hAnsi="Arial" w:cs="Arial"/>
          <w:bCs/>
          <w:sz w:val="20"/>
          <w:szCs w:val="20"/>
        </w:rPr>
        <w:t xml:space="preserve">po tej pogodbi je ______________, tel.: </w:t>
      </w:r>
      <w:bookmarkEnd w:id="390"/>
      <w:bookmarkEnd w:id="391"/>
      <w:bookmarkEnd w:id="392"/>
      <w:r w:rsidRPr="00513FBA">
        <w:rPr>
          <w:rFonts w:ascii="Arial" w:hAnsi="Arial" w:cs="Arial"/>
          <w:bCs/>
          <w:sz w:val="20"/>
          <w:szCs w:val="20"/>
        </w:rPr>
        <w:t>_____________________</w:t>
      </w:r>
    </w:p>
    <w:p w14:paraId="522521C4" w14:textId="77777777" w:rsidR="0068755F" w:rsidRPr="00513FBA" w:rsidRDefault="0068755F" w:rsidP="0068755F">
      <w:pPr>
        <w:jc w:val="both"/>
        <w:rPr>
          <w:rFonts w:ascii="Arial" w:hAnsi="Arial" w:cs="Arial"/>
          <w:sz w:val="20"/>
          <w:szCs w:val="20"/>
          <w:lang w:val="en-US"/>
        </w:rPr>
      </w:pPr>
    </w:p>
    <w:p w14:paraId="758D4BB2" w14:textId="77777777" w:rsidR="0068755F" w:rsidRPr="00513FBA" w:rsidRDefault="0068755F" w:rsidP="0068755F">
      <w:pPr>
        <w:jc w:val="both"/>
        <w:rPr>
          <w:rFonts w:ascii="Arial" w:hAnsi="Arial" w:cs="Arial"/>
          <w:bCs/>
          <w:sz w:val="20"/>
          <w:szCs w:val="20"/>
        </w:rPr>
      </w:pPr>
      <w:r w:rsidRPr="00513FBA">
        <w:rPr>
          <w:rFonts w:ascii="Arial" w:hAnsi="Arial" w:cs="Arial"/>
          <w:bCs/>
          <w:sz w:val="20"/>
          <w:szCs w:val="20"/>
        </w:rPr>
        <w:t>O morebitni spremembi skrbnika pogodbe se bosta pogodbeni stranki obveščali na dogovorjen elektronski naslov.</w:t>
      </w:r>
    </w:p>
    <w:p w14:paraId="489DD04B" w14:textId="77777777" w:rsidR="0068755F" w:rsidRPr="00513FBA" w:rsidRDefault="0068755F" w:rsidP="0068755F">
      <w:pPr>
        <w:jc w:val="both"/>
        <w:rPr>
          <w:rFonts w:ascii="Arial" w:hAnsi="Arial" w:cs="Arial"/>
          <w:bCs/>
          <w:sz w:val="20"/>
          <w:szCs w:val="20"/>
        </w:rPr>
      </w:pPr>
    </w:p>
    <w:p w14:paraId="694CA4FC" w14:textId="77777777" w:rsidR="0068755F" w:rsidRPr="00513FBA" w:rsidRDefault="0068755F" w:rsidP="0068755F">
      <w:pPr>
        <w:jc w:val="both"/>
        <w:rPr>
          <w:rFonts w:ascii="Arial" w:hAnsi="Arial" w:cs="Arial"/>
          <w:bCs/>
          <w:sz w:val="20"/>
          <w:szCs w:val="20"/>
        </w:rPr>
      </w:pPr>
      <w:r w:rsidRPr="00513FBA">
        <w:rPr>
          <w:rFonts w:ascii="Arial" w:hAnsi="Arial" w:cs="Arial"/>
          <w:bCs/>
          <w:sz w:val="20"/>
          <w:szCs w:val="20"/>
        </w:rPr>
        <w:t>Zaradi spremembe skrbnika pogodbe ni potrebno sklepati aneksa k pogodbi.</w:t>
      </w:r>
    </w:p>
    <w:p w14:paraId="200E9C6A" w14:textId="77777777" w:rsidR="0005133E" w:rsidRPr="00513FBA" w:rsidRDefault="0005133E" w:rsidP="0005133E">
      <w:pPr>
        <w:jc w:val="both"/>
        <w:rPr>
          <w:rFonts w:ascii="Arial" w:hAnsi="Arial" w:cs="Arial"/>
          <w:sz w:val="20"/>
          <w:szCs w:val="20"/>
          <w:lang w:val="x-none" w:eastAsia="x-none"/>
        </w:rPr>
      </w:pPr>
    </w:p>
    <w:p w14:paraId="689F7F1B" w14:textId="77777777" w:rsidR="0068755F" w:rsidRPr="00513FBA" w:rsidRDefault="0068755F" w:rsidP="00696D55">
      <w:pPr>
        <w:autoSpaceDE w:val="0"/>
        <w:autoSpaceDN w:val="0"/>
        <w:adjustRightInd w:val="0"/>
        <w:jc w:val="both"/>
        <w:rPr>
          <w:rFonts w:ascii="Arial" w:hAnsi="Arial" w:cs="Arial"/>
          <w:sz w:val="20"/>
          <w:szCs w:val="20"/>
        </w:rPr>
      </w:pPr>
      <w:r w:rsidRPr="00513FBA">
        <w:rPr>
          <w:rFonts w:ascii="Arial" w:hAnsi="Arial" w:cs="Arial"/>
          <w:b/>
          <w:bCs/>
          <w:sz w:val="20"/>
          <w:szCs w:val="20"/>
        </w:rPr>
        <w:t>VIII. ZAVAROVANJE ZA DOBRO IZVEDBO POGODBENIH OBVEZNOSTI</w:t>
      </w:r>
      <w:r w:rsidRPr="00513FBA">
        <w:rPr>
          <w:rFonts w:ascii="Arial" w:hAnsi="Arial" w:cs="Arial"/>
          <w:sz w:val="20"/>
          <w:szCs w:val="20"/>
        </w:rPr>
        <w:t xml:space="preserve">   </w:t>
      </w:r>
    </w:p>
    <w:p w14:paraId="49DC30CF" w14:textId="77777777" w:rsidR="0068755F" w:rsidRPr="00513FBA" w:rsidRDefault="0068755F" w:rsidP="00696D55">
      <w:pPr>
        <w:autoSpaceDE w:val="0"/>
        <w:autoSpaceDN w:val="0"/>
        <w:adjustRightInd w:val="0"/>
        <w:jc w:val="both"/>
        <w:rPr>
          <w:rFonts w:ascii="Arial" w:hAnsi="Arial" w:cs="Arial"/>
          <w:b/>
          <w:bCs/>
          <w:sz w:val="20"/>
          <w:szCs w:val="20"/>
        </w:rPr>
      </w:pPr>
      <w:r w:rsidRPr="00513FBA">
        <w:rPr>
          <w:rFonts w:ascii="Arial" w:hAnsi="Arial" w:cs="Arial"/>
          <w:sz w:val="20"/>
          <w:szCs w:val="20"/>
        </w:rPr>
        <w:t xml:space="preserve">                                                        </w:t>
      </w:r>
    </w:p>
    <w:p w14:paraId="1F4954A9" w14:textId="77777777" w:rsidR="0068755F" w:rsidRPr="00513FBA" w:rsidRDefault="0068755F" w:rsidP="00696D55">
      <w:pPr>
        <w:numPr>
          <w:ilvl w:val="0"/>
          <w:numId w:val="23"/>
        </w:numPr>
        <w:autoSpaceDE w:val="0"/>
        <w:autoSpaceDN w:val="0"/>
        <w:adjustRightInd w:val="0"/>
        <w:jc w:val="center"/>
        <w:rPr>
          <w:rFonts w:ascii="Arial" w:hAnsi="Arial" w:cs="Arial"/>
          <w:b/>
          <w:sz w:val="20"/>
          <w:szCs w:val="20"/>
        </w:rPr>
      </w:pPr>
      <w:r w:rsidRPr="00513FBA">
        <w:rPr>
          <w:rFonts w:ascii="Arial" w:hAnsi="Arial" w:cs="Arial"/>
          <w:b/>
          <w:sz w:val="20"/>
          <w:szCs w:val="20"/>
        </w:rPr>
        <w:t>člen</w:t>
      </w:r>
    </w:p>
    <w:p w14:paraId="4B68D2BD" w14:textId="7E216F2E" w:rsidR="002C2702" w:rsidRDefault="0005133E" w:rsidP="0068755F">
      <w:pPr>
        <w:autoSpaceDE w:val="0"/>
        <w:autoSpaceDN w:val="0"/>
        <w:adjustRightInd w:val="0"/>
        <w:jc w:val="both"/>
        <w:rPr>
          <w:rFonts w:ascii="Arial" w:hAnsi="Arial" w:cs="Arial"/>
          <w:sz w:val="20"/>
          <w:szCs w:val="20"/>
        </w:rPr>
      </w:pPr>
      <w:r w:rsidRPr="0005133E">
        <w:rPr>
          <w:rFonts w:ascii="Arial" w:hAnsi="Arial" w:cs="Arial"/>
          <w:sz w:val="20"/>
          <w:szCs w:val="20"/>
        </w:rPr>
        <w:t xml:space="preserve">Za vestno in kakovostno izvedbo del po tej pogodbi bo </w:t>
      </w:r>
      <w:r w:rsidR="00EA217A">
        <w:rPr>
          <w:rFonts w:ascii="Arial" w:hAnsi="Arial" w:cs="Arial"/>
          <w:sz w:val="20"/>
          <w:szCs w:val="20"/>
        </w:rPr>
        <w:t>najemodajalec</w:t>
      </w:r>
      <w:r w:rsidRPr="0005133E">
        <w:rPr>
          <w:rFonts w:ascii="Arial" w:hAnsi="Arial" w:cs="Arial"/>
          <w:sz w:val="20"/>
          <w:szCs w:val="20"/>
        </w:rPr>
        <w:t xml:space="preserve"> v roku </w:t>
      </w:r>
      <w:r w:rsidR="00805238">
        <w:rPr>
          <w:rFonts w:ascii="Arial" w:hAnsi="Arial" w:cs="Arial"/>
          <w:sz w:val="20"/>
          <w:szCs w:val="20"/>
        </w:rPr>
        <w:t>10 (</w:t>
      </w:r>
      <w:r w:rsidRPr="0005133E">
        <w:rPr>
          <w:rFonts w:ascii="Arial" w:hAnsi="Arial" w:cs="Arial"/>
          <w:sz w:val="20"/>
          <w:szCs w:val="20"/>
        </w:rPr>
        <w:t>desetih) dni po podpisu pogodbe izročil na</w:t>
      </w:r>
      <w:r w:rsidR="00EA217A">
        <w:rPr>
          <w:rFonts w:ascii="Arial" w:hAnsi="Arial" w:cs="Arial"/>
          <w:sz w:val="20"/>
          <w:szCs w:val="20"/>
        </w:rPr>
        <w:t>jemniku</w:t>
      </w:r>
      <w:r w:rsidRPr="0005133E">
        <w:rPr>
          <w:rFonts w:ascii="Arial" w:hAnsi="Arial" w:cs="Arial"/>
          <w:sz w:val="20"/>
          <w:szCs w:val="20"/>
        </w:rPr>
        <w:t xml:space="preserve"> menico z menično izjavo za dobro izvedbo pogodbenih obveznosti v višini 10 % pogodbene vrednosti </w:t>
      </w:r>
      <w:r>
        <w:rPr>
          <w:rFonts w:ascii="Arial" w:hAnsi="Arial" w:cs="Arial"/>
          <w:sz w:val="20"/>
          <w:szCs w:val="20"/>
        </w:rPr>
        <w:t>bre</w:t>
      </w:r>
      <w:r w:rsidRPr="0005133E">
        <w:rPr>
          <w:rFonts w:ascii="Arial" w:hAnsi="Arial" w:cs="Arial"/>
          <w:sz w:val="20"/>
          <w:szCs w:val="20"/>
        </w:rPr>
        <w:t>z D</w:t>
      </w:r>
      <w:r w:rsidR="00CF3204">
        <w:rPr>
          <w:rFonts w:ascii="Arial" w:hAnsi="Arial" w:cs="Arial"/>
          <w:sz w:val="20"/>
          <w:szCs w:val="20"/>
        </w:rPr>
        <w:t>DV</w:t>
      </w:r>
      <w:r w:rsidRPr="0005133E">
        <w:rPr>
          <w:rFonts w:ascii="Arial" w:hAnsi="Arial" w:cs="Arial"/>
          <w:sz w:val="20"/>
          <w:szCs w:val="20"/>
        </w:rPr>
        <w:t>, z veljavnostjo 30 dni, po prenehanju veljavnosti pogodbe.</w:t>
      </w:r>
    </w:p>
    <w:p w14:paraId="3948169B" w14:textId="77777777" w:rsidR="0005133E" w:rsidRPr="00513FBA" w:rsidRDefault="0005133E" w:rsidP="0068755F">
      <w:pPr>
        <w:autoSpaceDE w:val="0"/>
        <w:autoSpaceDN w:val="0"/>
        <w:adjustRightInd w:val="0"/>
        <w:jc w:val="both"/>
        <w:rPr>
          <w:rFonts w:ascii="Arial" w:hAnsi="Arial" w:cs="Arial"/>
          <w:sz w:val="20"/>
          <w:szCs w:val="20"/>
        </w:rPr>
      </w:pPr>
    </w:p>
    <w:p w14:paraId="4573710F" w14:textId="1339E59C" w:rsidR="0068755F" w:rsidRPr="00513FBA" w:rsidRDefault="00805238" w:rsidP="0068755F">
      <w:pPr>
        <w:autoSpaceDE w:val="0"/>
        <w:autoSpaceDN w:val="0"/>
        <w:adjustRightInd w:val="0"/>
        <w:jc w:val="both"/>
        <w:rPr>
          <w:rFonts w:ascii="Arial" w:hAnsi="Arial" w:cs="Arial"/>
          <w:b/>
          <w:bCs/>
          <w:iCs/>
          <w:sz w:val="20"/>
          <w:szCs w:val="20"/>
        </w:rPr>
      </w:pPr>
      <w:r>
        <w:rPr>
          <w:rFonts w:ascii="Arial" w:hAnsi="Arial" w:cs="Arial"/>
          <w:b/>
          <w:bCs/>
          <w:iCs/>
          <w:sz w:val="20"/>
          <w:szCs w:val="20"/>
        </w:rPr>
        <w:t>I</w:t>
      </w:r>
      <w:r w:rsidR="0068755F" w:rsidRPr="00513FBA">
        <w:rPr>
          <w:rFonts w:ascii="Arial" w:hAnsi="Arial" w:cs="Arial"/>
          <w:b/>
          <w:bCs/>
          <w:iCs/>
          <w:sz w:val="20"/>
          <w:szCs w:val="20"/>
        </w:rPr>
        <w:t xml:space="preserve">X. VELJAVNOST POGODBE </w:t>
      </w:r>
    </w:p>
    <w:p w14:paraId="78C534F9" w14:textId="77777777" w:rsidR="0068755F" w:rsidRPr="00513FBA" w:rsidRDefault="0068755F" w:rsidP="002859E1">
      <w:pPr>
        <w:numPr>
          <w:ilvl w:val="0"/>
          <w:numId w:val="23"/>
        </w:numPr>
        <w:autoSpaceDE w:val="0"/>
        <w:autoSpaceDN w:val="0"/>
        <w:adjustRightInd w:val="0"/>
        <w:jc w:val="center"/>
        <w:rPr>
          <w:rFonts w:ascii="Arial" w:hAnsi="Arial" w:cs="Arial"/>
          <w:b/>
          <w:bCs/>
          <w:iCs/>
          <w:sz w:val="20"/>
          <w:szCs w:val="20"/>
        </w:rPr>
      </w:pPr>
      <w:r w:rsidRPr="00513FBA">
        <w:rPr>
          <w:rFonts w:ascii="Arial" w:hAnsi="Arial" w:cs="Arial"/>
          <w:b/>
          <w:bCs/>
          <w:iCs/>
          <w:sz w:val="20"/>
          <w:szCs w:val="20"/>
        </w:rPr>
        <w:t>člen</w:t>
      </w:r>
    </w:p>
    <w:p w14:paraId="59A20F37" w14:textId="14A5B16B" w:rsidR="0068755F" w:rsidRDefault="00805238" w:rsidP="0068755F">
      <w:pPr>
        <w:autoSpaceDE w:val="0"/>
        <w:autoSpaceDN w:val="0"/>
        <w:adjustRightInd w:val="0"/>
        <w:jc w:val="both"/>
        <w:rPr>
          <w:rFonts w:ascii="Arial" w:hAnsi="Arial" w:cs="Arial"/>
          <w:sz w:val="20"/>
          <w:szCs w:val="20"/>
          <w:lang w:val="x-none" w:eastAsia="x-none"/>
        </w:rPr>
      </w:pPr>
      <w:r w:rsidRPr="00805238">
        <w:rPr>
          <w:rFonts w:ascii="Arial" w:hAnsi="Arial" w:cs="Arial"/>
          <w:sz w:val="20"/>
          <w:szCs w:val="20"/>
          <w:lang w:val="x-none" w:eastAsia="x-none"/>
        </w:rPr>
        <w:t xml:space="preserve">Pogodba je sklenjena za obdobje </w:t>
      </w:r>
      <w:r w:rsidR="00CF3204">
        <w:rPr>
          <w:rFonts w:ascii="Arial" w:hAnsi="Arial" w:cs="Arial"/>
          <w:sz w:val="20"/>
          <w:szCs w:val="20"/>
          <w:lang w:eastAsia="x-none"/>
        </w:rPr>
        <w:t>4 (štirih) let, od obojestranskega podpisa pogodbe</w:t>
      </w:r>
      <w:r w:rsidRPr="00805238">
        <w:rPr>
          <w:rFonts w:ascii="Arial" w:hAnsi="Arial" w:cs="Arial"/>
          <w:sz w:val="20"/>
          <w:szCs w:val="20"/>
          <w:lang w:val="x-none" w:eastAsia="x-none"/>
        </w:rPr>
        <w:t xml:space="preserve">, in stopi v veljavo z dnem, ko jo podpišeta obe pogodbeni stranki, pod pogojem, da </w:t>
      </w:r>
      <w:r w:rsidR="00EA217A">
        <w:rPr>
          <w:rFonts w:ascii="Arial" w:hAnsi="Arial" w:cs="Arial"/>
          <w:sz w:val="20"/>
          <w:szCs w:val="20"/>
          <w:lang w:eastAsia="x-none"/>
        </w:rPr>
        <w:t>najemodajalec</w:t>
      </w:r>
      <w:r w:rsidRPr="00805238">
        <w:rPr>
          <w:rFonts w:ascii="Arial" w:hAnsi="Arial" w:cs="Arial"/>
          <w:sz w:val="20"/>
          <w:szCs w:val="20"/>
          <w:lang w:val="x-none" w:eastAsia="x-none"/>
        </w:rPr>
        <w:t xml:space="preserve"> predloži na</w:t>
      </w:r>
      <w:r w:rsidR="00EA217A">
        <w:rPr>
          <w:rFonts w:ascii="Arial" w:hAnsi="Arial" w:cs="Arial"/>
          <w:sz w:val="20"/>
          <w:szCs w:val="20"/>
          <w:lang w:eastAsia="x-none"/>
        </w:rPr>
        <w:t>jemniku</w:t>
      </w:r>
      <w:r w:rsidRPr="00805238">
        <w:rPr>
          <w:rFonts w:ascii="Arial" w:hAnsi="Arial" w:cs="Arial"/>
          <w:sz w:val="20"/>
          <w:szCs w:val="20"/>
          <w:lang w:val="x-none" w:eastAsia="x-none"/>
        </w:rPr>
        <w:t xml:space="preserve"> finančno zavarovanje za dobro izvedbo pogodbenih obveznosti</w:t>
      </w:r>
      <w:r w:rsidR="0044310B">
        <w:rPr>
          <w:rFonts w:ascii="Arial" w:hAnsi="Arial" w:cs="Arial"/>
          <w:sz w:val="20"/>
          <w:szCs w:val="20"/>
          <w:lang w:eastAsia="x-none"/>
        </w:rPr>
        <w:t xml:space="preserve"> in kopijo kupoprodajne pogodbe ali računa za posamezno vozilo, iz katere mora biti razvidna tudi vrednost posameznega vozila</w:t>
      </w:r>
      <w:r w:rsidRPr="00805238">
        <w:rPr>
          <w:rFonts w:ascii="Arial" w:hAnsi="Arial" w:cs="Arial"/>
          <w:sz w:val="20"/>
          <w:szCs w:val="20"/>
          <w:lang w:val="x-none" w:eastAsia="x-none"/>
        </w:rPr>
        <w:t>.</w:t>
      </w:r>
    </w:p>
    <w:p w14:paraId="0ED6CACB" w14:textId="5E71DE7A" w:rsidR="00805238" w:rsidRDefault="00805238" w:rsidP="0068755F">
      <w:pPr>
        <w:autoSpaceDE w:val="0"/>
        <w:autoSpaceDN w:val="0"/>
        <w:adjustRightInd w:val="0"/>
        <w:jc w:val="both"/>
        <w:rPr>
          <w:rFonts w:ascii="Arial" w:hAnsi="Arial" w:cs="Arial"/>
          <w:sz w:val="20"/>
          <w:szCs w:val="20"/>
        </w:rPr>
      </w:pPr>
    </w:p>
    <w:p w14:paraId="5170E010" w14:textId="4AE8683B" w:rsidR="002859E1" w:rsidRPr="002859E1" w:rsidRDefault="002859E1" w:rsidP="002859E1">
      <w:pPr>
        <w:pStyle w:val="Odstavekseznama"/>
        <w:numPr>
          <w:ilvl w:val="0"/>
          <w:numId w:val="23"/>
        </w:numPr>
        <w:autoSpaceDE w:val="0"/>
        <w:autoSpaceDN w:val="0"/>
        <w:adjustRightInd w:val="0"/>
        <w:jc w:val="center"/>
        <w:rPr>
          <w:rFonts w:ascii="Arial" w:hAnsi="Arial" w:cs="Arial"/>
          <w:b/>
          <w:sz w:val="20"/>
        </w:rPr>
      </w:pPr>
      <w:r w:rsidRPr="002859E1">
        <w:rPr>
          <w:rFonts w:ascii="Arial" w:hAnsi="Arial" w:cs="Arial"/>
          <w:b/>
          <w:sz w:val="20"/>
        </w:rPr>
        <w:t>člen</w:t>
      </w:r>
    </w:p>
    <w:p w14:paraId="68939E3F" w14:textId="0743A851" w:rsidR="002859E1" w:rsidRDefault="005A0C1A" w:rsidP="0068755F">
      <w:pPr>
        <w:autoSpaceDE w:val="0"/>
        <w:autoSpaceDN w:val="0"/>
        <w:adjustRightInd w:val="0"/>
        <w:jc w:val="both"/>
        <w:rPr>
          <w:rFonts w:ascii="Arial" w:hAnsi="Arial" w:cs="Arial"/>
          <w:sz w:val="20"/>
          <w:szCs w:val="20"/>
        </w:rPr>
      </w:pPr>
      <w:r w:rsidRPr="005A0C1A">
        <w:rPr>
          <w:rFonts w:ascii="Arial" w:hAnsi="Arial" w:cs="Arial"/>
          <w:sz w:val="20"/>
          <w:szCs w:val="20"/>
        </w:rPr>
        <w:t>V primeru, da na</w:t>
      </w:r>
      <w:r>
        <w:rPr>
          <w:rFonts w:ascii="Arial" w:hAnsi="Arial" w:cs="Arial"/>
          <w:sz w:val="20"/>
          <w:szCs w:val="20"/>
        </w:rPr>
        <w:t>jemnik</w:t>
      </w:r>
      <w:r w:rsidRPr="005A0C1A">
        <w:rPr>
          <w:rFonts w:ascii="Arial" w:hAnsi="Arial" w:cs="Arial"/>
          <w:sz w:val="20"/>
          <w:szCs w:val="20"/>
        </w:rPr>
        <w:t xml:space="preserve"> pred koncem trajanja pogodbe vozil</w:t>
      </w:r>
      <w:r>
        <w:rPr>
          <w:rFonts w:ascii="Arial" w:hAnsi="Arial" w:cs="Arial"/>
          <w:sz w:val="20"/>
          <w:szCs w:val="20"/>
        </w:rPr>
        <w:t>/a</w:t>
      </w:r>
      <w:r w:rsidRPr="005A0C1A">
        <w:rPr>
          <w:rFonts w:ascii="Arial" w:hAnsi="Arial" w:cs="Arial"/>
          <w:sz w:val="20"/>
          <w:szCs w:val="20"/>
        </w:rPr>
        <w:t xml:space="preserve"> ne bo več potreboval, bo o tem nemudoma obvestil </w:t>
      </w:r>
      <w:r>
        <w:rPr>
          <w:rFonts w:ascii="Arial" w:hAnsi="Arial" w:cs="Arial"/>
          <w:sz w:val="20"/>
          <w:szCs w:val="20"/>
        </w:rPr>
        <w:t>najemodajalca</w:t>
      </w:r>
      <w:r w:rsidRPr="005A0C1A">
        <w:rPr>
          <w:rFonts w:ascii="Arial" w:hAnsi="Arial" w:cs="Arial"/>
          <w:sz w:val="20"/>
          <w:szCs w:val="20"/>
        </w:rPr>
        <w:t xml:space="preserve">. </w:t>
      </w:r>
      <w:r>
        <w:rPr>
          <w:rFonts w:ascii="Arial" w:hAnsi="Arial" w:cs="Arial"/>
          <w:sz w:val="20"/>
          <w:szCs w:val="20"/>
        </w:rPr>
        <w:t xml:space="preserve">Stranki sta soglasni, da najemnik </w:t>
      </w:r>
      <w:r w:rsidR="002859E1">
        <w:rPr>
          <w:rFonts w:ascii="Arial" w:hAnsi="Arial" w:cs="Arial"/>
          <w:sz w:val="20"/>
          <w:szCs w:val="20"/>
        </w:rPr>
        <w:t xml:space="preserve">zaradi navedenega razloga </w:t>
      </w:r>
      <w:r>
        <w:rPr>
          <w:rFonts w:ascii="Arial" w:hAnsi="Arial" w:cs="Arial"/>
          <w:sz w:val="20"/>
          <w:szCs w:val="20"/>
        </w:rPr>
        <w:t xml:space="preserve">lahko pogodbo </w:t>
      </w:r>
      <w:r w:rsidR="002859E1">
        <w:rPr>
          <w:rFonts w:ascii="Arial" w:hAnsi="Arial" w:cs="Arial"/>
          <w:sz w:val="20"/>
          <w:szCs w:val="20"/>
        </w:rPr>
        <w:t xml:space="preserve">kadarkoli odpove, z enomesečnim odpovednim rokom, ki začne teči s prvim dnem v naslednjem mesecu, ko je nasprotna stranka odpoved prejela. </w:t>
      </w:r>
    </w:p>
    <w:p w14:paraId="3FC407F3" w14:textId="77777777" w:rsidR="002859E1" w:rsidRDefault="002859E1" w:rsidP="0068755F">
      <w:pPr>
        <w:autoSpaceDE w:val="0"/>
        <w:autoSpaceDN w:val="0"/>
        <w:adjustRightInd w:val="0"/>
        <w:jc w:val="both"/>
        <w:rPr>
          <w:rFonts w:ascii="Arial" w:hAnsi="Arial" w:cs="Arial"/>
          <w:sz w:val="20"/>
          <w:szCs w:val="20"/>
        </w:rPr>
      </w:pPr>
    </w:p>
    <w:p w14:paraId="3ED9413B" w14:textId="022AD1EC" w:rsidR="005A0C1A" w:rsidRPr="005A0C1A" w:rsidRDefault="005A0C1A" w:rsidP="0068755F">
      <w:pPr>
        <w:autoSpaceDE w:val="0"/>
        <w:autoSpaceDN w:val="0"/>
        <w:adjustRightInd w:val="0"/>
        <w:jc w:val="both"/>
        <w:rPr>
          <w:rFonts w:ascii="Arial" w:hAnsi="Arial" w:cs="Arial"/>
          <w:sz w:val="20"/>
          <w:szCs w:val="20"/>
        </w:rPr>
      </w:pPr>
      <w:r w:rsidRPr="005A0C1A">
        <w:rPr>
          <w:rFonts w:ascii="Arial" w:hAnsi="Arial" w:cs="Arial"/>
          <w:sz w:val="20"/>
          <w:szCs w:val="20"/>
        </w:rPr>
        <w:t>V tem primeru se pogodbeni stranki vnaprej dogovorita, da ena od druge ne bosta uveljavljali kakršnih koli regresnih oz. finančnih zahtevkov.</w:t>
      </w:r>
    </w:p>
    <w:p w14:paraId="55932F98" w14:textId="77777777" w:rsidR="0068755F" w:rsidRPr="00513FBA" w:rsidRDefault="0068755F" w:rsidP="0068755F">
      <w:pPr>
        <w:jc w:val="both"/>
        <w:rPr>
          <w:rFonts w:ascii="Arial" w:hAnsi="Arial" w:cs="Arial"/>
          <w:sz w:val="20"/>
          <w:szCs w:val="20"/>
        </w:rPr>
      </w:pPr>
    </w:p>
    <w:p w14:paraId="0A95B26A" w14:textId="17100B6F" w:rsidR="0068755F" w:rsidRPr="00513FBA" w:rsidRDefault="0068755F" w:rsidP="0068755F">
      <w:pPr>
        <w:keepLines/>
        <w:jc w:val="both"/>
        <w:rPr>
          <w:rFonts w:ascii="Arial" w:hAnsi="Arial" w:cs="Arial"/>
          <w:b/>
          <w:bCs/>
          <w:sz w:val="20"/>
          <w:szCs w:val="20"/>
          <w:lang w:val="x-none" w:eastAsia="x-none"/>
        </w:rPr>
      </w:pPr>
      <w:r w:rsidRPr="00513FBA">
        <w:rPr>
          <w:rFonts w:ascii="Arial" w:hAnsi="Arial" w:cs="Arial"/>
          <w:b/>
          <w:bCs/>
          <w:sz w:val="20"/>
          <w:szCs w:val="20"/>
          <w:lang w:val="x-none" w:eastAsia="x-none"/>
        </w:rPr>
        <w:t>X</w:t>
      </w:r>
      <w:r w:rsidRPr="00513FBA">
        <w:rPr>
          <w:rFonts w:ascii="Arial" w:hAnsi="Arial" w:cs="Arial"/>
          <w:b/>
          <w:bCs/>
          <w:sz w:val="20"/>
          <w:szCs w:val="20"/>
          <w:lang w:eastAsia="x-none"/>
        </w:rPr>
        <w:t>I</w:t>
      </w:r>
      <w:r w:rsidRPr="00513FBA">
        <w:rPr>
          <w:rFonts w:ascii="Arial" w:hAnsi="Arial" w:cs="Arial"/>
          <w:b/>
          <w:bCs/>
          <w:sz w:val="20"/>
          <w:szCs w:val="20"/>
          <w:lang w:val="x-none" w:eastAsia="x-none"/>
        </w:rPr>
        <w:t xml:space="preserve">. RAZVEZNI POGOJI </w:t>
      </w:r>
    </w:p>
    <w:p w14:paraId="2BEA37F8" w14:textId="77777777" w:rsidR="0068755F" w:rsidRPr="00513FBA" w:rsidRDefault="0068755F" w:rsidP="002859E1">
      <w:pPr>
        <w:keepLines/>
        <w:numPr>
          <w:ilvl w:val="0"/>
          <w:numId w:val="23"/>
        </w:numPr>
        <w:jc w:val="center"/>
        <w:rPr>
          <w:rFonts w:ascii="Arial" w:hAnsi="Arial" w:cs="Arial"/>
          <w:b/>
          <w:bCs/>
          <w:sz w:val="20"/>
          <w:szCs w:val="20"/>
          <w:lang w:val="x-none" w:eastAsia="x-none"/>
        </w:rPr>
      </w:pPr>
      <w:r w:rsidRPr="00513FBA">
        <w:rPr>
          <w:rFonts w:ascii="Arial" w:hAnsi="Arial" w:cs="Arial"/>
          <w:b/>
          <w:bCs/>
          <w:sz w:val="20"/>
          <w:szCs w:val="20"/>
          <w:lang w:val="x-none" w:eastAsia="x-none"/>
        </w:rPr>
        <w:t>člen</w:t>
      </w:r>
    </w:p>
    <w:p w14:paraId="5371E60E" w14:textId="77777777" w:rsidR="0068755F" w:rsidRPr="00513FBA" w:rsidRDefault="0068755F" w:rsidP="00B3334D">
      <w:pPr>
        <w:jc w:val="both"/>
        <w:rPr>
          <w:rFonts w:ascii="Arial" w:hAnsi="Arial" w:cs="Arial"/>
          <w:sz w:val="20"/>
          <w:szCs w:val="20"/>
        </w:rPr>
      </w:pPr>
      <w:r w:rsidRPr="00513FBA">
        <w:rPr>
          <w:rFonts w:ascii="Arial" w:hAnsi="Arial" w:cs="Arial"/>
          <w:sz w:val="20"/>
          <w:szCs w:val="20"/>
        </w:rPr>
        <w:t>Ta pogodba je sklenjena pod razveznim pogojem, ki se uresniči v primeru izpolnitve ene od naslednjih okoliščin:</w:t>
      </w:r>
    </w:p>
    <w:p w14:paraId="5393936E" w14:textId="217D5686" w:rsidR="0068755F" w:rsidRPr="00513FBA" w:rsidRDefault="0068755F" w:rsidP="002859E1">
      <w:pPr>
        <w:numPr>
          <w:ilvl w:val="0"/>
          <w:numId w:val="16"/>
        </w:numPr>
        <w:ind w:left="360"/>
        <w:jc w:val="both"/>
        <w:rPr>
          <w:rFonts w:ascii="Arial" w:hAnsi="Arial" w:cs="Arial"/>
          <w:sz w:val="20"/>
          <w:szCs w:val="20"/>
        </w:rPr>
      </w:pPr>
      <w:r w:rsidRPr="00513FBA">
        <w:rPr>
          <w:rFonts w:ascii="Arial" w:hAnsi="Arial" w:cs="Arial"/>
          <w:sz w:val="20"/>
          <w:szCs w:val="20"/>
        </w:rPr>
        <w:lastRenderedPageBreak/>
        <w:t>če bo na</w:t>
      </w:r>
      <w:r w:rsidR="00EA217A">
        <w:rPr>
          <w:rFonts w:ascii="Arial" w:hAnsi="Arial" w:cs="Arial"/>
          <w:sz w:val="20"/>
          <w:szCs w:val="20"/>
        </w:rPr>
        <w:t>jemnik</w:t>
      </w:r>
      <w:r w:rsidRPr="00513FBA">
        <w:rPr>
          <w:rFonts w:ascii="Arial" w:hAnsi="Arial" w:cs="Arial"/>
          <w:sz w:val="20"/>
          <w:szCs w:val="20"/>
        </w:rPr>
        <w:t xml:space="preserve"> seznanjen, da je sodišče s pravnomočno odločitvijo ugotovilo kršitev obveznosti delovne, </w:t>
      </w:r>
      <w:proofErr w:type="spellStart"/>
      <w:r w:rsidRPr="00513FBA">
        <w:rPr>
          <w:rFonts w:ascii="Arial" w:hAnsi="Arial" w:cs="Arial"/>
          <w:sz w:val="20"/>
          <w:szCs w:val="20"/>
        </w:rPr>
        <w:t>okoljske</w:t>
      </w:r>
      <w:proofErr w:type="spellEnd"/>
      <w:r w:rsidRPr="00513FBA">
        <w:rPr>
          <w:rFonts w:ascii="Arial" w:hAnsi="Arial" w:cs="Arial"/>
          <w:sz w:val="20"/>
          <w:szCs w:val="20"/>
        </w:rPr>
        <w:t xml:space="preserve"> ali socialne zakonodaje s strani </w:t>
      </w:r>
      <w:r w:rsidR="00EA217A">
        <w:rPr>
          <w:rFonts w:ascii="Arial" w:hAnsi="Arial" w:cs="Arial"/>
          <w:sz w:val="20"/>
          <w:szCs w:val="20"/>
        </w:rPr>
        <w:t>najemodajalca</w:t>
      </w:r>
      <w:r w:rsidRPr="00513FBA">
        <w:rPr>
          <w:rFonts w:ascii="Arial" w:hAnsi="Arial" w:cs="Arial"/>
          <w:sz w:val="20"/>
          <w:szCs w:val="20"/>
        </w:rPr>
        <w:t xml:space="preserve"> ali podizvajalca, ali</w:t>
      </w:r>
    </w:p>
    <w:p w14:paraId="5F8BD5D3" w14:textId="61C0A239" w:rsidR="0068755F" w:rsidRPr="00513FBA" w:rsidRDefault="0068755F" w:rsidP="002859E1">
      <w:pPr>
        <w:numPr>
          <w:ilvl w:val="0"/>
          <w:numId w:val="16"/>
        </w:numPr>
        <w:ind w:left="360"/>
        <w:jc w:val="both"/>
        <w:rPr>
          <w:rFonts w:ascii="Arial" w:hAnsi="Arial" w:cs="Arial"/>
          <w:sz w:val="20"/>
          <w:szCs w:val="20"/>
        </w:rPr>
      </w:pPr>
      <w:r w:rsidRPr="00513FBA">
        <w:rPr>
          <w:rFonts w:ascii="Arial" w:hAnsi="Arial" w:cs="Arial"/>
          <w:sz w:val="20"/>
          <w:szCs w:val="20"/>
        </w:rPr>
        <w:t xml:space="preserve">če bo </w:t>
      </w:r>
      <w:r w:rsidR="00EA217A">
        <w:rPr>
          <w:rFonts w:ascii="Arial" w:hAnsi="Arial" w:cs="Arial"/>
          <w:sz w:val="20"/>
          <w:szCs w:val="20"/>
        </w:rPr>
        <w:t>najemnik</w:t>
      </w:r>
      <w:r w:rsidRPr="00513FBA">
        <w:rPr>
          <w:rFonts w:ascii="Arial" w:hAnsi="Arial" w:cs="Arial"/>
          <w:sz w:val="20"/>
          <w:szCs w:val="20"/>
        </w:rPr>
        <w:t xml:space="preserve"> seznanjen, da je pristojni državni organ pri </w:t>
      </w:r>
      <w:r w:rsidR="00EA217A">
        <w:rPr>
          <w:rFonts w:ascii="Arial" w:hAnsi="Arial" w:cs="Arial"/>
          <w:sz w:val="20"/>
          <w:szCs w:val="20"/>
        </w:rPr>
        <w:t>najemodajalcu</w:t>
      </w:r>
      <w:r w:rsidRPr="00513FBA">
        <w:rPr>
          <w:rFonts w:ascii="Arial" w:hAnsi="Arial" w:cs="Arial"/>
          <w:sz w:val="20"/>
          <w:szCs w:val="20"/>
        </w:rPr>
        <w:t xml:space="preserve"> ali podizvajalcu v času izvajanja pogodbe ugotovil najmanj dve kršitvi v zvezi s:</w:t>
      </w:r>
    </w:p>
    <w:p w14:paraId="1296EAF4" w14:textId="77777777" w:rsidR="0068755F" w:rsidRPr="00513FBA" w:rsidRDefault="0068755F" w:rsidP="002859E1">
      <w:pPr>
        <w:numPr>
          <w:ilvl w:val="0"/>
          <w:numId w:val="17"/>
        </w:numPr>
        <w:jc w:val="both"/>
        <w:rPr>
          <w:rFonts w:ascii="Arial" w:hAnsi="Arial" w:cs="Arial"/>
          <w:sz w:val="20"/>
          <w:szCs w:val="20"/>
        </w:rPr>
      </w:pPr>
      <w:r w:rsidRPr="00513FBA">
        <w:rPr>
          <w:rFonts w:ascii="Arial" w:hAnsi="Arial" w:cs="Arial"/>
          <w:sz w:val="20"/>
          <w:szCs w:val="20"/>
        </w:rPr>
        <w:t>plačilom za delo,</w:t>
      </w:r>
    </w:p>
    <w:p w14:paraId="42C04A50" w14:textId="77777777" w:rsidR="0068755F" w:rsidRPr="00513FBA" w:rsidRDefault="0068755F" w:rsidP="002859E1">
      <w:pPr>
        <w:numPr>
          <w:ilvl w:val="0"/>
          <w:numId w:val="17"/>
        </w:numPr>
        <w:jc w:val="both"/>
        <w:rPr>
          <w:rFonts w:ascii="Arial" w:hAnsi="Arial" w:cs="Arial"/>
          <w:sz w:val="20"/>
          <w:szCs w:val="20"/>
        </w:rPr>
      </w:pPr>
      <w:r w:rsidRPr="00513FBA">
        <w:rPr>
          <w:rFonts w:ascii="Arial" w:hAnsi="Arial" w:cs="Arial"/>
          <w:sz w:val="20"/>
          <w:szCs w:val="20"/>
        </w:rPr>
        <w:t>delovnim časom,</w:t>
      </w:r>
    </w:p>
    <w:p w14:paraId="65EFB753" w14:textId="77777777" w:rsidR="0068755F" w:rsidRPr="00513FBA" w:rsidRDefault="0068755F" w:rsidP="002859E1">
      <w:pPr>
        <w:numPr>
          <w:ilvl w:val="0"/>
          <w:numId w:val="17"/>
        </w:numPr>
        <w:jc w:val="both"/>
        <w:rPr>
          <w:rFonts w:ascii="Arial" w:hAnsi="Arial" w:cs="Arial"/>
          <w:sz w:val="20"/>
          <w:szCs w:val="20"/>
        </w:rPr>
      </w:pPr>
      <w:r w:rsidRPr="00513FBA">
        <w:rPr>
          <w:rFonts w:ascii="Arial" w:hAnsi="Arial" w:cs="Arial"/>
          <w:sz w:val="20"/>
          <w:szCs w:val="20"/>
        </w:rPr>
        <w:t>počitki,</w:t>
      </w:r>
    </w:p>
    <w:p w14:paraId="3858EA4E" w14:textId="77777777" w:rsidR="0068755F" w:rsidRPr="00513FBA" w:rsidRDefault="0068755F" w:rsidP="002859E1">
      <w:pPr>
        <w:numPr>
          <w:ilvl w:val="0"/>
          <w:numId w:val="17"/>
        </w:numPr>
        <w:jc w:val="both"/>
        <w:rPr>
          <w:rFonts w:ascii="Arial" w:hAnsi="Arial" w:cs="Arial"/>
          <w:sz w:val="20"/>
          <w:szCs w:val="20"/>
        </w:rPr>
      </w:pPr>
      <w:r w:rsidRPr="00513FBA">
        <w:rPr>
          <w:rFonts w:ascii="Arial" w:hAnsi="Arial" w:cs="Arial"/>
          <w:sz w:val="20"/>
          <w:szCs w:val="20"/>
        </w:rPr>
        <w:t>opravljanjem dela na podlagi pogodb civilnega prava kljub obstoju elementov delovnega razmerja ali v zvezi z zaposlovanjem na črno,</w:t>
      </w:r>
    </w:p>
    <w:p w14:paraId="4621958A" w14:textId="77777777" w:rsidR="0068755F" w:rsidRPr="00513FBA" w:rsidRDefault="0068755F" w:rsidP="0068755F">
      <w:pPr>
        <w:ind w:left="720"/>
        <w:jc w:val="both"/>
        <w:rPr>
          <w:rFonts w:ascii="Arial" w:hAnsi="Arial" w:cs="Arial"/>
          <w:sz w:val="20"/>
          <w:szCs w:val="20"/>
        </w:rPr>
      </w:pPr>
      <w:r w:rsidRPr="00513FBA">
        <w:rPr>
          <w:rFonts w:ascii="Arial" w:hAnsi="Arial" w:cs="Arial"/>
          <w:sz w:val="20"/>
          <w:szCs w:val="20"/>
        </w:rPr>
        <w:t xml:space="preserve">in za kateri mu je bila s pravnomočno odločitvijo ali več pravnomočnimi odločitvami izrečena globa za prekršek, </w:t>
      </w:r>
    </w:p>
    <w:p w14:paraId="3F831AB3" w14:textId="77777777" w:rsidR="007A2236" w:rsidRPr="00ED2DDF" w:rsidRDefault="0068755F" w:rsidP="007A2236">
      <w:pPr>
        <w:jc w:val="both"/>
        <w:rPr>
          <w:rFonts w:ascii="Arial" w:hAnsi="Arial" w:cs="Arial"/>
          <w:sz w:val="20"/>
          <w:szCs w:val="20"/>
        </w:rPr>
      </w:pPr>
      <w:r w:rsidRPr="00ED2DDF">
        <w:rPr>
          <w:rFonts w:ascii="Arial" w:hAnsi="Arial" w:cs="Arial"/>
          <w:sz w:val="20"/>
          <w:szCs w:val="20"/>
        </w:rPr>
        <w:t>in pod pogojem, da je od seznanitve</w:t>
      </w:r>
      <w:r w:rsidR="007A2236" w:rsidRPr="00ED2DDF">
        <w:rPr>
          <w:rFonts w:ascii="Arial" w:hAnsi="Arial" w:cs="Arial"/>
          <w:sz w:val="20"/>
          <w:szCs w:val="20"/>
        </w:rPr>
        <w:t xml:space="preserve"> do izteka veljavnosti pogodbe še najmanj šest mesecev.</w:t>
      </w:r>
    </w:p>
    <w:p w14:paraId="23A41ABF" w14:textId="77777777" w:rsidR="007A2236" w:rsidRPr="00ED2DDF" w:rsidRDefault="007A2236" w:rsidP="007A2236">
      <w:pPr>
        <w:jc w:val="both"/>
        <w:rPr>
          <w:rFonts w:ascii="Arial" w:hAnsi="Arial" w:cs="Arial"/>
          <w:sz w:val="20"/>
          <w:szCs w:val="20"/>
        </w:rPr>
      </w:pPr>
    </w:p>
    <w:p w14:paraId="69A2E36E" w14:textId="77777777" w:rsidR="007A2236" w:rsidRPr="00ED2DDF" w:rsidRDefault="007A2236" w:rsidP="007A2236">
      <w:pPr>
        <w:jc w:val="both"/>
        <w:rPr>
          <w:rFonts w:ascii="Arial" w:hAnsi="Arial" w:cs="Arial"/>
          <w:sz w:val="20"/>
          <w:szCs w:val="20"/>
        </w:rPr>
      </w:pPr>
      <w:r w:rsidRPr="00ED2DDF">
        <w:rPr>
          <w:rFonts w:ascii="Arial" w:hAnsi="Arial" w:cs="Arial"/>
          <w:sz w:val="20"/>
          <w:szCs w:val="20"/>
        </w:rPr>
        <w:t>V primeru seznanitve naročnika s kršitvijo bo naročnik ravnal v skladu s trejo alinejo 4. odstavka 67. člena ZJN-3.</w:t>
      </w:r>
    </w:p>
    <w:p w14:paraId="28FBEF32" w14:textId="77777777" w:rsidR="007A2236" w:rsidRPr="00ED2DDF" w:rsidRDefault="007A2236" w:rsidP="007A2236">
      <w:pPr>
        <w:jc w:val="both"/>
        <w:rPr>
          <w:rFonts w:ascii="Arial" w:hAnsi="Arial" w:cs="Arial"/>
          <w:sz w:val="20"/>
          <w:szCs w:val="20"/>
        </w:rPr>
      </w:pPr>
    </w:p>
    <w:p w14:paraId="64140AC8" w14:textId="77777777" w:rsidR="007A2236" w:rsidRPr="00ED2DDF" w:rsidRDefault="007A2236" w:rsidP="007A2236">
      <w:pPr>
        <w:jc w:val="both"/>
        <w:rPr>
          <w:rFonts w:ascii="Arial" w:hAnsi="Arial" w:cs="Arial"/>
          <w:sz w:val="20"/>
          <w:szCs w:val="20"/>
        </w:rPr>
      </w:pPr>
      <w:r w:rsidRPr="00ED2DDF">
        <w:rPr>
          <w:rFonts w:ascii="Arial" w:hAnsi="Arial" w:cs="Arial"/>
          <w:sz w:val="20"/>
          <w:szCs w:val="20"/>
        </w:rPr>
        <w:t>V primeru izpolnitve okoliščine in pogojev iz prejšnje točke se šteje, da je pogodba razvezana z dnem sklenitve nove pogodbe o izvedbi javnega naročila za predmetno naročilo, naročnik pa mora nov postopek oddaje javnega naročila začeti nemudoma vendar najkasneje v 60 dneh od seznanitve s kršitvijo.</w:t>
      </w:r>
    </w:p>
    <w:p w14:paraId="6FEE8EA5" w14:textId="77777777" w:rsidR="007A2236" w:rsidRPr="00ED2DDF" w:rsidRDefault="007A2236" w:rsidP="007A2236">
      <w:pPr>
        <w:jc w:val="both"/>
        <w:rPr>
          <w:rFonts w:ascii="Arial" w:hAnsi="Arial" w:cs="Arial"/>
          <w:sz w:val="20"/>
          <w:szCs w:val="20"/>
        </w:rPr>
      </w:pPr>
    </w:p>
    <w:p w14:paraId="2DE330AD" w14:textId="77777777" w:rsidR="007A2236" w:rsidRPr="00ED2DDF" w:rsidRDefault="007A2236" w:rsidP="007A2236">
      <w:pPr>
        <w:jc w:val="both"/>
        <w:rPr>
          <w:rFonts w:ascii="Arial" w:hAnsi="Arial" w:cs="Arial"/>
          <w:sz w:val="20"/>
          <w:szCs w:val="20"/>
        </w:rPr>
      </w:pPr>
      <w:r w:rsidRPr="00ED2DDF">
        <w:rPr>
          <w:rFonts w:ascii="Arial" w:hAnsi="Arial" w:cs="Arial"/>
          <w:sz w:val="20"/>
          <w:szCs w:val="20"/>
        </w:rPr>
        <w:t>Če naročnik v roku 60 dni od seznanitve s kršitvijo ne začne novega postopka javnega naročila, se šteje, da je pogodba razvezana šestdeseti dan od seznanitve s kršitvijo.</w:t>
      </w:r>
    </w:p>
    <w:p w14:paraId="7DC785D6" w14:textId="77777777" w:rsidR="0068755F" w:rsidRPr="00513FBA" w:rsidRDefault="0068755F" w:rsidP="0068755F">
      <w:pPr>
        <w:autoSpaceDE w:val="0"/>
        <w:autoSpaceDN w:val="0"/>
        <w:adjustRightInd w:val="0"/>
        <w:jc w:val="both"/>
        <w:rPr>
          <w:rFonts w:ascii="Arial" w:hAnsi="Arial" w:cs="Arial"/>
          <w:sz w:val="20"/>
          <w:szCs w:val="20"/>
        </w:rPr>
      </w:pPr>
    </w:p>
    <w:p w14:paraId="4C8FF50D" w14:textId="7C395E42" w:rsidR="00B3334D" w:rsidRPr="00513FBA" w:rsidRDefault="0068755F" w:rsidP="0068755F">
      <w:pPr>
        <w:tabs>
          <w:tab w:val="left" w:pos="864"/>
        </w:tabs>
        <w:ind w:left="864" w:right="-752" w:hanging="864"/>
        <w:jc w:val="both"/>
        <w:rPr>
          <w:rFonts w:ascii="Arial" w:hAnsi="Arial" w:cs="Arial"/>
          <w:b/>
          <w:sz w:val="20"/>
          <w:szCs w:val="20"/>
        </w:rPr>
      </w:pPr>
      <w:r w:rsidRPr="00513FBA">
        <w:rPr>
          <w:rFonts w:ascii="Arial" w:hAnsi="Arial" w:cs="Arial"/>
          <w:b/>
          <w:sz w:val="20"/>
          <w:szCs w:val="20"/>
        </w:rPr>
        <w:t xml:space="preserve">XIII. PROTIKORUPCIJSKA KLAVZULA </w:t>
      </w:r>
    </w:p>
    <w:p w14:paraId="720ED0C4" w14:textId="77777777" w:rsidR="0068755F" w:rsidRPr="00513FBA" w:rsidRDefault="0068755F" w:rsidP="002859E1">
      <w:pPr>
        <w:numPr>
          <w:ilvl w:val="0"/>
          <w:numId w:val="23"/>
        </w:numPr>
        <w:autoSpaceDE w:val="0"/>
        <w:autoSpaceDN w:val="0"/>
        <w:adjustRightInd w:val="0"/>
        <w:jc w:val="center"/>
        <w:rPr>
          <w:rFonts w:ascii="Arial" w:hAnsi="Arial" w:cs="Arial"/>
          <w:b/>
          <w:sz w:val="20"/>
          <w:szCs w:val="20"/>
        </w:rPr>
      </w:pPr>
      <w:r w:rsidRPr="00513FBA">
        <w:rPr>
          <w:rFonts w:ascii="Arial" w:hAnsi="Arial" w:cs="Arial"/>
          <w:b/>
          <w:sz w:val="20"/>
          <w:szCs w:val="20"/>
        </w:rPr>
        <w:t>člen</w:t>
      </w:r>
    </w:p>
    <w:p w14:paraId="3D6BE2BE" w14:textId="77777777" w:rsidR="0068755F" w:rsidRPr="00513FBA" w:rsidRDefault="0068755F" w:rsidP="00B3334D">
      <w:pPr>
        <w:jc w:val="both"/>
        <w:rPr>
          <w:rFonts w:ascii="Arial" w:hAnsi="Arial" w:cs="Arial"/>
          <w:sz w:val="20"/>
          <w:szCs w:val="20"/>
        </w:rPr>
      </w:pPr>
      <w:r w:rsidRPr="00513FBA">
        <w:rPr>
          <w:rFonts w:ascii="Arial" w:hAnsi="Arial" w:cs="Arial"/>
          <w:sz w:val="20"/>
          <w:szCs w:val="20"/>
        </w:rPr>
        <w:t>Na podlagi Zakona o integriteti in preprečevanju korupcije (</w:t>
      </w:r>
      <w:proofErr w:type="spellStart"/>
      <w:r w:rsidRPr="00513FBA">
        <w:rPr>
          <w:rFonts w:ascii="Arial" w:hAnsi="Arial" w:cs="Arial"/>
          <w:sz w:val="20"/>
          <w:szCs w:val="20"/>
        </w:rPr>
        <w:t>ZIntPK</w:t>
      </w:r>
      <w:proofErr w:type="spellEnd"/>
      <w:r w:rsidRPr="00513FBA">
        <w:rPr>
          <w:rFonts w:ascii="Arial" w:hAnsi="Arial" w:cs="Arial"/>
          <w:sz w:val="20"/>
          <w:szCs w:val="20"/>
        </w:rPr>
        <w:t>, Ur. l. RS, št. 69/11-UPB2), je nična vsaka pogodba, pri kateri kdo v imenu ali na račun druge pogodbene stranke, predstavniku ali posredniku organa ali organizacije javnega sektorja obljubi, ponudi ali da kakšno nedovoljeno korist za:</w:t>
      </w:r>
    </w:p>
    <w:p w14:paraId="6EE67075" w14:textId="77777777" w:rsidR="0068755F" w:rsidRPr="00513FBA" w:rsidRDefault="0068755F" w:rsidP="00B3334D">
      <w:pPr>
        <w:numPr>
          <w:ilvl w:val="0"/>
          <w:numId w:val="3"/>
        </w:numPr>
        <w:tabs>
          <w:tab w:val="clear" w:pos="720"/>
          <w:tab w:val="num" w:pos="360"/>
        </w:tabs>
        <w:ind w:left="360"/>
        <w:jc w:val="both"/>
        <w:rPr>
          <w:rFonts w:ascii="Arial" w:hAnsi="Arial" w:cs="Arial"/>
          <w:sz w:val="20"/>
          <w:szCs w:val="20"/>
        </w:rPr>
      </w:pPr>
      <w:r w:rsidRPr="00513FBA">
        <w:rPr>
          <w:rFonts w:ascii="Arial" w:hAnsi="Arial" w:cs="Arial"/>
          <w:sz w:val="20"/>
          <w:szCs w:val="20"/>
        </w:rPr>
        <w:t>pridobitev posla,</w:t>
      </w:r>
    </w:p>
    <w:p w14:paraId="197525C1" w14:textId="77777777" w:rsidR="0068755F" w:rsidRPr="00513FBA" w:rsidRDefault="0068755F" w:rsidP="00B3334D">
      <w:pPr>
        <w:numPr>
          <w:ilvl w:val="0"/>
          <w:numId w:val="3"/>
        </w:numPr>
        <w:tabs>
          <w:tab w:val="clear" w:pos="720"/>
          <w:tab w:val="num" w:pos="360"/>
        </w:tabs>
        <w:ind w:left="360"/>
        <w:jc w:val="both"/>
        <w:rPr>
          <w:rFonts w:ascii="Arial" w:hAnsi="Arial" w:cs="Arial"/>
          <w:sz w:val="20"/>
          <w:szCs w:val="20"/>
        </w:rPr>
      </w:pPr>
      <w:r w:rsidRPr="00513FBA">
        <w:rPr>
          <w:rFonts w:ascii="Arial" w:hAnsi="Arial" w:cs="Arial"/>
          <w:sz w:val="20"/>
          <w:szCs w:val="20"/>
        </w:rPr>
        <w:t>za sklenitev posla pod ugodnejšimi pogoji,</w:t>
      </w:r>
    </w:p>
    <w:p w14:paraId="3E360A4C" w14:textId="77777777" w:rsidR="0068755F" w:rsidRPr="00513FBA" w:rsidRDefault="0068755F" w:rsidP="00B3334D">
      <w:pPr>
        <w:numPr>
          <w:ilvl w:val="0"/>
          <w:numId w:val="3"/>
        </w:numPr>
        <w:tabs>
          <w:tab w:val="clear" w:pos="720"/>
          <w:tab w:val="num" w:pos="360"/>
        </w:tabs>
        <w:ind w:left="360"/>
        <w:jc w:val="both"/>
        <w:rPr>
          <w:rFonts w:ascii="Arial" w:hAnsi="Arial" w:cs="Arial"/>
          <w:sz w:val="20"/>
          <w:szCs w:val="20"/>
        </w:rPr>
      </w:pPr>
      <w:r w:rsidRPr="00513FBA">
        <w:rPr>
          <w:rFonts w:ascii="Arial" w:hAnsi="Arial" w:cs="Arial"/>
          <w:sz w:val="20"/>
          <w:szCs w:val="20"/>
        </w:rPr>
        <w:t>za opustitev dolžnega nadzora nad izvajanjem pogodbenih obveznosti,</w:t>
      </w:r>
    </w:p>
    <w:p w14:paraId="3A35CD64" w14:textId="77777777" w:rsidR="0068755F" w:rsidRPr="00513FBA" w:rsidRDefault="0068755F" w:rsidP="00B3334D">
      <w:pPr>
        <w:numPr>
          <w:ilvl w:val="0"/>
          <w:numId w:val="3"/>
        </w:numPr>
        <w:tabs>
          <w:tab w:val="clear" w:pos="720"/>
          <w:tab w:val="num" w:pos="360"/>
        </w:tabs>
        <w:ind w:left="360"/>
        <w:jc w:val="both"/>
        <w:rPr>
          <w:rFonts w:ascii="Arial" w:hAnsi="Arial" w:cs="Arial"/>
          <w:sz w:val="20"/>
          <w:szCs w:val="20"/>
        </w:rPr>
      </w:pPr>
      <w:r w:rsidRPr="00513FBA">
        <w:rPr>
          <w:rFonts w:ascii="Arial" w:hAnsi="Arial" w:cs="Arial"/>
          <w:sz w:val="20"/>
          <w:szCs w:val="20"/>
        </w:rPr>
        <w:t>ter za vsako drugo ravnanje ali opustitev, s katerim je organu, ki pogodbo sklepa, povzročena škoda ali je omogočena pridobitev nedovoljene koristi predstavniku organa, drugi pogodbeni stranki ali njenemu predstavniku, zastopniku ali posredniku.</w:t>
      </w:r>
    </w:p>
    <w:p w14:paraId="3D154F9E" w14:textId="77777777" w:rsidR="0068755F" w:rsidRPr="00513FBA" w:rsidRDefault="0068755F" w:rsidP="0068755F">
      <w:pPr>
        <w:jc w:val="both"/>
        <w:rPr>
          <w:rFonts w:ascii="Arial" w:hAnsi="Arial" w:cs="Arial"/>
          <w:sz w:val="20"/>
          <w:szCs w:val="20"/>
        </w:rPr>
      </w:pPr>
    </w:p>
    <w:p w14:paraId="759C3584" w14:textId="77777777" w:rsidR="0068755F" w:rsidRPr="00513FBA" w:rsidRDefault="0068755F" w:rsidP="0068755F">
      <w:pPr>
        <w:jc w:val="both"/>
        <w:rPr>
          <w:rFonts w:ascii="Arial" w:hAnsi="Arial" w:cs="Arial"/>
          <w:sz w:val="20"/>
          <w:szCs w:val="20"/>
        </w:rPr>
      </w:pPr>
      <w:r w:rsidRPr="00513FBA">
        <w:rPr>
          <w:rFonts w:ascii="Arial" w:hAnsi="Arial" w:cs="Arial"/>
          <w:sz w:val="20"/>
          <w:szCs w:val="20"/>
        </w:rPr>
        <w:t>Pogodbeni stranki sta se dolžni vzdržati vsakršnih ravnanj, ki bi na podlagi vsebine iz I. odstavka pomenila kršitev zakonskih določil.</w:t>
      </w:r>
    </w:p>
    <w:p w14:paraId="04BDEFFC" w14:textId="77777777" w:rsidR="0068755F" w:rsidRPr="00513FBA" w:rsidRDefault="0068755F" w:rsidP="0068755F">
      <w:pPr>
        <w:jc w:val="both"/>
        <w:rPr>
          <w:rFonts w:ascii="Arial" w:hAnsi="Arial" w:cs="Arial"/>
          <w:sz w:val="20"/>
          <w:szCs w:val="20"/>
        </w:rPr>
      </w:pPr>
    </w:p>
    <w:p w14:paraId="05AC40BC" w14:textId="3368DF2C" w:rsidR="0068755F" w:rsidRPr="00513FBA" w:rsidRDefault="0068755F" w:rsidP="0068755F">
      <w:pPr>
        <w:jc w:val="both"/>
        <w:rPr>
          <w:rFonts w:ascii="Arial" w:hAnsi="Arial" w:cs="Arial"/>
          <w:sz w:val="20"/>
          <w:szCs w:val="20"/>
        </w:rPr>
      </w:pPr>
      <w:r w:rsidRPr="00513FBA">
        <w:rPr>
          <w:rFonts w:ascii="Arial" w:hAnsi="Arial" w:cs="Arial"/>
          <w:sz w:val="20"/>
          <w:szCs w:val="20"/>
        </w:rPr>
        <w:t>V primeru, da na</w:t>
      </w:r>
      <w:r w:rsidR="00EA217A">
        <w:rPr>
          <w:rFonts w:ascii="Arial" w:hAnsi="Arial" w:cs="Arial"/>
          <w:sz w:val="20"/>
          <w:szCs w:val="20"/>
        </w:rPr>
        <w:t>jemnik</w:t>
      </w:r>
      <w:r w:rsidRPr="00513FBA">
        <w:rPr>
          <w:rFonts w:ascii="Arial" w:hAnsi="Arial" w:cs="Arial"/>
          <w:sz w:val="20"/>
          <w:szCs w:val="20"/>
        </w:rPr>
        <w:t xml:space="preserve"> ugotovi domnevni obstoj dejanskega stanja iz 1. in 2. odstavka tega člena, je dolžan sprožiti postopek ugotavljanja ničnosti pogodbe ter o tem obvestiti pristojne organe pregona.</w:t>
      </w:r>
    </w:p>
    <w:p w14:paraId="3C3C29E3" w14:textId="77777777" w:rsidR="0068755F" w:rsidRPr="00513FBA" w:rsidRDefault="0068755F" w:rsidP="0068755F">
      <w:pPr>
        <w:jc w:val="both"/>
        <w:rPr>
          <w:rFonts w:ascii="Arial" w:hAnsi="Arial" w:cs="Arial"/>
          <w:sz w:val="20"/>
          <w:szCs w:val="20"/>
        </w:rPr>
      </w:pPr>
    </w:p>
    <w:p w14:paraId="3E5A8493" w14:textId="6180B253" w:rsidR="0068755F" w:rsidRPr="00513FBA" w:rsidRDefault="0068755F" w:rsidP="00EE747C">
      <w:pPr>
        <w:tabs>
          <w:tab w:val="left" w:pos="864"/>
        </w:tabs>
        <w:ind w:left="864" w:right="-752" w:hanging="864"/>
        <w:jc w:val="both"/>
        <w:rPr>
          <w:rFonts w:ascii="Arial" w:hAnsi="Arial" w:cs="Arial"/>
          <w:b/>
          <w:sz w:val="20"/>
          <w:szCs w:val="20"/>
        </w:rPr>
      </w:pPr>
      <w:r w:rsidRPr="00513FBA">
        <w:rPr>
          <w:rFonts w:ascii="Arial" w:hAnsi="Arial" w:cs="Arial"/>
          <w:b/>
          <w:sz w:val="20"/>
          <w:szCs w:val="20"/>
        </w:rPr>
        <w:t xml:space="preserve">XIV. </w:t>
      </w:r>
      <w:r w:rsidR="005F67C6">
        <w:rPr>
          <w:rFonts w:ascii="Arial" w:hAnsi="Arial" w:cs="Arial"/>
          <w:b/>
          <w:sz w:val="20"/>
          <w:szCs w:val="20"/>
        </w:rPr>
        <w:t>OSTALE</w:t>
      </w:r>
      <w:r w:rsidRPr="00513FBA">
        <w:rPr>
          <w:rFonts w:ascii="Arial" w:hAnsi="Arial" w:cs="Arial"/>
          <w:b/>
          <w:sz w:val="20"/>
          <w:szCs w:val="20"/>
        </w:rPr>
        <w:t xml:space="preserve"> DOLOČBE</w:t>
      </w:r>
    </w:p>
    <w:p w14:paraId="49D3A02A" w14:textId="4D91104F" w:rsidR="005F67C6" w:rsidRPr="000C17E9" w:rsidRDefault="005F67C6" w:rsidP="005F67C6">
      <w:pPr>
        <w:pStyle w:val="Odstavekseznama"/>
        <w:numPr>
          <w:ilvl w:val="0"/>
          <w:numId w:val="23"/>
        </w:numPr>
        <w:ind w:right="-33"/>
        <w:jc w:val="center"/>
        <w:rPr>
          <w:rFonts w:ascii="Arial" w:hAnsi="Arial" w:cs="Arial"/>
          <w:b/>
          <w:sz w:val="20"/>
        </w:rPr>
      </w:pPr>
      <w:r w:rsidRPr="000C17E9">
        <w:rPr>
          <w:rFonts w:ascii="Arial" w:hAnsi="Arial" w:cs="Arial"/>
          <w:b/>
          <w:sz w:val="20"/>
        </w:rPr>
        <w:t>člen</w:t>
      </w:r>
    </w:p>
    <w:p w14:paraId="06F11345" w14:textId="491871D4" w:rsidR="0068755F" w:rsidRPr="000C17E9" w:rsidRDefault="0068755F" w:rsidP="00B3334D">
      <w:pPr>
        <w:ind w:right="-33"/>
        <w:jc w:val="both"/>
        <w:rPr>
          <w:rFonts w:ascii="Arial" w:hAnsi="Arial" w:cs="Arial"/>
          <w:sz w:val="20"/>
          <w:szCs w:val="20"/>
        </w:rPr>
      </w:pPr>
      <w:r w:rsidRPr="000C17E9">
        <w:rPr>
          <w:rFonts w:ascii="Arial" w:hAnsi="Arial" w:cs="Arial"/>
          <w:sz w:val="20"/>
          <w:szCs w:val="20"/>
        </w:rPr>
        <w:t>Vsi dosedanji dogovori v zvezi z deli pod točko I te pogodbe, ki niso zajeti v pogodbi, so neveljavni. Spremembe in dopolnitve pogodbe pa veljajo le, če jih podpišeta obe pogodbeni stranki.</w:t>
      </w:r>
    </w:p>
    <w:p w14:paraId="697CFEA7" w14:textId="77777777" w:rsidR="0068755F" w:rsidRPr="000C17E9" w:rsidRDefault="0068755F" w:rsidP="0068755F">
      <w:pPr>
        <w:ind w:right="-33"/>
        <w:jc w:val="both"/>
        <w:rPr>
          <w:rFonts w:ascii="Arial" w:hAnsi="Arial" w:cs="Arial"/>
          <w:sz w:val="20"/>
          <w:szCs w:val="20"/>
        </w:rPr>
      </w:pPr>
    </w:p>
    <w:p w14:paraId="7B423C88" w14:textId="77777777" w:rsidR="0068755F" w:rsidRPr="000C17E9" w:rsidRDefault="0068755F" w:rsidP="0068755F">
      <w:pPr>
        <w:keepNext/>
        <w:keepLines/>
        <w:jc w:val="both"/>
        <w:rPr>
          <w:rFonts w:ascii="Arial" w:hAnsi="Arial" w:cs="Arial"/>
          <w:sz w:val="20"/>
          <w:szCs w:val="20"/>
        </w:rPr>
      </w:pPr>
      <w:r w:rsidRPr="000C17E9">
        <w:rPr>
          <w:rFonts w:ascii="Arial" w:hAnsi="Arial" w:cs="Arial"/>
          <w:sz w:val="20"/>
          <w:szCs w:val="20"/>
        </w:rPr>
        <w:t>Morebitna nesoglasja iz te pogodbe bosta pogodbeni stranki reševali sporazumno, v nasprotnem primeru pa bo spore reševalo pristojno sodišče v Ljubljani.</w:t>
      </w:r>
    </w:p>
    <w:p w14:paraId="371934E1" w14:textId="77777777" w:rsidR="0068755F" w:rsidRPr="000C17E9" w:rsidRDefault="0068755F" w:rsidP="0068755F">
      <w:pPr>
        <w:autoSpaceDE w:val="0"/>
        <w:autoSpaceDN w:val="0"/>
        <w:adjustRightInd w:val="0"/>
        <w:jc w:val="both"/>
        <w:rPr>
          <w:rFonts w:ascii="Arial" w:hAnsi="Arial" w:cs="Arial"/>
          <w:b/>
          <w:sz w:val="20"/>
          <w:szCs w:val="20"/>
        </w:rPr>
      </w:pPr>
    </w:p>
    <w:p w14:paraId="5D0E5ECC" w14:textId="77777777" w:rsidR="0068755F" w:rsidRPr="000C17E9" w:rsidRDefault="0068755F" w:rsidP="002859E1">
      <w:pPr>
        <w:numPr>
          <w:ilvl w:val="0"/>
          <w:numId w:val="23"/>
        </w:numPr>
        <w:ind w:right="-33"/>
        <w:jc w:val="center"/>
        <w:rPr>
          <w:rFonts w:ascii="Arial" w:hAnsi="Arial" w:cs="Arial"/>
          <w:b/>
          <w:sz w:val="20"/>
          <w:szCs w:val="20"/>
        </w:rPr>
      </w:pPr>
      <w:r w:rsidRPr="000C17E9">
        <w:rPr>
          <w:rFonts w:ascii="Arial" w:hAnsi="Arial" w:cs="Arial"/>
          <w:b/>
          <w:sz w:val="20"/>
          <w:szCs w:val="20"/>
        </w:rPr>
        <w:t>člen</w:t>
      </w:r>
    </w:p>
    <w:p w14:paraId="3CCB6351" w14:textId="21B1DA4F" w:rsidR="0068755F" w:rsidRPr="00513FBA" w:rsidRDefault="0068755F" w:rsidP="00805238">
      <w:pPr>
        <w:keepLines/>
        <w:rPr>
          <w:rFonts w:ascii="Arial" w:hAnsi="Arial" w:cs="Arial"/>
          <w:bCs/>
          <w:sz w:val="20"/>
          <w:szCs w:val="20"/>
          <w:lang w:val="x-none" w:eastAsia="x-none"/>
        </w:rPr>
      </w:pPr>
      <w:r w:rsidRPr="000C17E9">
        <w:rPr>
          <w:rFonts w:ascii="Arial" w:hAnsi="Arial" w:cs="Arial"/>
          <w:bCs/>
          <w:sz w:val="20"/>
          <w:szCs w:val="20"/>
          <w:lang w:val="x-none" w:eastAsia="x-none"/>
        </w:rPr>
        <w:t xml:space="preserve">Pogodba je sestavljena v 4 (štirih) enakih izvodih, od katerih prejme </w:t>
      </w:r>
      <w:r w:rsidRPr="00513FBA">
        <w:rPr>
          <w:rFonts w:ascii="Arial" w:hAnsi="Arial" w:cs="Arial"/>
          <w:bCs/>
          <w:sz w:val="20"/>
          <w:szCs w:val="20"/>
          <w:lang w:val="x-none" w:eastAsia="x-none"/>
        </w:rPr>
        <w:t xml:space="preserve">naročnik 3 (tri), </w:t>
      </w:r>
      <w:r w:rsidR="00805238">
        <w:rPr>
          <w:rFonts w:ascii="Arial" w:hAnsi="Arial" w:cs="Arial"/>
          <w:bCs/>
          <w:sz w:val="20"/>
          <w:szCs w:val="20"/>
          <w:lang w:eastAsia="x-none"/>
        </w:rPr>
        <w:t>izvajalec</w:t>
      </w:r>
      <w:r w:rsidRPr="00513FBA">
        <w:rPr>
          <w:rFonts w:ascii="Arial" w:hAnsi="Arial" w:cs="Arial"/>
          <w:bCs/>
          <w:sz w:val="20"/>
          <w:szCs w:val="20"/>
          <w:lang w:val="x-none" w:eastAsia="x-none"/>
        </w:rPr>
        <w:t xml:space="preserve"> pa 1 (en) izvod. </w:t>
      </w:r>
    </w:p>
    <w:p w14:paraId="15116CAD" w14:textId="4FD65074" w:rsidR="00805238" w:rsidRDefault="0068755F" w:rsidP="00696D55">
      <w:pPr>
        <w:tabs>
          <w:tab w:val="left" w:pos="864"/>
        </w:tabs>
        <w:ind w:left="864" w:hanging="864"/>
        <w:jc w:val="both"/>
        <w:rPr>
          <w:rFonts w:ascii="Arial" w:hAnsi="Arial" w:cs="Arial"/>
          <w:b/>
          <w:sz w:val="20"/>
          <w:szCs w:val="20"/>
        </w:rPr>
      </w:pPr>
      <w:r w:rsidRPr="00513FBA">
        <w:rPr>
          <w:rFonts w:ascii="Arial" w:hAnsi="Arial" w:cs="Arial"/>
          <w:b/>
          <w:sz w:val="20"/>
          <w:szCs w:val="20"/>
        </w:rPr>
        <w:t xml:space="preserve"> </w:t>
      </w:r>
      <w:r w:rsidRPr="00513FBA">
        <w:rPr>
          <w:rFonts w:ascii="Arial" w:hAnsi="Arial" w:cs="Arial"/>
          <w:sz w:val="20"/>
          <w:szCs w:val="20"/>
        </w:rPr>
        <w:t xml:space="preserve">                       </w:t>
      </w:r>
    </w:p>
    <w:p w14:paraId="1177C066" w14:textId="28050921" w:rsidR="00805238" w:rsidRDefault="0068755F" w:rsidP="00F844FB">
      <w:pPr>
        <w:tabs>
          <w:tab w:val="left" w:pos="864"/>
        </w:tabs>
        <w:spacing w:after="160" w:line="252" w:lineRule="auto"/>
        <w:ind w:left="864" w:hanging="864"/>
        <w:jc w:val="both"/>
        <w:rPr>
          <w:rFonts w:ascii="Arial" w:hAnsi="Arial" w:cs="Arial"/>
          <w:b/>
          <w:sz w:val="20"/>
          <w:szCs w:val="20"/>
        </w:rPr>
      </w:pPr>
      <w:r w:rsidRPr="00513FBA">
        <w:rPr>
          <w:rFonts w:ascii="Arial" w:hAnsi="Arial" w:cs="Arial"/>
          <w:b/>
          <w:sz w:val="20"/>
          <w:szCs w:val="20"/>
        </w:rPr>
        <w:t>NA</w:t>
      </w:r>
      <w:r w:rsidR="00EE747C">
        <w:rPr>
          <w:rFonts w:ascii="Arial" w:hAnsi="Arial" w:cs="Arial"/>
          <w:b/>
          <w:sz w:val="20"/>
          <w:szCs w:val="20"/>
        </w:rPr>
        <w:t>JEMNIK</w:t>
      </w:r>
      <w:r w:rsidRPr="00513FBA">
        <w:rPr>
          <w:rFonts w:ascii="Arial" w:hAnsi="Arial" w:cs="Arial"/>
          <w:b/>
          <w:sz w:val="20"/>
          <w:szCs w:val="20"/>
        </w:rPr>
        <w:t xml:space="preserve">:          </w:t>
      </w:r>
      <w:r w:rsidRPr="00513FBA">
        <w:rPr>
          <w:rFonts w:ascii="Arial" w:hAnsi="Arial" w:cs="Arial"/>
          <w:b/>
          <w:sz w:val="20"/>
          <w:szCs w:val="20"/>
        </w:rPr>
        <w:tab/>
      </w:r>
      <w:r w:rsidRPr="00513FBA">
        <w:rPr>
          <w:rFonts w:ascii="Arial" w:hAnsi="Arial" w:cs="Arial"/>
          <w:b/>
          <w:sz w:val="20"/>
          <w:szCs w:val="20"/>
        </w:rPr>
        <w:tab/>
      </w:r>
      <w:r w:rsidRPr="00513FBA">
        <w:rPr>
          <w:rFonts w:ascii="Arial" w:hAnsi="Arial" w:cs="Arial"/>
          <w:b/>
          <w:sz w:val="20"/>
          <w:szCs w:val="20"/>
        </w:rPr>
        <w:tab/>
      </w:r>
      <w:r w:rsidRPr="00513FBA">
        <w:rPr>
          <w:rFonts w:ascii="Arial" w:hAnsi="Arial" w:cs="Arial"/>
          <w:b/>
          <w:sz w:val="20"/>
          <w:szCs w:val="20"/>
        </w:rPr>
        <w:tab/>
        <w:t xml:space="preserve">                                                  </w:t>
      </w:r>
      <w:r w:rsidR="00EE747C">
        <w:rPr>
          <w:rFonts w:ascii="Arial" w:hAnsi="Arial" w:cs="Arial"/>
          <w:b/>
          <w:sz w:val="20"/>
          <w:szCs w:val="20"/>
        </w:rPr>
        <w:t>NAJEMODAJALEC</w:t>
      </w:r>
      <w:r w:rsidRPr="00513FBA">
        <w:rPr>
          <w:rFonts w:ascii="Arial" w:hAnsi="Arial" w:cs="Arial"/>
          <w:b/>
          <w:sz w:val="20"/>
          <w:szCs w:val="20"/>
        </w:rPr>
        <w:t>:</w:t>
      </w:r>
    </w:p>
    <w:p w14:paraId="22865462" w14:textId="2D943961" w:rsidR="00A70ED4" w:rsidRPr="00225975" w:rsidRDefault="000C17E9" w:rsidP="000C17E9">
      <w:pPr>
        <w:ind w:right="50"/>
        <w:contextualSpacing/>
        <w:rPr>
          <w:rFonts w:ascii="Arial" w:hAnsi="Arial" w:cs="Arial"/>
          <w:sz w:val="20"/>
          <w:szCs w:val="20"/>
        </w:rPr>
      </w:pPr>
      <w:r w:rsidRPr="00225975">
        <w:rPr>
          <w:rFonts w:ascii="Arial" w:hAnsi="Arial" w:cs="Arial"/>
          <w:sz w:val="20"/>
          <w:szCs w:val="20"/>
        </w:rPr>
        <w:t>Priloge pogodbe:</w:t>
      </w:r>
    </w:p>
    <w:p w14:paraId="4D5885C6" w14:textId="6F26AE34" w:rsidR="00077348" w:rsidRPr="00225975" w:rsidRDefault="00077348" w:rsidP="006460C9">
      <w:pPr>
        <w:pStyle w:val="Odstavekseznama"/>
        <w:numPr>
          <w:ilvl w:val="0"/>
          <w:numId w:val="32"/>
        </w:numPr>
        <w:ind w:left="357" w:right="50" w:hanging="357"/>
        <w:contextualSpacing/>
        <w:rPr>
          <w:rFonts w:ascii="Arial" w:hAnsi="Arial" w:cs="Arial"/>
          <w:sz w:val="20"/>
        </w:rPr>
      </w:pPr>
      <w:r w:rsidRPr="00225975">
        <w:rPr>
          <w:rFonts w:ascii="Arial" w:hAnsi="Arial" w:cs="Arial"/>
          <w:sz w:val="20"/>
        </w:rPr>
        <w:t>Ponudba št. ________,</w:t>
      </w:r>
    </w:p>
    <w:p w14:paraId="2A6A14C8" w14:textId="2A7B0AC2" w:rsidR="000C17E9" w:rsidRPr="00225975" w:rsidRDefault="000C17E9" w:rsidP="006460C9">
      <w:pPr>
        <w:pStyle w:val="Odstavekseznama"/>
        <w:numPr>
          <w:ilvl w:val="0"/>
          <w:numId w:val="32"/>
        </w:numPr>
        <w:ind w:left="357" w:right="50" w:hanging="357"/>
        <w:contextualSpacing/>
        <w:rPr>
          <w:rFonts w:ascii="Arial" w:hAnsi="Arial" w:cs="Arial"/>
          <w:sz w:val="20"/>
        </w:rPr>
      </w:pPr>
      <w:r w:rsidRPr="00225975">
        <w:rPr>
          <w:rFonts w:ascii="Arial" w:hAnsi="Arial" w:cs="Arial"/>
          <w:sz w:val="20"/>
        </w:rPr>
        <w:t>Tehnične zahteve najemnika</w:t>
      </w:r>
      <w:r w:rsidR="00077348" w:rsidRPr="00225975">
        <w:rPr>
          <w:rFonts w:ascii="Arial" w:hAnsi="Arial" w:cs="Arial"/>
          <w:sz w:val="20"/>
        </w:rPr>
        <w:t xml:space="preserve"> za posamezno vozilo</w:t>
      </w:r>
      <w:r w:rsidRPr="00225975">
        <w:rPr>
          <w:rFonts w:ascii="Arial" w:hAnsi="Arial" w:cs="Arial"/>
          <w:sz w:val="20"/>
        </w:rPr>
        <w:t>,</w:t>
      </w:r>
    </w:p>
    <w:p w14:paraId="78C83236" w14:textId="6F5FA6AE" w:rsidR="000C17E9" w:rsidRPr="00225975" w:rsidRDefault="000C17E9" w:rsidP="006460C9">
      <w:pPr>
        <w:pStyle w:val="Odstavekseznama"/>
        <w:numPr>
          <w:ilvl w:val="0"/>
          <w:numId w:val="32"/>
        </w:numPr>
        <w:ind w:left="357" w:right="50" w:hanging="357"/>
        <w:contextualSpacing/>
        <w:rPr>
          <w:rFonts w:ascii="Arial" w:hAnsi="Arial" w:cs="Arial"/>
          <w:sz w:val="20"/>
        </w:rPr>
      </w:pPr>
      <w:r w:rsidRPr="00225975">
        <w:rPr>
          <w:rFonts w:ascii="Arial" w:hAnsi="Arial" w:cs="Arial"/>
          <w:sz w:val="20"/>
        </w:rPr>
        <w:t>Tehnična dokumentacija najemodajalca</w:t>
      </w:r>
      <w:r w:rsidR="00077348" w:rsidRPr="00225975">
        <w:rPr>
          <w:rFonts w:ascii="Arial" w:hAnsi="Arial" w:cs="Arial"/>
          <w:sz w:val="20"/>
        </w:rPr>
        <w:t xml:space="preserve"> za posamezno vozilo</w:t>
      </w:r>
      <w:r w:rsidRPr="00225975">
        <w:rPr>
          <w:rFonts w:ascii="Arial" w:hAnsi="Arial" w:cs="Arial"/>
          <w:sz w:val="20"/>
        </w:rPr>
        <w:t>,</w:t>
      </w:r>
    </w:p>
    <w:p w14:paraId="52C1491A" w14:textId="4240AA27" w:rsidR="00077348" w:rsidRDefault="000C17E9" w:rsidP="006460C9">
      <w:pPr>
        <w:pStyle w:val="Odstavekseznama"/>
        <w:numPr>
          <w:ilvl w:val="0"/>
          <w:numId w:val="32"/>
        </w:numPr>
        <w:ind w:left="357" w:hanging="357"/>
        <w:jc w:val="both"/>
        <w:rPr>
          <w:rFonts w:ascii="Arial" w:hAnsi="Arial" w:cs="Arial"/>
          <w:sz w:val="20"/>
          <w:lang w:eastAsia="x-none"/>
        </w:rPr>
      </w:pPr>
      <w:r w:rsidRPr="00225975">
        <w:rPr>
          <w:rFonts w:ascii="Arial" w:hAnsi="Arial" w:cs="Arial"/>
          <w:sz w:val="20"/>
        </w:rPr>
        <w:t>Podat</w:t>
      </w:r>
      <w:r w:rsidR="00077348" w:rsidRPr="00225975">
        <w:rPr>
          <w:rFonts w:ascii="Arial" w:hAnsi="Arial" w:cs="Arial"/>
          <w:sz w:val="20"/>
        </w:rPr>
        <w:t>k</w:t>
      </w:r>
      <w:r w:rsidRPr="00225975">
        <w:rPr>
          <w:rFonts w:ascii="Arial" w:hAnsi="Arial" w:cs="Arial"/>
          <w:sz w:val="20"/>
        </w:rPr>
        <w:t>i o posameznem vozilu, ki je predmet najema (</w:t>
      </w:r>
      <w:r w:rsidR="00077348" w:rsidRPr="00225975">
        <w:rPr>
          <w:rFonts w:ascii="Arial" w:hAnsi="Arial" w:cs="Arial"/>
          <w:sz w:val="20"/>
          <w:lang w:eastAsia="x-none"/>
        </w:rPr>
        <w:t>znamka, oprema, motor, tip, dodatna oprema, datum prve registracije, številka šasije)</w:t>
      </w:r>
      <w:r w:rsidR="0044310B">
        <w:rPr>
          <w:rFonts w:ascii="Arial" w:hAnsi="Arial" w:cs="Arial"/>
          <w:sz w:val="20"/>
          <w:lang w:eastAsia="x-none"/>
        </w:rPr>
        <w:t>,</w:t>
      </w:r>
    </w:p>
    <w:p w14:paraId="45CC6FF6" w14:textId="53856A7F" w:rsidR="0044310B" w:rsidRPr="00225975" w:rsidRDefault="0044310B" w:rsidP="006460C9">
      <w:pPr>
        <w:pStyle w:val="Odstavekseznama"/>
        <w:numPr>
          <w:ilvl w:val="0"/>
          <w:numId w:val="32"/>
        </w:numPr>
        <w:ind w:left="357" w:hanging="357"/>
        <w:jc w:val="both"/>
        <w:rPr>
          <w:rFonts w:ascii="Arial" w:hAnsi="Arial" w:cs="Arial"/>
          <w:sz w:val="20"/>
          <w:lang w:eastAsia="x-none"/>
        </w:rPr>
      </w:pPr>
      <w:r>
        <w:rPr>
          <w:rFonts w:ascii="Arial" w:hAnsi="Arial" w:cs="Arial"/>
          <w:sz w:val="20"/>
          <w:lang w:eastAsia="x-none"/>
        </w:rPr>
        <w:t xml:space="preserve">Kopija kupoprodajne pogodbe ali računa za posamezno vozilo. </w:t>
      </w:r>
    </w:p>
    <w:p w14:paraId="246D1BCD" w14:textId="1BBA46C4" w:rsidR="007F00B6" w:rsidRPr="007F00B6" w:rsidRDefault="007F00B6" w:rsidP="007F00B6">
      <w:pPr>
        <w:ind w:left="720" w:right="50"/>
        <w:contextualSpacing/>
        <w:jc w:val="right"/>
        <w:rPr>
          <w:rFonts w:ascii="Arial" w:hAnsi="Arial" w:cs="Arial"/>
          <w:b/>
          <w:sz w:val="20"/>
          <w:szCs w:val="20"/>
        </w:rPr>
      </w:pPr>
      <w:r w:rsidRPr="007F00B6">
        <w:rPr>
          <w:rFonts w:ascii="Arial" w:hAnsi="Arial" w:cs="Arial"/>
          <w:b/>
          <w:sz w:val="20"/>
          <w:szCs w:val="20"/>
        </w:rPr>
        <w:lastRenderedPageBreak/>
        <w:t xml:space="preserve">OBRAZEC </w:t>
      </w:r>
      <w:r w:rsidR="00DF2392">
        <w:rPr>
          <w:rFonts w:ascii="Arial" w:hAnsi="Arial" w:cs="Arial"/>
          <w:b/>
          <w:sz w:val="20"/>
          <w:szCs w:val="20"/>
        </w:rPr>
        <w:t>4</w:t>
      </w:r>
    </w:p>
    <w:p w14:paraId="25C837CA" w14:textId="77777777" w:rsidR="00825AC5" w:rsidRPr="00513FBA" w:rsidRDefault="00825AC5" w:rsidP="00825AC5">
      <w:pPr>
        <w:spacing w:after="160" w:line="252" w:lineRule="auto"/>
        <w:jc w:val="both"/>
        <w:rPr>
          <w:rFonts w:ascii="Arial" w:hAnsi="Arial" w:cs="Arial"/>
          <w:sz w:val="20"/>
          <w:szCs w:val="20"/>
        </w:rPr>
      </w:pPr>
      <w:r w:rsidRPr="00513FBA">
        <w:rPr>
          <w:rFonts w:ascii="Arial" w:hAnsi="Arial" w:cs="Arial"/>
          <w:sz w:val="20"/>
          <w:szCs w:val="20"/>
        </w:rPr>
        <w:t xml:space="preserve">Izdajatelj menice </w:t>
      </w:r>
    </w:p>
    <w:p w14:paraId="0D110386" w14:textId="77777777" w:rsidR="00825AC5" w:rsidRPr="00513FBA" w:rsidRDefault="00825AC5" w:rsidP="00825AC5">
      <w:pPr>
        <w:spacing w:after="160" w:line="252" w:lineRule="auto"/>
        <w:jc w:val="both"/>
        <w:rPr>
          <w:rFonts w:ascii="Arial" w:hAnsi="Arial" w:cs="Arial"/>
          <w:sz w:val="20"/>
          <w:szCs w:val="20"/>
        </w:rPr>
      </w:pPr>
      <w:r w:rsidRPr="00513FBA">
        <w:rPr>
          <w:rFonts w:ascii="Arial" w:hAnsi="Arial" w:cs="Arial"/>
          <w:sz w:val="20"/>
          <w:szCs w:val="20"/>
        </w:rPr>
        <w:t>____________________________</w:t>
      </w:r>
      <w:r w:rsidRPr="00513FBA">
        <w:rPr>
          <w:rFonts w:ascii="Arial" w:hAnsi="Arial" w:cs="Arial"/>
          <w:b/>
          <w:i/>
          <w:sz w:val="20"/>
          <w:szCs w:val="20"/>
        </w:rPr>
        <w:t xml:space="preserve"> </w:t>
      </w:r>
    </w:p>
    <w:p w14:paraId="60C0D590" w14:textId="77777777" w:rsidR="00825AC5" w:rsidRPr="00513FBA" w:rsidRDefault="00825AC5" w:rsidP="00825AC5">
      <w:pPr>
        <w:spacing w:after="160" w:line="252" w:lineRule="auto"/>
        <w:jc w:val="both"/>
        <w:rPr>
          <w:rFonts w:ascii="Arial" w:hAnsi="Arial" w:cs="Arial"/>
          <w:sz w:val="20"/>
          <w:szCs w:val="20"/>
        </w:rPr>
      </w:pPr>
      <w:r w:rsidRPr="00513FBA">
        <w:rPr>
          <w:rFonts w:ascii="Arial" w:hAnsi="Arial" w:cs="Arial"/>
          <w:sz w:val="20"/>
          <w:szCs w:val="20"/>
        </w:rPr>
        <w:t>____________________________</w:t>
      </w:r>
    </w:p>
    <w:p w14:paraId="60CDE3C1" w14:textId="77777777" w:rsidR="00825AC5" w:rsidRPr="00513FBA" w:rsidRDefault="00825AC5" w:rsidP="00825AC5">
      <w:pPr>
        <w:spacing w:after="160" w:line="252" w:lineRule="auto"/>
        <w:jc w:val="both"/>
        <w:rPr>
          <w:rFonts w:ascii="Arial" w:hAnsi="Arial" w:cs="Arial"/>
          <w:sz w:val="20"/>
          <w:szCs w:val="20"/>
        </w:rPr>
      </w:pPr>
      <w:r w:rsidRPr="00513FBA">
        <w:rPr>
          <w:rFonts w:ascii="Arial" w:hAnsi="Arial" w:cs="Arial"/>
          <w:sz w:val="20"/>
          <w:szCs w:val="20"/>
        </w:rPr>
        <w:t>____________________________</w:t>
      </w:r>
    </w:p>
    <w:p w14:paraId="72EC8EA8" w14:textId="77777777" w:rsidR="00964A51" w:rsidRDefault="00964A51" w:rsidP="00825AC5">
      <w:pPr>
        <w:spacing w:line="252" w:lineRule="auto"/>
        <w:jc w:val="center"/>
        <w:rPr>
          <w:rFonts w:ascii="Arial" w:hAnsi="Arial" w:cs="Arial"/>
          <w:b/>
          <w:sz w:val="20"/>
          <w:szCs w:val="20"/>
        </w:rPr>
      </w:pPr>
    </w:p>
    <w:p w14:paraId="55A75946" w14:textId="7CC028DD" w:rsidR="00825AC5" w:rsidRPr="00513FBA" w:rsidRDefault="00825AC5" w:rsidP="00825AC5">
      <w:pPr>
        <w:spacing w:line="252" w:lineRule="auto"/>
        <w:jc w:val="center"/>
        <w:rPr>
          <w:rFonts w:ascii="Arial" w:hAnsi="Arial" w:cs="Arial"/>
          <w:b/>
          <w:sz w:val="20"/>
          <w:szCs w:val="20"/>
        </w:rPr>
      </w:pPr>
      <w:r w:rsidRPr="00513FBA">
        <w:rPr>
          <w:rFonts w:ascii="Arial" w:hAnsi="Arial" w:cs="Arial"/>
          <w:b/>
          <w:sz w:val="20"/>
          <w:szCs w:val="20"/>
        </w:rPr>
        <w:t xml:space="preserve">VZOREC MENIČNE IZJAVE </w:t>
      </w:r>
    </w:p>
    <w:p w14:paraId="1018BD6E" w14:textId="3925FD99" w:rsidR="00825AC5" w:rsidRDefault="00825AC5" w:rsidP="00825AC5">
      <w:pPr>
        <w:spacing w:line="252" w:lineRule="auto"/>
        <w:jc w:val="center"/>
        <w:rPr>
          <w:rFonts w:ascii="Arial" w:hAnsi="Arial" w:cs="Arial"/>
          <w:b/>
          <w:sz w:val="20"/>
          <w:szCs w:val="20"/>
        </w:rPr>
      </w:pPr>
      <w:r w:rsidRPr="00513FBA">
        <w:rPr>
          <w:rFonts w:ascii="Arial" w:hAnsi="Arial" w:cs="Arial"/>
          <w:b/>
          <w:sz w:val="20"/>
          <w:szCs w:val="20"/>
        </w:rPr>
        <w:t>ZA DOBRO IZVEDBO POGODBENIH OBVEZNOSTI</w:t>
      </w:r>
    </w:p>
    <w:p w14:paraId="017E9E25" w14:textId="77777777" w:rsidR="00964A51" w:rsidRPr="00513FBA" w:rsidRDefault="00964A51" w:rsidP="00825AC5">
      <w:pPr>
        <w:spacing w:line="252" w:lineRule="auto"/>
        <w:jc w:val="center"/>
        <w:rPr>
          <w:rFonts w:ascii="Arial" w:hAnsi="Arial" w:cs="Arial"/>
          <w:b/>
          <w:sz w:val="20"/>
          <w:szCs w:val="20"/>
        </w:rPr>
      </w:pPr>
    </w:p>
    <w:p w14:paraId="2027E720" w14:textId="2E34BE17" w:rsidR="00825AC5" w:rsidRPr="00513FBA" w:rsidRDefault="00825AC5" w:rsidP="00825AC5">
      <w:pPr>
        <w:spacing w:after="160" w:line="252" w:lineRule="auto"/>
        <w:jc w:val="both"/>
        <w:rPr>
          <w:rFonts w:ascii="Arial" w:hAnsi="Arial" w:cs="Arial"/>
          <w:sz w:val="20"/>
          <w:szCs w:val="20"/>
        </w:rPr>
      </w:pPr>
      <w:r w:rsidRPr="00513FBA">
        <w:rPr>
          <w:rFonts w:ascii="Arial" w:hAnsi="Arial" w:cs="Arial"/>
          <w:sz w:val="20"/>
          <w:szCs w:val="20"/>
        </w:rPr>
        <w:t xml:space="preserve">V zavarovanje svojih pogodbenih obveznosti do naročnika  __________________, po pogodbi ……………………………  (številka </w:t>
      </w:r>
      <w:r w:rsidRPr="00EE747C">
        <w:rPr>
          <w:rFonts w:ascii="Arial" w:hAnsi="Arial" w:cs="Arial"/>
          <w:sz w:val="20"/>
          <w:szCs w:val="20"/>
        </w:rPr>
        <w:t>pogodbe), za »</w:t>
      </w:r>
      <w:r w:rsidR="00F844FB" w:rsidRPr="00EE747C">
        <w:rPr>
          <w:rFonts w:ascii="Arial" w:hAnsi="Arial" w:cs="Arial"/>
          <w:sz w:val="20"/>
          <w:szCs w:val="20"/>
        </w:rPr>
        <w:t>Najem vozil za obdobje 4 (š</w:t>
      </w:r>
      <w:r w:rsidR="004510C7" w:rsidRPr="00EE747C">
        <w:rPr>
          <w:rFonts w:ascii="Arial" w:hAnsi="Arial" w:cs="Arial"/>
          <w:sz w:val="20"/>
          <w:szCs w:val="20"/>
        </w:rPr>
        <w:t>t</w:t>
      </w:r>
      <w:r w:rsidR="00F844FB" w:rsidRPr="00EE747C">
        <w:rPr>
          <w:rFonts w:ascii="Arial" w:hAnsi="Arial" w:cs="Arial"/>
          <w:sz w:val="20"/>
          <w:szCs w:val="20"/>
        </w:rPr>
        <w:t>irih) let</w:t>
      </w:r>
      <w:r w:rsidRPr="00EE747C">
        <w:rPr>
          <w:rFonts w:ascii="Arial" w:hAnsi="Arial" w:cs="Arial"/>
          <w:i/>
          <w:sz w:val="20"/>
          <w:szCs w:val="20"/>
        </w:rPr>
        <w:t xml:space="preserve">«, </w:t>
      </w:r>
      <w:r w:rsidRPr="00EE747C">
        <w:rPr>
          <w:rFonts w:ascii="Arial" w:hAnsi="Arial" w:cs="Arial"/>
          <w:sz w:val="20"/>
          <w:szCs w:val="20"/>
        </w:rPr>
        <w:t xml:space="preserve">sklenjene </w:t>
      </w:r>
      <w:r w:rsidRPr="00513FBA">
        <w:rPr>
          <w:rFonts w:ascii="Arial" w:hAnsi="Arial" w:cs="Arial"/>
          <w:sz w:val="20"/>
          <w:szCs w:val="20"/>
        </w:rPr>
        <w:t>datum :………….., izročamo družbi ____________________________    ……. kom  podpisanih bianco menic, ki jih je podpisala pooblaščena oseba za podpisovanje pri banki:………………………………………………………………… (ime in priimek, status v podjetju), ki se podpisuje ……………………………………………………………………..</w:t>
      </w:r>
    </w:p>
    <w:p w14:paraId="35DA7903" w14:textId="77777777" w:rsidR="00825AC5" w:rsidRPr="00513FBA" w:rsidRDefault="00825AC5" w:rsidP="00825AC5">
      <w:pPr>
        <w:jc w:val="both"/>
        <w:rPr>
          <w:rFonts w:ascii="Arial" w:hAnsi="Arial" w:cs="Arial"/>
          <w:sz w:val="20"/>
          <w:szCs w:val="20"/>
        </w:rPr>
      </w:pPr>
      <w:r w:rsidRPr="00513FBA">
        <w:rPr>
          <w:rFonts w:ascii="Arial" w:hAnsi="Arial" w:cs="Arial"/>
          <w:sz w:val="20"/>
          <w:szCs w:val="20"/>
        </w:rPr>
        <w:t>S podpisom te menične izjave nepreklicno in brezpogojno pooblaščamo družbo ______________________, da izpolni menico za znesek ……………. ter izpolni vse druge sestavne dele menic, ki niso izpolnjeni in sicer tako z bistvenimi kot opcijskimi meničnimi sestavinami in klavzulami po svoji presoji, brez poprejšnjega obvestila ter uporabi izpolnjene menice za izterjavo obveznosti v naslednjih primerih:</w:t>
      </w:r>
    </w:p>
    <w:p w14:paraId="19613F62" w14:textId="2BE6A9CD" w:rsidR="00825AC5" w:rsidRPr="00513FBA" w:rsidRDefault="00825AC5" w:rsidP="002859E1">
      <w:pPr>
        <w:numPr>
          <w:ilvl w:val="0"/>
          <w:numId w:val="24"/>
        </w:numPr>
        <w:jc w:val="both"/>
        <w:rPr>
          <w:rFonts w:ascii="Arial" w:hAnsi="Arial" w:cs="Arial"/>
          <w:sz w:val="20"/>
          <w:szCs w:val="20"/>
        </w:rPr>
      </w:pPr>
      <w:r w:rsidRPr="00513FBA">
        <w:rPr>
          <w:rFonts w:ascii="Arial" w:hAnsi="Arial" w:cs="Arial"/>
          <w:sz w:val="20"/>
          <w:szCs w:val="20"/>
        </w:rPr>
        <w:t xml:space="preserve">če </w:t>
      </w:r>
      <w:bookmarkStart w:id="393" w:name="_Hlk128742374"/>
      <w:r w:rsidR="00C40732">
        <w:rPr>
          <w:rFonts w:ascii="Arial" w:hAnsi="Arial" w:cs="Arial"/>
          <w:sz w:val="20"/>
          <w:szCs w:val="20"/>
        </w:rPr>
        <w:t>izvajalec</w:t>
      </w:r>
      <w:bookmarkEnd w:id="393"/>
      <w:r w:rsidRPr="00513FBA">
        <w:rPr>
          <w:rFonts w:ascii="Arial" w:hAnsi="Arial" w:cs="Arial"/>
          <w:sz w:val="20"/>
          <w:szCs w:val="20"/>
        </w:rPr>
        <w:t xml:space="preserve"> ne bo pričel izvajati svojih pogodbenih obveznosti v skladu z določili pogodbe,</w:t>
      </w:r>
    </w:p>
    <w:p w14:paraId="42C95D88" w14:textId="4E5BA2D9" w:rsidR="00825AC5" w:rsidRPr="00513FBA" w:rsidRDefault="00825AC5" w:rsidP="002859E1">
      <w:pPr>
        <w:numPr>
          <w:ilvl w:val="0"/>
          <w:numId w:val="24"/>
        </w:numPr>
        <w:jc w:val="both"/>
        <w:rPr>
          <w:rFonts w:ascii="Arial" w:hAnsi="Arial" w:cs="Arial"/>
          <w:sz w:val="20"/>
          <w:szCs w:val="20"/>
        </w:rPr>
      </w:pPr>
      <w:r w:rsidRPr="00513FBA">
        <w:rPr>
          <w:rFonts w:ascii="Arial" w:hAnsi="Arial" w:cs="Arial"/>
          <w:sz w:val="20"/>
          <w:szCs w:val="20"/>
        </w:rPr>
        <w:t xml:space="preserve">če </w:t>
      </w:r>
      <w:r w:rsidR="00C40732">
        <w:rPr>
          <w:rFonts w:ascii="Arial" w:hAnsi="Arial" w:cs="Arial"/>
          <w:sz w:val="20"/>
          <w:szCs w:val="20"/>
        </w:rPr>
        <w:t>izvajalec</w:t>
      </w:r>
      <w:r w:rsidRPr="00513FBA">
        <w:rPr>
          <w:rFonts w:ascii="Arial" w:hAnsi="Arial" w:cs="Arial"/>
          <w:sz w:val="20"/>
          <w:szCs w:val="20"/>
        </w:rPr>
        <w:t xml:space="preserve"> ne bo izpolnil svojih pogodbenih obveznosti v skladu z določili pogodbe,</w:t>
      </w:r>
    </w:p>
    <w:p w14:paraId="4215F675" w14:textId="0707F340" w:rsidR="00825AC5" w:rsidRPr="00513FBA" w:rsidRDefault="00825AC5" w:rsidP="002859E1">
      <w:pPr>
        <w:numPr>
          <w:ilvl w:val="0"/>
          <w:numId w:val="24"/>
        </w:numPr>
        <w:jc w:val="both"/>
        <w:rPr>
          <w:rFonts w:ascii="Arial" w:hAnsi="Arial" w:cs="Arial"/>
          <w:sz w:val="20"/>
          <w:szCs w:val="20"/>
        </w:rPr>
      </w:pPr>
      <w:r w:rsidRPr="00513FBA">
        <w:rPr>
          <w:rFonts w:ascii="Arial" w:hAnsi="Arial" w:cs="Arial"/>
          <w:sz w:val="20"/>
          <w:szCs w:val="20"/>
        </w:rPr>
        <w:t xml:space="preserve">če </w:t>
      </w:r>
      <w:r w:rsidR="00C40732">
        <w:rPr>
          <w:rFonts w:ascii="Arial" w:hAnsi="Arial" w:cs="Arial"/>
          <w:sz w:val="20"/>
          <w:szCs w:val="20"/>
        </w:rPr>
        <w:t>izvajalec</w:t>
      </w:r>
      <w:r w:rsidR="00C40732" w:rsidRPr="00513FBA">
        <w:rPr>
          <w:rFonts w:ascii="Arial" w:hAnsi="Arial" w:cs="Arial"/>
          <w:sz w:val="20"/>
          <w:szCs w:val="20"/>
        </w:rPr>
        <w:t xml:space="preserve"> </w:t>
      </w:r>
      <w:r w:rsidRPr="00513FBA">
        <w:rPr>
          <w:rFonts w:ascii="Arial" w:hAnsi="Arial" w:cs="Arial"/>
          <w:sz w:val="20"/>
          <w:szCs w:val="20"/>
        </w:rPr>
        <w:t>ne bo pravočasno izpolnil svojih pogodbenih obveznosti v skladu z določili pogodbe,</w:t>
      </w:r>
    </w:p>
    <w:p w14:paraId="5F9CCE5A" w14:textId="4508604A" w:rsidR="00825AC5" w:rsidRPr="00513FBA" w:rsidRDefault="00825AC5" w:rsidP="002859E1">
      <w:pPr>
        <w:numPr>
          <w:ilvl w:val="0"/>
          <w:numId w:val="24"/>
        </w:numPr>
        <w:jc w:val="both"/>
        <w:rPr>
          <w:rFonts w:ascii="Arial" w:hAnsi="Arial" w:cs="Arial"/>
          <w:sz w:val="20"/>
          <w:szCs w:val="20"/>
        </w:rPr>
      </w:pPr>
      <w:r w:rsidRPr="00513FBA">
        <w:rPr>
          <w:rFonts w:ascii="Arial" w:hAnsi="Arial" w:cs="Arial"/>
          <w:sz w:val="20"/>
          <w:szCs w:val="20"/>
        </w:rPr>
        <w:t xml:space="preserve">če </w:t>
      </w:r>
      <w:r w:rsidR="00015DFC">
        <w:rPr>
          <w:rFonts w:ascii="Arial" w:hAnsi="Arial" w:cs="Arial"/>
          <w:sz w:val="20"/>
          <w:szCs w:val="20"/>
        </w:rPr>
        <w:t>izvajalec</w:t>
      </w:r>
      <w:r w:rsidRPr="00513FBA">
        <w:rPr>
          <w:rFonts w:ascii="Arial" w:hAnsi="Arial" w:cs="Arial"/>
          <w:sz w:val="20"/>
          <w:szCs w:val="20"/>
        </w:rPr>
        <w:t xml:space="preserve"> ne bo pravilno izpolnil svojih pogodbenih obveznosti v skladu z določili pogodbe,</w:t>
      </w:r>
    </w:p>
    <w:p w14:paraId="1DA54976" w14:textId="64121AAC" w:rsidR="00825AC5" w:rsidRPr="00513FBA" w:rsidRDefault="00825AC5" w:rsidP="002859E1">
      <w:pPr>
        <w:numPr>
          <w:ilvl w:val="0"/>
          <w:numId w:val="24"/>
        </w:numPr>
        <w:jc w:val="both"/>
        <w:rPr>
          <w:rFonts w:ascii="Arial" w:hAnsi="Arial" w:cs="Arial"/>
          <w:sz w:val="20"/>
          <w:szCs w:val="20"/>
        </w:rPr>
      </w:pPr>
      <w:r w:rsidRPr="00513FBA">
        <w:rPr>
          <w:rFonts w:ascii="Arial" w:hAnsi="Arial" w:cs="Arial"/>
          <w:sz w:val="20"/>
          <w:szCs w:val="20"/>
        </w:rPr>
        <w:t xml:space="preserve">če bo </w:t>
      </w:r>
      <w:r w:rsidR="00015DFC">
        <w:rPr>
          <w:rFonts w:ascii="Arial" w:hAnsi="Arial" w:cs="Arial"/>
          <w:sz w:val="20"/>
          <w:szCs w:val="20"/>
        </w:rPr>
        <w:t>izvajalec</w:t>
      </w:r>
      <w:r w:rsidR="00015DFC" w:rsidRPr="00513FBA">
        <w:rPr>
          <w:rFonts w:ascii="Arial" w:hAnsi="Arial" w:cs="Arial"/>
          <w:sz w:val="20"/>
          <w:szCs w:val="20"/>
        </w:rPr>
        <w:t xml:space="preserve"> </w:t>
      </w:r>
      <w:r w:rsidRPr="00513FBA">
        <w:rPr>
          <w:rFonts w:ascii="Arial" w:hAnsi="Arial" w:cs="Arial"/>
          <w:sz w:val="20"/>
          <w:szCs w:val="20"/>
        </w:rPr>
        <w:t>prenehal izpolnjevati svoje pogodbene obveznosti v skladu z določili pogodbe.</w:t>
      </w:r>
    </w:p>
    <w:p w14:paraId="68FFE385" w14:textId="77777777" w:rsidR="00825AC5" w:rsidRPr="00513FBA" w:rsidRDefault="00825AC5" w:rsidP="00825AC5">
      <w:pPr>
        <w:spacing w:after="160" w:line="252" w:lineRule="auto"/>
        <w:jc w:val="both"/>
        <w:rPr>
          <w:rFonts w:ascii="Arial" w:hAnsi="Arial" w:cs="Arial"/>
          <w:color w:val="000000"/>
          <w:sz w:val="20"/>
          <w:szCs w:val="20"/>
        </w:rPr>
      </w:pPr>
      <w:r w:rsidRPr="00513FBA">
        <w:rPr>
          <w:rFonts w:ascii="Arial" w:hAnsi="Arial" w:cs="Arial"/>
          <w:color w:val="000000"/>
          <w:sz w:val="20"/>
          <w:szCs w:val="20"/>
        </w:rPr>
        <w:t>Odrekamo se vsem ugovorom proti tako izpolnjeni menici, kakor tudi ugovorom v sodnem postopku in se zavezujemo menico ob dospetju  plačati.</w:t>
      </w:r>
    </w:p>
    <w:p w14:paraId="3BC8533D" w14:textId="77777777" w:rsidR="00825AC5" w:rsidRPr="00513FBA" w:rsidRDefault="00825AC5" w:rsidP="00825AC5">
      <w:pPr>
        <w:spacing w:after="160" w:line="252" w:lineRule="auto"/>
        <w:jc w:val="both"/>
        <w:rPr>
          <w:rFonts w:ascii="Arial" w:hAnsi="Arial" w:cs="Arial"/>
          <w:color w:val="000000"/>
          <w:sz w:val="20"/>
          <w:szCs w:val="20"/>
        </w:rPr>
      </w:pPr>
      <w:r w:rsidRPr="00513FBA">
        <w:rPr>
          <w:rFonts w:ascii="Arial" w:hAnsi="Arial" w:cs="Arial"/>
          <w:color w:val="000000"/>
          <w:sz w:val="20"/>
          <w:szCs w:val="20"/>
        </w:rPr>
        <w:t>Menica naj bo izpolnjena z vpisom poljubnega datuma dospelosti in s klavzulo »brez protesta«.</w:t>
      </w:r>
    </w:p>
    <w:p w14:paraId="0F2E108C" w14:textId="77777777" w:rsidR="00825AC5" w:rsidRPr="00513FBA" w:rsidRDefault="00825AC5" w:rsidP="00825AC5">
      <w:pPr>
        <w:spacing w:after="160" w:line="252" w:lineRule="auto"/>
        <w:jc w:val="both"/>
        <w:rPr>
          <w:rFonts w:ascii="Arial" w:hAnsi="Arial" w:cs="Arial"/>
          <w:color w:val="000000"/>
          <w:sz w:val="20"/>
          <w:szCs w:val="20"/>
        </w:rPr>
      </w:pPr>
      <w:r w:rsidRPr="00513FBA">
        <w:rPr>
          <w:rFonts w:ascii="Arial" w:hAnsi="Arial" w:cs="Arial"/>
          <w:color w:val="000000"/>
          <w:sz w:val="20"/>
          <w:szCs w:val="20"/>
        </w:rPr>
        <w:t>Izdajatelj menice pooblaščam naročnika _____________, _________________, da predloži menico na unovčenje in izrecno dovoljujem banki izplačilo take menice.</w:t>
      </w:r>
    </w:p>
    <w:p w14:paraId="753D85FA" w14:textId="77777777" w:rsidR="00825AC5" w:rsidRPr="00513FBA" w:rsidRDefault="00825AC5" w:rsidP="00825AC5">
      <w:pPr>
        <w:spacing w:after="160" w:line="252" w:lineRule="auto"/>
        <w:jc w:val="both"/>
        <w:rPr>
          <w:rFonts w:ascii="Arial" w:hAnsi="Arial" w:cs="Arial"/>
          <w:color w:val="000000"/>
          <w:sz w:val="20"/>
          <w:szCs w:val="20"/>
        </w:rPr>
      </w:pPr>
      <w:r w:rsidRPr="00513FBA">
        <w:rPr>
          <w:rFonts w:ascii="Arial" w:hAnsi="Arial" w:cs="Arial"/>
          <w:color w:val="000000"/>
          <w:sz w:val="20"/>
          <w:szCs w:val="20"/>
        </w:rPr>
        <w:t>Tako dajem nalog za plačilo oziroma pooblastilo vsem spodaj navedenim bankam iz naslednjih mojih računov: …………………………………TRR št.: …………………………………………………….</w:t>
      </w:r>
    </w:p>
    <w:p w14:paraId="5449ADB9" w14:textId="77777777" w:rsidR="00825AC5" w:rsidRPr="00513FBA" w:rsidRDefault="00825AC5" w:rsidP="00825AC5">
      <w:pPr>
        <w:spacing w:after="160" w:line="252" w:lineRule="auto"/>
        <w:jc w:val="both"/>
        <w:rPr>
          <w:rFonts w:ascii="Arial" w:hAnsi="Arial" w:cs="Arial"/>
          <w:color w:val="000000"/>
          <w:sz w:val="20"/>
          <w:szCs w:val="20"/>
        </w:rPr>
      </w:pPr>
      <w:r w:rsidRPr="00513FBA">
        <w:rPr>
          <w:rFonts w:ascii="Arial" w:hAnsi="Arial" w:cs="Arial"/>
          <w:color w:val="000000"/>
          <w:sz w:val="20"/>
          <w:szCs w:val="20"/>
        </w:rPr>
        <w:t>V primeru odprtja dodatnega računa,  ki ni zgoraj naveden,  izrecno dovoljujemo izplačilo menice in pooblaščam banko,  pri kateri je takšen račun odprt, da izvede plačilo.</w:t>
      </w:r>
    </w:p>
    <w:p w14:paraId="299A6D3F" w14:textId="77777777" w:rsidR="00825AC5" w:rsidRPr="00513FBA" w:rsidRDefault="00825AC5" w:rsidP="00825AC5">
      <w:pPr>
        <w:spacing w:after="160" w:line="252" w:lineRule="auto"/>
        <w:jc w:val="both"/>
        <w:rPr>
          <w:rFonts w:ascii="Arial" w:hAnsi="Arial" w:cs="Arial"/>
          <w:sz w:val="20"/>
          <w:szCs w:val="20"/>
        </w:rPr>
      </w:pPr>
      <w:r w:rsidRPr="00513FBA">
        <w:rPr>
          <w:rFonts w:ascii="Arial" w:hAnsi="Arial" w:cs="Arial"/>
          <w:sz w:val="20"/>
          <w:szCs w:val="20"/>
        </w:rPr>
        <w:t xml:space="preserve">Ta menična izjava velja do </w:t>
      </w:r>
      <w:r w:rsidRPr="00513FBA">
        <w:rPr>
          <w:rFonts w:ascii="Arial" w:hAnsi="Arial" w:cs="Arial"/>
          <w:color w:val="000000"/>
          <w:sz w:val="20"/>
          <w:szCs w:val="20"/>
        </w:rPr>
        <w:t>…………………………………………………….</w:t>
      </w:r>
    </w:p>
    <w:p w14:paraId="245DD7F7" w14:textId="77777777" w:rsidR="00825AC5" w:rsidRPr="00513FBA" w:rsidRDefault="00825AC5" w:rsidP="00825AC5">
      <w:pPr>
        <w:spacing w:after="160" w:line="252" w:lineRule="auto"/>
        <w:jc w:val="both"/>
        <w:rPr>
          <w:rFonts w:ascii="Arial" w:hAnsi="Arial" w:cs="Arial"/>
          <w:color w:val="000000"/>
          <w:sz w:val="20"/>
          <w:szCs w:val="20"/>
        </w:rPr>
      </w:pPr>
      <w:r w:rsidRPr="00513FBA">
        <w:rPr>
          <w:rFonts w:ascii="Arial" w:hAnsi="Arial" w:cs="Arial"/>
          <w:color w:val="000000"/>
          <w:sz w:val="20"/>
          <w:szCs w:val="20"/>
        </w:rPr>
        <w:t>_______________________________</w:t>
      </w:r>
    </w:p>
    <w:p w14:paraId="3F32DC8C" w14:textId="77777777" w:rsidR="00825AC5" w:rsidRPr="00513FBA" w:rsidRDefault="00825AC5" w:rsidP="00825AC5">
      <w:pPr>
        <w:spacing w:after="160" w:line="252" w:lineRule="auto"/>
        <w:jc w:val="both"/>
        <w:rPr>
          <w:rFonts w:ascii="Arial" w:hAnsi="Arial" w:cs="Arial"/>
          <w:color w:val="000000"/>
          <w:sz w:val="20"/>
          <w:szCs w:val="20"/>
        </w:rPr>
      </w:pPr>
      <w:r w:rsidRPr="00513FBA">
        <w:rPr>
          <w:rFonts w:ascii="Arial" w:hAnsi="Arial" w:cs="Arial"/>
          <w:color w:val="000000"/>
          <w:sz w:val="20"/>
          <w:szCs w:val="20"/>
        </w:rPr>
        <w:t>(Kraj in datum)</w:t>
      </w:r>
      <w:r w:rsidRPr="00513FBA">
        <w:rPr>
          <w:rFonts w:ascii="Arial" w:hAnsi="Arial" w:cs="Arial"/>
          <w:color w:val="000000"/>
          <w:sz w:val="20"/>
          <w:szCs w:val="20"/>
        </w:rPr>
        <w:tab/>
      </w:r>
      <w:r w:rsidRPr="00513FBA">
        <w:rPr>
          <w:rFonts w:ascii="Arial" w:hAnsi="Arial" w:cs="Arial"/>
          <w:color w:val="000000"/>
          <w:sz w:val="20"/>
          <w:szCs w:val="20"/>
        </w:rPr>
        <w:tab/>
      </w:r>
      <w:r w:rsidRPr="00513FBA">
        <w:rPr>
          <w:rFonts w:ascii="Arial" w:hAnsi="Arial" w:cs="Arial"/>
          <w:color w:val="000000"/>
          <w:sz w:val="20"/>
          <w:szCs w:val="20"/>
        </w:rPr>
        <w:tab/>
      </w:r>
      <w:r w:rsidRPr="00513FBA">
        <w:rPr>
          <w:rFonts w:ascii="Arial" w:hAnsi="Arial" w:cs="Arial"/>
          <w:color w:val="000000"/>
          <w:sz w:val="20"/>
          <w:szCs w:val="20"/>
        </w:rPr>
        <w:tab/>
      </w:r>
      <w:r w:rsidRPr="00513FBA">
        <w:rPr>
          <w:rFonts w:ascii="Arial" w:hAnsi="Arial" w:cs="Arial"/>
          <w:color w:val="000000"/>
          <w:sz w:val="20"/>
          <w:szCs w:val="20"/>
        </w:rPr>
        <w:tab/>
      </w:r>
      <w:r w:rsidRPr="00513FBA">
        <w:rPr>
          <w:rFonts w:ascii="Arial" w:hAnsi="Arial" w:cs="Arial"/>
          <w:color w:val="000000"/>
          <w:sz w:val="20"/>
          <w:szCs w:val="20"/>
        </w:rPr>
        <w:tab/>
      </w:r>
      <w:r w:rsidRPr="00513FBA">
        <w:rPr>
          <w:rFonts w:ascii="Arial" w:hAnsi="Arial" w:cs="Arial"/>
          <w:color w:val="000000"/>
          <w:sz w:val="20"/>
          <w:szCs w:val="20"/>
        </w:rPr>
        <w:tab/>
      </w:r>
      <w:r w:rsidRPr="00513FBA">
        <w:rPr>
          <w:rFonts w:ascii="Arial" w:hAnsi="Arial" w:cs="Arial"/>
          <w:color w:val="000000"/>
          <w:sz w:val="20"/>
          <w:szCs w:val="20"/>
        </w:rPr>
        <w:tab/>
      </w:r>
      <w:r w:rsidRPr="00513FBA">
        <w:rPr>
          <w:rFonts w:ascii="Arial" w:hAnsi="Arial" w:cs="Arial"/>
          <w:color w:val="000000"/>
          <w:sz w:val="20"/>
          <w:szCs w:val="20"/>
        </w:rPr>
        <w:tab/>
      </w:r>
      <w:r w:rsidRPr="00513FBA">
        <w:rPr>
          <w:rFonts w:ascii="Arial" w:hAnsi="Arial" w:cs="Arial"/>
          <w:color w:val="000000"/>
          <w:sz w:val="20"/>
          <w:szCs w:val="20"/>
        </w:rPr>
        <w:tab/>
      </w:r>
      <w:r w:rsidRPr="00513FBA">
        <w:rPr>
          <w:rFonts w:ascii="Arial" w:hAnsi="Arial" w:cs="Arial"/>
          <w:color w:val="000000"/>
          <w:sz w:val="20"/>
          <w:szCs w:val="20"/>
        </w:rPr>
        <w:tab/>
      </w:r>
    </w:p>
    <w:p w14:paraId="1D43BB15" w14:textId="77777777" w:rsidR="00825AC5" w:rsidRPr="00513FBA" w:rsidRDefault="00825AC5" w:rsidP="00825AC5">
      <w:pPr>
        <w:spacing w:after="160" w:line="252" w:lineRule="auto"/>
        <w:jc w:val="both"/>
        <w:rPr>
          <w:rFonts w:ascii="Arial" w:hAnsi="Arial" w:cs="Arial"/>
          <w:color w:val="000000"/>
          <w:sz w:val="20"/>
          <w:szCs w:val="20"/>
        </w:rPr>
      </w:pPr>
      <w:r w:rsidRPr="00513FBA">
        <w:rPr>
          <w:rFonts w:ascii="Arial" w:hAnsi="Arial" w:cs="Arial"/>
          <w:color w:val="000000"/>
          <w:sz w:val="20"/>
          <w:szCs w:val="20"/>
        </w:rPr>
        <w:t>Izdajatelj menice:</w:t>
      </w:r>
      <w:r w:rsidRPr="00513FBA">
        <w:rPr>
          <w:rFonts w:ascii="Arial" w:hAnsi="Arial" w:cs="Arial"/>
          <w:color w:val="000000"/>
          <w:sz w:val="20"/>
          <w:szCs w:val="20"/>
        </w:rPr>
        <w:tab/>
      </w:r>
      <w:r w:rsidRPr="00513FBA">
        <w:rPr>
          <w:rFonts w:ascii="Arial" w:hAnsi="Arial" w:cs="Arial"/>
          <w:color w:val="000000"/>
          <w:sz w:val="20"/>
          <w:szCs w:val="20"/>
        </w:rPr>
        <w:tab/>
      </w:r>
      <w:r w:rsidRPr="00513FBA">
        <w:rPr>
          <w:rFonts w:ascii="Arial" w:hAnsi="Arial" w:cs="Arial"/>
          <w:color w:val="000000"/>
          <w:sz w:val="20"/>
          <w:szCs w:val="20"/>
        </w:rPr>
        <w:tab/>
      </w:r>
      <w:r w:rsidRPr="00513FBA">
        <w:rPr>
          <w:rFonts w:ascii="Arial" w:hAnsi="Arial" w:cs="Arial"/>
          <w:color w:val="000000"/>
          <w:sz w:val="20"/>
          <w:szCs w:val="20"/>
        </w:rPr>
        <w:tab/>
        <w:t>________________________________________</w:t>
      </w:r>
    </w:p>
    <w:p w14:paraId="4A6CCE66" w14:textId="77777777" w:rsidR="00825AC5" w:rsidRPr="00513FBA" w:rsidRDefault="00825AC5" w:rsidP="00825AC5">
      <w:pPr>
        <w:spacing w:after="160" w:line="252" w:lineRule="auto"/>
        <w:jc w:val="both"/>
        <w:rPr>
          <w:rFonts w:ascii="Arial" w:hAnsi="Arial" w:cs="Arial"/>
          <w:color w:val="000000"/>
          <w:sz w:val="20"/>
          <w:szCs w:val="20"/>
        </w:rPr>
      </w:pPr>
      <w:r w:rsidRPr="00513FBA">
        <w:rPr>
          <w:rFonts w:ascii="Arial" w:hAnsi="Arial" w:cs="Arial"/>
          <w:color w:val="000000"/>
          <w:sz w:val="20"/>
          <w:szCs w:val="20"/>
        </w:rPr>
        <w:tab/>
      </w:r>
      <w:r w:rsidRPr="00513FBA">
        <w:rPr>
          <w:rFonts w:ascii="Arial" w:hAnsi="Arial" w:cs="Arial"/>
          <w:color w:val="000000"/>
          <w:sz w:val="20"/>
          <w:szCs w:val="20"/>
        </w:rPr>
        <w:tab/>
        <w:t xml:space="preserve">                                                (Žig in lastnoročni podpis zakonitega zastopnika)</w:t>
      </w:r>
    </w:p>
    <w:p w14:paraId="4B36FA9E" w14:textId="77777777" w:rsidR="00825AC5" w:rsidRPr="00513FBA" w:rsidRDefault="00825AC5" w:rsidP="00825AC5">
      <w:pPr>
        <w:spacing w:after="160" w:line="252" w:lineRule="auto"/>
        <w:jc w:val="both"/>
        <w:rPr>
          <w:rFonts w:ascii="Arial" w:hAnsi="Arial" w:cs="Arial"/>
          <w:color w:val="000000"/>
          <w:sz w:val="20"/>
          <w:szCs w:val="20"/>
        </w:rPr>
      </w:pPr>
      <w:r w:rsidRPr="00513FBA">
        <w:rPr>
          <w:rFonts w:ascii="Arial" w:hAnsi="Arial" w:cs="Arial"/>
          <w:color w:val="000000"/>
          <w:sz w:val="20"/>
          <w:szCs w:val="20"/>
        </w:rPr>
        <w:t xml:space="preserve">Priloga: </w:t>
      </w:r>
    </w:p>
    <w:p w14:paraId="173957E4" w14:textId="77777777" w:rsidR="00825AC5" w:rsidRPr="00513FBA" w:rsidRDefault="00825AC5" w:rsidP="00825AC5">
      <w:pPr>
        <w:spacing w:after="160" w:line="252" w:lineRule="auto"/>
        <w:jc w:val="both"/>
        <w:rPr>
          <w:rFonts w:ascii="Arial" w:hAnsi="Arial" w:cs="Arial"/>
          <w:color w:val="000000"/>
          <w:sz w:val="20"/>
          <w:szCs w:val="20"/>
        </w:rPr>
      </w:pPr>
      <w:r w:rsidRPr="00513FBA">
        <w:rPr>
          <w:rFonts w:ascii="Arial" w:hAnsi="Arial" w:cs="Arial"/>
          <w:color w:val="000000"/>
          <w:sz w:val="20"/>
          <w:szCs w:val="20"/>
        </w:rPr>
        <w:t>________ kom bianco menic</w:t>
      </w:r>
    </w:p>
    <w:p w14:paraId="4A25E643" w14:textId="37251CA2" w:rsidR="007F00B6" w:rsidRPr="007F00B6" w:rsidRDefault="007F00B6" w:rsidP="007F00B6">
      <w:pPr>
        <w:rPr>
          <w:rFonts w:ascii="Calibri" w:hAnsi="Calibri" w:cs="Arial"/>
          <w:sz w:val="20"/>
          <w:szCs w:val="20"/>
          <w:shd w:val="clear" w:color="auto" w:fill="D9D9D9"/>
        </w:rPr>
        <w:sectPr w:rsidR="007F00B6" w:rsidRPr="007F00B6" w:rsidSect="006B4102">
          <w:footerReference w:type="default" r:id="rId16"/>
          <w:headerReference w:type="first" r:id="rId17"/>
          <w:footerReference w:type="first" r:id="rId18"/>
          <w:pgSz w:w="11907" w:h="16839" w:code="9"/>
          <w:pgMar w:top="1134" w:right="1134" w:bottom="1560" w:left="1134" w:header="454" w:footer="454" w:gutter="0"/>
          <w:cols w:space="708"/>
        </w:sectPr>
      </w:pPr>
    </w:p>
    <w:p w14:paraId="21EEAE6E" w14:textId="10728660" w:rsidR="0068755F" w:rsidRPr="00513FBA" w:rsidRDefault="0068755F" w:rsidP="0068755F">
      <w:pPr>
        <w:spacing w:after="160" w:line="280" w:lineRule="exact"/>
        <w:jc w:val="right"/>
        <w:rPr>
          <w:rFonts w:ascii="Arial" w:hAnsi="Arial" w:cs="Arial"/>
          <w:b/>
          <w:sz w:val="20"/>
          <w:szCs w:val="20"/>
          <w:shd w:val="clear" w:color="auto" w:fill="FFFFFF"/>
        </w:rPr>
      </w:pPr>
      <w:r w:rsidRPr="00513FBA">
        <w:rPr>
          <w:rFonts w:ascii="Arial" w:hAnsi="Arial" w:cs="Arial"/>
          <w:b/>
          <w:sz w:val="20"/>
          <w:szCs w:val="20"/>
          <w:shd w:val="clear" w:color="auto" w:fill="FFFFFF"/>
        </w:rPr>
        <w:lastRenderedPageBreak/>
        <w:t xml:space="preserve">OBRAZEC </w:t>
      </w:r>
      <w:r w:rsidR="00DF2392">
        <w:rPr>
          <w:rFonts w:ascii="Arial" w:hAnsi="Arial" w:cs="Arial"/>
          <w:b/>
          <w:sz w:val="20"/>
          <w:szCs w:val="20"/>
          <w:shd w:val="clear" w:color="auto" w:fill="FFFFFF"/>
        </w:rPr>
        <w:t>5</w:t>
      </w:r>
    </w:p>
    <w:p w14:paraId="5CA664FC" w14:textId="77777777" w:rsidR="0068755F" w:rsidRPr="00513FBA" w:rsidRDefault="0068755F" w:rsidP="0068755F">
      <w:pPr>
        <w:autoSpaceDE w:val="0"/>
        <w:autoSpaceDN w:val="0"/>
        <w:adjustRightInd w:val="0"/>
        <w:spacing w:after="160" w:line="252" w:lineRule="auto"/>
        <w:jc w:val="both"/>
        <w:rPr>
          <w:rFonts w:ascii="Arial" w:hAnsi="Arial" w:cs="Arial"/>
          <w:sz w:val="20"/>
          <w:szCs w:val="20"/>
        </w:rPr>
      </w:pPr>
      <w:r w:rsidRPr="00513FBA">
        <w:rPr>
          <w:rFonts w:ascii="Arial" w:hAnsi="Arial" w:cs="Arial"/>
          <w:sz w:val="20"/>
          <w:szCs w:val="20"/>
        </w:rPr>
        <w:t>PONUDNIK:</w:t>
      </w:r>
    </w:p>
    <w:p w14:paraId="767D0C22" w14:textId="77777777" w:rsidR="0068755F" w:rsidRPr="00513FBA" w:rsidRDefault="0068755F" w:rsidP="0068755F">
      <w:pPr>
        <w:autoSpaceDE w:val="0"/>
        <w:autoSpaceDN w:val="0"/>
        <w:adjustRightInd w:val="0"/>
        <w:spacing w:after="160" w:line="252" w:lineRule="auto"/>
        <w:jc w:val="both"/>
        <w:rPr>
          <w:rFonts w:ascii="Arial" w:hAnsi="Arial" w:cs="Arial"/>
          <w:sz w:val="20"/>
          <w:szCs w:val="20"/>
        </w:rPr>
      </w:pPr>
      <w:r w:rsidRPr="00513FBA">
        <w:rPr>
          <w:rFonts w:ascii="Arial" w:hAnsi="Arial" w:cs="Arial"/>
          <w:sz w:val="20"/>
          <w:szCs w:val="20"/>
        </w:rPr>
        <w:t>__________________________</w:t>
      </w:r>
    </w:p>
    <w:p w14:paraId="36476678" w14:textId="77777777" w:rsidR="0068755F" w:rsidRPr="00513FBA" w:rsidRDefault="0068755F" w:rsidP="0068755F">
      <w:pPr>
        <w:autoSpaceDE w:val="0"/>
        <w:autoSpaceDN w:val="0"/>
        <w:adjustRightInd w:val="0"/>
        <w:spacing w:after="160" w:line="252" w:lineRule="auto"/>
        <w:jc w:val="both"/>
        <w:rPr>
          <w:rFonts w:ascii="Arial" w:hAnsi="Arial" w:cs="Arial"/>
          <w:sz w:val="20"/>
          <w:szCs w:val="20"/>
        </w:rPr>
      </w:pPr>
      <w:r w:rsidRPr="00513FBA">
        <w:rPr>
          <w:rFonts w:ascii="Arial" w:hAnsi="Arial" w:cs="Arial"/>
          <w:sz w:val="20"/>
          <w:szCs w:val="20"/>
        </w:rPr>
        <w:t>__________________________</w:t>
      </w:r>
    </w:p>
    <w:p w14:paraId="6C32D5A5" w14:textId="77777777" w:rsidR="0068755F" w:rsidRPr="00513FBA" w:rsidRDefault="0068755F" w:rsidP="0068755F">
      <w:pPr>
        <w:autoSpaceDE w:val="0"/>
        <w:autoSpaceDN w:val="0"/>
        <w:adjustRightInd w:val="0"/>
        <w:spacing w:after="160" w:line="252" w:lineRule="auto"/>
        <w:jc w:val="both"/>
        <w:rPr>
          <w:rFonts w:ascii="Arial" w:hAnsi="Arial" w:cs="Arial"/>
          <w:sz w:val="20"/>
          <w:szCs w:val="20"/>
        </w:rPr>
      </w:pPr>
      <w:r w:rsidRPr="00513FBA">
        <w:rPr>
          <w:rFonts w:ascii="Arial" w:hAnsi="Arial" w:cs="Arial"/>
          <w:sz w:val="20"/>
          <w:szCs w:val="20"/>
        </w:rPr>
        <w:t>__________________________</w:t>
      </w:r>
    </w:p>
    <w:p w14:paraId="753B02CA" w14:textId="77777777" w:rsidR="0068755F" w:rsidRPr="00513FBA" w:rsidRDefault="0068755F" w:rsidP="0068755F">
      <w:pPr>
        <w:autoSpaceDE w:val="0"/>
        <w:autoSpaceDN w:val="0"/>
        <w:adjustRightInd w:val="0"/>
        <w:spacing w:after="160" w:line="252" w:lineRule="auto"/>
        <w:jc w:val="center"/>
        <w:rPr>
          <w:rFonts w:ascii="Arial" w:hAnsi="Arial" w:cs="Arial"/>
          <w:b/>
          <w:sz w:val="20"/>
          <w:szCs w:val="20"/>
          <w:shd w:val="clear" w:color="auto" w:fill="FFFFFF"/>
        </w:rPr>
      </w:pPr>
    </w:p>
    <w:p w14:paraId="73E6F64B" w14:textId="77777777" w:rsidR="0068755F" w:rsidRPr="00513FBA" w:rsidRDefault="0068755F" w:rsidP="0068755F">
      <w:pPr>
        <w:autoSpaceDE w:val="0"/>
        <w:autoSpaceDN w:val="0"/>
        <w:adjustRightInd w:val="0"/>
        <w:spacing w:after="160" w:line="252" w:lineRule="auto"/>
        <w:jc w:val="center"/>
        <w:rPr>
          <w:rFonts w:ascii="Arial" w:hAnsi="Arial" w:cs="Arial"/>
          <w:b/>
          <w:sz w:val="20"/>
          <w:szCs w:val="20"/>
          <w:shd w:val="clear" w:color="auto" w:fill="FFFFFF"/>
        </w:rPr>
      </w:pPr>
    </w:p>
    <w:p w14:paraId="7E837F46" w14:textId="77777777" w:rsidR="0068755F" w:rsidRPr="00513FBA" w:rsidRDefault="0068755F" w:rsidP="0068755F">
      <w:pPr>
        <w:autoSpaceDE w:val="0"/>
        <w:autoSpaceDN w:val="0"/>
        <w:adjustRightInd w:val="0"/>
        <w:spacing w:after="160" w:line="252" w:lineRule="auto"/>
        <w:jc w:val="center"/>
        <w:rPr>
          <w:rFonts w:ascii="Arial" w:hAnsi="Arial" w:cs="Arial"/>
          <w:b/>
          <w:sz w:val="20"/>
          <w:szCs w:val="20"/>
          <w:shd w:val="clear" w:color="auto" w:fill="FFFFFF"/>
        </w:rPr>
      </w:pPr>
    </w:p>
    <w:p w14:paraId="15B68D27" w14:textId="77777777" w:rsidR="0068755F" w:rsidRPr="00513FBA" w:rsidRDefault="0068755F" w:rsidP="0068755F">
      <w:pPr>
        <w:autoSpaceDE w:val="0"/>
        <w:autoSpaceDN w:val="0"/>
        <w:adjustRightInd w:val="0"/>
        <w:spacing w:after="160" w:line="252" w:lineRule="auto"/>
        <w:jc w:val="center"/>
        <w:rPr>
          <w:rFonts w:ascii="Arial" w:hAnsi="Arial" w:cs="Arial"/>
          <w:b/>
          <w:sz w:val="20"/>
          <w:szCs w:val="20"/>
          <w:shd w:val="clear" w:color="auto" w:fill="FFFFFF"/>
        </w:rPr>
      </w:pPr>
    </w:p>
    <w:p w14:paraId="1751DA3A" w14:textId="77777777" w:rsidR="0068755F" w:rsidRPr="00513FBA" w:rsidRDefault="0068755F" w:rsidP="0068755F">
      <w:pPr>
        <w:autoSpaceDE w:val="0"/>
        <w:autoSpaceDN w:val="0"/>
        <w:adjustRightInd w:val="0"/>
        <w:spacing w:after="160" w:line="252" w:lineRule="auto"/>
        <w:jc w:val="center"/>
        <w:rPr>
          <w:rFonts w:ascii="Arial" w:hAnsi="Arial" w:cs="Arial"/>
          <w:b/>
          <w:sz w:val="20"/>
          <w:szCs w:val="20"/>
        </w:rPr>
      </w:pPr>
      <w:r w:rsidRPr="00513FBA">
        <w:rPr>
          <w:rFonts w:ascii="Arial" w:hAnsi="Arial" w:cs="Arial"/>
          <w:b/>
          <w:sz w:val="20"/>
          <w:szCs w:val="20"/>
          <w:shd w:val="clear" w:color="auto" w:fill="FFFFFF"/>
        </w:rPr>
        <w:t>IZJAVA PONUDNIKA O POSREDOVANJU PODATKOV</w:t>
      </w:r>
    </w:p>
    <w:p w14:paraId="3A2D9A5E" w14:textId="77777777" w:rsidR="0068755F" w:rsidRPr="00513FBA" w:rsidRDefault="0068755F" w:rsidP="0068755F">
      <w:pPr>
        <w:autoSpaceDE w:val="0"/>
        <w:autoSpaceDN w:val="0"/>
        <w:adjustRightInd w:val="0"/>
        <w:spacing w:after="160" w:line="252" w:lineRule="auto"/>
        <w:jc w:val="center"/>
        <w:rPr>
          <w:rFonts w:ascii="Arial" w:hAnsi="Arial" w:cs="Arial"/>
          <w:b/>
          <w:sz w:val="20"/>
          <w:szCs w:val="20"/>
        </w:rPr>
      </w:pPr>
    </w:p>
    <w:p w14:paraId="0287E3F1" w14:textId="77777777" w:rsidR="0068755F" w:rsidRPr="00513FBA" w:rsidRDefault="0068755F" w:rsidP="0068755F">
      <w:pPr>
        <w:autoSpaceDE w:val="0"/>
        <w:autoSpaceDN w:val="0"/>
        <w:adjustRightInd w:val="0"/>
        <w:spacing w:after="160" w:line="252" w:lineRule="auto"/>
        <w:jc w:val="center"/>
        <w:rPr>
          <w:rFonts w:ascii="Arial" w:hAnsi="Arial" w:cs="Arial"/>
          <w:b/>
          <w:sz w:val="20"/>
          <w:szCs w:val="20"/>
        </w:rPr>
      </w:pPr>
    </w:p>
    <w:p w14:paraId="32403538" w14:textId="77777777" w:rsidR="0068755F" w:rsidRPr="00513FBA" w:rsidRDefault="0068755F" w:rsidP="0068755F">
      <w:pPr>
        <w:autoSpaceDE w:val="0"/>
        <w:autoSpaceDN w:val="0"/>
        <w:adjustRightInd w:val="0"/>
        <w:jc w:val="both"/>
        <w:rPr>
          <w:rFonts w:ascii="Arial" w:hAnsi="Arial" w:cs="Arial"/>
          <w:sz w:val="20"/>
          <w:szCs w:val="20"/>
        </w:rPr>
      </w:pPr>
      <w:r w:rsidRPr="00513FBA">
        <w:rPr>
          <w:rFonts w:ascii="Arial" w:hAnsi="Arial" w:cs="Arial"/>
          <w:sz w:val="20"/>
          <w:szCs w:val="20"/>
        </w:rPr>
        <w:t>Pod kazensko in materialno odgovornostjo izjavljamo, da bomo naročniku, na njegov poziv, v postopku javnega naročanja ali pri izvajanju javnega naročila, posredovali podatke o:</w:t>
      </w:r>
    </w:p>
    <w:p w14:paraId="644686AD" w14:textId="77777777" w:rsidR="0068755F" w:rsidRPr="00513FBA" w:rsidRDefault="0068755F" w:rsidP="002859E1">
      <w:pPr>
        <w:numPr>
          <w:ilvl w:val="0"/>
          <w:numId w:val="22"/>
        </w:numPr>
        <w:autoSpaceDE w:val="0"/>
        <w:autoSpaceDN w:val="0"/>
        <w:adjustRightInd w:val="0"/>
        <w:jc w:val="both"/>
        <w:rPr>
          <w:rFonts w:ascii="Arial" w:hAnsi="Arial" w:cs="Arial"/>
          <w:sz w:val="20"/>
          <w:szCs w:val="20"/>
        </w:rPr>
      </w:pPr>
      <w:r w:rsidRPr="00513FBA">
        <w:rPr>
          <w:rFonts w:ascii="Arial" w:hAnsi="Arial" w:cs="Arial"/>
          <w:sz w:val="20"/>
          <w:szCs w:val="20"/>
        </w:rPr>
        <w:t xml:space="preserve">svojih ustanoviteljih, družbenikih, vključno s tihimi družbeniki, delničarji, </w:t>
      </w:r>
      <w:proofErr w:type="spellStart"/>
      <w:r w:rsidRPr="00513FBA">
        <w:rPr>
          <w:rFonts w:ascii="Arial" w:hAnsi="Arial" w:cs="Arial"/>
          <w:sz w:val="20"/>
          <w:szCs w:val="20"/>
        </w:rPr>
        <w:t>komanditisti</w:t>
      </w:r>
      <w:proofErr w:type="spellEnd"/>
      <w:r w:rsidRPr="00513FBA">
        <w:rPr>
          <w:rFonts w:ascii="Arial" w:hAnsi="Arial" w:cs="Arial"/>
          <w:sz w:val="20"/>
          <w:szCs w:val="20"/>
        </w:rPr>
        <w:t xml:space="preserve"> ali drugih lastnikih in podatke o lastniških deležih navedenih oseb;</w:t>
      </w:r>
    </w:p>
    <w:p w14:paraId="00A989D2" w14:textId="77777777" w:rsidR="0068755F" w:rsidRPr="00513FBA" w:rsidRDefault="0068755F" w:rsidP="002859E1">
      <w:pPr>
        <w:numPr>
          <w:ilvl w:val="0"/>
          <w:numId w:val="22"/>
        </w:numPr>
        <w:autoSpaceDE w:val="0"/>
        <w:autoSpaceDN w:val="0"/>
        <w:adjustRightInd w:val="0"/>
        <w:jc w:val="both"/>
        <w:rPr>
          <w:rFonts w:ascii="Arial" w:hAnsi="Arial" w:cs="Arial"/>
          <w:sz w:val="20"/>
          <w:szCs w:val="20"/>
        </w:rPr>
      </w:pPr>
      <w:r w:rsidRPr="00513FBA">
        <w:rPr>
          <w:rFonts w:ascii="Arial" w:hAnsi="Arial" w:cs="Arial"/>
          <w:sz w:val="20"/>
          <w:szCs w:val="20"/>
        </w:rPr>
        <w:t>gospodarskih subjektih, za katere se glede na določbe zakona, ki ureja gospodarske družbe, šteje, da so z njim povezane družbe.</w:t>
      </w:r>
    </w:p>
    <w:p w14:paraId="0318F125" w14:textId="77777777" w:rsidR="0068755F" w:rsidRPr="00513FBA" w:rsidRDefault="0068755F" w:rsidP="002859E1">
      <w:pPr>
        <w:numPr>
          <w:ilvl w:val="0"/>
          <w:numId w:val="22"/>
        </w:numPr>
        <w:autoSpaceDE w:val="0"/>
        <w:autoSpaceDN w:val="0"/>
        <w:adjustRightInd w:val="0"/>
        <w:jc w:val="both"/>
        <w:rPr>
          <w:rFonts w:ascii="Arial" w:hAnsi="Arial" w:cs="Arial"/>
          <w:sz w:val="20"/>
          <w:szCs w:val="20"/>
        </w:rPr>
      </w:pPr>
      <w:r w:rsidRPr="00513FBA">
        <w:rPr>
          <w:rFonts w:ascii="Arial" w:hAnsi="Arial" w:cs="Arial"/>
          <w:sz w:val="20"/>
          <w:szCs w:val="20"/>
        </w:rPr>
        <w:t>udeležbi fizičnih in pravnih oseb v lastništvu ponudnika, vključno z udeležbo tihih družbenikov, ter o gospodarskih subjektih, za katere se glede na določbe zakona, ki ureja gospodarske družbe, šteje, da so povezane družbe s ponudnikom.</w:t>
      </w:r>
    </w:p>
    <w:p w14:paraId="6EE7C03A" w14:textId="77777777" w:rsidR="0068755F" w:rsidRPr="00513FBA" w:rsidRDefault="0068755F" w:rsidP="0068755F">
      <w:pPr>
        <w:autoSpaceDE w:val="0"/>
        <w:autoSpaceDN w:val="0"/>
        <w:adjustRightInd w:val="0"/>
        <w:ind w:left="360"/>
        <w:jc w:val="both"/>
        <w:rPr>
          <w:rFonts w:ascii="Arial" w:hAnsi="Arial" w:cs="Arial"/>
          <w:sz w:val="20"/>
          <w:szCs w:val="20"/>
        </w:rPr>
      </w:pPr>
    </w:p>
    <w:p w14:paraId="4BC667B7" w14:textId="77777777" w:rsidR="0068755F" w:rsidRPr="00513FBA" w:rsidRDefault="0068755F" w:rsidP="0068755F">
      <w:pPr>
        <w:autoSpaceDE w:val="0"/>
        <w:autoSpaceDN w:val="0"/>
        <w:adjustRightInd w:val="0"/>
        <w:jc w:val="both"/>
        <w:rPr>
          <w:rFonts w:ascii="Arial" w:hAnsi="Arial" w:cs="Arial"/>
          <w:sz w:val="20"/>
          <w:szCs w:val="20"/>
        </w:rPr>
      </w:pPr>
      <w:r w:rsidRPr="00513FBA">
        <w:rPr>
          <w:rFonts w:ascii="Arial" w:hAnsi="Arial" w:cs="Arial"/>
          <w:sz w:val="20"/>
          <w:szCs w:val="20"/>
        </w:rPr>
        <w:t>Podatke bomo naročniku posredovali v roku 8 (osmih) dni, od dneva prejema poziva.</w:t>
      </w:r>
    </w:p>
    <w:p w14:paraId="1585C5B4" w14:textId="540F769A" w:rsidR="0068755F" w:rsidRDefault="0068755F" w:rsidP="0068755F">
      <w:pPr>
        <w:autoSpaceDE w:val="0"/>
        <w:autoSpaceDN w:val="0"/>
        <w:adjustRightInd w:val="0"/>
        <w:spacing w:after="160" w:line="252" w:lineRule="auto"/>
        <w:jc w:val="right"/>
        <w:rPr>
          <w:rFonts w:ascii="Arial" w:hAnsi="Arial" w:cs="Arial"/>
          <w:sz w:val="20"/>
          <w:szCs w:val="20"/>
        </w:rPr>
      </w:pPr>
    </w:p>
    <w:p w14:paraId="7045CF61" w14:textId="77777777" w:rsidR="00B35B3B" w:rsidRPr="00513FBA" w:rsidRDefault="00B35B3B" w:rsidP="0068755F">
      <w:pPr>
        <w:autoSpaceDE w:val="0"/>
        <w:autoSpaceDN w:val="0"/>
        <w:adjustRightInd w:val="0"/>
        <w:spacing w:after="160" w:line="252" w:lineRule="auto"/>
        <w:jc w:val="right"/>
        <w:rPr>
          <w:rFonts w:ascii="Arial" w:hAnsi="Arial" w:cs="Arial"/>
          <w:sz w:val="20"/>
          <w:szCs w:val="20"/>
        </w:rPr>
      </w:pPr>
    </w:p>
    <w:p w14:paraId="47FE4549" w14:textId="77777777" w:rsidR="0068755F" w:rsidRPr="00513FBA" w:rsidRDefault="0068755F" w:rsidP="0068755F">
      <w:pPr>
        <w:autoSpaceDE w:val="0"/>
        <w:autoSpaceDN w:val="0"/>
        <w:adjustRightInd w:val="0"/>
        <w:spacing w:after="160" w:line="252" w:lineRule="auto"/>
        <w:jc w:val="right"/>
        <w:rPr>
          <w:rFonts w:ascii="Arial" w:hAnsi="Arial" w:cs="Arial"/>
          <w:sz w:val="20"/>
          <w:szCs w:val="20"/>
        </w:rPr>
      </w:pPr>
    </w:p>
    <w:p w14:paraId="00B4D285" w14:textId="1401214A" w:rsidR="0068755F" w:rsidRPr="00513FBA" w:rsidRDefault="0068755F" w:rsidP="00FC6E6C">
      <w:pPr>
        <w:autoSpaceDE w:val="0"/>
        <w:autoSpaceDN w:val="0"/>
        <w:adjustRightInd w:val="0"/>
        <w:spacing w:after="160" w:line="252" w:lineRule="auto"/>
        <w:rPr>
          <w:rFonts w:ascii="Arial" w:hAnsi="Arial" w:cs="Arial"/>
          <w:sz w:val="20"/>
          <w:szCs w:val="20"/>
        </w:rPr>
      </w:pPr>
      <w:r w:rsidRPr="00513FBA">
        <w:rPr>
          <w:rFonts w:ascii="Arial" w:hAnsi="Arial" w:cs="Arial"/>
          <w:noProof/>
          <w:sz w:val="20"/>
          <w:szCs w:val="20"/>
        </w:rPr>
        <w:t>Kraj in datum:</w:t>
      </w:r>
      <w:r w:rsidRPr="00513FBA">
        <w:rPr>
          <w:rFonts w:ascii="Arial" w:hAnsi="Arial" w:cs="Arial"/>
          <w:noProof/>
          <w:sz w:val="20"/>
          <w:szCs w:val="20"/>
        </w:rPr>
        <w:tab/>
      </w:r>
      <w:r w:rsidRPr="00513FBA">
        <w:rPr>
          <w:rFonts w:ascii="Arial" w:hAnsi="Arial" w:cs="Arial"/>
          <w:noProof/>
          <w:sz w:val="20"/>
          <w:szCs w:val="20"/>
        </w:rPr>
        <w:tab/>
      </w:r>
      <w:r w:rsidRPr="00513FBA">
        <w:rPr>
          <w:rFonts w:ascii="Arial" w:hAnsi="Arial" w:cs="Arial"/>
          <w:noProof/>
          <w:sz w:val="20"/>
          <w:szCs w:val="20"/>
        </w:rPr>
        <w:tab/>
        <w:t xml:space="preserve"> </w:t>
      </w:r>
      <w:r w:rsidRPr="00513FBA">
        <w:rPr>
          <w:rFonts w:ascii="Arial" w:hAnsi="Arial" w:cs="Arial"/>
          <w:noProof/>
          <w:sz w:val="20"/>
          <w:szCs w:val="20"/>
        </w:rPr>
        <w:tab/>
      </w:r>
      <w:r w:rsidRPr="00513FBA">
        <w:rPr>
          <w:rFonts w:ascii="Arial" w:hAnsi="Arial" w:cs="Arial"/>
          <w:noProof/>
          <w:sz w:val="20"/>
          <w:szCs w:val="20"/>
        </w:rPr>
        <w:tab/>
      </w:r>
      <w:r w:rsidR="00FC6E6C">
        <w:rPr>
          <w:rFonts w:ascii="Arial" w:hAnsi="Arial" w:cs="Arial"/>
          <w:noProof/>
          <w:sz w:val="20"/>
          <w:szCs w:val="20"/>
        </w:rPr>
        <w:t>Ž</w:t>
      </w:r>
      <w:r w:rsidRPr="00513FBA">
        <w:rPr>
          <w:rFonts w:ascii="Arial" w:hAnsi="Arial" w:cs="Arial"/>
          <w:noProof/>
          <w:sz w:val="20"/>
          <w:szCs w:val="20"/>
        </w:rPr>
        <w:t>ig</w:t>
      </w:r>
      <w:r w:rsidR="00FC6E6C">
        <w:rPr>
          <w:rFonts w:ascii="Arial" w:hAnsi="Arial" w:cs="Arial"/>
          <w:noProof/>
          <w:sz w:val="20"/>
          <w:szCs w:val="20"/>
        </w:rPr>
        <w:t xml:space="preserve">:         </w:t>
      </w:r>
      <w:r w:rsidRPr="00513FBA">
        <w:rPr>
          <w:rFonts w:ascii="Arial" w:hAnsi="Arial" w:cs="Arial"/>
          <w:noProof/>
          <w:sz w:val="20"/>
          <w:szCs w:val="20"/>
        </w:rPr>
        <w:tab/>
      </w:r>
      <w:r w:rsidRPr="00513FBA">
        <w:rPr>
          <w:rFonts w:ascii="Arial" w:hAnsi="Arial" w:cs="Arial"/>
          <w:noProof/>
          <w:sz w:val="20"/>
          <w:szCs w:val="20"/>
        </w:rPr>
        <w:tab/>
      </w:r>
      <w:r w:rsidRPr="00513FBA">
        <w:rPr>
          <w:rFonts w:ascii="Arial" w:hAnsi="Arial" w:cs="Arial"/>
          <w:noProof/>
          <w:sz w:val="20"/>
          <w:szCs w:val="20"/>
        </w:rPr>
        <w:tab/>
      </w:r>
      <w:r w:rsidRPr="00513FBA">
        <w:rPr>
          <w:rFonts w:ascii="Arial" w:hAnsi="Arial" w:cs="Arial"/>
          <w:noProof/>
          <w:sz w:val="20"/>
          <w:szCs w:val="20"/>
        </w:rPr>
        <w:tab/>
        <w:t>Podpis:</w:t>
      </w:r>
    </w:p>
    <w:p w14:paraId="33FCF95B" w14:textId="77777777" w:rsidR="0068755F" w:rsidRPr="00513FBA" w:rsidRDefault="0068755F" w:rsidP="0068755F">
      <w:pPr>
        <w:autoSpaceDE w:val="0"/>
        <w:autoSpaceDN w:val="0"/>
        <w:adjustRightInd w:val="0"/>
        <w:spacing w:after="160" w:line="252" w:lineRule="auto"/>
        <w:jc w:val="right"/>
        <w:rPr>
          <w:rFonts w:ascii="Arial" w:hAnsi="Arial" w:cs="Arial"/>
          <w:sz w:val="20"/>
          <w:szCs w:val="20"/>
        </w:rPr>
      </w:pPr>
    </w:p>
    <w:p w14:paraId="0AF6E504" w14:textId="77777777" w:rsidR="0068755F" w:rsidRPr="00513FBA" w:rsidRDefault="0068755F" w:rsidP="0068755F">
      <w:pPr>
        <w:autoSpaceDE w:val="0"/>
        <w:autoSpaceDN w:val="0"/>
        <w:adjustRightInd w:val="0"/>
        <w:spacing w:after="160" w:line="252" w:lineRule="auto"/>
        <w:jc w:val="right"/>
        <w:rPr>
          <w:rFonts w:ascii="Arial" w:hAnsi="Arial" w:cs="Arial"/>
          <w:sz w:val="20"/>
          <w:szCs w:val="20"/>
        </w:rPr>
      </w:pPr>
    </w:p>
    <w:p w14:paraId="3CBC77F9" w14:textId="77777777" w:rsidR="0068755F" w:rsidRPr="00513FBA" w:rsidRDefault="0068755F" w:rsidP="0068755F">
      <w:pPr>
        <w:spacing w:after="160" w:line="252" w:lineRule="auto"/>
        <w:jc w:val="both"/>
        <w:rPr>
          <w:rFonts w:ascii="Arial" w:hAnsi="Arial" w:cs="Arial"/>
          <w:sz w:val="20"/>
          <w:szCs w:val="20"/>
        </w:rPr>
      </w:pPr>
    </w:p>
    <w:p w14:paraId="25535F6B" w14:textId="37DE3A0C" w:rsidR="0068755F" w:rsidRDefault="0068755F" w:rsidP="0068755F">
      <w:pPr>
        <w:keepLines/>
        <w:spacing w:line="280" w:lineRule="exact"/>
        <w:jc w:val="center"/>
        <w:rPr>
          <w:rFonts w:ascii="Arial" w:hAnsi="Arial" w:cs="Arial"/>
          <w:sz w:val="20"/>
          <w:szCs w:val="20"/>
          <w:lang w:val="x-none" w:eastAsia="x-none"/>
        </w:rPr>
      </w:pPr>
    </w:p>
    <w:p w14:paraId="6365AC95" w14:textId="4E9AC23E" w:rsidR="00916166" w:rsidRDefault="00916166" w:rsidP="0068755F">
      <w:pPr>
        <w:keepLines/>
        <w:spacing w:line="280" w:lineRule="exact"/>
        <w:jc w:val="center"/>
        <w:rPr>
          <w:rFonts w:ascii="Arial" w:hAnsi="Arial" w:cs="Arial"/>
          <w:sz w:val="20"/>
          <w:szCs w:val="20"/>
          <w:lang w:val="x-none" w:eastAsia="x-none"/>
        </w:rPr>
      </w:pPr>
    </w:p>
    <w:p w14:paraId="221AB6DE" w14:textId="75E61D2A" w:rsidR="00916166" w:rsidRDefault="00916166" w:rsidP="0068755F">
      <w:pPr>
        <w:keepLines/>
        <w:spacing w:line="280" w:lineRule="exact"/>
        <w:jc w:val="center"/>
        <w:rPr>
          <w:rFonts w:ascii="Arial" w:hAnsi="Arial" w:cs="Arial"/>
          <w:sz w:val="20"/>
          <w:szCs w:val="20"/>
          <w:lang w:val="x-none" w:eastAsia="x-none"/>
        </w:rPr>
      </w:pPr>
    </w:p>
    <w:p w14:paraId="17F9CF25" w14:textId="658C6DB8" w:rsidR="00916166" w:rsidRDefault="00916166" w:rsidP="0068755F">
      <w:pPr>
        <w:keepLines/>
        <w:spacing w:line="280" w:lineRule="exact"/>
        <w:jc w:val="center"/>
        <w:rPr>
          <w:rFonts w:ascii="Arial" w:hAnsi="Arial" w:cs="Arial"/>
          <w:sz w:val="20"/>
          <w:szCs w:val="20"/>
          <w:lang w:val="x-none" w:eastAsia="x-none"/>
        </w:rPr>
      </w:pPr>
    </w:p>
    <w:p w14:paraId="575A1D49" w14:textId="37225382" w:rsidR="00916166" w:rsidRDefault="00916166" w:rsidP="0068755F">
      <w:pPr>
        <w:keepLines/>
        <w:spacing w:line="280" w:lineRule="exact"/>
        <w:jc w:val="center"/>
        <w:rPr>
          <w:rFonts w:ascii="Arial" w:hAnsi="Arial" w:cs="Arial"/>
          <w:sz w:val="20"/>
          <w:szCs w:val="20"/>
          <w:lang w:val="x-none" w:eastAsia="x-none"/>
        </w:rPr>
      </w:pPr>
    </w:p>
    <w:p w14:paraId="3AEA81D6" w14:textId="5183BFE4" w:rsidR="00916166" w:rsidRDefault="00916166" w:rsidP="0068755F">
      <w:pPr>
        <w:keepLines/>
        <w:spacing w:line="280" w:lineRule="exact"/>
        <w:jc w:val="center"/>
        <w:rPr>
          <w:rFonts w:ascii="Arial" w:hAnsi="Arial" w:cs="Arial"/>
          <w:sz w:val="20"/>
          <w:szCs w:val="20"/>
          <w:lang w:val="x-none" w:eastAsia="x-none"/>
        </w:rPr>
      </w:pPr>
    </w:p>
    <w:p w14:paraId="46655CCD" w14:textId="77777777" w:rsidR="00916166" w:rsidRPr="00513FBA" w:rsidRDefault="00916166" w:rsidP="0068755F">
      <w:pPr>
        <w:keepLines/>
        <w:spacing w:line="280" w:lineRule="exact"/>
        <w:jc w:val="center"/>
        <w:rPr>
          <w:rFonts w:ascii="Arial" w:hAnsi="Arial" w:cs="Arial"/>
          <w:sz w:val="20"/>
          <w:szCs w:val="20"/>
          <w:lang w:val="x-none" w:eastAsia="x-none"/>
        </w:rPr>
      </w:pPr>
    </w:p>
    <w:p w14:paraId="0A804079" w14:textId="77777777" w:rsidR="0068755F" w:rsidRPr="00513FBA" w:rsidRDefault="0068755F" w:rsidP="0068755F">
      <w:pPr>
        <w:tabs>
          <w:tab w:val="left" w:pos="864"/>
        </w:tabs>
        <w:spacing w:after="160" w:line="252" w:lineRule="auto"/>
        <w:ind w:right="-752"/>
        <w:jc w:val="both"/>
        <w:rPr>
          <w:rFonts w:ascii="Arial" w:hAnsi="Arial" w:cs="Arial"/>
          <w:b/>
          <w:sz w:val="20"/>
          <w:szCs w:val="20"/>
        </w:rPr>
      </w:pPr>
    </w:p>
    <w:p w14:paraId="75362910" w14:textId="77777777" w:rsidR="0068755F" w:rsidRPr="00513FBA" w:rsidRDefault="0068755F" w:rsidP="0068755F">
      <w:pPr>
        <w:autoSpaceDE w:val="0"/>
        <w:autoSpaceDN w:val="0"/>
        <w:adjustRightInd w:val="0"/>
        <w:spacing w:after="160" w:line="252" w:lineRule="auto"/>
        <w:jc w:val="right"/>
        <w:rPr>
          <w:rFonts w:ascii="Arial" w:hAnsi="Arial" w:cs="Arial"/>
          <w:b/>
          <w:sz w:val="20"/>
          <w:szCs w:val="20"/>
        </w:rPr>
      </w:pPr>
    </w:p>
    <w:p w14:paraId="4FFFB361" w14:textId="227C8DE8" w:rsidR="0068755F" w:rsidRPr="00513FBA" w:rsidRDefault="0068755F" w:rsidP="0068755F">
      <w:pPr>
        <w:autoSpaceDE w:val="0"/>
        <w:autoSpaceDN w:val="0"/>
        <w:adjustRightInd w:val="0"/>
        <w:spacing w:after="160" w:line="252" w:lineRule="auto"/>
        <w:jc w:val="right"/>
        <w:rPr>
          <w:rFonts w:ascii="Arial" w:hAnsi="Arial" w:cs="Arial"/>
          <w:b/>
          <w:sz w:val="20"/>
          <w:szCs w:val="20"/>
        </w:rPr>
      </w:pPr>
    </w:p>
    <w:p w14:paraId="1F9173E5" w14:textId="3968CE78" w:rsidR="0068755F" w:rsidRPr="00513FBA" w:rsidRDefault="0068755F" w:rsidP="0068755F">
      <w:pPr>
        <w:autoSpaceDE w:val="0"/>
        <w:autoSpaceDN w:val="0"/>
        <w:adjustRightInd w:val="0"/>
        <w:spacing w:after="160" w:line="252" w:lineRule="auto"/>
        <w:jc w:val="right"/>
        <w:rPr>
          <w:rFonts w:ascii="Arial" w:hAnsi="Arial" w:cs="Arial"/>
          <w:b/>
          <w:sz w:val="20"/>
          <w:szCs w:val="20"/>
        </w:rPr>
      </w:pPr>
      <w:r w:rsidRPr="00513FBA">
        <w:rPr>
          <w:rFonts w:ascii="Arial" w:hAnsi="Arial" w:cs="Arial"/>
          <w:b/>
          <w:sz w:val="20"/>
          <w:szCs w:val="20"/>
        </w:rPr>
        <w:lastRenderedPageBreak/>
        <w:t xml:space="preserve">OBRAZEC </w:t>
      </w:r>
      <w:r w:rsidR="00DE1EA1">
        <w:rPr>
          <w:rFonts w:ascii="Arial" w:hAnsi="Arial" w:cs="Arial"/>
          <w:b/>
          <w:sz w:val="20"/>
          <w:szCs w:val="20"/>
        </w:rPr>
        <w:t>6</w:t>
      </w:r>
    </w:p>
    <w:p w14:paraId="2A17E1FF" w14:textId="77777777" w:rsidR="0068755F" w:rsidRPr="00513FBA" w:rsidRDefault="0068755F" w:rsidP="0068755F">
      <w:pPr>
        <w:spacing w:after="160"/>
        <w:jc w:val="both"/>
        <w:rPr>
          <w:rFonts w:ascii="Arial" w:hAnsi="Arial" w:cs="Arial"/>
          <w:b/>
          <w:sz w:val="20"/>
          <w:szCs w:val="20"/>
          <w:lang w:val="x-none" w:eastAsia="x-none"/>
        </w:rPr>
      </w:pPr>
    </w:p>
    <w:p w14:paraId="7145CA40" w14:textId="77777777" w:rsidR="0068755F" w:rsidRPr="00513FBA" w:rsidRDefault="0068755F" w:rsidP="0068755F">
      <w:pPr>
        <w:autoSpaceDE w:val="0"/>
        <w:autoSpaceDN w:val="0"/>
        <w:adjustRightInd w:val="0"/>
        <w:spacing w:after="160" w:line="252" w:lineRule="auto"/>
        <w:jc w:val="both"/>
        <w:rPr>
          <w:rFonts w:ascii="Arial" w:hAnsi="Arial" w:cs="Arial"/>
          <w:sz w:val="20"/>
          <w:szCs w:val="20"/>
        </w:rPr>
      </w:pPr>
      <w:r w:rsidRPr="00513FBA">
        <w:rPr>
          <w:rFonts w:ascii="Arial" w:hAnsi="Arial" w:cs="Arial"/>
          <w:sz w:val="20"/>
          <w:szCs w:val="20"/>
        </w:rPr>
        <w:t>PONUDNIK:</w:t>
      </w:r>
    </w:p>
    <w:p w14:paraId="1D6CF88E" w14:textId="77777777" w:rsidR="0068755F" w:rsidRPr="00513FBA" w:rsidRDefault="0068755F" w:rsidP="0068755F">
      <w:pPr>
        <w:autoSpaceDE w:val="0"/>
        <w:autoSpaceDN w:val="0"/>
        <w:adjustRightInd w:val="0"/>
        <w:spacing w:after="160" w:line="252" w:lineRule="auto"/>
        <w:jc w:val="both"/>
        <w:rPr>
          <w:rFonts w:ascii="Arial" w:hAnsi="Arial" w:cs="Arial"/>
          <w:sz w:val="20"/>
          <w:szCs w:val="20"/>
        </w:rPr>
      </w:pPr>
      <w:r w:rsidRPr="00513FBA">
        <w:rPr>
          <w:rFonts w:ascii="Arial" w:hAnsi="Arial" w:cs="Arial"/>
          <w:sz w:val="20"/>
          <w:szCs w:val="20"/>
        </w:rPr>
        <w:t>__________________________</w:t>
      </w:r>
    </w:p>
    <w:p w14:paraId="78882A70" w14:textId="77777777" w:rsidR="0068755F" w:rsidRPr="00513FBA" w:rsidRDefault="0068755F" w:rsidP="0068755F">
      <w:pPr>
        <w:autoSpaceDE w:val="0"/>
        <w:autoSpaceDN w:val="0"/>
        <w:adjustRightInd w:val="0"/>
        <w:spacing w:after="160" w:line="252" w:lineRule="auto"/>
        <w:jc w:val="both"/>
        <w:rPr>
          <w:rFonts w:ascii="Arial" w:hAnsi="Arial" w:cs="Arial"/>
          <w:sz w:val="20"/>
          <w:szCs w:val="20"/>
        </w:rPr>
      </w:pPr>
      <w:r w:rsidRPr="00513FBA">
        <w:rPr>
          <w:rFonts w:ascii="Arial" w:hAnsi="Arial" w:cs="Arial"/>
          <w:sz w:val="20"/>
          <w:szCs w:val="20"/>
        </w:rPr>
        <w:t>__________________________</w:t>
      </w:r>
    </w:p>
    <w:p w14:paraId="1AD0F623" w14:textId="77777777" w:rsidR="0068755F" w:rsidRPr="00513FBA" w:rsidRDefault="0068755F" w:rsidP="0068755F">
      <w:pPr>
        <w:autoSpaceDE w:val="0"/>
        <w:autoSpaceDN w:val="0"/>
        <w:adjustRightInd w:val="0"/>
        <w:spacing w:after="160" w:line="252" w:lineRule="auto"/>
        <w:jc w:val="both"/>
        <w:rPr>
          <w:rFonts w:ascii="Arial" w:hAnsi="Arial" w:cs="Arial"/>
          <w:sz w:val="20"/>
          <w:szCs w:val="20"/>
        </w:rPr>
      </w:pPr>
      <w:r w:rsidRPr="00513FBA">
        <w:rPr>
          <w:rFonts w:ascii="Arial" w:hAnsi="Arial" w:cs="Arial"/>
          <w:sz w:val="20"/>
          <w:szCs w:val="20"/>
        </w:rPr>
        <w:t>__________________________</w:t>
      </w:r>
    </w:p>
    <w:p w14:paraId="5D7F6279" w14:textId="77777777" w:rsidR="0068755F" w:rsidRPr="00513FBA" w:rsidRDefault="0068755F" w:rsidP="0068755F">
      <w:pPr>
        <w:autoSpaceDE w:val="0"/>
        <w:autoSpaceDN w:val="0"/>
        <w:adjustRightInd w:val="0"/>
        <w:spacing w:after="160" w:line="252" w:lineRule="auto"/>
        <w:jc w:val="both"/>
        <w:rPr>
          <w:rFonts w:ascii="Arial" w:hAnsi="Arial" w:cs="Arial"/>
          <w:b/>
          <w:sz w:val="20"/>
          <w:szCs w:val="20"/>
        </w:rPr>
      </w:pPr>
    </w:p>
    <w:p w14:paraId="7AF199EA" w14:textId="77777777" w:rsidR="0068755F" w:rsidRPr="00513FBA" w:rsidRDefault="0068755F" w:rsidP="0068755F">
      <w:pPr>
        <w:autoSpaceDE w:val="0"/>
        <w:autoSpaceDN w:val="0"/>
        <w:adjustRightInd w:val="0"/>
        <w:spacing w:after="160" w:line="252" w:lineRule="auto"/>
        <w:jc w:val="both"/>
        <w:rPr>
          <w:rFonts w:ascii="Arial" w:hAnsi="Arial" w:cs="Arial"/>
          <w:b/>
          <w:sz w:val="20"/>
          <w:szCs w:val="20"/>
        </w:rPr>
      </w:pPr>
    </w:p>
    <w:p w14:paraId="21AA9DAC" w14:textId="77777777" w:rsidR="0068755F" w:rsidRPr="00513FBA" w:rsidRDefault="0068755F" w:rsidP="0068755F">
      <w:pPr>
        <w:autoSpaceDE w:val="0"/>
        <w:autoSpaceDN w:val="0"/>
        <w:adjustRightInd w:val="0"/>
        <w:spacing w:after="160" w:line="252" w:lineRule="auto"/>
        <w:jc w:val="both"/>
        <w:rPr>
          <w:rFonts w:ascii="Arial" w:hAnsi="Arial" w:cs="Arial"/>
          <w:sz w:val="20"/>
          <w:szCs w:val="20"/>
        </w:rPr>
      </w:pPr>
    </w:p>
    <w:p w14:paraId="296F861C" w14:textId="77777777" w:rsidR="0068755F" w:rsidRPr="00513FBA" w:rsidRDefault="0068755F" w:rsidP="0068755F">
      <w:pPr>
        <w:spacing w:after="160" w:line="276" w:lineRule="auto"/>
        <w:jc w:val="center"/>
        <w:rPr>
          <w:rFonts w:ascii="Arial" w:hAnsi="Arial" w:cs="Arial"/>
          <w:b/>
          <w:sz w:val="20"/>
          <w:szCs w:val="20"/>
        </w:rPr>
      </w:pPr>
      <w:r w:rsidRPr="00513FBA">
        <w:rPr>
          <w:rFonts w:ascii="Arial" w:hAnsi="Arial" w:cs="Arial"/>
          <w:b/>
          <w:sz w:val="20"/>
          <w:szCs w:val="20"/>
        </w:rPr>
        <w:t>IZJAVA</w:t>
      </w:r>
    </w:p>
    <w:p w14:paraId="3678A39C" w14:textId="77777777" w:rsidR="0068755F" w:rsidRPr="00513FBA" w:rsidRDefault="0068755F" w:rsidP="0068755F">
      <w:pPr>
        <w:spacing w:after="160" w:line="276" w:lineRule="auto"/>
        <w:jc w:val="center"/>
        <w:rPr>
          <w:rFonts w:ascii="Arial" w:hAnsi="Arial" w:cs="Arial"/>
          <w:b/>
          <w:sz w:val="20"/>
          <w:szCs w:val="20"/>
        </w:rPr>
      </w:pPr>
    </w:p>
    <w:p w14:paraId="4D295D6E" w14:textId="5B0CCB71" w:rsidR="0068755F" w:rsidRPr="00EE747C" w:rsidRDefault="0068755F" w:rsidP="0068755F">
      <w:pPr>
        <w:autoSpaceDE w:val="0"/>
        <w:autoSpaceDN w:val="0"/>
        <w:adjustRightInd w:val="0"/>
        <w:jc w:val="both"/>
        <w:rPr>
          <w:rFonts w:ascii="Arial" w:hAnsi="Arial" w:cs="Arial"/>
          <w:sz w:val="20"/>
          <w:szCs w:val="20"/>
        </w:rPr>
      </w:pPr>
      <w:r w:rsidRPr="00EE747C">
        <w:rPr>
          <w:rFonts w:ascii="Arial" w:hAnsi="Arial" w:cs="Arial"/>
          <w:sz w:val="20"/>
          <w:szCs w:val="20"/>
        </w:rPr>
        <w:t>V zvezi z javnim naročilom za oddajo naročila »</w:t>
      </w:r>
      <w:r w:rsidR="00F844FB" w:rsidRPr="00EE747C">
        <w:rPr>
          <w:rFonts w:ascii="Arial" w:hAnsi="Arial" w:cs="Arial"/>
          <w:sz w:val="20"/>
          <w:szCs w:val="20"/>
        </w:rPr>
        <w:t>Najem vozil za obdobje 4 (š</w:t>
      </w:r>
      <w:r w:rsidR="004510C7" w:rsidRPr="00EE747C">
        <w:rPr>
          <w:rFonts w:ascii="Arial" w:hAnsi="Arial" w:cs="Arial"/>
          <w:sz w:val="20"/>
          <w:szCs w:val="20"/>
        </w:rPr>
        <w:t>t</w:t>
      </w:r>
      <w:r w:rsidR="00F844FB" w:rsidRPr="00EE747C">
        <w:rPr>
          <w:rFonts w:ascii="Arial" w:hAnsi="Arial" w:cs="Arial"/>
          <w:sz w:val="20"/>
          <w:szCs w:val="20"/>
        </w:rPr>
        <w:t>irih) let</w:t>
      </w:r>
      <w:r w:rsidRPr="00EE747C">
        <w:rPr>
          <w:rFonts w:ascii="Arial" w:hAnsi="Arial" w:cs="Arial"/>
          <w:sz w:val="20"/>
          <w:szCs w:val="20"/>
        </w:rPr>
        <w:t>«,</w:t>
      </w:r>
      <w:r w:rsidRPr="00EE747C">
        <w:rPr>
          <w:rFonts w:ascii="Arial" w:hAnsi="Arial" w:cs="Arial"/>
          <w:bCs/>
          <w:sz w:val="20"/>
          <w:szCs w:val="20"/>
        </w:rPr>
        <w:t xml:space="preserve"> </w:t>
      </w:r>
      <w:r w:rsidRPr="00EE747C">
        <w:rPr>
          <w:rFonts w:ascii="Arial" w:hAnsi="Arial" w:cs="Arial"/>
          <w:sz w:val="20"/>
          <w:szCs w:val="20"/>
        </w:rPr>
        <w:t>pod kazensko in materialno odgovornostjo izjavljamo, da ne nastopamo s podizvajalci.</w:t>
      </w:r>
    </w:p>
    <w:p w14:paraId="46F222EC" w14:textId="77777777" w:rsidR="0068755F" w:rsidRPr="00EE747C" w:rsidRDefault="0068755F" w:rsidP="0068755F">
      <w:pPr>
        <w:autoSpaceDE w:val="0"/>
        <w:autoSpaceDN w:val="0"/>
        <w:adjustRightInd w:val="0"/>
        <w:spacing w:after="160" w:line="276" w:lineRule="auto"/>
        <w:jc w:val="both"/>
        <w:rPr>
          <w:rFonts w:ascii="Arial" w:hAnsi="Arial" w:cs="Arial"/>
          <w:sz w:val="20"/>
          <w:szCs w:val="20"/>
        </w:rPr>
      </w:pPr>
    </w:p>
    <w:p w14:paraId="52328908" w14:textId="77777777" w:rsidR="0068755F" w:rsidRPr="00EE747C" w:rsidRDefault="0068755F" w:rsidP="0068755F">
      <w:pPr>
        <w:autoSpaceDE w:val="0"/>
        <w:autoSpaceDN w:val="0"/>
        <w:adjustRightInd w:val="0"/>
        <w:spacing w:after="160" w:line="276" w:lineRule="auto"/>
        <w:jc w:val="both"/>
        <w:rPr>
          <w:rFonts w:ascii="Arial" w:hAnsi="Arial" w:cs="Arial"/>
          <w:sz w:val="20"/>
          <w:szCs w:val="20"/>
        </w:rPr>
      </w:pPr>
    </w:p>
    <w:p w14:paraId="77BFD4D0" w14:textId="77777777" w:rsidR="0068755F" w:rsidRPr="00EE747C" w:rsidRDefault="0068755F" w:rsidP="0068755F">
      <w:pPr>
        <w:autoSpaceDE w:val="0"/>
        <w:autoSpaceDN w:val="0"/>
        <w:adjustRightInd w:val="0"/>
        <w:spacing w:after="160" w:line="276" w:lineRule="auto"/>
        <w:jc w:val="both"/>
        <w:rPr>
          <w:rFonts w:ascii="Arial" w:hAnsi="Arial" w:cs="Arial"/>
          <w:b/>
          <w:sz w:val="20"/>
          <w:szCs w:val="20"/>
        </w:rPr>
      </w:pPr>
    </w:p>
    <w:p w14:paraId="155438C2" w14:textId="77777777" w:rsidR="0068755F" w:rsidRPr="00EE747C" w:rsidRDefault="0068755F" w:rsidP="0068755F">
      <w:pPr>
        <w:autoSpaceDE w:val="0"/>
        <w:autoSpaceDN w:val="0"/>
        <w:adjustRightInd w:val="0"/>
        <w:spacing w:after="160" w:line="276" w:lineRule="auto"/>
        <w:jc w:val="both"/>
        <w:rPr>
          <w:rFonts w:ascii="Arial" w:hAnsi="Arial" w:cs="Arial"/>
          <w:b/>
          <w:sz w:val="20"/>
          <w:szCs w:val="20"/>
        </w:rPr>
      </w:pPr>
    </w:p>
    <w:p w14:paraId="5B12346E" w14:textId="77777777" w:rsidR="0068755F" w:rsidRPr="00EE747C" w:rsidRDefault="0068755F" w:rsidP="0068755F">
      <w:pPr>
        <w:autoSpaceDE w:val="0"/>
        <w:autoSpaceDN w:val="0"/>
        <w:adjustRightInd w:val="0"/>
        <w:spacing w:after="160" w:line="276" w:lineRule="auto"/>
        <w:jc w:val="both"/>
        <w:rPr>
          <w:rFonts w:ascii="Arial" w:hAnsi="Arial" w:cs="Arial"/>
          <w:b/>
          <w:sz w:val="20"/>
          <w:szCs w:val="20"/>
        </w:rPr>
      </w:pPr>
    </w:p>
    <w:p w14:paraId="64724483" w14:textId="77777777" w:rsidR="0068755F" w:rsidRPr="00EE747C" w:rsidRDefault="0068755F" w:rsidP="0068755F">
      <w:pPr>
        <w:autoSpaceDE w:val="0"/>
        <w:autoSpaceDN w:val="0"/>
        <w:adjustRightInd w:val="0"/>
        <w:spacing w:after="160" w:line="276" w:lineRule="auto"/>
        <w:jc w:val="both"/>
        <w:rPr>
          <w:rFonts w:ascii="Arial" w:hAnsi="Arial" w:cs="Arial"/>
          <w:b/>
          <w:sz w:val="20"/>
          <w:szCs w:val="20"/>
        </w:rPr>
      </w:pPr>
    </w:p>
    <w:p w14:paraId="0EBB4CA7" w14:textId="77777777" w:rsidR="0068755F" w:rsidRPr="00EE747C" w:rsidRDefault="0068755F" w:rsidP="00B3334D">
      <w:pPr>
        <w:autoSpaceDE w:val="0"/>
        <w:autoSpaceDN w:val="0"/>
        <w:adjustRightInd w:val="0"/>
        <w:jc w:val="both"/>
        <w:rPr>
          <w:rFonts w:ascii="Arial" w:hAnsi="Arial" w:cs="Arial"/>
          <w:b/>
          <w:sz w:val="20"/>
          <w:szCs w:val="20"/>
        </w:rPr>
      </w:pPr>
      <w:r w:rsidRPr="00EE747C">
        <w:rPr>
          <w:rFonts w:ascii="Arial" w:hAnsi="Arial" w:cs="Arial"/>
          <w:b/>
          <w:sz w:val="20"/>
          <w:szCs w:val="20"/>
        </w:rPr>
        <w:t>OPOMBA: Izjava se izpolni, podpiše in potrdi ter predloži ponudbi samo v primeru, da ponudnik ne nastopa s podizvajalci.</w:t>
      </w:r>
    </w:p>
    <w:p w14:paraId="42786E32" w14:textId="77777777" w:rsidR="0068755F" w:rsidRPr="00EE747C" w:rsidRDefault="0068755F" w:rsidP="00B3334D">
      <w:pPr>
        <w:jc w:val="both"/>
        <w:rPr>
          <w:rFonts w:ascii="Arial" w:hAnsi="Arial" w:cs="Arial"/>
          <w:sz w:val="20"/>
          <w:szCs w:val="20"/>
        </w:rPr>
      </w:pPr>
    </w:p>
    <w:p w14:paraId="2128519A" w14:textId="77777777" w:rsidR="0068755F" w:rsidRPr="00EE747C" w:rsidRDefault="0068755F" w:rsidP="0068755F">
      <w:pPr>
        <w:spacing w:after="160" w:line="276" w:lineRule="auto"/>
        <w:jc w:val="both"/>
        <w:rPr>
          <w:rFonts w:ascii="Arial" w:hAnsi="Arial" w:cs="Arial"/>
          <w:sz w:val="20"/>
          <w:szCs w:val="20"/>
        </w:rPr>
      </w:pPr>
    </w:p>
    <w:p w14:paraId="22CF47D4" w14:textId="77777777" w:rsidR="0068755F" w:rsidRPr="00EE747C" w:rsidRDefault="0068755F" w:rsidP="0068755F">
      <w:pPr>
        <w:spacing w:after="160" w:line="276" w:lineRule="auto"/>
        <w:jc w:val="both"/>
        <w:rPr>
          <w:rFonts w:ascii="Arial" w:hAnsi="Arial" w:cs="Arial"/>
          <w:sz w:val="20"/>
          <w:szCs w:val="20"/>
        </w:rPr>
      </w:pPr>
    </w:p>
    <w:p w14:paraId="0503636A" w14:textId="77777777" w:rsidR="0068755F" w:rsidRPr="00EE747C" w:rsidRDefault="0068755F" w:rsidP="0068755F">
      <w:pPr>
        <w:spacing w:after="160" w:line="276" w:lineRule="auto"/>
        <w:jc w:val="both"/>
        <w:rPr>
          <w:rFonts w:ascii="Arial" w:hAnsi="Arial" w:cs="Arial"/>
          <w:sz w:val="20"/>
          <w:szCs w:val="20"/>
        </w:rPr>
      </w:pPr>
    </w:p>
    <w:p w14:paraId="6E09935A" w14:textId="1AB5C03E" w:rsidR="0068755F" w:rsidRPr="00EE747C" w:rsidRDefault="0068755F" w:rsidP="0068755F">
      <w:pPr>
        <w:jc w:val="both"/>
        <w:rPr>
          <w:rFonts w:ascii="Arial" w:hAnsi="Arial" w:cs="Arial"/>
          <w:noProof/>
          <w:sz w:val="20"/>
          <w:szCs w:val="20"/>
        </w:rPr>
      </w:pPr>
      <w:r w:rsidRPr="00EE747C">
        <w:rPr>
          <w:rFonts w:ascii="Arial" w:hAnsi="Arial" w:cs="Arial"/>
          <w:noProof/>
          <w:sz w:val="20"/>
          <w:szCs w:val="20"/>
        </w:rPr>
        <w:t>Kraj in datum:</w:t>
      </w:r>
      <w:r w:rsidRPr="00EE747C">
        <w:rPr>
          <w:rFonts w:ascii="Arial" w:hAnsi="Arial" w:cs="Arial"/>
          <w:noProof/>
          <w:sz w:val="20"/>
          <w:szCs w:val="20"/>
        </w:rPr>
        <w:tab/>
      </w:r>
      <w:r w:rsidRPr="00EE747C">
        <w:rPr>
          <w:rFonts w:ascii="Arial" w:hAnsi="Arial" w:cs="Arial"/>
          <w:noProof/>
          <w:sz w:val="20"/>
          <w:szCs w:val="20"/>
        </w:rPr>
        <w:tab/>
      </w:r>
      <w:r w:rsidRPr="00EE747C">
        <w:rPr>
          <w:rFonts w:ascii="Arial" w:hAnsi="Arial" w:cs="Arial"/>
          <w:noProof/>
          <w:sz w:val="20"/>
          <w:szCs w:val="20"/>
        </w:rPr>
        <w:tab/>
        <w:t xml:space="preserve"> </w:t>
      </w:r>
      <w:r w:rsidRPr="00EE747C">
        <w:rPr>
          <w:rFonts w:ascii="Arial" w:hAnsi="Arial" w:cs="Arial"/>
          <w:noProof/>
          <w:sz w:val="20"/>
          <w:szCs w:val="20"/>
        </w:rPr>
        <w:tab/>
      </w:r>
      <w:r w:rsidRPr="00EE747C">
        <w:rPr>
          <w:rFonts w:ascii="Arial" w:hAnsi="Arial" w:cs="Arial"/>
          <w:noProof/>
          <w:sz w:val="20"/>
          <w:szCs w:val="20"/>
        </w:rPr>
        <w:tab/>
      </w:r>
      <w:r w:rsidR="00FC6E6C" w:rsidRPr="00EE747C">
        <w:rPr>
          <w:rFonts w:ascii="Arial" w:hAnsi="Arial" w:cs="Arial"/>
          <w:noProof/>
          <w:sz w:val="20"/>
          <w:szCs w:val="20"/>
        </w:rPr>
        <w:t>Ž</w:t>
      </w:r>
      <w:r w:rsidRPr="00EE747C">
        <w:rPr>
          <w:rFonts w:ascii="Arial" w:hAnsi="Arial" w:cs="Arial"/>
          <w:noProof/>
          <w:sz w:val="20"/>
          <w:szCs w:val="20"/>
        </w:rPr>
        <w:t>ig</w:t>
      </w:r>
      <w:r w:rsidR="00FC6E6C" w:rsidRPr="00EE747C">
        <w:rPr>
          <w:rFonts w:ascii="Arial" w:hAnsi="Arial" w:cs="Arial"/>
          <w:noProof/>
          <w:sz w:val="20"/>
          <w:szCs w:val="20"/>
        </w:rPr>
        <w:t>:</w:t>
      </w:r>
      <w:r w:rsidRPr="00EE747C">
        <w:rPr>
          <w:rFonts w:ascii="Arial" w:hAnsi="Arial" w:cs="Arial"/>
          <w:noProof/>
          <w:sz w:val="20"/>
          <w:szCs w:val="20"/>
        </w:rPr>
        <w:tab/>
      </w:r>
      <w:r w:rsidRPr="00EE747C">
        <w:rPr>
          <w:rFonts w:ascii="Arial" w:hAnsi="Arial" w:cs="Arial"/>
          <w:noProof/>
          <w:sz w:val="20"/>
          <w:szCs w:val="20"/>
        </w:rPr>
        <w:tab/>
      </w:r>
      <w:r w:rsidRPr="00EE747C">
        <w:rPr>
          <w:rFonts w:ascii="Arial" w:hAnsi="Arial" w:cs="Arial"/>
          <w:noProof/>
          <w:sz w:val="20"/>
          <w:szCs w:val="20"/>
        </w:rPr>
        <w:tab/>
      </w:r>
      <w:r w:rsidRPr="00EE747C">
        <w:rPr>
          <w:rFonts w:ascii="Arial" w:hAnsi="Arial" w:cs="Arial"/>
          <w:noProof/>
          <w:sz w:val="20"/>
          <w:szCs w:val="20"/>
        </w:rPr>
        <w:tab/>
        <w:t>Podpis ponudnika</w:t>
      </w:r>
      <w:r w:rsidR="00FC6E6C" w:rsidRPr="00EE747C">
        <w:rPr>
          <w:rFonts w:ascii="Arial" w:hAnsi="Arial" w:cs="Arial"/>
          <w:noProof/>
          <w:sz w:val="20"/>
          <w:szCs w:val="20"/>
        </w:rPr>
        <w:t>:</w:t>
      </w:r>
      <w:r w:rsidRPr="00EE747C">
        <w:rPr>
          <w:rFonts w:ascii="Arial" w:hAnsi="Arial" w:cs="Arial"/>
          <w:noProof/>
          <w:sz w:val="20"/>
          <w:szCs w:val="20"/>
        </w:rPr>
        <w:t xml:space="preserve">               </w:t>
      </w:r>
    </w:p>
    <w:p w14:paraId="0066C63B" w14:textId="77777777" w:rsidR="0068755F" w:rsidRPr="00EE747C" w:rsidRDefault="0068755F" w:rsidP="0068755F">
      <w:pPr>
        <w:keepNext/>
        <w:keepLines/>
        <w:jc w:val="right"/>
        <w:outlineLvl w:val="1"/>
        <w:rPr>
          <w:rFonts w:ascii="Arial" w:eastAsia="SimSun" w:hAnsi="Arial" w:cs="Arial"/>
          <w:b/>
          <w:bCs/>
          <w:sz w:val="20"/>
          <w:szCs w:val="20"/>
          <w:lang w:eastAsia="x-none"/>
        </w:rPr>
      </w:pPr>
      <w:bookmarkStart w:id="394" w:name="_Toc522878598"/>
      <w:bookmarkStart w:id="395" w:name="_Toc522879463"/>
      <w:bookmarkStart w:id="396" w:name="_Toc522879564"/>
      <w:bookmarkStart w:id="397" w:name="_Toc522879704"/>
    </w:p>
    <w:p w14:paraId="01CF7385" w14:textId="460D873E" w:rsidR="0068755F" w:rsidRPr="00EE747C" w:rsidRDefault="0068755F" w:rsidP="0068755F">
      <w:pPr>
        <w:jc w:val="both"/>
        <w:rPr>
          <w:rFonts w:ascii="Arial" w:hAnsi="Arial" w:cs="Arial"/>
          <w:sz w:val="20"/>
          <w:szCs w:val="20"/>
          <w:lang w:eastAsia="x-none"/>
        </w:rPr>
      </w:pPr>
    </w:p>
    <w:p w14:paraId="100A26AD" w14:textId="027378FA" w:rsidR="000F708E" w:rsidRPr="00EE747C" w:rsidRDefault="000F708E" w:rsidP="0068755F">
      <w:pPr>
        <w:jc w:val="both"/>
        <w:rPr>
          <w:rFonts w:ascii="Arial" w:hAnsi="Arial" w:cs="Arial"/>
          <w:sz w:val="20"/>
          <w:szCs w:val="20"/>
          <w:lang w:eastAsia="x-none"/>
        </w:rPr>
      </w:pPr>
    </w:p>
    <w:p w14:paraId="22F4ADB1" w14:textId="69DCB79E" w:rsidR="000F708E" w:rsidRPr="00EE747C" w:rsidRDefault="000F708E" w:rsidP="0068755F">
      <w:pPr>
        <w:jc w:val="both"/>
        <w:rPr>
          <w:rFonts w:ascii="Arial" w:hAnsi="Arial" w:cs="Arial"/>
          <w:sz w:val="20"/>
          <w:szCs w:val="20"/>
          <w:lang w:eastAsia="x-none"/>
        </w:rPr>
      </w:pPr>
    </w:p>
    <w:p w14:paraId="537D24B4" w14:textId="42C50C11" w:rsidR="000F708E" w:rsidRPr="00EE747C" w:rsidRDefault="000F708E" w:rsidP="0068755F">
      <w:pPr>
        <w:jc w:val="both"/>
        <w:rPr>
          <w:rFonts w:ascii="Arial" w:hAnsi="Arial" w:cs="Arial"/>
          <w:sz w:val="20"/>
          <w:szCs w:val="20"/>
          <w:lang w:eastAsia="x-none"/>
        </w:rPr>
      </w:pPr>
    </w:p>
    <w:p w14:paraId="1C6CC23E" w14:textId="7F111648" w:rsidR="000F708E" w:rsidRPr="00EE747C" w:rsidRDefault="000F708E" w:rsidP="0068755F">
      <w:pPr>
        <w:jc w:val="both"/>
        <w:rPr>
          <w:rFonts w:ascii="Arial" w:hAnsi="Arial" w:cs="Arial"/>
          <w:sz w:val="20"/>
          <w:szCs w:val="20"/>
          <w:lang w:eastAsia="x-none"/>
        </w:rPr>
      </w:pPr>
    </w:p>
    <w:p w14:paraId="4D90D612" w14:textId="22772E49" w:rsidR="000F708E" w:rsidRPr="00EE747C" w:rsidRDefault="000F708E" w:rsidP="0068755F">
      <w:pPr>
        <w:jc w:val="both"/>
        <w:rPr>
          <w:rFonts w:ascii="Arial" w:hAnsi="Arial" w:cs="Arial"/>
          <w:sz w:val="20"/>
          <w:szCs w:val="20"/>
          <w:lang w:eastAsia="x-none"/>
        </w:rPr>
      </w:pPr>
    </w:p>
    <w:p w14:paraId="51377ABD" w14:textId="33C74BF5" w:rsidR="000F708E" w:rsidRPr="00EE747C" w:rsidRDefault="000F708E" w:rsidP="0068755F">
      <w:pPr>
        <w:jc w:val="both"/>
        <w:rPr>
          <w:rFonts w:ascii="Arial" w:hAnsi="Arial" w:cs="Arial"/>
          <w:sz w:val="20"/>
          <w:szCs w:val="20"/>
          <w:lang w:eastAsia="x-none"/>
        </w:rPr>
      </w:pPr>
    </w:p>
    <w:p w14:paraId="7FB9C08E" w14:textId="4D6CE132" w:rsidR="00937595" w:rsidRPr="00EE747C" w:rsidRDefault="00937595" w:rsidP="0068755F">
      <w:pPr>
        <w:jc w:val="both"/>
        <w:rPr>
          <w:rFonts w:ascii="Arial" w:hAnsi="Arial" w:cs="Arial"/>
          <w:sz w:val="20"/>
          <w:szCs w:val="20"/>
          <w:lang w:eastAsia="x-none"/>
        </w:rPr>
      </w:pPr>
    </w:p>
    <w:p w14:paraId="65081A8C" w14:textId="6FA09BA0" w:rsidR="00937595" w:rsidRPr="00EE747C" w:rsidRDefault="00937595" w:rsidP="0068755F">
      <w:pPr>
        <w:jc w:val="both"/>
        <w:rPr>
          <w:rFonts w:ascii="Arial" w:hAnsi="Arial" w:cs="Arial"/>
          <w:sz w:val="20"/>
          <w:szCs w:val="20"/>
          <w:lang w:eastAsia="x-none"/>
        </w:rPr>
      </w:pPr>
    </w:p>
    <w:p w14:paraId="7F7F33D2" w14:textId="72A43FEA" w:rsidR="00937595" w:rsidRPr="00EE747C" w:rsidRDefault="00937595" w:rsidP="0068755F">
      <w:pPr>
        <w:jc w:val="both"/>
        <w:rPr>
          <w:rFonts w:ascii="Arial" w:hAnsi="Arial" w:cs="Arial"/>
          <w:sz w:val="20"/>
          <w:szCs w:val="20"/>
          <w:lang w:eastAsia="x-none"/>
        </w:rPr>
      </w:pPr>
    </w:p>
    <w:p w14:paraId="2234EF44" w14:textId="77777777" w:rsidR="00937595" w:rsidRPr="00EE747C" w:rsidRDefault="00937595" w:rsidP="0068755F">
      <w:pPr>
        <w:jc w:val="both"/>
        <w:rPr>
          <w:rFonts w:ascii="Arial" w:hAnsi="Arial" w:cs="Arial"/>
          <w:sz w:val="20"/>
          <w:szCs w:val="20"/>
          <w:lang w:eastAsia="x-none"/>
        </w:rPr>
      </w:pPr>
    </w:p>
    <w:p w14:paraId="0E8F5DA2" w14:textId="77777777" w:rsidR="0068755F" w:rsidRPr="00EE747C" w:rsidRDefault="0068755F" w:rsidP="0068755F">
      <w:pPr>
        <w:keepNext/>
        <w:keepLines/>
        <w:jc w:val="right"/>
        <w:outlineLvl w:val="1"/>
        <w:rPr>
          <w:rFonts w:ascii="Arial" w:eastAsia="SimSun" w:hAnsi="Arial" w:cs="Arial"/>
          <w:b/>
          <w:bCs/>
          <w:sz w:val="20"/>
          <w:szCs w:val="20"/>
          <w:lang w:eastAsia="x-none"/>
        </w:rPr>
      </w:pPr>
      <w:bookmarkStart w:id="398" w:name="_Toc535480641"/>
      <w:bookmarkStart w:id="399" w:name="_Toc6898741"/>
    </w:p>
    <w:p w14:paraId="2D07C710" w14:textId="77777777" w:rsidR="0068755F" w:rsidRPr="00EE747C" w:rsidRDefault="0068755F" w:rsidP="0068755F">
      <w:pPr>
        <w:spacing w:after="160" w:line="252" w:lineRule="auto"/>
        <w:jc w:val="both"/>
        <w:rPr>
          <w:rFonts w:ascii="Arial" w:hAnsi="Arial" w:cs="Arial"/>
          <w:sz w:val="20"/>
          <w:szCs w:val="20"/>
          <w:lang w:eastAsia="x-none"/>
        </w:rPr>
      </w:pPr>
    </w:p>
    <w:p w14:paraId="40F2276F" w14:textId="2C128CBC" w:rsidR="0068755F" w:rsidRPr="00EE747C" w:rsidRDefault="0068755F" w:rsidP="0068755F">
      <w:pPr>
        <w:keepNext/>
        <w:keepLines/>
        <w:jc w:val="right"/>
        <w:outlineLvl w:val="1"/>
        <w:rPr>
          <w:rFonts w:ascii="Arial" w:eastAsia="SimSun" w:hAnsi="Arial" w:cs="Arial"/>
          <w:b/>
          <w:bCs/>
          <w:sz w:val="20"/>
          <w:szCs w:val="20"/>
          <w:lang w:eastAsia="x-none"/>
        </w:rPr>
      </w:pPr>
      <w:bookmarkStart w:id="400" w:name="_Toc89345094"/>
      <w:bookmarkStart w:id="401" w:name="_Toc108010619"/>
      <w:bookmarkStart w:id="402" w:name="_Toc128743316"/>
      <w:bookmarkStart w:id="403" w:name="_Toc128743927"/>
      <w:bookmarkStart w:id="404" w:name="_Toc160440610"/>
      <w:bookmarkStart w:id="405" w:name="_Toc161399801"/>
      <w:bookmarkStart w:id="406" w:name="_Toc176763912"/>
      <w:r w:rsidRPr="00EE747C">
        <w:rPr>
          <w:rFonts w:ascii="Arial" w:eastAsia="SimSun" w:hAnsi="Arial" w:cs="Arial"/>
          <w:b/>
          <w:bCs/>
          <w:sz w:val="20"/>
          <w:szCs w:val="20"/>
          <w:lang w:eastAsia="x-none"/>
        </w:rPr>
        <w:lastRenderedPageBreak/>
        <w:t xml:space="preserve">OBRAZEC </w:t>
      </w:r>
      <w:bookmarkEnd w:id="394"/>
      <w:bookmarkEnd w:id="395"/>
      <w:bookmarkEnd w:id="396"/>
      <w:bookmarkEnd w:id="397"/>
      <w:bookmarkEnd w:id="398"/>
      <w:bookmarkEnd w:id="399"/>
      <w:r w:rsidR="00DE1EA1" w:rsidRPr="00EE747C">
        <w:rPr>
          <w:rFonts w:ascii="Arial" w:eastAsia="SimSun" w:hAnsi="Arial" w:cs="Arial"/>
          <w:b/>
          <w:bCs/>
          <w:sz w:val="20"/>
          <w:szCs w:val="20"/>
          <w:lang w:eastAsia="x-none"/>
        </w:rPr>
        <w:t>7</w:t>
      </w:r>
      <w:bookmarkEnd w:id="400"/>
      <w:bookmarkEnd w:id="401"/>
      <w:bookmarkEnd w:id="402"/>
      <w:bookmarkEnd w:id="403"/>
      <w:bookmarkEnd w:id="404"/>
      <w:bookmarkEnd w:id="405"/>
      <w:bookmarkEnd w:id="406"/>
    </w:p>
    <w:p w14:paraId="24DFA24B" w14:textId="77777777" w:rsidR="0068755F" w:rsidRPr="00EE747C" w:rsidRDefault="0068755F" w:rsidP="0068755F">
      <w:pPr>
        <w:jc w:val="both"/>
        <w:rPr>
          <w:rFonts w:ascii="Arial" w:hAnsi="Arial" w:cs="Arial"/>
          <w:sz w:val="20"/>
          <w:szCs w:val="20"/>
        </w:rPr>
      </w:pPr>
    </w:p>
    <w:p w14:paraId="3261F056" w14:textId="77777777" w:rsidR="0068755F" w:rsidRPr="00EE747C" w:rsidRDefault="0068755F" w:rsidP="0068755F">
      <w:pPr>
        <w:spacing w:after="160" w:line="252" w:lineRule="auto"/>
        <w:jc w:val="both"/>
        <w:rPr>
          <w:rFonts w:ascii="Arial" w:hAnsi="Arial" w:cs="Arial"/>
          <w:sz w:val="20"/>
          <w:szCs w:val="20"/>
        </w:rPr>
      </w:pPr>
      <w:r w:rsidRPr="00EE747C">
        <w:rPr>
          <w:rFonts w:ascii="Arial" w:hAnsi="Arial" w:cs="Arial"/>
          <w:sz w:val="20"/>
          <w:szCs w:val="20"/>
        </w:rPr>
        <w:t>PONUDNIK:</w:t>
      </w:r>
    </w:p>
    <w:tbl>
      <w:tblPr>
        <w:tblW w:w="0" w:type="auto"/>
        <w:tblInd w:w="113" w:type="dxa"/>
        <w:tblBorders>
          <w:bottom w:val="single" w:sz="4" w:space="0" w:color="auto"/>
          <w:insideH w:val="single" w:sz="4" w:space="0" w:color="auto"/>
          <w:insideV w:val="single" w:sz="4" w:space="0" w:color="auto"/>
        </w:tblBorders>
        <w:tblLook w:val="04A0" w:firstRow="1" w:lastRow="0" w:firstColumn="1" w:lastColumn="0" w:noHBand="0" w:noVBand="1"/>
      </w:tblPr>
      <w:tblGrid>
        <w:gridCol w:w="4026"/>
      </w:tblGrid>
      <w:tr w:rsidR="0068755F" w:rsidRPr="00EE747C" w14:paraId="3261F23E" w14:textId="77777777" w:rsidTr="0068755F">
        <w:trPr>
          <w:trHeight w:val="340"/>
        </w:trPr>
        <w:tc>
          <w:tcPr>
            <w:tcW w:w="4026" w:type="dxa"/>
            <w:shd w:val="clear" w:color="auto" w:fill="auto"/>
            <w:vAlign w:val="bottom"/>
          </w:tcPr>
          <w:p w14:paraId="724DEBF4" w14:textId="77777777" w:rsidR="0068755F" w:rsidRPr="00EE747C" w:rsidRDefault="0068755F" w:rsidP="0068755F">
            <w:pPr>
              <w:spacing w:after="160" w:line="252" w:lineRule="auto"/>
              <w:jc w:val="both"/>
              <w:rPr>
                <w:rFonts w:ascii="Arial" w:hAnsi="Arial" w:cs="Arial"/>
                <w:sz w:val="20"/>
                <w:szCs w:val="20"/>
              </w:rPr>
            </w:pPr>
          </w:p>
        </w:tc>
      </w:tr>
      <w:tr w:rsidR="0068755F" w:rsidRPr="00EE747C" w14:paraId="25C471D7" w14:textId="77777777" w:rsidTr="0068755F">
        <w:trPr>
          <w:trHeight w:val="340"/>
        </w:trPr>
        <w:tc>
          <w:tcPr>
            <w:tcW w:w="4026" w:type="dxa"/>
            <w:shd w:val="clear" w:color="auto" w:fill="auto"/>
            <w:vAlign w:val="bottom"/>
          </w:tcPr>
          <w:p w14:paraId="7296FF13" w14:textId="77777777" w:rsidR="0068755F" w:rsidRPr="00EE747C" w:rsidRDefault="0068755F" w:rsidP="0068755F">
            <w:pPr>
              <w:spacing w:after="160" w:line="252" w:lineRule="auto"/>
              <w:jc w:val="both"/>
              <w:rPr>
                <w:rFonts w:ascii="Arial" w:hAnsi="Arial" w:cs="Arial"/>
                <w:sz w:val="20"/>
                <w:szCs w:val="20"/>
              </w:rPr>
            </w:pPr>
          </w:p>
        </w:tc>
      </w:tr>
      <w:tr w:rsidR="0068755F" w:rsidRPr="00EE747C" w14:paraId="283601CC" w14:textId="77777777" w:rsidTr="0068755F">
        <w:trPr>
          <w:trHeight w:val="340"/>
        </w:trPr>
        <w:tc>
          <w:tcPr>
            <w:tcW w:w="4026" w:type="dxa"/>
            <w:shd w:val="clear" w:color="auto" w:fill="auto"/>
            <w:vAlign w:val="bottom"/>
          </w:tcPr>
          <w:p w14:paraId="7C501B58" w14:textId="77777777" w:rsidR="0068755F" w:rsidRPr="00EE747C" w:rsidRDefault="0068755F" w:rsidP="0068755F">
            <w:pPr>
              <w:spacing w:after="160" w:line="252" w:lineRule="auto"/>
              <w:jc w:val="both"/>
              <w:rPr>
                <w:rFonts w:ascii="Arial" w:hAnsi="Arial" w:cs="Arial"/>
                <w:sz w:val="20"/>
                <w:szCs w:val="20"/>
              </w:rPr>
            </w:pPr>
          </w:p>
        </w:tc>
      </w:tr>
    </w:tbl>
    <w:p w14:paraId="3AEFA848" w14:textId="77777777" w:rsidR="0068755F" w:rsidRPr="00EE747C" w:rsidRDefault="0068755F" w:rsidP="0068755F">
      <w:pPr>
        <w:keepNext/>
        <w:keepLines/>
        <w:spacing w:before="120" w:line="23" w:lineRule="atLeast"/>
        <w:jc w:val="both"/>
        <w:outlineLvl w:val="1"/>
        <w:rPr>
          <w:rFonts w:ascii="Arial" w:eastAsia="SimSun" w:hAnsi="Arial" w:cs="Arial"/>
          <w:b/>
          <w:bCs/>
          <w:sz w:val="20"/>
          <w:szCs w:val="20"/>
          <w:lang w:eastAsia="x-none"/>
        </w:rPr>
      </w:pPr>
    </w:p>
    <w:p w14:paraId="17179C57" w14:textId="77777777" w:rsidR="0068755F" w:rsidRPr="00EE747C" w:rsidRDefault="0068755F" w:rsidP="0068755F">
      <w:pPr>
        <w:keepNext/>
        <w:keepLines/>
        <w:spacing w:before="120" w:line="23" w:lineRule="atLeast"/>
        <w:jc w:val="both"/>
        <w:outlineLvl w:val="1"/>
        <w:rPr>
          <w:rFonts w:ascii="Arial" w:eastAsia="SimSun" w:hAnsi="Arial" w:cs="Arial"/>
          <w:b/>
          <w:bCs/>
          <w:sz w:val="20"/>
          <w:szCs w:val="20"/>
          <w:lang w:eastAsia="x-none"/>
        </w:rPr>
      </w:pPr>
      <w:bookmarkStart w:id="407" w:name="_Toc522878599"/>
      <w:bookmarkStart w:id="408" w:name="_Toc522879464"/>
      <w:bookmarkStart w:id="409" w:name="_Toc522879565"/>
      <w:bookmarkStart w:id="410" w:name="_Toc522879705"/>
      <w:bookmarkStart w:id="411" w:name="_Toc535480642"/>
      <w:bookmarkStart w:id="412" w:name="_Toc6898742"/>
      <w:bookmarkStart w:id="413" w:name="_Toc89345095"/>
      <w:bookmarkStart w:id="414" w:name="_Toc108010620"/>
      <w:bookmarkStart w:id="415" w:name="_Toc128743317"/>
      <w:bookmarkStart w:id="416" w:name="_Toc128743928"/>
      <w:bookmarkStart w:id="417" w:name="_Toc160440611"/>
      <w:bookmarkStart w:id="418" w:name="_Toc161399802"/>
      <w:bookmarkStart w:id="419" w:name="_Toc176763913"/>
      <w:r w:rsidRPr="00EE747C">
        <w:rPr>
          <w:rFonts w:ascii="Arial" w:eastAsia="SimSun" w:hAnsi="Arial" w:cs="Arial"/>
          <w:b/>
          <w:bCs/>
          <w:sz w:val="20"/>
          <w:szCs w:val="20"/>
          <w:lang w:eastAsia="x-none"/>
        </w:rPr>
        <w:t>PODATKI O PODIZVAJALCU</w:t>
      </w:r>
      <w:bookmarkEnd w:id="375"/>
      <w:bookmarkEnd w:id="407"/>
      <w:bookmarkEnd w:id="408"/>
      <w:bookmarkEnd w:id="409"/>
      <w:bookmarkEnd w:id="410"/>
      <w:bookmarkEnd w:id="411"/>
      <w:bookmarkEnd w:id="412"/>
      <w:bookmarkEnd w:id="413"/>
      <w:bookmarkEnd w:id="414"/>
      <w:bookmarkEnd w:id="415"/>
      <w:bookmarkEnd w:id="416"/>
      <w:bookmarkEnd w:id="417"/>
      <w:bookmarkEnd w:id="418"/>
      <w:bookmarkEnd w:id="419"/>
    </w:p>
    <w:tbl>
      <w:tblPr>
        <w:tblW w:w="0" w:type="auto"/>
        <w:tblLook w:val="04A0" w:firstRow="1" w:lastRow="0" w:firstColumn="1" w:lastColumn="0" w:noHBand="0" w:noVBand="1"/>
      </w:tblPr>
      <w:tblGrid>
        <w:gridCol w:w="163"/>
        <w:gridCol w:w="4083"/>
        <w:gridCol w:w="4401"/>
        <w:gridCol w:w="85"/>
        <w:gridCol w:w="674"/>
      </w:tblGrid>
      <w:tr w:rsidR="0068755F" w:rsidRPr="00EE747C" w14:paraId="7EEB7EC2" w14:textId="77777777" w:rsidTr="0068755F">
        <w:tc>
          <w:tcPr>
            <w:tcW w:w="8647" w:type="dxa"/>
            <w:gridSpan w:val="3"/>
            <w:shd w:val="clear" w:color="auto" w:fill="auto"/>
          </w:tcPr>
          <w:p w14:paraId="7FD56256" w14:textId="77777777" w:rsidR="0068755F" w:rsidRPr="00EE747C" w:rsidRDefault="0068755F" w:rsidP="0068755F">
            <w:pPr>
              <w:spacing w:after="160" w:line="252" w:lineRule="auto"/>
              <w:jc w:val="both"/>
              <w:rPr>
                <w:rFonts w:ascii="Arial" w:hAnsi="Arial" w:cs="Arial"/>
                <w:b/>
                <w:sz w:val="20"/>
                <w:szCs w:val="20"/>
              </w:rPr>
            </w:pPr>
          </w:p>
          <w:p w14:paraId="382A67F1" w14:textId="50C33975" w:rsidR="0068755F" w:rsidRPr="00EE747C" w:rsidRDefault="0068755F" w:rsidP="0068755F">
            <w:pPr>
              <w:spacing w:after="160" w:line="252" w:lineRule="auto"/>
              <w:jc w:val="both"/>
              <w:rPr>
                <w:rFonts w:ascii="Arial" w:hAnsi="Arial" w:cs="Arial"/>
                <w:sz w:val="20"/>
                <w:szCs w:val="20"/>
              </w:rPr>
            </w:pPr>
            <w:r w:rsidRPr="00EE747C">
              <w:rPr>
                <w:rFonts w:ascii="Arial" w:hAnsi="Arial" w:cs="Arial"/>
                <w:sz w:val="20"/>
                <w:szCs w:val="20"/>
              </w:rPr>
              <w:t>Javno naročilo: »</w:t>
            </w:r>
            <w:r w:rsidR="00F844FB" w:rsidRPr="00EE747C">
              <w:rPr>
                <w:rFonts w:ascii="Arial" w:hAnsi="Arial" w:cs="Arial"/>
                <w:sz w:val="20"/>
                <w:szCs w:val="20"/>
              </w:rPr>
              <w:t>Najem vozil za obdobje 4 (š</w:t>
            </w:r>
            <w:r w:rsidR="004510C7" w:rsidRPr="00EE747C">
              <w:rPr>
                <w:rFonts w:ascii="Arial" w:hAnsi="Arial" w:cs="Arial"/>
                <w:sz w:val="20"/>
                <w:szCs w:val="20"/>
              </w:rPr>
              <w:t>t</w:t>
            </w:r>
            <w:r w:rsidR="00F844FB" w:rsidRPr="00EE747C">
              <w:rPr>
                <w:rFonts w:ascii="Arial" w:hAnsi="Arial" w:cs="Arial"/>
                <w:sz w:val="20"/>
                <w:szCs w:val="20"/>
              </w:rPr>
              <w:t>irih) let</w:t>
            </w:r>
            <w:r w:rsidRPr="00EE747C">
              <w:rPr>
                <w:rFonts w:ascii="Arial" w:hAnsi="Arial" w:cs="Arial"/>
                <w:b/>
                <w:sz w:val="20"/>
                <w:szCs w:val="20"/>
              </w:rPr>
              <w:t>«</w:t>
            </w:r>
          </w:p>
        </w:tc>
        <w:tc>
          <w:tcPr>
            <w:tcW w:w="759" w:type="dxa"/>
            <w:gridSpan w:val="2"/>
            <w:shd w:val="clear" w:color="auto" w:fill="auto"/>
          </w:tcPr>
          <w:p w14:paraId="4DE25534" w14:textId="77777777" w:rsidR="0068755F" w:rsidRPr="00EE747C" w:rsidRDefault="0068755F" w:rsidP="0068755F">
            <w:pPr>
              <w:spacing w:before="120" w:after="160" w:line="252" w:lineRule="auto"/>
              <w:jc w:val="both"/>
              <w:rPr>
                <w:rFonts w:ascii="Arial" w:hAnsi="Arial" w:cs="Arial"/>
                <w:b/>
                <w:i/>
                <w:iCs/>
                <w:sz w:val="20"/>
                <w:szCs w:val="20"/>
              </w:rPr>
            </w:pPr>
          </w:p>
        </w:tc>
      </w:tr>
      <w:tr w:rsidR="0068755F" w:rsidRPr="00EE747C" w14:paraId="1BABAD45" w14:textId="77777777" w:rsidTr="0068755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63" w:type="dxa"/>
          <w:wAfter w:w="674" w:type="dxa"/>
          <w:trHeight w:val="454"/>
        </w:trPr>
        <w:tc>
          <w:tcPr>
            <w:tcW w:w="4083" w:type="dxa"/>
            <w:tcBorders>
              <w:top w:val="single" w:sz="4" w:space="0" w:color="auto"/>
            </w:tcBorders>
            <w:vAlign w:val="bottom"/>
          </w:tcPr>
          <w:p w14:paraId="2B6AD4A2" w14:textId="77777777" w:rsidR="0068755F" w:rsidRPr="00EE747C" w:rsidRDefault="0068755F" w:rsidP="0068755F">
            <w:pPr>
              <w:spacing w:after="160" w:line="252" w:lineRule="auto"/>
              <w:jc w:val="both"/>
              <w:rPr>
                <w:rFonts w:ascii="Arial" w:hAnsi="Arial" w:cs="Arial"/>
                <w:sz w:val="20"/>
                <w:szCs w:val="20"/>
              </w:rPr>
            </w:pPr>
            <w:r w:rsidRPr="00EE747C">
              <w:rPr>
                <w:rFonts w:ascii="Arial" w:hAnsi="Arial" w:cs="Arial"/>
                <w:sz w:val="20"/>
                <w:szCs w:val="20"/>
              </w:rPr>
              <w:t>Naziv in naslov podizvajalca:</w:t>
            </w:r>
          </w:p>
        </w:tc>
        <w:tc>
          <w:tcPr>
            <w:tcW w:w="4486" w:type="dxa"/>
            <w:gridSpan w:val="2"/>
            <w:tcBorders>
              <w:top w:val="single" w:sz="4" w:space="0" w:color="auto"/>
            </w:tcBorders>
            <w:shd w:val="clear" w:color="auto" w:fill="auto"/>
            <w:vAlign w:val="bottom"/>
          </w:tcPr>
          <w:p w14:paraId="3C6C23F1" w14:textId="77777777" w:rsidR="0068755F" w:rsidRPr="00EE747C" w:rsidRDefault="0068755F" w:rsidP="0068755F">
            <w:pPr>
              <w:spacing w:after="160" w:line="252" w:lineRule="auto"/>
              <w:jc w:val="both"/>
              <w:rPr>
                <w:rFonts w:ascii="Arial" w:hAnsi="Arial" w:cs="Arial"/>
                <w:sz w:val="20"/>
                <w:szCs w:val="20"/>
              </w:rPr>
            </w:pPr>
          </w:p>
        </w:tc>
      </w:tr>
      <w:tr w:rsidR="0068755F" w:rsidRPr="00EE747C" w14:paraId="3BB91083" w14:textId="77777777" w:rsidTr="0068755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63" w:type="dxa"/>
          <w:wAfter w:w="674" w:type="dxa"/>
          <w:trHeight w:val="454"/>
        </w:trPr>
        <w:tc>
          <w:tcPr>
            <w:tcW w:w="4083" w:type="dxa"/>
            <w:tcBorders>
              <w:top w:val="single" w:sz="4" w:space="0" w:color="auto"/>
            </w:tcBorders>
            <w:vAlign w:val="bottom"/>
          </w:tcPr>
          <w:p w14:paraId="2422E5F1" w14:textId="77777777" w:rsidR="0068755F" w:rsidRPr="00EE747C" w:rsidRDefault="0068755F" w:rsidP="0068755F">
            <w:pPr>
              <w:spacing w:after="160" w:line="252" w:lineRule="auto"/>
              <w:jc w:val="both"/>
              <w:rPr>
                <w:rFonts w:ascii="Arial" w:hAnsi="Arial" w:cs="Arial"/>
                <w:sz w:val="20"/>
                <w:szCs w:val="20"/>
              </w:rPr>
            </w:pPr>
            <w:r w:rsidRPr="00EE747C">
              <w:rPr>
                <w:rFonts w:ascii="Arial" w:hAnsi="Arial" w:cs="Arial"/>
                <w:sz w:val="20"/>
                <w:szCs w:val="20"/>
              </w:rPr>
              <w:t>Številka vpisa v sodni register (št. vložka):</w:t>
            </w:r>
          </w:p>
        </w:tc>
        <w:tc>
          <w:tcPr>
            <w:tcW w:w="4486" w:type="dxa"/>
            <w:gridSpan w:val="2"/>
            <w:shd w:val="clear" w:color="auto" w:fill="auto"/>
            <w:vAlign w:val="bottom"/>
          </w:tcPr>
          <w:p w14:paraId="69DC1907" w14:textId="77777777" w:rsidR="0068755F" w:rsidRPr="00EE747C" w:rsidRDefault="0068755F" w:rsidP="0068755F">
            <w:pPr>
              <w:spacing w:after="160" w:line="252" w:lineRule="auto"/>
              <w:jc w:val="both"/>
              <w:rPr>
                <w:rFonts w:ascii="Arial" w:hAnsi="Arial" w:cs="Arial"/>
                <w:sz w:val="20"/>
                <w:szCs w:val="20"/>
              </w:rPr>
            </w:pPr>
          </w:p>
        </w:tc>
      </w:tr>
      <w:tr w:rsidR="0068755F" w:rsidRPr="00513FBA" w14:paraId="71050DB1" w14:textId="77777777" w:rsidTr="0068755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63" w:type="dxa"/>
          <w:wAfter w:w="674" w:type="dxa"/>
          <w:trHeight w:val="454"/>
        </w:trPr>
        <w:tc>
          <w:tcPr>
            <w:tcW w:w="4083" w:type="dxa"/>
            <w:tcBorders>
              <w:top w:val="single" w:sz="4" w:space="0" w:color="auto"/>
            </w:tcBorders>
            <w:vAlign w:val="bottom"/>
          </w:tcPr>
          <w:p w14:paraId="45BB4BCE" w14:textId="77777777" w:rsidR="0068755F" w:rsidRPr="00513FBA" w:rsidRDefault="0068755F" w:rsidP="0068755F">
            <w:pPr>
              <w:spacing w:after="160" w:line="252" w:lineRule="auto"/>
              <w:jc w:val="both"/>
              <w:rPr>
                <w:rFonts w:ascii="Arial" w:hAnsi="Arial" w:cs="Arial"/>
                <w:sz w:val="20"/>
                <w:szCs w:val="20"/>
              </w:rPr>
            </w:pPr>
            <w:r w:rsidRPr="00513FBA">
              <w:rPr>
                <w:rFonts w:ascii="Arial" w:hAnsi="Arial" w:cs="Arial"/>
                <w:sz w:val="20"/>
                <w:szCs w:val="20"/>
              </w:rPr>
              <w:t>Matična številka:</w:t>
            </w:r>
          </w:p>
        </w:tc>
        <w:tc>
          <w:tcPr>
            <w:tcW w:w="4486" w:type="dxa"/>
            <w:gridSpan w:val="2"/>
            <w:shd w:val="clear" w:color="auto" w:fill="auto"/>
            <w:vAlign w:val="bottom"/>
          </w:tcPr>
          <w:p w14:paraId="3D57EBFD" w14:textId="77777777" w:rsidR="0068755F" w:rsidRPr="00513FBA" w:rsidRDefault="0068755F" w:rsidP="0068755F">
            <w:pPr>
              <w:spacing w:after="160" w:line="252" w:lineRule="auto"/>
              <w:jc w:val="both"/>
              <w:rPr>
                <w:rFonts w:ascii="Arial" w:hAnsi="Arial" w:cs="Arial"/>
                <w:sz w:val="20"/>
                <w:szCs w:val="20"/>
              </w:rPr>
            </w:pPr>
          </w:p>
        </w:tc>
      </w:tr>
      <w:tr w:rsidR="0068755F" w:rsidRPr="00513FBA" w14:paraId="13EBC03F" w14:textId="77777777" w:rsidTr="0068755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63" w:type="dxa"/>
          <w:wAfter w:w="674" w:type="dxa"/>
          <w:trHeight w:val="454"/>
        </w:trPr>
        <w:tc>
          <w:tcPr>
            <w:tcW w:w="4083" w:type="dxa"/>
            <w:tcBorders>
              <w:top w:val="single" w:sz="4" w:space="0" w:color="auto"/>
            </w:tcBorders>
            <w:vAlign w:val="bottom"/>
          </w:tcPr>
          <w:p w14:paraId="69EB35C3" w14:textId="77777777" w:rsidR="0068755F" w:rsidRPr="00513FBA" w:rsidRDefault="0068755F" w:rsidP="0068755F">
            <w:pPr>
              <w:spacing w:after="160" w:line="252" w:lineRule="auto"/>
              <w:jc w:val="both"/>
              <w:rPr>
                <w:rFonts w:ascii="Arial" w:hAnsi="Arial" w:cs="Arial"/>
                <w:sz w:val="20"/>
                <w:szCs w:val="20"/>
              </w:rPr>
            </w:pPr>
            <w:r w:rsidRPr="00513FBA">
              <w:rPr>
                <w:rFonts w:ascii="Arial" w:hAnsi="Arial" w:cs="Arial"/>
                <w:sz w:val="20"/>
                <w:szCs w:val="20"/>
              </w:rPr>
              <w:t>Davčna številka:</w:t>
            </w:r>
          </w:p>
        </w:tc>
        <w:tc>
          <w:tcPr>
            <w:tcW w:w="4486" w:type="dxa"/>
            <w:gridSpan w:val="2"/>
            <w:shd w:val="clear" w:color="auto" w:fill="auto"/>
            <w:vAlign w:val="bottom"/>
          </w:tcPr>
          <w:p w14:paraId="7F7A5A6B" w14:textId="77777777" w:rsidR="0068755F" w:rsidRPr="00513FBA" w:rsidRDefault="0068755F" w:rsidP="0068755F">
            <w:pPr>
              <w:spacing w:after="160" w:line="252" w:lineRule="auto"/>
              <w:jc w:val="both"/>
              <w:rPr>
                <w:rFonts w:ascii="Arial" w:hAnsi="Arial" w:cs="Arial"/>
                <w:sz w:val="20"/>
                <w:szCs w:val="20"/>
              </w:rPr>
            </w:pPr>
          </w:p>
        </w:tc>
      </w:tr>
      <w:tr w:rsidR="0068755F" w:rsidRPr="00513FBA" w14:paraId="5C2958F6" w14:textId="77777777" w:rsidTr="0068755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63" w:type="dxa"/>
          <w:wAfter w:w="674" w:type="dxa"/>
          <w:trHeight w:val="454"/>
        </w:trPr>
        <w:tc>
          <w:tcPr>
            <w:tcW w:w="4083" w:type="dxa"/>
            <w:tcBorders>
              <w:top w:val="single" w:sz="4" w:space="0" w:color="auto"/>
            </w:tcBorders>
            <w:vAlign w:val="bottom"/>
          </w:tcPr>
          <w:p w14:paraId="563AF0A6" w14:textId="77777777" w:rsidR="0068755F" w:rsidRPr="00513FBA" w:rsidRDefault="0068755F" w:rsidP="0068755F">
            <w:pPr>
              <w:spacing w:after="160" w:line="252" w:lineRule="auto"/>
              <w:jc w:val="both"/>
              <w:rPr>
                <w:rFonts w:ascii="Arial" w:hAnsi="Arial" w:cs="Arial"/>
                <w:sz w:val="20"/>
                <w:szCs w:val="20"/>
              </w:rPr>
            </w:pPr>
            <w:r w:rsidRPr="00513FBA">
              <w:rPr>
                <w:rFonts w:ascii="Arial" w:hAnsi="Arial" w:cs="Arial"/>
                <w:sz w:val="20"/>
                <w:szCs w:val="20"/>
              </w:rPr>
              <w:t>Odgovorna oseba za podpis pogodbe:</w:t>
            </w:r>
          </w:p>
        </w:tc>
        <w:tc>
          <w:tcPr>
            <w:tcW w:w="4486" w:type="dxa"/>
            <w:gridSpan w:val="2"/>
            <w:shd w:val="clear" w:color="auto" w:fill="auto"/>
            <w:vAlign w:val="bottom"/>
          </w:tcPr>
          <w:p w14:paraId="2E2F0040" w14:textId="77777777" w:rsidR="0068755F" w:rsidRPr="00513FBA" w:rsidRDefault="0068755F" w:rsidP="0068755F">
            <w:pPr>
              <w:spacing w:after="160" w:line="252" w:lineRule="auto"/>
              <w:jc w:val="both"/>
              <w:rPr>
                <w:rFonts w:ascii="Arial" w:hAnsi="Arial" w:cs="Arial"/>
                <w:sz w:val="20"/>
                <w:szCs w:val="20"/>
              </w:rPr>
            </w:pPr>
          </w:p>
        </w:tc>
      </w:tr>
      <w:tr w:rsidR="0068755F" w:rsidRPr="00513FBA" w14:paraId="274E87C3" w14:textId="77777777" w:rsidTr="0068755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63" w:type="dxa"/>
          <w:wAfter w:w="674" w:type="dxa"/>
          <w:trHeight w:val="454"/>
        </w:trPr>
        <w:tc>
          <w:tcPr>
            <w:tcW w:w="4083" w:type="dxa"/>
            <w:tcBorders>
              <w:top w:val="single" w:sz="4" w:space="0" w:color="auto"/>
            </w:tcBorders>
            <w:vAlign w:val="bottom"/>
          </w:tcPr>
          <w:p w14:paraId="3946BAAC" w14:textId="77777777" w:rsidR="0068755F" w:rsidRPr="00513FBA" w:rsidRDefault="0068755F" w:rsidP="0068755F">
            <w:pPr>
              <w:spacing w:after="160" w:line="252" w:lineRule="auto"/>
              <w:jc w:val="both"/>
              <w:rPr>
                <w:rFonts w:ascii="Arial" w:hAnsi="Arial" w:cs="Arial"/>
                <w:sz w:val="20"/>
                <w:szCs w:val="20"/>
              </w:rPr>
            </w:pPr>
            <w:r w:rsidRPr="00513FBA">
              <w:rPr>
                <w:rFonts w:ascii="Arial" w:hAnsi="Arial" w:cs="Arial"/>
                <w:sz w:val="20"/>
                <w:szCs w:val="20"/>
              </w:rPr>
              <w:t>Kontaktna oseba:</w:t>
            </w:r>
          </w:p>
        </w:tc>
        <w:tc>
          <w:tcPr>
            <w:tcW w:w="4486" w:type="dxa"/>
            <w:gridSpan w:val="2"/>
            <w:shd w:val="clear" w:color="auto" w:fill="auto"/>
            <w:vAlign w:val="bottom"/>
          </w:tcPr>
          <w:p w14:paraId="69742223" w14:textId="77777777" w:rsidR="0068755F" w:rsidRPr="00513FBA" w:rsidRDefault="0068755F" w:rsidP="0068755F">
            <w:pPr>
              <w:spacing w:after="160" w:line="252" w:lineRule="auto"/>
              <w:jc w:val="both"/>
              <w:rPr>
                <w:rFonts w:ascii="Arial" w:hAnsi="Arial" w:cs="Arial"/>
                <w:sz w:val="20"/>
                <w:szCs w:val="20"/>
              </w:rPr>
            </w:pPr>
          </w:p>
        </w:tc>
      </w:tr>
      <w:tr w:rsidR="0068755F" w:rsidRPr="00513FBA" w14:paraId="1C9B11C2" w14:textId="77777777" w:rsidTr="0068755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63" w:type="dxa"/>
          <w:wAfter w:w="674" w:type="dxa"/>
          <w:trHeight w:val="454"/>
        </w:trPr>
        <w:tc>
          <w:tcPr>
            <w:tcW w:w="4083" w:type="dxa"/>
            <w:tcBorders>
              <w:top w:val="single" w:sz="4" w:space="0" w:color="auto"/>
            </w:tcBorders>
            <w:vAlign w:val="bottom"/>
          </w:tcPr>
          <w:p w14:paraId="0ABAFEAA" w14:textId="77777777" w:rsidR="0068755F" w:rsidRPr="00513FBA" w:rsidRDefault="0068755F" w:rsidP="0068755F">
            <w:pPr>
              <w:spacing w:after="160" w:line="252" w:lineRule="auto"/>
              <w:jc w:val="both"/>
              <w:rPr>
                <w:rFonts w:ascii="Arial" w:hAnsi="Arial" w:cs="Arial"/>
                <w:sz w:val="20"/>
                <w:szCs w:val="20"/>
              </w:rPr>
            </w:pPr>
            <w:r w:rsidRPr="00513FBA">
              <w:rPr>
                <w:rFonts w:ascii="Arial" w:hAnsi="Arial" w:cs="Arial"/>
                <w:sz w:val="20"/>
                <w:szCs w:val="20"/>
              </w:rPr>
              <w:t>Elektronski naslov kontaktne osebe:</w:t>
            </w:r>
          </w:p>
        </w:tc>
        <w:tc>
          <w:tcPr>
            <w:tcW w:w="4486" w:type="dxa"/>
            <w:gridSpan w:val="2"/>
            <w:shd w:val="clear" w:color="auto" w:fill="auto"/>
            <w:vAlign w:val="bottom"/>
          </w:tcPr>
          <w:p w14:paraId="42C8636D" w14:textId="77777777" w:rsidR="0068755F" w:rsidRPr="00513FBA" w:rsidRDefault="0068755F" w:rsidP="0068755F">
            <w:pPr>
              <w:spacing w:after="160" w:line="252" w:lineRule="auto"/>
              <w:jc w:val="both"/>
              <w:rPr>
                <w:rFonts w:ascii="Arial" w:hAnsi="Arial" w:cs="Arial"/>
                <w:sz w:val="20"/>
                <w:szCs w:val="20"/>
              </w:rPr>
            </w:pPr>
          </w:p>
        </w:tc>
      </w:tr>
      <w:tr w:rsidR="0068755F" w:rsidRPr="00513FBA" w14:paraId="7B4603D2" w14:textId="77777777" w:rsidTr="0068755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63" w:type="dxa"/>
          <w:wAfter w:w="674" w:type="dxa"/>
          <w:trHeight w:val="454"/>
        </w:trPr>
        <w:tc>
          <w:tcPr>
            <w:tcW w:w="4083" w:type="dxa"/>
            <w:tcBorders>
              <w:top w:val="single" w:sz="4" w:space="0" w:color="auto"/>
            </w:tcBorders>
            <w:vAlign w:val="bottom"/>
          </w:tcPr>
          <w:p w14:paraId="04050C0F" w14:textId="77777777" w:rsidR="0068755F" w:rsidRPr="00513FBA" w:rsidRDefault="0068755F" w:rsidP="0068755F">
            <w:pPr>
              <w:spacing w:after="160" w:line="252" w:lineRule="auto"/>
              <w:jc w:val="both"/>
              <w:rPr>
                <w:rFonts w:ascii="Arial" w:hAnsi="Arial" w:cs="Arial"/>
                <w:sz w:val="20"/>
                <w:szCs w:val="20"/>
              </w:rPr>
            </w:pPr>
            <w:r w:rsidRPr="00513FBA">
              <w:rPr>
                <w:rFonts w:ascii="Arial" w:hAnsi="Arial" w:cs="Arial"/>
                <w:sz w:val="20"/>
                <w:szCs w:val="20"/>
              </w:rPr>
              <w:t>Spletni naslov:</w:t>
            </w:r>
          </w:p>
        </w:tc>
        <w:tc>
          <w:tcPr>
            <w:tcW w:w="4486" w:type="dxa"/>
            <w:gridSpan w:val="2"/>
            <w:shd w:val="clear" w:color="auto" w:fill="auto"/>
            <w:vAlign w:val="bottom"/>
          </w:tcPr>
          <w:p w14:paraId="50AC40FD" w14:textId="77777777" w:rsidR="0068755F" w:rsidRPr="00513FBA" w:rsidRDefault="0068755F" w:rsidP="0068755F">
            <w:pPr>
              <w:spacing w:after="160" w:line="252" w:lineRule="auto"/>
              <w:jc w:val="both"/>
              <w:rPr>
                <w:rFonts w:ascii="Arial" w:hAnsi="Arial" w:cs="Arial"/>
                <w:sz w:val="20"/>
                <w:szCs w:val="20"/>
              </w:rPr>
            </w:pPr>
          </w:p>
        </w:tc>
      </w:tr>
      <w:tr w:rsidR="0068755F" w:rsidRPr="00513FBA" w14:paraId="0C087E6D" w14:textId="77777777" w:rsidTr="0068755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63" w:type="dxa"/>
          <w:wAfter w:w="674" w:type="dxa"/>
          <w:trHeight w:val="454"/>
        </w:trPr>
        <w:tc>
          <w:tcPr>
            <w:tcW w:w="4083" w:type="dxa"/>
            <w:tcBorders>
              <w:top w:val="single" w:sz="4" w:space="0" w:color="auto"/>
            </w:tcBorders>
            <w:vAlign w:val="bottom"/>
          </w:tcPr>
          <w:p w14:paraId="480D8E4B" w14:textId="77777777" w:rsidR="0068755F" w:rsidRPr="00513FBA" w:rsidRDefault="0068755F" w:rsidP="0068755F">
            <w:pPr>
              <w:spacing w:after="160" w:line="252" w:lineRule="auto"/>
              <w:jc w:val="both"/>
              <w:rPr>
                <w:rFonts w:ascii="Arial" w:hAnsi="Arial" w:cs="Arial"/>
                <w:sz w:val="20"/>
                <w:szCs w:val="20"/>
              </w:rPr>
            </w:pPr>
            <w:r w:rsidRPr="00513FBA">
              <w:rPr>
                <w:rFonts w:ascii="Arial" w:hAnsi="Arial" w:cs="Arial"/>
                <w:sz w:val="20"/>
                <w:szCs w:val="20"/>
              </w:rPr>
              <w:t>Telefon:</w:t>
            </w:r>
          </w:p>
        </w:tc>
        <w:tc>
          <w:tcPr>
            <w:tcW w:w="4486" w:type="dxa"/>
            <w:gridSpan w:val="2"/>
            <w:shd w:val="clear" w:color="auto" w:fill="auto"/>
            <w:vAlign w:val="bottom"/>
          </w:tcPr>
          <w:p w14:paraId="4B18A897" w14:textId="77777777" w:rsidR="0068755F" w:rsidRPr="00513FBA" w:rsidRDefault="0068755F" w:rsidP="0068755F">
            <w:pPr>
              <w:spacing w:after="160" w:line="252" w:lineRule="auto"/>
              <w:jc w:val="both"/>
              <w:rPr>
                <w:rFonts w:ascii="Arial" w:hAnsi="Arial" w:cs="Arial"/>
                <w:sz w:val="20"/>
                <w:szCs w:val="20"/>
              </w:rPr>
            </w:pPr>
          </w:p>
        </w:tc>
      </w:tr>
      <w:tr w:rsidR="0068755F" w:rsidRPr="00513FBA" w14:paraId="0D2AFD86" w14:textId="77777777" w:rsidTr="0068755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63" w:type="dxa"/>
          <w:wAfter w:w="674" w:type="dxa"/>
          <w:trHeight w:val="454"/>
        </w:trPr>
        <w:tc>
          <w:tcPr>
            <w:tcW w:w="4083" w:type="dxa"/>
            <w:tcBorders>
              <w:top w:val="single" w:sz="4" w:space="0" w:color="auto"/>
            </w:tcBorders>
            <w:vAlign w:val="bottom"/>
          </w:tcPr>
          <w:p w14:paraId="3CE6DFB5" w14:textId="77777777" w:rsidR="0068755F" w:rsidRPr="00513FBA" w:rsidRDefault="0068755F" w:rsidP="0068755F">
            <w:pPr>
              <w:spacing w:after="160" w:line="252" w:lineRule="auto"/>
              <w:jc w:val="both"/>
              <w:rPr>
                <w:rFonts w:ascii="Arial" w:hAnsi="Arial" w:cs="Arial"/>
                <w:sz w:val="20"/>
                <w:szCs w:val="20"/>
              </w:rPr>
            </w:pPr>
            <w:r w:rsidRPr="00513FBA">
              <w:rPr>
                <w:rFonts w:ascii="Arial" w:hAnsi="Arial" w:cs="Arial"/>
                <w:sz w:val="20"/>
                <w:szCs w:val="20"/>
              </w:rPr>
              <w:t>Transakcijski račun:</w:t>
            </w:r>
          </w:p>
        </w:tc>
        <w:tc>
          <w:tcPr>
            <w:tcW w:w="4486" w:type="dxa"/>
            <w:gridSpan w:val="2"/>
            <w:shd w:val="clear" w:color="auto" w:fill="auto"/>
            <w:vAlign w:val="bottom"/>
          </w:tcPr>
          <w:p w14:paraId="002100DE" w14:textId="77777777" w:rsidR="0068755F" w:rsidRPr="00513FBA" w:rsidRDefault="0068755F" w:rsidP="0068755F">
            <w:pPr>
              <w:spacing w:after="160" w:line="252" w:lineRule="auto"/>
              <w:jc w:val="both"/>
              <w:rPr>
                <w:rFonts w:ascii="Arial" w:hAnsi="Arial" w:cs="Arial"/>
                <w:sz w:val="20"/>
                <w:szCs w:val="20"/>
              </w:rPr>
            </w:pPr>
          </w:p>
        </w:tc>
      </w:tr>
      <w:tr w:rsidR="0068755F" w:rsidRPr="00513FBA" w14:paraId="1BDB2DFC" w14:textId="77777777" w:rsidTr="0068755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63" w:type="dxa"/>
          <w:wAfter w:w="674" w:type="dxa"/>
          <w:trHeight w:val="454"/>
        </w:trPr>
        <w:tc>
          <w:tcPr>
            <w:tcW w:w="4083" w:type="dxa"/>
            <w:tcBorders>
              <w:top w:val="single" w:sz="4" w:space="0" w:color="auto"/>
              <w:bottom w:val="single" w:sz="4" w:space="0" w:color="auto"/>
            </w:tcBorders>
            <w:vAlign w:val="bottom"/>
          </w:tcPr>
          <w:p w14:paraId="454CABFD" w14:textId="065B8283" w:rsidR="0068755F" w:rsidRPr="00513FBA" w:rsidRDefault="0068755F" w:rsidP="0068755F">
            <w:pPr>
              <w:spacing w:after="160" w:line="252" w:lineRule="auto"/>
              <w:jc w:val="both"/>
              <w:rPr>
                <w:rFonts w:ascii="Arial" w:hAnsi="Arial" w:cs="Arial"/>
                <w:sz w:val="20"/>
                <w:szCs w:val="20"/>
              </w:rPr>
            </w:pPr>
            <w:r w:rsidRPr="00513FBA">
              <w:rPr>
                <w:rFonts w:ascii="Arial" w:hAnsi="Arial" w:cs="Arial"/>
                <w:sz w:val="20"/>
                <w:szCs w:val="20"/>
              </w:rPr>
              <w:t xml:space="preserve">Vrednost (v EUR brez DDV) in del javnega naročila, ki ga bo izvajal (delež v %): </w:t>
            </w:r>
          </w:p>
        </w:tc>
        <w:tc>
          <w:tcPr>
            <w:tcW w:w="4486" w:type="dxa"/>
            <w:gridSpan w:val="2"/>
            <w:tcBorders>
              <w:bottom w:val="single" w:sz="4" w:space="0" w:color="auto"/>
            </w:tcBorders>
            <w:shd w:val="clear" w:color="auto" w:fill="auto"/>
            <w:vAlign w:val="bottom"/>
          </w:tcPr>
          <w:p w14:paraId="296ED481" w14:textId="77777777" w:rsidR="0068755F" w:rsidRPr="00513FBA" w:rsidRDefault="0068755F" w:rsidP="0068755F">
            <w:pPr>
              <w:spacing w:after="160" w:line="252" w:lineRule="auto"/>
              <w:jc w:val="both"/>
              <w:rPr>
                <w:rFonts w:ascii="Arial" w:hAnsi="Arial" w:cs="Arial"/>
                <w:sz w:val="20"/>
                <w:szCs w:val="20"/>
              </w:rPr>
            </w:pPr>
          </w:p>
        </w:tc>
      </w:tr>
      <w:tr w:rsidR="0068755F" w:rsidRPr="00513FBA" w14:paraId="0BA61C58" w14:textId="77777777" w:rsidTr="0068755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63" w:type="dxa"/>
          <w:wAfter w:w="674" w:type="dxa"/>
          <w:trHeight w:val="454"/>
        </w:trPr>
        <w:tc>
          <w:tcPr>
            <w:tcW w:w="4083" w:type="dxa"/>
            <w:tcBorders>
              <w:top w:val="single" w:sz="4" w:space="0" w:color="auto"/>
              <w:bottom w:val="single" w:sz="4" w:space="0" w:color="auto"/>
            </w:tcBorders>
            <w:vAlign w:val="bottom"/>
          </w:tcPr>
          <w:p w14:paraId="427FDD36" w14:textId="77777777" w:rsidR="0068755F" w:rsidRPr="00513FBA" w:rsidRDefault="0068755F" w:rsidP="0068755F">
            <w:pPr>
              <w:spacing w:after="160" w:line="252" w:lineRule="auto"/>
              <w:jc w:val="both"/>
              <w:rPr>
                <w:rFonts w:ascii="Arial" w:hAnsi="Arial" w:cs="Arial"/>
                <w:sz w:val="20"/>
                <w:szCs w:val="20"/>
              </w:rPr>
            </w:pPr>
            <w:r w:rsidRPr="00513FBA">
              <w:rPr>
                <w:rFonts w:ascii="Arial" w:hAnsi="Arial" w:cs="Arial"/>
                <w:sz w:val="20"/>
                <w:szCs w:val="20"/>
              </w:rPr>
              <w:t>Vrsta del/blaga, ki jih bo izvajal/dobavljal</w:t>
            </w:r>
          </w:p>
        </w:tc>
        <w:tc>
          <w:tcPr>
            <w:tcW w:w="4486" w:type="dxa"/>
            <w:gridSpan w:val="2"/>
            <w:tcBorders>
              <w:bottom w:val="single" w:sz="4" w:space="0" w:color="auto"/>
            </w:tcBorders>
            <w:shd w:val="clear" w:color="auto" w:fill="auto"/>
            <w:vAlign w:val="bottom"/>
          </w:tcPr>
          <w:p w14:paraId="3E563117" w14:textId="77777777" w:rsidR="0068755F" w:rsidRPr="00513FBA" w:rsidRDefault="0068755F" w:rsidP="0068755F">
            <w:pPr>
              <w:spacing w:after="160" w:line="252" w:lineRule="auto"/>
              <w:jc w:val="both"/>
              <w:rPr>
                <w:rFonts w:ascii="Arial" w:hAnsi="Arial" w:cs="Arial"/>
                <w:sz w:val="20"/>
                <w:szCs w:val="20"/>
              </w:rPr>
            </w:pPr>
          </w:p>
        </w:tc>
      </w:tr>
    </w:tbl>
    <w:p w14:paraId="7E9A1F67" w14:textId="77777777" w:rsidR="0068755F" w:rsidRPr="00513FBA" w:rsidRDefault="0068755F" w:rsidP="0068755F">
      <w:pPr>
        <w:spacing w:after="160" w:line="252" w:lineRule="auto"/>
        <w:jc w:val="both"/>
        <w:rPr>
          <w:rFonts w:ascii="Arial" w:hAnsi="Arial" w:cs="Arial"/>
          <w:sz w:val="20"/>
          <w:szCs w:val="20"/>
        </w:rPr>
      </w:pPr>
    </w:p>
    <w:p w14:paraId="79B39E89" w14:textId="77777777" w:rsidR="0068755F" w:rsidRPr="00513FBA" w:rsidRDefault="0068755F" w:rsidP="0068755F">
      <w:pPr>
        <w:spacing w:after="160" w:line="252" w:lineRule="auto"/>
        <w:jc w:val="both"/>
        <w:rPr>
          <w:rFonts w:ascii="Arial" w:hAnsi="Arial" w:cs="Arial"/>
          <w:sz w:val="20"/>
          <w:szCs w:val="20"/>
        </w:rPr>
      </w:pPr>
      <w:r w:rsidRPr="00513FBA">
        <w:rPr>
          <w:rFonts w:ascii="Arial" w:hAnsi="Arial" w:cs="Arial"/>
          <w:sz w:val="20"/>
          <w:szCs w:val="20"/>
        </w:rPr>
        <w:t>V skladu z določbo 5. odstavka 94. člena ZJN-3 zahtevamo neposredno plačilo s strani naročnika:</w:t>
      </w:r>
    </w:p>
    <w:p w14:paraId="7AD5F22A" w14:textId="77777777" w:rsidR="0068755F" w:rsidRPr="00513FBA" w:rsidRDefault="0068755F" w:rsidP="0068755F">
      <w:pPr>
        <w:spacing w:after="160" w:line="252" w:lineRule="auto"/>
        <w:jc w:val="both"/>
        <w:rPr>
          <w:rFonts w:ascii="Arial" w:hAnsi="Arial" w:cs="Arial"/>
          <w:sz w:val="20"/>
          <w:szCs w:val="20"/>
        </w:rPr>
      </w:pPr>
      <w:r w:rsidRPr="00513FBA">
        <w:rPr>
          <w:rFonts w:ascii="Arial" w:hAnsi="Arial" w:cs="Arial"/>
          <w:sz w:val="20"/>
          <w:szCs w:val="20"/>
        </w:rPr>
        <w:t>DA                       NE</w:t>
      </w:r>
    </w:p>
    <w:p w14:paraId="7CB833F5" w14:textId="77777777" w:rsidR="0068755F" w:rsidRPr="00513FBA" w:rsidRDefault="0068755F" w:rsidP="0068755F">
      <w:pPr>
        <w:spacing w:after="160" w:line="252" w:lineRule="auto"/>
        <w:jc w:val="both"/>
        <w:rPr>
          <w:rFonts w:ascii="Arial" w:hAnsi="Arial" w:cs="Arial"/>
          <w:sz w:val="20"/>
          <w:szCs w:val="20"/>
        </w:rPr>
      </w:pPr>
      <w:r w:rsidRPr="00513FBA">
        <w:rPr>
          <w:rFonts w:ascii="Arial" w:hAnsi="Arial" w:cs="Arial"/>
          <w:sz w:val="20"/>
          <w:szCs w:val="20"/>
        </w:rPr>
        <w:t>(ustrezno obkrožiti)</w:t>
      </w:r>
    </w:p>
    <w:p w14:paraId="41AE4433" w14:textId="77777777" w:rsidR="0068755F" w:rsidRPr="00513FBA" w:rsidRDefault="0068755F" w:rsidP="0068755F">
      <w:pPr>
        <w:spacing w:after="160" w:line="252" w:lineRule="auto"/>
        <w:jc w:val="both"/>
        <w:rPr>
          <w:rFonts w:ascii="Arial" w:hAnsi="Arial" w:cs="Arial"/>
          <w:sz w:val="20"/>
          <w:szCs w:val="20"/>
        </w:rPr>
      </w:pPr>
      <w:r w:rsidRPr="00513FBA">
        <w:rPr>
          <w:rFonts w:ascii="Arial" w:hAnsi="Arial" w:cs="Arial"/>
          <w:sz w:val="20"/>
          <w:szCs w:val="20"/>
        </w:rPr>
        <w:t>Razpisni obrazec se po potrebi kopira.</w:t>
      </w:r>
    </w:p>
    <w:p w14:paraId="557B3EA7" w14:textId="77777777" w:rsidR="0068755F" w:rsidRPr="00513FBA" w:rsidRDefault="0068755F" w:rsidP="0068755F">
      <w:pPr>
        <w:spacing w:after="160" w:line="252" w:lineRule="auto"/>
        <w:jc w:val="both"/>
        <w:rPr>
          <w:rFonts w:ascii="Arial" w:hAnsi="Arial" w:cs="Arial"/>
          <w:sz w:val="20"/>
          <w:szCs w:val="20"/>
        </w:rPr>
      </w:pPr>
    </w:p>
    <w:p w14:paraId="741F7C9C" w14:textId="77777777" w:rsidR="0068755F" w:rsidRPr="00513FBA" w:rsidRDefault="0068755F" w:rsidP="0068755F">
      <w:pPr>
        <w:spacing w:after="160" w:line="252" w:lineRule="auto"/>
        <w:jc w:val="both"/>
        <w:rPr>
          <w:rFonts w:ascii="Arial" w:hAnsi="Arial" w:cs="Arial"/>
          <w:sz w:val="20"/>
          <w:szCs w:val="20"/>
        </w:rPr>
      </w:pPr>
      <w:r w:rsidRPr="00513FBA">
        <w:rPr>
          <w:rFonts w:ascii="Arial" w:hAnsi="Arial" w:cs="Arial"/>
          <w:sz w:val="20"/>
          <w:szCs w:val="20"/>
        </w:rPr>
        <w:t>Kraj in datum:</w:t>
      </w:r>
      <w:r w:rsidRPr="00513FBA">
        <w:rPr>
          <w:rFonts w:ascii="Arial" w:hAnsi="Arial" w:cs="Arial"/>
          <w:sz w:val="20"/>
          <w:szCs w:val="20"/>
        </w:rPr>
        <w:tab/>
      </w:r>
      <w:r w:rsidRPr="00513FBA">
        <w:rPr>
          <w:rFonts w:ascii="Arial" w:hAnsi="Arial" w:cs="Arial"/>
          <w:sz w:val="20"/>
          <w:szCs w:val="20"/>
        </w:rPr>
        <w:tab/>
      </w:r>
      <w:r w:rsidRPr="00513FBA">
        <w:rPr>
          <w:rFonts w:ascii="Arial" w:hAnsi="Arial" w:cs="Arial"/>
          <w:sz w:val="20"/>
          <w:szCs w:val="20"/>
        </w:rPr>
        <w:tab/>
      </w:r>
      <w:r w:rsidRPr="00513FBA">
        <w:rPr>
          <w:rFonts w:ascii="Arial" w:hAnsi="Arial" w:cs="Arial"/>
          <w:sz w:val="20"/>
          <w:szCs w:val="20"/>
        </w:rPr>
        <w:tab/>
      </w:r>
      <w:r w:rsidRPr="00513FBA">
        <w:rPr>
          <w:rFonts w:ascii="Arial" w:hAnsi="Arial" w:cs="Arial"/>
          <w:sz w:val="20"/>
          <w:szCs w:val="20"/>
        </w:rPr>
        <w:tab/>
        <w:t>Žig:</w:t>
      </w:r>
      <w:r w:rsidRPr="00513FBA">
        <w:rPr>
          <w:rFonts w:ascii="Arial" w:hAnsi="Arial" w:cs="Arial"/>
          <w:sz w:val="20"/>
          <w:szCs w:val="20"/>
        </w:rPr>
        <w:tab/>
      </w:r>
      <w:r w:rsidRPr="00513FBA">
        <w:rPr>
          <w:rFonts w:ascii="Arial" w:hAnsi="Arial" w:cs="Arial"/>
          <w:sz w:val="20"/>
          <w:szCs w:val="20"/>
        </w:rPr>
        <w:tab/>
      </w:r>
      <w:r w:rsidRPr="00513FBA">
        <w:rPr>
          <w:rFonts w:ascii="Arial" w:hAnsi="Arial" w:cs="Arial"/>
          <w:sz w:val="20"/>
          <w:szCs w:val="20"/>
        </w:rPr>
        <w:tab/>
      </w:r>
      <w:r w:rsidRPr="00513FBA">
        <w:rPr>
          <w:rFonts w:ascii="Arial" w:hAnsi="Arial" w:cs="Arial"/>
          <w:sz w:val="20"/>
          <w:szCs w:val="20"/>
        </w:rPr>
        <w:tab/>
        <w:t>Podpis podizvajalca:</w:t>
      </w:r>
      <w:r w:rsidRPr="00513FBA">
        <w:rPr>
          <w:rFonts w:ascii="Arial" w:hAnsi="Arial" w:cs="Arial"/>
          <w:sz w:val="20"/>
          <w:szCs w:val="20"/>
        </w:rPr>
        <w:tab/>
      </w:r>
      <w:r w:rsidRPr="00513FBA">
        <w:rPr>
          <w:rFonts w:ascii="Arial" w:hAnsi="Arial" w:cs="Arial"/>
          <w:sz w:val="20"/>
          <w:szCs w:val="20"/>
        </w:rPr>
        <w:tab/>
      </w:r>
      <w:r w:rsidRPr="00513FBA">
        <w:rPr>
          <w:rFonts w:ascii="Arial" w:hAnsi="Arial" w:cs="Arial"/>
          <w:sz w:val="20"/>
          <w:szCs w:val="20"/>
        </w:rPr>
        <w:tab/>
      </w:r>
      <w:r w:rsidRPr="00513FBA">
        <w:rPr>
          <w:rFonts w:ascii="Arial" w:hAnsi="Arial" w:cs="Arial"/>
          <w:sz w:val="20"/>
          <w:szCs w:val="20"/>
        </w:rPr>
        <w:tab/>
      </w:r>
      <w:r w:rsidRPr="00513FBA">
        <w:rPr>
          <w:rFonts w:ascii="Arial" w:hAnsi="Arial" w:cs="Arial"/>
          <w:sz w:val="20"/>
          <w:szCs w:val="20"/>
        </w:rPr>
        <w:tab/>
      </w:r>
      <w:r w:rsidRPr="00513FBA">
        <w:rPr>
          <w:rFonts w:ascii="Arial" w:hAnsi="Arial" w:cs="Arial"/>
          <w:sz w:val="20"/>
          <w:szCs w:val="20"/>
        </w:rPr>
        <w:tab/>
      </w:r>
    </w:p>
    <w:p w14:paraId="76FC54BF" w14:textId="77777777" w:rsidR="0068755F" w:rsidRPr="00513FBA" w:rsidRDefault="0068755F" w:rsidP="0068755F">
      <w:pPr>
        <w:autoSpaceDE w:val="0"/>
        <w:autoSpaceDN w:val="0"/>
        <w:adjustRightInd w:val="0"/>
        <w:spacing w:after="160" w:line="252" w:lineRule="auto"/>
        <w:jc w:val="right"/>
        <w:rPr>
          <w:rFonts w:ascii="Arial" w:hAnsi="Arial" w:cs="Arial"/>
          <w:sz w:val="20"/>
          <w:szCs w:val="20"/>
        </w:rPr>
      </w:pPr>
      <w:r w:rsidRPr="00513FBA">
        <w:rPr>
          <w:rFonts w:ascii="Arial" w:hAnsi="Arial" w:cs="Arial"/>
          <w:sz w:val="20"/>
          <w:szCs w:val="20"/>
        </w:rPr>
        <w:tab/>
      </w:r>
      <w:r w:rsidRPr="00513FBA">
        <w:rPr>
          <w:rFonts w:ascii="Arial" w:hAnsi="Arial" w:cs="Arial"/>
          <w:sz w:val="20"/>
          <w:szCs w:val="20"/>
        </w:rPr>
        <w:tab/>
      </w:r>
    </w:p>
    <w:p w14:paraId="08EE1694" w14:textId="7D255A8E" w:rsidR="007D4B81" w:rsidRDefault="007D4B81" w:rsidP="0068755F">
      <w:pPr>
        <w:autoSpaceDE w:val="0"/>
        <w:autoSpaceDN w:val="0"/>
        <w:adjustRightInd w:val="0"/>
        <w:spacing w:after="160" w:line="252" w:lineRule="auto"/>
        <w:jc w:val="right"/>
        <w:rPr>
          <w:rFonts w:ascii="Arial" w:hAnsi="Arial" w:cs="Arial"/>
          <w:b/>
          <w:sz w:val="20"/>
          <w:szCs w:val="20"/>
        </w:rPr>
      </w:pPr>
    </w:p>
    <w:p w14:paraId="6316C472" w14:textId="4C22F46B" w:rsidR="0068755F" w:rsidRPr="00513FBA" w:rsidRDefault="0068755F" w:rsidP="0068755F">
      <w:pPr>
        <w:autoSpaceDE w:val="0"/>
        <w:autoSpaceDN w:val="0"/>
        <w:adjustRightInd w:val="0"/>
        <w:spacing w:after="160" w:line="252" w:lineRule="auto"/>
        <w:jc w:val="right"/>
        <w:rPr>
          <w:rFonts w:ascii="Arial" w:hAnsi="Arial" w:cs="Arial"/>
          <w:b/>
          <w:sz w:val="20"/>
          <w:szCs w:val="20"/>
        </w:rPr>
      </w:pPr>
      <w:r w:rsidRPr="00513FBA">
        <w:rPr>
          <w:rFonts w:ascii="Arial" w:hAnsi="Arial" w:cs="Arial"/>
          <w:b/>
          <w:sz w:val="20"/>
          <w:szCs w:val="20"/>
        </w:rPr>
        <w:lastRenderedPageBreak/>
        <w:t xml:space="preserve">OBRAZEC </w:t>
      </w:r>
      <w:r w:rsidR="00DE1EA1">
        <w:rPr>
          <w:rFonts w:ascii="Arial" w:hAnsi="Arial" w:cs="Arial"/>
          <w:b/>
          <w:sz w:val="20"/>
          <w:szCs w:val="20"/>
        </w:rPr>
        <w:t>8</w:t>
      </w:r>
    </w:p>
    <w:p w14:paraId="7B7B26D9" w14:textId="77777777" w:rsidR="0068755F" w:rsidRPr="00513FBA" w:rsidRDefault="0068755F" w:rsidP="0068755F">
      <w:pPr>
        <w:spacing w:after="160"/>
        <w:jc w:val="both"/>
        <w:rPr>
          <w:rFonts w:ascii="Arial" w:hAnsi="Arial" w:cs="Arial"/>
          <w:b/>
          <w:sz w:val="20"/>
          <w:szCs w:val="20"/>
          <w:lang w:val="x-none" w:eastAsia="x-none"/>
        </w:rPr>
      </w:pPr>
    </w:p>
    <w:p w14:paraId="3E8E4014" w14:textId="77777777" w:rsidR="0068755F" w:rsidRPr="00513FBA" w:rsidRDefault="0068755F" w:rsidP="0068755F">
      <w:pPr>
        <w:spacing w:before="120" w:after="420" w:line="252" w:lineRule="auto"/>
        <w:contextualSpacing/>
        <w:jc w:val="center"/>
        <w:rPr>
          <w:rFonts w:ascii="Arial" w:hAnsi="Arial" w:cs="Arial"/>
          <w:b/>
          <w:caps/>
          <w:spacing w:val="5"/>
          <w:kern w:val="28"/>
          <w:sz w:val="20"/>
          <w:szCs w:val="20"/>
          <w:lang w:eastAsia="en-US"/>
        </w:rPr>
      </w:pPr>
      <w:r w:rsidRPr="00513FBA">
        <w:rPr>
          <w:rFonts w:ascii="Arial" w:hAnsi="Arial" w:cs="Arial"/>
          <w:b/>
          <w:caps/>
          <w:spacing w:val="5"/>
          <w:kern w:val="28"/>
          <w:sz w:val="20"/>
          <w:szCs w:val="20"/>
          <w:lang w:eastAsia="en-US"/>
        </w:rPr>
        <w:t>soglasje PODIZVAJALCA ZA NEPOSREDNA PLAČILA</w:t>
      </w:r>
    </w:p>
    <w:p w14:paraId="723D12CF" w14:textId="77777777" w:rsidR="0068755F" w:rsidRPr="00513FBA" w:rsidRDefault="0068755F" w:rsidP="0068755F">
      <w:pPr>
        <w:spacing w:after="160" w:line="260" w:lineRule="atLeast"/>
        <w:jc w:val="both"/>
        <w:rPr>
          <w:rFonts w:ascii="Arial" w:eastAsia="Calibri" w:hAnsi="Arial" w:cs="Arial"/>
          <w:sz w:val="20"/>
          <w:szCs w:val="20"/>
          <w:lang w:eastAsia="en-US"/>
        </w:rPr>
      </w:pPr>
    </w:p>
    <w:p w14:paraId="2C077D58" w14:textId="77777777" w:rsidR="0068755F" w:rsidRPr="00513FBA" w:rsidRDefault="0068755F" w:rsidP="0068755F">
      <w:pPr>
        <w:spacing w:after="160" w:line="260" w:lineRule="atLeast"/>
        <w:jc w:val="both"/>
        <w:rPr>
          <w:rFonts w:ascii="Arial" w:eastAsia="Calibri" w:hAnsi="Arial" w:cs="Arial"/>
          <w:sz w:val="20"/>
          <w:szCs w:val="20"/>
          <w:lang w:eastAsia="en-US"/>
        </w:rPr>
      </w:pPr>
    </w:p>
    <w:p w14:paraId="36607368" w14:textId="77777777" w:rsidR="0068755F" w:rsidRPr="00513FBA" w:rsidRDefault="0068755F" w:rsidP="0068755F">
      <w:pPr>
        <w:spacing w:after="160" w:line="260" w:lineRule="atLeast"/>
        <w:jc w:val="both"/>
        <w:rPr>
          <w:rFonts w:ascii="Arial" w:eastAsia="Calibri" w:hAnsi="Arial" w:cs="Arial"/>
          <w:sz w:val="20"/>
          <w:szCs w:val="20"/>
          <w:lang w:eastAsia="en-US"/>
        </w:rPr>
      </w:pPr>
    </w:p>
    <w:p w14:paraId="2D383FD7" w14:textId="77777777" w:rsidR="0068755F" w:rsidRPr="00513FBA" w:rsidRDefault="0068755F" w:rsidP="0068755F">
      <w:pPr>
        <w:spacing w:after="160" w:line="260" w:lineRule="atLeast"/>
        <w:jc w:val="both"/>
        <w:rPr>
          <w:rFonts w:ascii="Arial" w:eastAsia="Calibri" w:hAnsi="Arial" w:cs="Arial"/>
          <w:sz w:val="20"/>
          <w:szCs w:val="20"/>
          <w:lang w:eastAsia="en-US"/>
        </w:rPr>
      </w:pPr>
    </w:p>
    <w:p w14:paraId="61F5D386" w14:textId="77777777" w:rsidR="0068755F" w:rsidRPr="00513FBA" w:rsidRDefault="0068755F" w:rsidP="0068755F">
      <w:pPr>
        <w:spacing w:after="160" w:line="260" w:lineRule="atLeast"/>
        <w:jc w:val="both"/>
        <w:rPr>
          <w:rFonts w:ascii="Arial" w:eastAsia="Calibri" w:hAnsi="Arial" w:cs="Arial"/>
          <w:sz w:val="20"/>
          <w:szCs w:val="20"/>
          <w:lang w:eastAsia="en-US"/>
        </w:rPr>
      </w:pPr>
      <w:r w:rsidRPr="00513FBA">
        <w:rPr>
          <w:rFonts w:ascii="Arial" w:eastAsia="Calibri" w:hAnsi="Arial" w:cs="Arial"/>
          <w:sz w:val="20"/>
          <w:szCs w:val="20"/>
          <w:lang w:eastAsia="en-US"/>
        </w:rPr>
        <w:t>Naziv podizvajalca: _______________________________________</w:t>
      </w:r>
    </w:p>
    <w:p w14:paraId="2EC0B344" w14:textId="77777777" w:rsidR="0068755F" w:rsidRPr="00513FBA" w:rsidRDefault="0068755F" w:rsidP="0068755F">
      <w:pPr>
        <w:spacing w:after="160" w:line="260" w:lineRule="atLeast"/>
        <w:jc w:val="both"/>
        <w:rPr>
          <w:rFonts w:ascii="Arial" w:eastAsia="Calibri" w:hAnsi="Arial" w:cs="Arial"/>
          <w:sz w:val="20"/>
          <w:szCs w:val="20"/>
          <w:lang w:eastAsia="en-US"/>
        </w:rPr>
      </w:pPr>
    </w:p>
    <w:p w14:paraId="31AA0DA6" w14:textId="77777777" w:rsidR="0068755F" w:rsidRPr="00513FBA" w:rsidRDefault="0068755F" w:rsidP="0068755F">
      <w:pPr>
        <w:spacing w:after="160" w:line="260" w:lineRule="atLeast"/>
        <w:jc w:val="both"/>
        <w:rPr>
          <w:rFonts w:ascii="Arial" w:eastAsia="Calibri" w:hAnsi="Arial" w:cs="Arial"/>
          <w:sz w:val="20"/>
          <w:szCs w:val="20"/>
          <w:lang w:eastAsia="en-US"/>
        </w:rPr>
      </w:pPr>
      <w:r w:rsidRPr="00513FBA">
        <w:rPr>
          <w:rFonts w:ascii="Arial" w:eastAsia="Calibri" w:hAnsi="Arial" w:cs="Arial"/>
          <w:sz w:val="20"/>
          <w:szCs w:val="20"/>
          <w:lang w:eastAsia="en-US"/>
        </w:rPr>
        <w:t>Sedež (naslov) podizvajalca: ______________________________________</w:t>
      </w:r>
    </w:p>
    <w:p w14:paraId="63DA59E4" w14:textId="77777777" w:rsidR="0068755F" w:rsidRPr="00513FBA" w:rsidRDefault="0068755F" w:rsidP="006875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2" w:lineRule="auto"/>
        <w:jc w:val="center"/>
        <w:rPr>
          <w:rFonts w:ascii="Arial" w:hAnsi="Arial" w:cs="Arial"/>
          <w:b/>
          <w:sz w:val="20"/>
          <w:szCs w:val="20"/>
        </w:rPr>
      </w:pPr>
    </w:p>
    <w:p w14:paraId="4AB76FB2" w14:textId="77777777" w:rsidR="0068755F" w:rsidRPr="00513FBA" w:rsidRDefault="0068755F" w:rsidP="006875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2" w:lineRule="auto"/>
        <w:jc w:val="both"/>
        <w:rPr>
          <w:rFonts w:ascii="Arial" w:hAnsi="Arial" w:cs="Arial"/>
          <w:sz w:val="20"/>
          <w:szCs w:val="20"/>
        </w:rPr>
      </w:pPr>
    </w:p>
    <w:p w14:paraId="7A44E0C5" w14:textId="77777777" w:rsidR="0068755F" w:rsidRPr="00513FBA" w:rsidRDefault="0068755F" w:rsidP="0068755F">
      <w:pPr>
        <w:widowControl w:val="0"/>
        <w:autoSpaceDE w:val="0"/>
        <w:autoSpaceDN w:val="0"/>
        <w:adjustRightInd w:val="0"/>
        <w:spacing w:after="160" w:line="252" w:lineRule="auto"/>
        <w:jc w:val="both"/>
        <w:rPr>
          <w:rFonts w:ascii="Arial" w:hAnsi="Arial" w:cs="Arial"/>
          <w:sz w:val="20"/>
          <w:szCs w:val="20"/>
        </w:rPr>
      </w:pPr>
    </w:p>
    <w:p w14:paraId="3F6FCEFE" w14:textId="77777777" w:rsidR="0068755F" w:rsidRPr="00513FBA" w:rsidRDefault="0068755F" w:rsidP="0068755F">
      <w:pPr>
        <w:spacing w:after="160" w:line="252" w:lineRule="auto"/>
        <w:jc w:val="both"/>
        <w:rPr>
          <w:rFonts w:ascii="Arial" w:hAnsi="Arial" w:cs="Arial"/>
          <w:sz w:val="20"/>
          <w:szCs w:val="20"/>
        </w:rPr>
      </w:pPr>
    </w:p>
    <w:p w14:paraId="3F64AFA1" w14:textId="64E11E51" w:rsidR="0068755F" w:rsidRPr="00513FBA" w:rsidRDefault="0068755F" w:rsidP="0068755F">
      <w:pPr>
        <w:spacing w:after="160" w:line="252" w:lineRule="auto"/>
        <w:jc w:val="both"/>
        <w:rPr>
          <w:rFonts w:ascii="Arial" w:hAnsi="Arial" w:cs="Arial"/>
          <w:sz w:val="20"/>
          <w:szCs w:val="20"/>
        </w:rPr>
      </w:pPr>
      <w:r w:rsidRPr="00513FBA">
        <w:rPr>
          <w:rFonts w:ascii="Arial" w:hAnsi="Arial" w:cs="Arial"/>
          <w:sz w:val="20"/>
          <w:szCs w:val="20"/>
        </w:rPr>
        <w:t xml:space="preserve">S podpisom te izjave dajemo soglasje, na podlagi katerega bo naročnik za javno naročilo, katerega predmet </w:t>
      </w:r>
      <w:r w:rsidRPr="00EE747C">
        <w:rPr>
          <w:rFonts w:ascii="Arial" w:hAnsi="Arial" w:cs="Arial"/>
          <w:sz w:val="20"/>
          <w:szCs w:val="20"/>
        </w:rPr>
        <w:t>je »</w:t>
      </w:r>
      <w:r w:rsidR="00F844FB" w:rsidRPr="00EE747C">
        <w:rPr>
          <w:rFonts w:ascii="Arial" w:hAnsi="Arial" w:cs="Arial"/>
          <w:sz w:val="20"/>
          <w:szCs w:val="20"/>
        </w:rPr>
        <w:t>Najem vozil za obdobje 4 (š</w:t>
      </w:r>
      <w:r w:rsidR="004510C7" w:rsidRPr="00EE747C">
        <w:rPr>
          <w:rFonts w:ascii="Arial" w:hAnsi="Arial" w:cs="Arial"/>
          <w:sz w:val="20"/>
          <w:szCs w:val="20"/>
        </w:rPr>
        <w:t>t</w:t>
      </w:r>
      <w:r w:rsidR="00F844FB" w:rsidRPr="00EE747C">
        <w:rPr>
          <w:rFonts w:ascii="Arial" w:hAnsi="Arial" w:cs="Arial"/>
          <w:sz w:val="20"/>
          <w:szCs w:val="20"/>
        </w:rPr>
        <w:t>irih) let</w:t>
      </w:r>
      <w:r w:rsidRPr="00EE747C">
        <w:rPr>
          <w:rFonts w:ascii="Arial" w:hAnsi="Arial" w:cs="Arial"/>
          <w:sz w:val="20"/>
          <w:szCs w:val="20"/>
        </w:rPr>
        <w:t xml:space="preserve">« namesto </w:t>
      </w:r>
      <w:r w:rsidRPr="00513FBA">
        <w:rPr>
          <w:rFonts w:ascii="Arial" w:hAnsi="Arial" w:cs="Arial"/>
          <w:sz w:val="20"/>
          <w:szCs w:val="20"/>
        </w:rPr>
        <w:t>ponudnika ______________________ (</w:t>
      </w:r>
      <w:r w:rsidRPr="00513FBA">
        <w:rPr>
          <w:rFonts w:ascii="Arial" w:eastAsia="Calibri" w:hAnsi="Arial" w:cs="Arial"/>
          <w:i/>
          <w:sz w:val="20"/>
          <w:szCs w:val="20"/>
          <w:lang w:eastAsia="en-US"/>
        </w:rPr>
        <w:t>vpiše se naziv ponudnika)</w:t>
      </w:r>
      <w:r w:rsidRPr="00513FBA">
        <w:rPr>
          <w:rFonts w:ascii="Arial" w:hAnsi="Arial" w:cs="Arial"/>
          <w:sz w:val="20"/>
          <w:szCs w:val="20"/>
        </w:rPr>
        <w:t xml:space="preserve"> poravnaval naše terjatve do ponudnika neposredno nam.</w:t>
      </w:r>
    </w:p>
    <w:p w14:paraId="14B286A9" w14:textId="77777777" w:rsidR="0068755F" w:rsidRPr="00513FBA" w:rsidRDefault="0068755F" w:rsidP="0068755F">
      <w:pPr>
        <w:spacing w:after="160" w:line="252" w:lineRule="auto"/>
        <w:ind w:left="720"/>
        <w:jc w:val="both"/>
        <w:rPr>
          <w:rFonts w:ascii="Arial" w:hAnsi="Arial" w:cs="Arial"/>
          <w:sz w:val="20"/>
          <w:szCs w:val="20"/>
        </w:rPr>
      </w:pPr>
    </w:p>
    <w:p w14:paraId="1FE4CCB3" w14:textId="77777777" w:rsidR="0068755F" w:rsidRPr="00513FBA" w:rsidRDefault="0068755F" w:rsidP="0068755F">
      <w:pPr>
        <w:spacing w:after="160" w:line="252" w:lineRule="auto"/>
        <w:ind w:left="708"/>
        <w:jc w:val="both"/>
        <w:rPr>
          <w:rFonts w:ascii="Arial" w:hAnsi="Arial" w:cs="Arial"/>
          <w:sz w:val="20"/>
          <w:szCs w:val="20"/>
        </w:rPr>
      </w:pPr>
    </w:p>
    <w:p w14:paraId="278DB78F" w14:textId="77777777" w:rsidR="0068755F" w:rsidRPr="00513FBA" w:rsidRDefault="0068755F" w:rsidP="0068755F">
      <w:pPr>
        <w:spacing w:after="160" w:line="252" w:lineRule="auto"/>
        <w:ind w:left="720"/>
        <w:jc w:val="both"/>
        <w:rPr>
          <w:rFonts w:ascii="Arial" w:hAnsi="Arial" w:cs="Arial"/>
          <w:sz w:val="20"/>
          <w:szCs w:val="20"/>
        </w:rPr>
      </w:pPr>
    </w:p>
    <w:p w14:paraId="02C7BC33" w14:textId="77777777" w:rsidR="0068755F" w:rsidRPr="00513FBA" w:rsidRDefault="0068755F" w:rsidP="0068755F">
      <w:pPr>
        <w:spacing w:after="160" w:line="252" w:lineRule="auto"/>
        <w:ind w:left="720"/>
        <w:jc w:val="both"/>
        <w:rPr>
          <w:rFonts w:ascii="Arial" w:hAnsi="Arial" w:cs="Arial"/>
          <w:sz w:val="20"/>
          <w:szCs w:val="20"/>
        </w:rPr>
      </w:pPr>
    </w:p>
    <w:tbl>
      <w:tblPr>
        <w:tblW w:w="0" w:type="auto"/>
        <w:tblLayout w:type="fixed"/>
        <w:tblLook w:val="0000" w:firstRow="0" w:lastRow="0" w:firstColumn="0" w:lastColumn="0" w:noHBand="0" w:noVBand="0"/>
      </w:tblPr>
      <w:tblGrid>
        <w:gridCol w:w="3348"/>
        <w:gridCol w:w="1818"/>
        <w:gridCol w:w="4324"/>
      </w:tblGrid>
      <w:tr w:rsidR="0068755F" w:rsidRPr="00513FBA" w14:paraId="2F320B70" w14:textId="77777777" w:rsidTr="0068755F">
        <w:trPr>
          <w:trHeight w:val="241"/>
        </w:trPr>
        <w:tc>
          <w:tcPr>
            <w:tcW w:w="3348" w:type="dxa"/>
          </w:tcPr>
          <w:p w14:paraId="438B9C6F" w14:textId="77777777" w:rsidR="0068755F" w:rsidRPr="00513FBA" w:rsidRDefault="0068755F" w:rsidP="0068755F">
            <w:pPr>
              <w:spacing w:after="160" w:line="252" w:lineRule="auto"/>
              <w:jc w:val="both"/>
              <w:rPr>
                <w:rFonts w:ascii="Arial" w:hAnsi="Arial" w:cs="Arial"/>
                <w:sz w:val="20"/>
                <w:szCs w:val="20"/>
              </w:rPr>
            </w:pPr>
            <w:r w:rsidRPr="00513FBA">
              <w:rPr>
                <w:rFonts w:ascii="Arial" w:hAnsi="Arial" w:cs="Arial"/>
                <w:sz w:val="20"/>
                <w:szCs w:val="20"/>
              </w:rPr>
              <w:t>Kraj: ________________</w:t>
            </w:r>
          </w:p>
        </w:tc>
        <w:tc>
          <w:tcPr>
            <w:tcW w:w="1818" w:type="dxa"/>
          </w:tcPr>
          <w:p w14:paraId="5DFD3919" w14:textId="77777777" w:rsidR="0068755F" w:rsidRPr="00513FBA" w:rsidRDefault="0068755F" w:rsidP="0068755F">
            <w:pPr>
              <w:tabs>
                <w:tab w:val="center" w:pos="7020"/>
              </w:tabs>
              <w:spacing w:after="160" w:line="252" w:lineRule="auto"/>
              <w:jc w:val="center"/>
              <w:rPr>
                <w:rFonts w:ascii="Arial" w:hAnsi="Arial" w:cs="Arial"/>
                <w:sz w:val="20"/>
                <w:szCs w:val="20"/>
              </w:rPr>
            </w:pPr>
          </w:p>
        </w:tc>
        <w:tc>
          <w:tcPr>
            <w:tcW w:w="4324" w:type="dxa"/>
          </w:tcPr>
          <w:p w14:paraId="56845EB4" w14:textId="77777777" w:rsidR="0068755F" w:rsidRPr="00513FBA" w:rsidRDefault="0068755F" w:rsidP="0068755F">
            <w:pPr>
              <w:tabs>
                <w:tab w:val="center" w:pos="7020"/>
              </w:tabs>
              <w:spacing w:after="160" w:line="252" w:lineRule="auto"/>
              <w:jc w:val="both"/>
              <w:rPr>
                <w:rFonts w:ascii="Arial" w:hAnsi="Arial" w:cs="Arial"/>
                <w:sz w:val="20"/>
                <w:szCs w:val="20"/>
              </w:rPr>
            </w:pPr>
            <w:r w:rsidRPr="00513FBA">
              <w:rPr>
                <w:rFonts w:ascii="Arial" w:hAnsi="Arial" w:cs="Arial"/>
                <w:sz w:val="20"/>
                <w:szCs w:val="20"/>
              </w:rPr>
              <w:t xml:space="preserve">      Podpisnik: ___________________</w:t>
            </w:r>
          </w:p>
        </w:tc>
      </w:tr>
      <w:tr w:rsidR="0068755F" w:rsidRPr="00513FBA" w14:paraId="5BD286E4" w14:textId="77777777" w:rsidTr="0068755F">
        <w:trPr>
          <w:trHeight w:val="483"/>
        </w:trPr>
        <w:tc>
          <w:tcPr>
            <w:tcW w:w="3348" w:type="dxa"/>
          </w:tcPr>
          <w:p w14:paraId="2DED9EAE" w14:textId="77777777" w:rsidR="0068755F" w:rsidRPr="00513FBA" w:rsidRDefault="0068755F" w:rsidP="0068755F">
            <w:pPr>
              <w:spacing w:after="160" w:line="252" w:lineRule="auto"/>
              <w:jc w:val="both"/>
              <w:rPr>
                <w:rFonts w:ascii="Arial" w:hAnsi="Arial" w:cs="Arial"/>
                <w:sz w:val="20"/>
                <w:szCs w:val="20"/>
              </w:rPr>
            </w:pPr>
            <w:r w:rsidRPr="00513FBA">
              <w:rPr>
                <w:rFonts w:ascii="Arial" w:hAnsi="Arial" w:cs="Arial"/>
                <w:sz w:val="20"/>
                <w:szCs w:val="20"/>
              </w:rPr>
              <w:t>Datum</w:t>
            </w:r>
            <w:r w:rsidRPr="00513FBA">
              <w:rPr>
                <w:rFonts w:ascii="Arial" w:hAnsi="Arial" w:cs="Arial"/>
                <w:sz w:val="20"/>
                <w:szCs w:val="20"/>
              </w:rPr>
              <w:fldChar w:fldCharType="begin">
                <w:ffData>
                  <w:name w:val="Besedilo22"/>
                  <w:enabled/>
                  <w:calcOnExit w:val="0"/>
                  <w:textInput/>
                </w:ffData>
              </w:fldChar>
            </w:r>
            <w:bookmarkStart w:id="420" w:name="Besedilo22"/>
            <w:r w:rsidRPr="00513FBA">
              <w:rPr>
                <w:rFonts w:ascii="Arial" w:hAnsi="Arial" w:cs="Arial"/>
                <w:sz w:val="20"/>
                <w:szCs w:val="20"/>
              </w:rPr>
              <w:instrText xml:space="preserve"> FORMTEXT </w:instrText>
            </w:r>
            <w:r w:rsidR="00423416">
              <w:rPr>
                <w:rFonts w:ascii="Arial" w:hAnsi="Arial" w:cs="Arial"/>
                <w:sz w:val="20"/>
                <w:szCs w:val="20"/>
              </w:rPr>
            </w:r>
            <w:r w:rsidR="00423416">
              <w:rPr>
                <w:rFonts w:ascii="Arial" w:hAnsi="Arial" w:cs="Arial"/>
                <w:sz w:val="20"/>
                <w:szCs w:val="20"/>
              </w:rPr>
              <w:fldChar w:fldCharType="separate"/>
            </w:r>
            <w:r w:rsidRPr="00513FBA">
              <w:rPr>
                <w:rFonts w:ascii="Arial" w:hAnsi="Arial" w:cs="Arial"/>
                <w:sz w:val="20"/>
                <w:szCs w:val="20"/>
              </w:rPr>
              <w:fldChar w:fldCharType="end"/>
            </w:r>
            <w:bookmarkEnd w:id="420"/>
            <w:r w:rsidRPr="00513FBA">
              <w:rPr>
                <w:rFonts w:ascii="Arial" w:hAnsi="Arial" w:cs="Arial"/>
                <w:sz w:val="20"/>
                <w:szCs w:val="20"/>
              </w:rPr>
              <w:t xml:space="preserve">: ________________ </w:t>
            </w:r>
          </w:p>
        </w:tc>
        <w:tc>
          <w:tcPr>
            <w:tcW w:w="1818" w:type="dxa"/>
          </w:tcPr>
          <w:p w14:paraId="0FED4EA2" w14:textId="77777777" w:rsidR="0068755F" w:rsidRPr="00513FBA" w:rsidRDefault="0068755F" w:rsidP="0068755F">
            <w:pPr>
              <w:spacing w:after="160" w:line="252" w:lineRule="auto"/>
              <w:jc w:val="center"/>
              <w:rPr>
                <w:rFonts w:ascii="Arial" w:hAnsi="Arial" w:cs="Arial"/>
                <w:sz w:val="20"/>
                <w:szCs w:val="20"/>
              </w:rPr>
            </w:pPr>
            <w:r w:rsidRPr="00513FBA">
              <w:rPr>
                <w:rFonts w:ascii="Arial" w:hAnsi="Arial" w:cs="Arial"/>
                <w:sz w:val="20"/>
                <w:szCs w:val="20"/>
              </w:rPr>
              <w:t>Žig</w:t>
            </w:r>
          </w:p>
        </w:tc>
        <w:tc>
          <w:tcPr>
            <w:tcW w:w="4324" w:type="dxa"/>
          </w:tcPr>
          <w:p w14:paraId="1DEE5307" w14:textId="77777777" w:rsidR="0068755F" w:rsidRPr="00513FBA" w:rsidRDefault="0068755F" w:rsidP="0068755F">
            <w:pPr>
              <w:spacing w:after="160" w:line="252" w:lineRule="auto"/>
              <w:jc w:val="center"/>
              <w:rPr>
                <w:rFonts w:ascii="Arial" w:hAnsi="Arial" w:cs="Arial"/>
                <w:sz w:val="20"/>
                <w:szCs w:val="20"/>
              </w:rPr>
            </w:pPr>
            <w:r w:rsidRPr="00513FBA">
              <w:rPr>
                <w:rFonts w:ascii="Arial" w:hAnsi="Arial" w:cs="Arial"/>
                <w:sz w:val="20"/>
                <w:szCs w:val="20"/>
              </w:rPr>
              <w:t>________________________</w:t>
            </w:r>
          </w:p>
          <w:p w14:paraId="5AF3F388" w14:textId="7C69178A" w:rsidR="0068755F" w:rsidRPr="00513FBA" w:rsidRDefault="0068755F" w:rsidP="0068755F">
            <w:pPr>
              <w:spacing w:after="160" w:line="252" w:lineRule="auto"/>
              <w:jc w:val="center"/>
              <w:rPr>
                <w:rFonts w:ascii="Arial" w:hAnsi="Arial" w:cs="Arial"/>
                <w:sz w:val="20"/>
                <w:szCs w:val="20"/>
              </w:rPr>
            </w:pPr>
            <w:r w:rsidRPr="00513FBA">
              <w:rPr>
                <w:rFonts w:ascii="Arial" w:hAnsi="Arial" w:cs="Arial"/>
                <w:sz w:val="20"/>
                <w:szCs w:val="20"/>
              </w:rPr>
              <w:t>Podpis odgovorne osebe podizvajalca</w:t>
            </w:r>
          </w:p>
        </w:tc>
      </w:tr>
    </w:tbl>
    <w:p w14:paraId="368DB48B" w14:textId="77777777" w:rsidR="0068755F" w:rsidRPr="00513FBA" w:rsidRDefault="0068755F" w:rsidP="0068755F">
      <w:pPr>
        <w:spacing w:after="160" w:line="252" w:lineRule="auto"/>
        <w:jc w:val="both"/>
        <w:rPr>
          <w:rFonts w:ascii="Arial" w:hAnsi="Arial" w:cs="Arial"/>
          <w:sz w:val="20"/>
          <w:szCs w:val="20"/>
        </w:rPr>
      </w:pPr>
    </w:p>
    <w:p w14:paraId="7553F88F" w14:textId="77777777" w:rsidR="0068755F" w:rsidRPr="00513FBA" w:rsidRDefault="0068755F" w:rsidP="0068755F">
      <w:pPr>
        <w:spacing w:after="160" w:line="276" w:lineRule="auto"/>
        <w:jc w:val="both"/>
        <w:rPr>
          <w:rFonts w:ascii="Arial" w:hAnsi="Arial" w:cs="Arial"/>
          <w:b/>
          <w:sz w:val="20"/>
          <w:szCs w:val="20"/>
        </w:rPr>
      </w:pPr>
    </w:p>
    <w:p w14:paraId="0580C146" w14:textId="77107DDA" w:rsidR="0068755F" w:rsidRDefault="0068755F" w:rsidP="0068755F">
      <w:pPr>
        <w:spacing w:after="160" w:line="276" w:lineRule="auto"/>
        <w:jc w:val="both"/>
        <w:rPr>
          <w:rFonts w:ascii="Arial" w:hAnsi="Arial" w:cs="Arial"/>
          <w:b/>
          <w:sz w:val="20"/>
          <w:szCs w:val="20"/>
        </w:rPr>
      </w:pPr>
      <w:r w:rsidRPr="00513FBA">
        <w:rPr>
          <w:rFonts w:ascii="Arial" w:hAnsi="Arial" w:cs="Arial"/>
          <w:b/>
          <w:sz w:val="20"/>
          <w:szCs w:val="20"/>
        </w:rPr>
        <w:t>Opomba: Predmetno soglasje podizvajalca se predloži ponudbi v kolikor podizvajalec v skladu z določbo 5. odstavka 94. člena ZJN-3 zahteva neposredno plačilo s strani naročnika.</w:t>
      </w:r>
    </w:p>
    <w:p w14:paraId="4EB91BBD" w14:textId="2E6A1221" w:rsidR="00F652E7" w:rsidRDefault="00F652E7" w:rsidP="0068755F">
      <w:pPr>
        <w:spacing w:after="160" w:line="276" w:lineRule="auto"/>
        <w:jc w:val="both"/>
        <w:rPr>
          <w:rFonts w:ascii="Arial" w:hAnsi="Arial" w:cs="Arial"/>
          <w:sz w:val="20"/>
          <w:szCs w:val="20"/>
        </w:rPr>
      </w:pPr>
    </w:p>
    <w:p w14:paraId="3646481E" w14:textId="41496F5B" w:rsidR="00F652E7" w:rsidRDefault="00F652E7" w:rsidP="0068755F">
      <w:pPr>
        <w:spacing w:after="160" w:line="276" w:lineRule="auto"/>
        <w:jc w:val="both"/>
        <w:rPr>
          <w:rFonts w:ascii="Arial" w:hAnsi="Arial" w:cs="Arial"/>
          <w:sz w:val="20"/>
          <w:szCs w:val="20"/>
        </w:rPr>
      </w:pPr>
    </w:p>
    <w:p w14:paraId="3941C256" w14:textId="2AC933A3" w:rsidR="00F652E7" w:rsidRDefault="00F652E7" w:rsidP="0068755F">
      <w:pPr>
        <w:spacing w:after="160" w:line="276" w:lineRule="auto"/>
        <w:jc w:val="both"/>
        <w:rPr>
          <w:rFonts w:ascii="Arial" w:hAnsi="Arial" w:cs="Arial"/>
          <w:sz w:val="20"/>
          <w:szCs w:val="20"/>
        </w:rPr>
      </w:pPr>
    </w:p>
    <w:p w14:paraId="03CEB841" w14:textId="2C7F4665" w:rsidR="00F652E7" w:rsidRDefault="00F652E7" w:rsidP="0068755F">
      <w:pPr>
        <w:spacing w:after="160" w:line="276" w:lineRule="auto"/>
        <w:jc w:val="both"/>
        <w:rPr>
          <w:rFonts w:ascii="Arial" w:hAnsi="Arial" w:cs="Arial"/>
          <w:sz w:val="20"/>
          <w:szCs w:val="20"/>
        </w:rPr>
      </w:pPr>
    </w:p>
    <w:p w14:paraId="6011D665" w14:textId="078F1D60" w:rsidR="00B955C7" w:rsidRPr="00F844FB" w:rsidRDefault="00B955C7" w:rsidP="00F844FB">
      <w:pPr>
        <w:pStyle w:val="Glava"/>
        <w:tabs>
          <w:tab w:val="clear" w:pos="4536"/>
          <w:tab w:val="clear" w:pos="9072"/>
        </w:tabs>
        <w:jc w:val="right"/>
        <w:rPr>
          <w:rFonts w:ascii="Arial" w:hAnsi="Arial" w:cs="Arial"/>
          <w:b/>
          <w:i/>
          <w:szCs w:val="20"/>
        </w:rPr>
      </w:pPr>
    </w:p>
    <w:sectPr w:rsidR="00B955C7" w:rsidRPr="00F844FB" w:rsidSect="00741347">
      <w:headerReference w:type="default" r:id="rId19"/>
      <w:footerReference w:type="default" r:id="rId20"/>
      <w:pgSz w:w="12240" w:h="15840"/>
      <w:pgMar w:top="1102" w:right="1417" w:bottom="1417" w:left="1417" w:header="708" w:footer="310" w:gutter="0"/>
      <w:cols w:space="708"/>
      <w:docGrid w:linePitch="326"/>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654ACC5F" w16cex:dateUtc="2024-09-05T12:27: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E66754" w14:textId="77777777" w:rsidR="0048298D" w:rsidRDefault="0048298D">
      <w:r>
        <w:separator/>
      </w:r>
    </w:p>
  </w:endnote>
  <w:endnote w:type="continuationSeparator" w:id="0">
    <w:p w14:paraId="6FBF6833" w14:textId="77777777" w:rsidR="0048298D" w:rsidRDefault="004829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StarSymbol">
    <w:altName w:val="Segoe UI Symbol"/>
    <w:charset w:val="00"/>
    <w:family w:val="auto"/>
    <w:pitch w:val="default"/>
  </w:font>
  <w:font w:name="OpenSymbol">
    <w:altName w:val="Yu Gothic"/>
    <w:charset w:val="00"/>
    <w:family w:val="auto"/>
    <w:pitch w:val="variable"/>
    <w:sig w:usb0="00000003" w:usb1="1001ECEA" w:usb2="00000000" w:usb3="00000000" w:csb0="00000001"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MS ??">
    <w:altName w:val="MS Gothic"/>
    <w:panose1 w:val="00000000000000000000"/>
    <w:charset w:val="80"/>
    <w:family w:val="auto"/>
    <w:notTrueType/>
    <w:pitch w:val="variable"/>
    <w:sig w:usb0="00000000" w:usb1="08070000" w:usb2="00000010" w:usb3="00000000" w:csb0="0002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InterstateCE-Light">
    <w:altName w:val="Arial"/>
    <w:panose1 w:val="00000000000000000000"/>
    <w:charset w:val="EE"/>
    <w:family w:val="swiss"/>
    <w:notTrueType/>
    <w:pitch w:val="variable"/>
    <w:sig w:usb0="00000007" w:usb1="00000000" w:usb2="00000000" w:usb3="00000000" w:csb0="00000083"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ourier">
    <w:panose1 w:val="02070409020205020404"/>
    <w:charset w:val="00"/>
    <w:family w:val="modern"/>
    <w:notTrueType/>
    <w:pitch w:val="fixed"/>
    <w:sig w:usb0="00000003" w:usb1="00000000" w:usb2="00000000" w:usb3="00000000" w:csb0="00000001" w:csb1="00000000"/>
  </w:font>
  <w:font w:name="NimbusSanDEE">
    <w:altName w:val="Courier New"/>
    <w:panose1 w:val="00000000000000000000"/>
    <w:charset w:val="00"/>
    <w:family w:val="decorative"/>
    <w:notTrueType/>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 w:name="Helvetica">
    <w:panose1 w:val="020B0604020202020204"/>
    <w:charset w:val="EE"/>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NewRomanPS-BoldMT">
    <w:altName w:val="Times New Roman"/>
    <w:panose1 w:val="00000000000000000000"/>
    <w:charset w:val="00"/>
    <w:family w:val="roman"/>
    <w:notTrueType/>
    <w:pitch w:val="default"/>
    <w:sig w:usb0="00000007" w:usb1="00000000" w:usb2="00000000" w:usb3="00000000" w:csb0="00000003" w:csb1="00000000"/>
  </w:font>
  <w:font w:name="SimSun">
    <w:altName w:val="宋体"/>
    <w:panose1 w:val="02010600030101010101"/>
    <w:charset w:val="86"/>
    <w:family w:val="auto"/>
    <w:pitch w:val="variable"/>
    <w:sig w:usb0="00000203" w:usb1="288F0000" w:usb2="00000016" w:usb3="00000000" w:csb0="00040001" w:csb1="00000000"/>
  </w:font>
  <w:font w:name="TimesNewRomanPSMT">
    <w:altName w:val="Times New Roman"/>
    <w:panose1 w:val="00000000000000000000"/>
    <w:charset w:val="00"/>
    <w:family w:val="roman"/>
    <w:notTrueType/>
    <w:pitch w:val="default"/>
  </w:font>
  <w:font w:name="Georgia">
    <w:panose1 w:val="02040502050405020303"/>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FF8177" w14:textId="393F2294" w:rsidR="0048298D" w:rsidRPr="00BC676D" w:rsidRDefault="0048298D">
    <w:pPr>
      <w:pStyle w:val="Noga"/>
      <w:jc w:val="right"/>
      <w:rPr>
        <w:rFonts w:cs="Arial"/>
        <w:sz w:val="16"/>
        <w:szCs w:val="16"/>
      </w:rPr>
    </w:pPr>
    <w:r w:rsidRPr="00BC676D">
      <w:rPr>
        <w:rFonts w:cs="Arial"/>
        <w:sz w:val="16"/>
        <w:szCs w:val="16"/>
      </w:rPr>
      <w:t xml:space="preserve">Stran </w:t>
    </w:r>
    <w:r w:rsidRPr="00BC676D">
      <w:rPr>
        <w:rFonts w:cs="Arial"/>
        <w:bCs/>
        <w:sz w:val="16"/>
        <w:szCs w:val="16"/>
      </w:rPr>
      <w:fldChar w:fldCharType="begin"/>
    </w:r>
    <w:r w:rsidRPr="00BC676D">
      <w:rPr>
        <w:rFonts w:cs="Arial"/>
        <w:bCs/>
        <w:sz w:val="16"/>
        <w:szCs w:val="16"/>
      </w:rPr>
      <w:instrText>PAGE</w:instrText>
    </w:r>
    <w:r w:rsidRPr="00BC676D">
      <w:rPr>
        <w:rFonts w:cs="Arial"/>
        <w:bCs/>
        <w:sz w:val="16"/>
        <w:szCs w:val="16"/>
      </w:rPr>
      <w:fldChar w:fldCharType="separate"/>
    </w:r>
    <w:r>
      <w:rPr>
        <w:rFonts w:cs="Arial"/>
        <w:bCs/>
        <w:noProof/>
        <w:sz w:val="16"/>
        <w:szCs w:val="16"/>
      </w:rPr>
      <w:t>12</w:t>
    </w:r>
    <w:r w:rsidRPr="00BC676D">
      <w:rPr>
        <w:rFonts w:cs="Arial"/>
        <w:bCs/>
        <w:sz w:val="16"/>
        <w:szCs w:val="16"/>
      </w:rPr>
      <w:fldChar w:fldCharType="end"/>
    </w:r>
    <w:r w:rsidRPr="00BC676D">
      <w:rPr>
        <w:rFonts w:cs="Arial"/>
        <w:bCs/>
        <w:sz w:val="16"/>
        <w:szCs w:val="16"/>
      </w:rPr>
      <w:t>/</w:t>
    </w:r>
    <w:r w:rsidRPr="00BC676D">
      <w:rPr>
        <w:rFonts w:cs="Arial"/>
        <w:bCs/>
        <w:sz w:val="16"/>
        <w:szCs w:val="16"/>
      </w:rPr>
      <w:fldChar w:fldCharType="begin"/>
    </w:r>
    <w:r w:rsidRPr="00BC676D">
      <w:rPr>
        <w:rFonts w:cs="Arial"/>
        <w:bCs/>
        <w:sz w:val="16"/>
        <w:szCs w:val="16"/>
      </w:rPr>
      <w:instrText>NUMPAGES</w:instrText>
    </w:r>
    <w:r w:rsidRPr="00BC676D">
      <w:rPr>
        <w:rFonts w:cs="Arial"/>
        <w:bCs/>
        <w:sz w:val="16"/>
        <w:szCs w:val="16"/>
      </w:rPr>
      <w:fldChar w:fldCharType="separate"/>
    </w:r>
    <w:r>
      <w:rPr>
        <w:rFonts w:cs="Arial"/>
        <w:bCs/>
        <w:noProof/>
        <w:sz w:val="16"/>
        <w:szCs w:val="16"/>
      </w:rPr>
      <w:t>32</w:t>
    </w:r>
    <w:r w:rsidRPr="00BC676D">
      <w:rPr>
        <w:rFonts w:cs="Arial"/>
        <w:bCs/>
        <w:sz w:val="16"/>
        <w:szCs w:val="16"/>
      </w:rPr>
      <w:fldChar w:fldCharType="end"/>
    </w:r>
  </w:p>
  <w:p w14:paraId="27168601" w14:textId="77777777" w:rsidR="0048298D" w:rsidRDefault="0048298D">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73C281" w14:textId="77777777" w:rsidR="0048298D" w:rsidRPr="00DE0519" w:rsidRDefault="0048298D" w:rsidP="00D43865">
    <w:pPr>
      <w:pStyle w:val="Noga"/>
      <w:pBdr>
        <w:top w:val="single" w:sz="4" w:space="1" w:color="auto"/>
      </w:pBdr>
      <w:jc w:val="center"/>
      <w:rPr>
        <w:rFonts w:ascii="Calibri" w:hAnsi="Calibri" w:cs="Arial"/>
        <w:szCs w:val="18"/>
      </w:rPr>
    </w:pPr>
    <w:r w:rsidRPr="00DE0519">
      <w:rPr>
        <w:rFonts w:ascii="Calibri" w:hAnsi="Calibri" w:cs="Arial"/>
        <w:szCs w:val="18"/>
      </w:rPr>
      <w:t xml:space="preserve">Razpisna dokumentacija: </w:t>
    </w:r>
    <w:r w:rsidRPr="00DE0519">
      <w:rPr>
        <w:rFonts w:ascii="Calibri" w:hAnsi="Calibri"/>
        <w:szCs w:val="18"/>
      </w:rPr>
      <w:t>Mehanizacija za vzdrževanje železniških prog</w:t>
    </w:r>
    <w:r w:rsidRPr="00DE0519">
      <w:rPr>
        <w:rFonts w:ascii="Calibri" w:hAnsi="Calibri" w:cs="Arial"/>
        <w:szCs w:val="18"/>
      </w:rPr>
      <w:tab/>
      <w:t xml:space="preserve">Stran </w:t>
    </w:r>
    <w:r w:rsidRPr="00DE0519">
      <w:rPr>
        <w:rFonts w:ascii="Calibri" w:hAnsi="Calibri" w:cs="Arial"/>
        <w:szCs w:val="18"/>
      </w:rPr>
      <w:fldChar w:fldCharType="begin"/>
    </w:r>
    <w:r w:rsidRPr="00DE0519">
      <w:rPr>
        <w:rFonts w:ascii="Calibri" w:hAnsi="Calibri" w:cs="Arial"/>
        <w:szCs w:val="18"/>
      </w:rPr>
      <w:instrText xml:space="preserve"> PAGE </w:instrText>
    </w:r>
    <w:r w:rsidRPr="00DE0519">
      <w:rPr>
        <w:rFonts w:ascii="Calibri" w:hAnsi="Calibri" w:cs="Arial"/>
        <w:szCs w:val="18"/>
      </w:rPr>
      <w:fldChar w:fldCharType="separate"/>
    </w:r>
    <w:r>
      <w:rPr>
        <w:rFonts w:ascii="Calibri" w:hAnsi="Calibri" w:cs="Arial"/>
        <w:noProof/>
        <w:szCs w:val="18"/>
      </w:rPr>
      <w:t>75</w:t>
    </w:r>
    <w:r w:rsidRPr="00DE0519">
      <w:rPr>
        <w:rFonts w:ascii="Calibri" w:hAnsi="Calibri" w:cs="Arial"/>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FB6E13" w14:textId="2C9967CE" w:rsidR="0048298D" w:rsidRDefault="0048298D">
    <w:pPr>
      <w:pStyle w:val="Noga"/>
      <w:jc w:val="center"/>
    </w:pPr>
    <w:r>
      <w:fldChar w:fldCharType="begin"/>
    </w:r>
    <w:r>
      <w:instrText>PAGE   \* MERGEFORMAT</w:instrText>
    </w:r>
    <w:r>
      <w:fldChar w:fldCharType="separate"/>
    </w:r>
    <w:r>
      <w:rPr>
        <w:noProof/>
      </w:rPr>
      <w:t>32</w:t>
    </w:r>
    <w:r>
      <w:rPr>
        <w:noProof/>
      </w:rPr>
      <w:fldChar w:fldCharType="end"/>
    </w:r>
  </w:p>
  <w:p w14:paraId="10BAC4FE" w14:textId="77777777" w:rsidR="0048298D" w:rsidRDefault="0048298D">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F386EF" w14:textId="77777777" w:rsidR="0048298D" w:rsidRDefault="0048298D">
      <w:r>
        <w:separator/>
      </w:r>
    </w:p>
  </w:footnote>
  <w:footnote w:type="continuationSeparator" w:id="0">
    <w:p w14:paraId="5438032C" w14:textId="77777777" w:rsidR="0048298D" w:rsidRDefault="004829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184FDD" w14:textId="77777777" w:rsidR="0048298D" w:rsidRPr="00DE0519" w:rsidRDefault="0048298D" w:rsidP="00D43865">
    <w:pPr>
      <w:pStyle w:val="Glava"/>
      <w:pBdr>
        <w:bottom w:val="single" w:sz="4" w:space="1" w:color="auto"/>
      </w:pBdr>
      <w:jc w:val="center"/>
      <w:rPr>
        <w:rFonts w:ascii="Calibri" w:hAnsi="Calibri" w:cs="Arial"/>
        <w:sz w:val="18"/>
        <w:szCs w:val="18"/>
      </w:rPr>
    </w:pPr>
    <w:r w:rsidRPr="00DE0519">
      <w:rPr>
        <w:rFonts w:ascii="Calibri" w:hAnsi="Calibri" w:cs="Arial"/>
        <w:sz w:val="18"/>
        <w:szCs w:val="18"/>
      </w:rPr>
      <w:t>Slovenske železnice - Infrastruktura, d.o.o.</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E17DE1" w14:textId="54CC43E7" w:rsidR="0048298D" w:rsidRPr="00225975" w:rsidRDefault="0048298D" w:rsidP="00225975">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5CACA0EA"/>
    <w:lvl w:ilvl="0">
      <w:start w:val="1"/>
      <w:numFmt w:val="bullet"/>
      <w:pStyle w:val="Oznaenseznam"/>
      <w:lvlText w:val=""/>
      <w:lvlJc w:val="left"/>
      <w:pPr>
        <w:tabs>
          <w:tab w:val="num" w:pos="0"/>
        </w:tabs>
        <w:ind w:left="0" w:hanging="360"/>
      </w:pPr>
      <w:rPr>
        <w:rFonts w:ascii="Symbol" w:hAnsi="Symbol" w:hint="default"/>
      </w:rPr>
    </w:lvl>
  </w:abstractNum>
  <w:abstractNum w:abstractNumId="1" w15:restartNumberingAfterBreak="0">
    <w:nsid w:val="00000002"/>
    <w:multiLevelType w:val="singleLevel"/>
    <w:tmpl w:val="00000002"/>
    <w:name w:val="WW8Num2"/>
    <w:lvl w:ilvl="0">
      <w:start w:val="2"/>
      <w:numFmt w:val="bullet"/>
      <w:lvlText w:val="-"/>
      <w:lvlJc w:val="left"/>
      <w:pPr>
        <w:tabs>
          <w:tab w:val="num" w:pos="0"/>
        </w:tabs>
        <w:ind w:left="360" w:hanging="360"/>
      </w:pPr>
      <w:rPr>
        <w:rFonts w:ascii="Times New Roman" w:hAnsi="Times New Roman" w:cs="Times New Roman"/>
        <w:sz w:val="16"/>
      </w:rPr>
    </w:lvl>
  </w:abstractNum>
  <w:abstractNum w:abstractNumId="2" w15:restartNumberingAfterBreak="0">
    <w:nsid w:val="00000003"/>
    <w:multiLevelType w:val="multilevel"/>
    <w:tmpl w:val="00000003"/>
    <w:name w:val="WW8Num3"/>
    <w:lvl w:ilvl="0">
      <w:start w:val="1"/>
      <w:numFmt w:val="bullet"/>
      <w:suff w:val="nothing"/>
      <w:lvlText w:val=""/>
      <w:lvlJc w:val="left"/>
      <w:pPr>
        <w:tabs>
          <w:tab w:val="num" w:pos="0"/>
        </w:tabs>
        <w:ind w:left="0" w:firstLine="0"/>
      </w:pPr>
      <w:rPr>
        <w:rFonts w:ascii="Symbol" w:hAnsi="Symbol"/>
      </w:rPr>
    </w:lvl>
    <w:lvl w:ilvl="1">
      <w:start w:val="1"/>
      <w:numFmt w:val="bullet"/>
      <w:suff w:val="nothing"/>
      <w:lvlText w:val=""/>
      <w:lvlJc w:val="left"/>
      <w:pPr>
        <w:tabs>
          <w:tab w:val="num" w:pos="0"/>
        </w:tabs>
        <w:ind w:left="0" w:firstLine="0"/>
      </w:pPr>
      <w:rPr>
        <w:rFonts w:ascii="Symbol" w:hAnsi="Symbol"/>
      </w:rPr>
    </w:lvl>
    <w:lvl w:ilvl="2">
      <w:start w:val="1"/>
      <w:numFmt w:val="bullet"/>
      <w:suff w:val="nothing"/>
      <w:lvlText w:val=""/>
      <w:lvlJc w:val="left"/>
      <w:pPr>
        <w:tabs>
          <w:tab w:val="num" w:pos="0"/>
        </w:tabs>
        <w:ind w:left="0" w:firstLine="0"/>
      </w:pPr>
      <w:rPr>
        <w:rFonts w:ascii="Symbol" w:hAnsi="Symbol"/>
      </w:rPr>
    </w:lvl>
    <w:lvl w:ilvl="3">
      <w:start w:val="1"/>
      <w:numFmt w:val="bullet"/>
      <w:suff w:val="nothing"/>
      <w:lvlText w:val=""/>
      <w:lvlJc w:val="left"/>
      <w:pPr>
        <w:tabs>
          <w:tab w:val="num" w:pos="0"/>
        </w:tabs>
        <w:ind w:left="0" w:firstLine="0"/>
      </w:pPr>
      <w:rPr>
        <w:rFonts w:ascii="Symbol" w:hAnsi="Symbol"/>
      </w:rPr>
    </w:lvl>
    <w:lvl w:ilvl="4">
      <w:start w:val="1"/>
      <w:numFmt w:val="bullet"/>
      <w:suff w:val="nothing"/>
      <w:lvlText w:val=""/>
      <w:lvlJc w:val="left"/>
      <w:pPr>
        <w:tabs>
          <w:tab w:val="num" w:pos="0"/>
        </w:tabs>
        <w:ind w:left="0" w:firstLine="0"/>
      </w:pPr>
      <w:rPr>
        <w:rFonts w:ascii="Symbol" w:hAnsi="Symbol"/>
      </w:rPr>
    </w:lvl>
    <w:lvl w:ilvl="5">
      <w:start w:val="1"/>
      <w:numFmt w:val="bullet"/>
      <w:suff w:val="nothing"/>
      <w:lvlText w:val=""/>
      <w:lvlJc w:val="left"/>
      <w:pPr>
        <w:tabs>
          <w:tab w:val="num" w:pos="0"/>
        </w:tabs>
        <w:ind w:left="0" w:firstLine="0"/>
      </w:pPr>
      <w:rPr>
        <w:rFonts w:ascii="Symbol" w:hAnsi="Symbol"/>
      </w:rPr>
    </w:lvl>
    <w:lvl w:ilvl="6">
      <w:start w:val="1"/>
      <w:numFmt w:val="bullet"/>
      <w:suff w:val="nothing"/>
      <w:lvlText w:val=""/>
      <w:lvlJc w:val="left"/>
      <w:pPr>
        <w:tabs>
          <w:tab w:val="num" w:pos="0"/>
        </w:tabs>
        <w:ind w:left="0" w:firstLine="0"/>
      </w:pPr>
      <w:rPr>
        <w:rFonts w:ascii="Symbol" w:hAnsi="Symbol"/>
      </w:rPr>
    </w:lvl>
    <w:lvl w:ilvl="7">
      <w:start w:val="1"/>
      <w:numFmt w:val="bullet"/>
      <w:suff w:val="nothing"/>
      <w:lvlText w:val=""/>
      <w:lvlJc w:val="left"/>
      <w:pPr>
        <w:tabs>
          <w:tab w:val="num" w:pos="0"/>
        </w:tabs>
        <w:ind w:left="0" w:firstLine="0"/>
      </w:pPr>
      <w:rPr>
        <w:rFonts w:ascii="Symbol" w:hAnsi="Symbol"/>
      </w:rPr>
    </w:lvl>
    <w:lvl w:ilvl="8">
      <w:start w:val="1"/>
      <w:numFmt w:val="bullet"/>
      <w:suff w:val="nothing"/>
      <w:lvlText w:val=""/>
      <w:lvlJc w:val="left"/>
      <w:pPr>
        <w:tabs>
          <w:tab w:val="num" w:pos="0"/>
        </w:tabs>
        <w:ind w:left="0" w:firstLine="0"/>
      </w:pPr>
      <w:rPr>
        <w:rFonts w:ascii="Symbol" w:hAnsi="Symbol"/>
      </w:rPr>
    </w:lvl>
  </w:abstractNum>
  <w:abstractNum w:abstractNumId="3" w15:restartNumberingAfterBreak="0">
    <w:nsid w:val="00000005"/>
    <w:multiLevelType w:val="multilevel"/>
    <w:tmpl w:val="00000005"/>
    <w:name w:val="WW8Num5"/>
    <w:lvl w:ilvl="0">
      <w:start w:val="1"/>
      <w:numFmt w:val="bullet"/>
      <w:lvlText w:val=""/>
      <w:lvlJc w:val="left"/>
      <w:pPr>
        <w:tabs>
          <w:tab w:val="num" w:pos="720"/>
        </w:tabs>
        <w:ind w:left="720" w:hanging="360"/>
      </w:pPr>
      <w:rPr>
        <w:rFonts w:ascii="Wingdings 2" w:hAnsi="Wingdings 2" w:cs="StarSymbol"/>
        <w:sz w:val="18"/>
        <w:szCs w:val="18"/>
      </w:rPr>
    </w:lvl>
    <w:lvl w:ilvl="1">
      <w:start w:val="1"/>
      <w:numFmt w:val="bullet"/>
      <w:lvlText w:val="◦"/>
      <w:lvlJc w:val="left"/>
      <w:pPr>
        <w:tabs>
          <w:tab w:val="num" w:pos="1080"/>
        </w:tabs>
        <w:ind w:left="1080" w:hanging="360"/>
      </w:pPr>
      <w:rPr>
        <w:rFonts w:ascii="OpenSymbol" w:hAnsi="OpenSymbol" w:cs="StarSymbol"/>
        <w:sz w:val="18"/>
        <w:szCs w:val="18"/>
      </w:rPr>
    </w:lvl>
    <w:lvl w:ilvl="2">
      <w:start w:val="1"/>
      <w:numFmt w:val="bullet"/>
      <w:lvlText w:val="▪"/>
      <w:lvlJc w:val="left"/>
      <w:pPr>
        <w:tabs>
          <w:tab w:val="num" w:pos="1440"/>
        </w:tabs>
        <w:ind w:left="1440" w:hanging="360"/>
      </w:pPr>
      <w:rPr>
        <w:rFonts w:ascii="OpenSymbol" w:hAnsi="OpenSymbol" w:cs="StarSymbol"/>
        <w:sz w:val="18"/>
        <w:szCs w:val="18"/>
      </w:rPr>
    </w:lvl>
    <w:lvl w:ilvl="3">
      <w:start w:val="1"/>
      <w:numFmt w:val="bullet"/>
      <w:lvlText w:val=""/>
      <w:lvlJc w:val="left"/>
      <w:pPr>
        <w:tabs>
          <w:tab w:val="num" w:pos="1800"/>
        </w:tabs>
        <w:ind w:left="1800" w:hanging="360"/>
      </w:pPr>
      <w:rPr>
        <w:rFonts w:ascii="Wingdings 2" w:hAnsi="Wingdings 2" w:cs="StarSymbol"/>
        <w:sz w:val="18"/>
        <w:szCs w:val="18"/>
      </w:rPr>
    </w:lvl>
    <w:lvl w:ilvl="4">
      <w:start w:val="1"/>
      <w:numFmt w:val="bullet"/>
      <w:lvlText w:val="◦"/>
      <w:lvlJc w:val="left"/>
      <w:pPr>
        <w:tabs>
          <w:tab w:val="num" w:pos="2160"/>
        </w:tabs>
        <w:ind w:left="2160" w:hanging="360"/>
      </w:pPr>
      <w:rPr>
        <w:rFonts w:ascii="OpenSymbol" w:hAnsi="OpenSymbol" w:cs="StarSymbol"/>
        <w:sz w:val="18"/>
        <w:szCs w:val="18"/>
      </w:rPr>
    </w:lvl>
    <w:lvl w:ilvl="5">
      <w:start w:val="1"/>
      <w:numFmt w:val="bullet"/>
      <w:lvlText w:val="▪"/>
      <w:lvlJc w:val="left"/>
      <w:pPr>
        <w:tabs>
          <w:tab w:val="num" w:pos="2520"/>
        </w:tabs>
        <w:ind w:left="2520" w:hanging="360"/>
      </w:pPr>
      <w:rPr>
        <w:rFonts w:ascii="OpenSymbol" w:hAnsi="OpenSymbol" w:cs="StarSymbol"/>
        <w:sz w:val="18"/>
        <w:szCs w:val="18"/>
      </w:rPr>
    </w:lvl>
    <w:lvl w:ilvl="6">
      <w:start w:val="1"/>
      <w:numFmt w:val="bullet"/>
      <w:lvlText w:val=""/>
      <w:lvlJc w:val="left"/>
      <w:pPr>
        <w:tabs>
          <w:tab w:val="num" w:pos="2880"/>
        </w:tabs>
        <w:ind w:left="2880" w:hanging="360"/>
      </w:pPr>
      <w:rPr>
        <w:rFonts w:ascii="Wingdings 2" w:hAnsi="Wingdings 2" w:cs="StarSymbol"/>
        <w:sz w:val="18"/>
        <w:szCs w:val="18"/>
      </w:rPr>
    </w:lvl>
    <w:lvl w:ilvl="7">
      <w:start w:val="1"/>
      <w:numFmt w:val="bullet"/>
      <w:lvlText w:val="◦"/>
      <w:lvlJc w:val="left"/>
      <w:pPr>
        <w:tabs>
          <w:tab w:val="num" w:pos="3240"/>
        </w:tabs>
        <w:ind w:left="3240" w:hanging="360"/>
      </w:pPr>
      <w:rPr>
        <w:rFonts w:ascii="OpenSymbol" w:hAnsi="OpenSymbol" w:cs="StarSymbol"/>
        <w:sz w:val="18"/>
        <w:szCs w:val="18"/>
      </w:rPr>
    </w:lvl>
    <w:lvl w:ilvl="8">
      <w:start w:val="1"/>
      <w:numFmt w:val="bullet"/>
      <w:lvlText w:val="▪"/>
      <w:lvlJc w:val="left"/>
      <w:pPr>
        <w:tabs>
          <w:tab w:val="num" w:pos="3600"/>
        </w:tabs>
        <w:ind w:left="3600" w:hanging="360"/>
      </w:pPr>
      <w:rPr>
        <w:rFonts w:ascii="OpenSymbol" w:hAnsi="OpenSymbol" w:cs="StarSymbol"/>
        <w:sz w:val="18"/>
        <w:szCs w:val="18"/>
      </w:rPr>
    </w:lvl>
  </w:abstractNum>
  <w:abstractNum w:abstractNumId="4" w15:restartNumberingAfterBreak="0">
    <w:nsid w:val="00811509"/>
    <w:multiLevelType w:val="hybridMultilevel"/>
    <w:tmpl w:val="50C2721E"/>
    <w:lvl w:ilvl="0" w:tplc="825ED76E">
      <w:start w:val="2"/>
      <w:numFmt w:val="bullet"/>
      <w:lvlText w:val="-"/>
      <w:lvlJc w:val="left"/>
      <w:pPr>
        <w:ind w:left="360" w:hanging="360"/>
      </w:pPr>
      <w:rPr>
        <w:rFonts w:ascii="Times New Roman" w:eastAsia="Times New Roman" w:hAnsi="Times New Roman" w:cs="Times New Roman" w:hint="default"/>
        <w:u w:val="none"/>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 w15:restartNumberingAfterBreak="0">
    <w:nsid w:val="019B4586"/>
    <w:multiLevelType w:val="hybridMultilevel"/>
    <w:tmpl w:val="E2C40AAA"/>
    <w:lvl w:ilvl="0" w:tplc="49909EB6">
      <w:start w:val="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37726DD"/>
    <w:multiLevelType w:val="hybridMultilevel"/>
    <w:tmpl w:val="703666EE"/>
    <w:lvl w:ilvl="0" w:tplc="FFFFFFFF">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3D22CBE"/>
    <w:multiLevelType w:val="multilevel"/>
    <w:tmpl w:val="5E3E0BDA"/>
    <w:lvl w:ilvl="0">
      <w:start w:val="1"/>
      <w:numFmt w:val="decimal"/>
      <w:pStyle w:val="Poglavje1"/>
      <w:lvlText w:val="%1"/>
      <w:lvlJc w:val="left"/>
      <w:pPr>
        <w:tabs>
          <w:tab w:val="num" w:pos="703"/>
        </w:tabs>
        <w:ind w:left="703" w:hanging="703"/>
      </w:pPr>
    </w:lvl>
    <w:lvl w:ilvl="1">
      <w:start w:val="1"/>
      <w:numFmt w:val="decimal"/>
      <w:pStyle w:val="Poglavje2"/>
      <w:lvlText w:val="%1.%2"/>
      <w:lvlJc w:val="left"/>
      <w:pPr>
        <w:tabs>
          <w:tab w:val="num" w:pos="705"/>
        </w:tabs>
        <w:ind w:left="705" w:hanging="705"/>
      </w:pPr>
    </w:lvl>
    <w:lvl w:ilvl="2">
      <w:start w:val="1"/>
      <w:numFmt w:val="decimal"/>
      <w:pStyle w:val="Poglavje3"/>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8" w15:restartNumberingAfterBreak="0">
    <w:nsid w:val="07E6397C"/>
    <w:multiLevelType w:val="hybridMultilevel"/>
    <w:tmpl w:val="2990F584"/>
    <w:lvl w:ilvl="0" w:tplc="E6388908">
      <w:start w:val="1"/>
      <w:numFmt w:val="bullet"/>
      <w:lvlText w:val=""/>
      <w:lvlJc w:val="left"/>
      <w:pPr>
        <w:tabs>
          <w:tab w:val="num" w:pos="371"/>
        </w:tabs>
        <w:ind w:left="371" w:hanging="360"/>
      </w:pPr>
      <w:rPr>
        <w:rFonts w:ascii="Symbol" w:hAnsi="Symbol" w:hint="default"/>
      </w:rPr>
    </w:lvl>
    <w:lvl w:ilvl="1" w:tplc="04240003">
      <w:start w:val="1"/>
      <w:numFmt w:val="lowerLetter"/>
      <w:lvlText w:val="%2."/>
      <w:lvlJc w:val="left"/>
      <w:pPr>
        <w:tabs>
          <w:tab w:val="num" w:pos="1091"/>
        </w:tabs>
        <w:ind w:left="1091" w:hanging="360"/>
      </w:pPr>
    </w:lvl>
    <w:lvl w:ilvl="2" w:tplc="04240005">
      <w:start w:val="1"/>
      <w:numFmt w:val="lowerRoman"/>
      <w:lvlText w:val="%3."/>
      <w:lvlJc w:val="right"/>
      <w:pPr>
        <w:tabs>
          <w:tab w:val="num" w:pos="1811"/>
        </w:tabs>
        <w:ind w:left="1811" w:hanging="180"/>
      </w:pPr>
    </w:lvl>
    <w:lvl w:ilvl="3" w:tplc="04240001">
      <w:start w:val="1"/>
      <w:numFmt w:val="bullet"/>
      <w:lvlText w:val="-"/>
      <w:lvlJc w:val="left"/>
      <w:pPr>
        <w:tabs>
          <w:tab w:val="num" w:pos="2531"/>
        </w:tabs>
        <w:ind w:left="2531" w:hanging="360"/>
      </w:pPr>
      <w:rPr>
        <w:rFonts w:ascii="Times New Roman" w:eastAsia="Times New Roman" w:hAnsi="Times New Roman" w:cs="Times New Roman" w:hint="default"/>
      </w:rPr>
    </w:lvl>
    <w:lvl w:ilvl="4" w:tplc="04240003">
      <w:start w:val="7"/>
      <w:numFmt w:val="decimal"/>
      <w:lvlText w:val="%5."/>
      <w:lvlJc w:val="left"/>
      <w:pPr>
        <w:tabs>
          <w:tab w:val="num" w:pos="3251"/>
        </w:tabs>
        <w:ind w:left="3251" w:hanging="360"/>
      </w:pPr>
      <w:rPr>
        <w:rFonts w:hint="default"/>
      </w:rPr>
    </w:lvl>
    <w:lvl w:ilvl="5" w:tplc="04240005" w:tentative="1">
      <w:start w:val="1"/>
      <w:numFmt w:val="lowerRoman"/>
      <w:lvlText w:val="%6."/>
      <w:lvlJc w:val="right"/>
      <w:pPr>
        <w:tabs>
          <w:tab w:val="num" w:pos="3971"/>
        </w:tabs>
        <w:ind w:left="3971" w:hanging="180"/>
      </w:pPr>
    </w:lvl>
    <w:lvl w:ilvl="6" w:tplc="04240001" w:tentative="1">
      <w:start w:val="1"/>
      <w:numFmt w:val="decimal"/>
      <w:lvlText w:val="%7."/>
      <w:lvlJc w:val="left"/>
      <w:pPr>
        <w:tabs>
          <w:tab w:val="num" w:pos="4691"/>
        </w:tabs>
        <w:ind w:left="4691" w:hanging="360"/>
      </w:pPr>
    </w:lvl>
    <w:lvl w:ilvl="7" w:tplc="04240003" w:tentative="1">
      <w:start w:val="1"/>
      <w:numFmt w:val="lowerLetter"/>
      <w:lvlText w:val="%8."/>
      <w:lvlJc w:val="left"/>
      <w:pPr>
        <w:tabs>
          <w:tab w:val="num" w:pos="5411"/>
        </w:tabs>
        <w:ind w:left="5411" w:hanging="360"/>
      </w:pPr>
    </w:lvl>
    <w:lvl w:ilvl="8" w:tplc="04240005" w:tentative="1">
      <w:start w:val="1"/>
      <w:numFmt w:val="lowerRoman"/>
      <w:lvlText w:val="%9."/>
      <w:lvlJc w:val="right"/>
      <w:pPr>
        <w:tabs>
          <w:tab w:val="num" w:pos="6131"/>
        </w:tabs>
        <w:ind w:left="6131" w:hanging="180"/>
      </w:pPr>
    </w:lvl>
  </w:abstractNum>
  <w:abstractNum w:abstractNumId="9" w15:restartNumberingAfterBreak="0">
    <w:nsid w:val="09036061"/>
    <w:multiLevelType w:val="hybridMultilevel"/>
    <w:tmpl w:val="45A8B4A0"/>
    <w:lvl w:ilvl="0" w:tplc="04240001">
      <w:start w:val="1"/>
      <w:numFmt w:val="bullet"/>
      <w:lvlText w:val=""/>
      <w:lvlJc w:val="left"/>
      <w:pPr>
        <w:ind w:left="1788" w:hanging="360"/>
      </w:pPr>
      <w:rPr>
        <w:rFonts w:ascii="Symbol" w:hAnsi="Symbol" w:hint="default"/>
        <w:i w:val="0"/>
      </w:rPr>
    </w:lvl>
    <w:lvl w:ilvl="1" w:tplc="04240003" w:tentative="1">
      <w:start w:val="1"/>
      <w:numFmt w:val="bullet"/>
      <w:lvlText w:val="o"/>
      <w:lvlJc w:val="left"/>
      <w:pPr>
        <w:ind w:left="2508" w:hanging="360"/>
      </w:pPr>
      <w:rPr>
        <w:rFonts w:ascii="Courier New" w:hAnsi="Courier New" w:cs="Courier New" w:hint="default"/>
      </w:rPr>
    </w:lvl>
    <w:lvl w:ilvl="2" w:tplc="04240005" w:tentative="1">
      <w:start w:val="1"/>
      <w:numFmt w:val="bullet"/>
      <w:lvlText w:val=""/>
      <w:lvlJc w:val="left"/>
      <w:pPr>
        <w:ind w:left="3228" w:hanging="360"/>
      </w:pPr>
      <w:rPr>
        <w:rFonts w:ascii="Wingdings" w:hAnsi="Wingdings" w:hint="default"/>
      </w:rPr>
    </w:lvl>
    <w:lvl w:ilvl="3" w:tplc="04240001" w:tentative="1">
      <w:start w:val="1"/>
      <w:numFmt w:val="bullet"/>
      <w:lvlText w:val=""/>
      <w:lvlJc w:val="left"/>
      <w:pPr>
        <w:ind w:left="3948" w:hanging="360"/>
      </w:pPr>
      <w:rPr>
        <w:rFonts w:ascii="Symbol" w:hAnsi="Symbol" w:hint="default"/>
      </w:rPr>
    </w:lvl>
    <w:lvl w:ilvl="4" w:tplc="04240003" w:tentative="1">
      <w:start w:val="1"/>
      <w:numFmt w:val="bullet"/>
      <w:lvlText w:val="o"/>
      <w:lvlJc w:val="left"/>
      <w:pPr>
        <w:ind w:left="4668" w:hanging="360"/>
      </w:pPr>
      <w:rPr>
        <w:rFonts w:ascii="Courier New" w:hAnsi="Courier New" w:cs="Courier New" w:hint="default"/>
      </w:rPr>
    </w:lvl>
    <w:lvl w:ilvl="5" w:tplc="04240005" w:tentative="1">
      <w:start w:val="1"/>
      <w:numFmt w:val="bullet"/>
      <w:lvlText w:val=""/>
      <w:lvlJc w:val="left"/>
      <w:pPr>
        <w:ind w:left="5388" w:hanging="360"/>
      </w:pPr>
      <w:rPr>
        <w:rFonts w:ascii="Wingdings" w:hAnsi="Wingdings" w:hint="default"/>
      </w:rPr>
    </w:lvl>
    <w:lvl w:ilvl="6" w:tplc="04240001" w:tentative="1">
      <w:start w:val="1"/>
      <w:numFmt w:val="bullet"/>
      <w:lvlText w:val=""/>
      <w:lvlJc w:val="left"/>
      <w:pPr>
        <w:ind w:left="6108" w:hanging="360"/>
      </w:pPr>
      <w:rPr>
        <w:rFonts w:ascii="Symbol" w:hAnsi="Symbol" w:hint="default"/>
      </w:rPr>
    </w:lvl>
    <w:lvl w:ilvl="7" w:tplc="04240003" w:tentative="1">
      <w:start w:val="1"/>
      <w:numFmt w:val="bullet"/>
      <w:lvlText w:val="o"/>
      <w:lvlJc w:val="left"/>
      <w:pPr>
        <w:ind w:left="6828" w:hanging="360"/>
      </w:pPr>
      <w:rPr>
        <w:rFonts w:ascii="Courier New" w:hAnsi="Courier New" w:cs="Courier New" w:hint="default"/>
      </w:rPr>
    </w:lvl>
    <w:lvl w:ilvl="8" w:tplc="04240005" w:tentative="1">
      <w:start w:val="1"/>
      <w:numFmt w:val="bullet"/>
      <w:lvlText w:val=""/>
      <w:lvlJc w:val="left"/>
      <w:pPr>
        <w:ind w:left="7548" w:hanging="360"/>
      </w:pPr>
      <w:rPr>
        <w:rFonts w:ascii="Wingdings" w:hAnsi="Wingdings" w:hint="default"/>
      </w:rPr>
    </w:lvl>
  </w:abstractNum>
  <w:abstractNum w:abstractNumId="10" w15:restartNumberingAfterBreak="0">
    <w:nsid w:val="0E2F4B27"/>
    <w:multiLevelType w:val="hybridMultilevel"/>
    <w:tmpl w:val="EEC21442"/>
    <w:lvl w:ilvl="0" w:tplc="70B41F12">
      <w:start w:val="1"/>
      <w:numFmt w:val="decimal"/>
      <w:pStyle w:val="PODPODNASLOV"/>
      <w:lvlText w:val="%1."/>
      <w:lvlJc w:val="left"/>
      <w:pPr>
        <w:ind w:firstLine="114"/>
      </w:pPr>
      <w:rPr>
        <w:rFonts w:ascii="Trebuchet MS" w:hAnsi="Trebuchet MS" w:cs="Times New Roman" w:hint="default"/>
      </w:rPr>
    </w:lvl>
    <w:lvl w:ilvl="1" w:tplc="04090019">
      <w:start w:val="1"/>
      <w:numFmt w:val="lowerLetter"/>
      <w:lvlText w:val="%2."/>
      <w:lvlJc w:val="left"/>
      <w:pPr>
        <w:ind w:left="1270" w:hanging="360"/>
      </w:pPr>
      <w:rPr>
        <w:rFonts w:cs="Times New Roman"/>
      </w:rPr>
    </w:lvl>
    <w:lvl w:ilvl="2" w:tplc="F580E05A">
      <w:start w:val="12"/>
      <w:numFmt w:val="bullet"/>
      <w:lvlText w:val="-"/>
      <w:lvlJc w:val="left"/>
      <w:pPr>
        <w:ind w:left="2170" w:hanging="360"/>
      </w:pPr>
      <w:rPr>
        <w:rFonts w:ascii="Trebuchet MS" w:eastAsia="MS ??" w:hAnsi="Trebuchet MS" w:hint="default"/>
      </w:rPr>
    </w:lvl>
    <w:lvl w:ilvl="3" w:tplc="0409000F" w:tentative="1">
      <w:start w:val="1"/>
      <w:numFmt w:val="decimal"/>
      <w:lvlText w:val="%4."/>
      <w:lvlJc w:val="left"/>
      <w:pPr>
        <w:ind w:left="2710" w:hanging="360"/>
      </w:pPr>
      <w:rPr>
        <w:rFonts w:cs="Times New Roman"/>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11" w15:restartNumberingAfterBreak="0">
    <w:nsid w:val="0F9916C4"/>
    <w:multiLevelType w:val="hybridMultilevel"/>
    <w:tmpl w:val="D2685E52"/>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2" w15:restartNumberingAfterBreak="0">
    <w:nsid w:val="0FB07B1A"/>
    <w:multiLevelType w:val="hybridMultilevel"/>
    <w:tmpl w:val="8E7EF69C"/>
    <w:lvl w:ilvl="0" w:tplc="C9AA37B4">
      <w:start w:val="1"/>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3" w15:restartNumberingAfterBreak="0">
    <w:nsid w:val="11046C2C"/>
    <w:multiLevelType w:val="hybridMultilevel"/>
    <w:tmpl w:val="4E14ED2A"/>
    <w:lvl w:ilvl="0" w:tplc="9B6E679C">
      <w:start w:val="10"/>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8FB008D"/>
    <w:multiLevelType w:val="hybridMultilevel"/>
    <w:tmpl w:val="595E073C"/>
    <w:lvl w:ilvl="0" w:tplc="68506692">
      <w:start w:val="1"/>
      <w:numFmt w:val="decimal"/>
      <w:lvlText w:val="%1."/>
      <w:lvlJc w:val="left"/>
      <w:pPr>
        <w:ind w:left="360" w:hanging="360"/>
      </w:pPr>
      <w:rPr>
        <w:rFonts w:eastAsia="Arial"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5" w15:restartNumberingAfterBreak="0">
    <w:nsid w:val="1ED22679"/>
    <w:multiLevelType w:val="hybridMultilevel"/>
    <w:tmpl w:val="676C2650"/>
    <w:lvl w:ilvl="0" w:tplc="04240001">
      <w:start w:val="1"/>
      <w:numFmt w:val="bullet"/>
      <w:lvlText w:val="-"/>
      <w:lvlJc w:val="left"/>
      <w:pPr>
        <w:ind w:left="360" w:hanging="360"/>
      </w:pPr>
      <w:rPr>
        <w:rFonts w:ascii="Times New Roman" w:eastAsia="Times New Roman" w:hAnsi="Times New Roman" w:cs="Times New Roman" w:hint="default"/>
        <w:b/>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6" w15:restartNumberingAfterBreak="0">
    <w:nsid w:val="20DE0E45"/>
    <w:multiLevelType w:val="hybridMultilevel"/>
    <w:tmpl w:val="E032786A"/>
    <w:lvl w:ilvl="0" w:tplc="FD8ECE1C">
      <w:start w:val="1"/>
      <w:numFmt w:val="bullet"/>
      <w:lvlText w:val=""/>
      <w:lvlJc w:val="left"/>
      <w:pPr>
        <w:ind w:left="360" w:hanging="360"/>
      </w:pPr>
      <w:rPr>
        <w:rFonts w:ascii="Symbol" w:hAnsi="Symbol" w:hint="default"/>
        <w:strike w:val="0"/>
      </w:rPr>
    </w:lvl>
    <w:lvl w:ilvl="1" w:tplc="867CBC20" w:tentative="1">
      <w:start w:val="1"/>
      <w:numFmt w:val="bullet"/>
      <w:lvlText w:val="o"/>
      <w:lvlJc w:val="left"/>
      <w:pPr>
        <w:ind w:left="1080" w:hanging="360"/>
      </w:pPr>
      <w:rPr>
        <w:rFonts w:ascii="Courier New" w:hAnsi="Courier New" w:cs="Courier New" w:hint="default"/>
      </w:rPr>
    </w:lvl>
    <w:lvl w:ilvl="2" w:tplc="91446AEC" w:tentative="1">
      <w:start w:val="1"/>
      <w:numFmt w:val="bullet"/>
      <w:lvlText w:val=""/>
      <w:lvlJc w:val="left"/>
      <w:pPr>
        <w:ind w:left="1800" w:hanging="360"/>
      </w:pPr>
      <w:rPr>
        <w:rFonts w:ascii="Wingdings" w:hAnsi="Wingdings" w:hint="default"/>
      </w:rPr>
    </w:lvl>
    <w:lvl w:ilvl="3" w:tplc="66460CAE" w:tentative="1">
      <w:start w:val="1"/>
      <w:numFmt w:val="bullet"/>
      <w:lvlText w:val=""/>
      <w:lvlJc w:val="left"/>
      <w:pPr>
        <w:ind w:left="2520" w:hanging="360"/>
      </w:pPr>
      <w:rPr>
        <w:rFonts w:ascii="Symbol" w:hAnsi="Symbol" w:hint="default"/>
      </w:rPr>
    </w:lvl>
    <w:lvl w:ilvl="4" w:tplc="C7CC5F04" w:tentative="1">
      <w:start w:val="1"/>
      <w:numFmt w:val="bullet"/>
      <w:lvlText w:val="o"/>
      <w:lvlJc w:val="left"/>
      <w:pPr>
        <w:ind w:left="3240" w:hanging="360"/>
      </w:pPr>
      <w:rPr>
        <w:rFonts w:ascii="Courier New" w:hAnsi="Courier New" w:cs="Courier New" w:hint="default"/>
      </w:rPr>
    </w:lvl>
    <w:lvl w:ilvl="5" w:tplc="78164EB8" w:tentative="1">
      <w:start w:val="1"/>
      <w:numFmt w:val="bullet"/>
      <w:lvlText w:val=""/>
      <w:lvlJc w:val="left"/>
      <w:pPr>
        <w:ind w:left="3960" w:hanging="360"/>
      </w:pPr>
      <w:rPr>
        <w:rFonts w:ascii="Wingdings" w:hAnsi="Wingdings" w:hint="default"/>
      </w:rPr>
    </w:lvl>
    <w:lvl w:ilvl="6" w:tplc="4EB29772" w:tentative="1">
      <w:start w:val="1"/>
      <w:numFmt w:val="bullet"/>
      <w:lvlText w:val=""/>
      <w:lvlJc w:val="left"/>
      <w:pPr>
        <w:ind w:left="4680" w:hanging="360"/>
      </w:pPr>
      <w:rPr>
        <w:rFonts w:ascii="Symbol" w:hAnsi="Symbol" w:hint="default"/>
      </w:rPr>
    </w:lvl>
    <w:lvl w:ilvl="7" w:tplc="65C6C140" w:tentative="1">
      <w:start w:val="1"/>
      <w:numFmt w:val="bullet"/>
      <w:lvlText w:val="o"/>
      <w:lvlJc w:val="left"/>
      <w:pPr>
        <w:ind w:left="5400" w:hanging="360"/>
      </w:pPr>
      <w:rPr>
        <w:rFonts w:ascii="Courier New" w:hAnsi="Courier New" w:cs="Courier New" w:hint="default"/>
      </w:rPr>
    </w:lvl>
    <w:lvl w:ilvl="8" w:tplc="6256D3FA" w:tentative="1">
      <w:start w:val="1"/>
      <w:numFmt w:val="bullet"/>
      <w:lvlText w:val=""/>
      <w:lvlJc w:val="left"/>
      <w:pPr>
        <w:ind w:left="6120" w:hanging="360"/>
      </w:pPr>
      <w:rPr>
        <w:rFonts w:ascii="Wingdings" w:hAnsi="Wingdings" w:hint="default"/>
      </w:rPr>
    </w:lvl>
  </w:abstractNum>
  <w:abstractNum w:abstractNumId="17" w15:restartNumberingAfterBreak="0">
    <w:nsid w:val="21794428"/>
    <w:multiLevelType w:val="hybridMultilevel"/>
    <w:tmpl w:val="639E2E60"/>
    <w:lvl w:ilvl="0" w:tplc="56C07AEE">
      <w:start w:val="6"/>
      <w:numFmt w:val="decimal"/>
      <w:lvlText w:val="%1."/>
      <w:lvlJc w:val="left"/>
      <w:pPr>
        <w:ind w:left="2524" w:hanging="397"/>
      </w:pPr>
      <w:rPr>
        <w:rFonts w:hint="default"/>
      </w:rPr>
    </w:lvl>
    <w:lvl w:ilvl="1" w:tplc="04240019">
      <w:start w:val="1"/>
      <w:numFmt w:val="lowerLetter"/>
      <w:lvlText w:val="%2."/>
      <w:lvlJc w:val="left"/>
      <w:pPr>
        <w:ind w:left="3064" w:hanging="360"/>
      </w:pPr>
    </w:lvl>
    <w:lvl w:ilvl="2" w:tplc="0424001B" w:tentative="1">
      <w:start w:val="1"/>
      <w:numFmt w:val="lowerRoman"/>
      <w:lvlText w:val="%3."/>
      <w:lvlJc w:val="right"/>
      <w:pPr>
        <w:ind w:left="3784" w:hanging="180"/>
      </w:pPr>
    </w:lvl>
    <w:lvl w:ilvl="3" w:tplc="0424000F" w:tentative="1">
      <w:start w:val="1"/>
      <w:numFmt w:val="decimal"/>
      <w:lvlText w:val="%4."/>
      <w:lvlJc w:val="left"/>
      <w:pPr>
        <w:ind w:left="4504" w:hanging="360"/>
      </w:pPr>
    </w:lvl>
    <w:lvl w:ilvl="4" w:tplc="04240019" w:tentative="1">
      <w:start w:val="1"/>
      <w:numFmt w:val="lowerLetter"/>
      <w:lvlText w:val="%5."/>
      <w:lvlJc w:val="left"/>
      <w:pPr>
        <w:ind w:left="5224" w:hanging="360"/>
      </w:pPr>
    </w:lvl>
    <w:lvl w:ilvl="5" w:tplc="0424001B" w:tentative="1">
      <w:start w:val="1"/>
      <w:numFmt w:val="lowerRoman"/>
      <w:lvlText w:val="%6."/>
      <w:lvlJc w:val="right"/>
      <w:pPr>
        <w:ind w:left="5944" w:hanging="180"/>
      </w:pPr>
    </w:lvl>
    <w:lvl w:ilvl="6" w:tplc="0424000F" w:tentative="1">
      <w:start w:val="1"/>
      <w:numFmt w:val="decimal"/>
      <w:lvlText w:val="%7."/>
      <w:lvlJc w:val="left"/>
      <w:pPr>
        <w:ind w:left="6664" w:hanging="360"/>
      </w:pPr>
    </w:lvl>
    <w:lvl w:ilvl="7" w:tplc="04240019" w:tentative="1">
      <w:start w:val="1"/>
      <w:numFmt w:val="lowerLetter"/>
      <w:lvlText w:val="%8."/>
      <w:lvlJc w:val="left"/>
      <w:pPr>
        <w:ind w:left="7384" w:hanging="360"/>
      </w:pPr>
    </w:lvl>
    <w:lvl w:ilvl="8" w:tplc="0424001B" w:tentative="1">
      <w:start w:val="1"/>
      <w:numFmt w:val="lowerRoman"/>
      <w:lvlText w:val="%9."/>
      <w:lvlJc w:val="right"/>
      <w:pPr>
        <w:ind w:left="8104" w:hanging="180"/>
      </w:pPr>
    </w:lvl>
  </w:abstractNum>
  <w:abstractNum w:abstractNumId="18" w15:restartNumberingAfterBreak="0">
    <w:nsid w:val="273859C8"/>
    <w:multiLevelType w:val="hybridMultilevel"/>
    <w:tmpl w:val="95403C90"/>
    <w:lvl w:ilvl="0" w:tplc="04240001">
      <w:start w:val="1"/>
      <w:numFmt w:val="bullet"/>
      <w:lvlText w:val="-"/>
      <w:lvlJc w:val="left"/>
      <w:pPr>
        <w:ind w:left="757" w:hanging="360"/>
      </w:pPr>
      <w:rPr>
        <w:rFonts w:ascii="Times New Roman" w:eastAsia="Times New Roman" w:hAnsi="Times New Roman" w:cs="Times New Roman" w:hint="default"/>
      </w:rPr>
    </w:lvl>
    <w:lvl w:ilvl="1" w:tplc="04240003" w:tentative="1">
      <w:start w:val="1"/>
      <w:numFmt w:val="bullet"/>
      <w:lvlText w:val="o"/>
      <w:lvlJc w:val="left"/>
      <w:pPr>
        <w:ind w:left="1477" w:hanging="360"/>
      </w:pPr>
      <w:rPr>
        <w:rFonts w:ascii="Courier New" w:hAnsi="Courier New" w:cs="Courier New" w:hint="default"/>
      </w:rPr>
    </w:lvl>
    <w:lvl w:ilvl="2" w:tplc="04240005" w:tentative="1">
      <w:start w:val="1"/>
      <w:numFmt w:val="bullet"/>
      <w:lvlText w:val=""/>
      <w:lvlJc w:val="left"/>
      <w:pPr>
        <w:ind w:left="2197" w:hanging="360"/>
      </w:pPr>
      <w:rPr>
        <w:rFonts w:ascii="Wingdings" w:hAnsi="Wingdings" w:hint="default"/>
      </w:rPr>
    </w:lvl>
    <w:lvl w:ilvl="3" w:tplc="04240001" w:tentative="1">
      <w:start w:val="1"/>
      <w:numFmt w:val="bullet"/>
      <w:lvlText w:val=""/>
      <w:lvlJc w:val="left"/>
      <w:pPr>
        <w:ind w:left="2917" w:hanging="360"/>
      </w:pPr>
      <w:rPr>
        <w:rFonts w:ascii="Symbol" w:hAnsi="Symbol" w:hint="default"/>
      </w:rPr>
    </w:lvl>
    <w:lvl w:ilvl="4" w:tplc="04240003" w:tentative="1">
      <w:start w:val="1"/>
      <w:numFmt w:val="bullet"/>
      <w:lvlText w:val="o"/>
      <w:lvlJc w:val="left"/>
      <w:pPr>
        <w:ind w:left="3637" w:hanging="360"/>
      </w:pPr>
      <w:rPr>
        <w:rFonts w:ascii="Courier New" w:hAnsi="Courier New" w:cs="Courier New" w:hint="default"/>
      </w:rPr>
    </w:lvl>
    <w:lvl w:ilvl="5" w:tplc="04240005" w:tentative="1">
      <w:start w:val="1"/>
      <w:numFmt w:val="bullet"/>
      <w:lvlText w:val=""/>
      <w:lvlJc w:val="left"/>
      <w:pPr>
        <w:ind w:left="4357" w:hanging="360"/>
      </w:pPr>
      <w:rPr>
        <w:rFonts w:ascii="Wingdings" w:hAnsi="Wingdings" w:hint="default"/>
      </w:rPr>
    </w:lvl>
    <w:lvl w:ilvl="6" w:tplc="04240001" w:tentative="1">
      <w:start w:val="1"/>
      <w:numFmt w:val="bullet"/>
      <w:lvlText w:val=""/>
      <w:lvlJc w:val="left"/>
      <w:pPr>
        <w:ind w:left="5077" w:hanging="360"/>
      </w:pPr>
      <w:rPr>
        <w:rFonts w:ascii="Symbol" w:hAnsi="Symbol" w:hint="default"/>
      </w:rPr>
    </w:lvl>
    <w:lvl w:ilvl="7" w:tplc="04240003" w:tentative="1">
      <w:start w:val="1"/>
      <w:numFmt w:val="bullet"/>
      <w:lvlText w:val="o"/>
      <w:lvlJc w:val="left"/>
      <w:pPr>
        <w:ind w:left="5797" w:hanging="360"/>
      </w:pPr>
      <w:rPr>
        <w:rFonts w:ascii="Courier New" w:hAnsi="Courier New" w:cs="Courier New" w:hint="default"/>
      </w:rPr>
    </w:lvl>
    <w:lvl w:ilvl="8" w:tplc="04240005" w:tentative="1">
      <w:start w:val="1"/>
      <w:numFmt w:val="bullet"/>
      <w:lvlText w:val=""/>
      <w:lvlJc w:val="left"/>
      <w:pPr>
        <w:ind w:left="6517" w:hanging="360"/>
      </w:pPr>
      <w:rPr>
        <w:rFonts w:ascii="Wingdings" w:hAnsi="Wingdings" w:hint="default"/>
      </w:rPr>
    </w:lvl>
  </w:abstractNum>
  <w:abstractNum w:abstractNumId="19" w15:restartNumberingAfterBreak="0">
    <w:nsid w:val="33C7044F"/>
    <w:multiLevelType w:val="hybridMultilevel"/>
    <w:tmpl w:val="D4E4BFDA"/>
    <w:lvl w:ilvl="0" w:tplc="49909EB6">
      <w:start w:val="2"/>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0" w15:restartNumberingAfterBreak="0">
    <w:nsid w:val="376D225E"/>
    <w:multiLevelType w:val="hybridMultilevel"/>
    <w:tmpl w:val="7B5618C6"/>
    <w:lvl w:ilvl="0" w:tplc="ADF875FE">
      <w:start w:val="1"/>
      <w:numFmt w:val="decimal"/>
      <w:lvlText w:val="%1."/>
      <w:lvlJc w:val="left"/>
      <w:pPr>
        <w:ind w:left="360" w:hanging="360"/>
      </w:pPr>
      <w:rPr>
        <w:rFonts w:ascii="Times New Roman" w:eastAsia="Times New Roman" w:hAnsi="Times New Roman" w:cs="Times New Roman" w:hint="default"/>
        <w:b/>
        <w:color w:val="auto"/>
        <w:u w:val="none"/>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1" w15:restartNumberingAfterBreak="0">
    <w:nsid w:val="3CF704A0"/>
    <w:multiLevelType w:val="hybridMultilevel"/>
    <w:tmpl w:val="F59856BC"/>
    <w:lvl w:ilvl="0" w:tplc="BF6AEF92">
      <w:start w:val="1"/>
      <w:numFmt w:val="decimal"/>
      <w:lvlText w:val="%1."/>
      <w:lvlJc w:val="left"/>
      <w:pPr>
        <w:ind w:left="705" w:hanging="705"/>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2" w15:restartNumberingAfterBreak="0">
    <w:nsid w:val="41064BBA"/>
    <w:multiLevelType w:val="hybridMultilevel"/>
    <w:tmpl w:val="EB18973E"/>
    <w:lvl w:ilvl="0" w:tplc="AC6A0DBE">
      <w:start w:val="1"/>
      <w:numFmt w:val="bullet"/>
      <w:pStyle w:val="Normal2"/>
      <w:lvlText w:val=""/>
      <w:legacy w:legacy="1" w:legacySpace="0" w:legacyIndent="360"/>
      <w:lvlJc w:val="left"/>
      <w:pPr>
        <w:ind w:left="360" w:hanging="360"/>
      </w:pPr>
      <w:rPr>
        <w:rFonts w:ascii="Symbol" w:hAnsi="Symbol" w:hint="default"/>
      </w:rPr>
    </w:lvl>
    <w:lvl w:ilvl="1" w:tplc="04240003" w:tentative="1">
      <w:start w:val="1"/>
      <w:numFmt w:val="bullet"/>
      <w:lvlText w:val="o"/>
      <w:lvlJc w:val="left"/>
      <w:pPr>
        <w:tabs>
          <w:tab w:val="num" w:pos="873"/>
        </w:tabs>
        <w:ind w:left="873" w:hanging="360"/>
      </w:pPr>
      <w:rPr>
        <w:rFonts w:ascii="Courier New" w:hAnsi="Courier New" w:cs="Courier New" w:hint="default"/>
      </w:rPr>
    </w:lvl>
    <w:lvl w:ilvl="2" w:tplc="04240005" w:tentative="1">
      <w:start w:val="1"/>
      <w:numFmt w:val="bullet"/>
      <w:lvlText w:val=""/>
      <w:lvlJc w:val="left"/>
      <w:pPr>
        <w:tabs>
          <w:tab w:val="num" w:pos="1593"/>
        </w:tabs>
        <w:ind w:left="1593" w:hanging="360"/>
      </w:pPr>
      <w:rPr>
        <w:rFonts w:ascii="Wingdings" w:hAnsi="Wingdings" w:hint="default"/>
      </w:rPr>
    </w:lvl>
    <w:lvl w:ilvl="3" w:tplc="04240001" w:tentative="1">
      <w:start w:val="1"/>
      <w:numFmt w:val="bullet"/>
      <w:lvlText w:val=""/>
      <w:lvlJc w:val="left"/>
      <w:pPr>
        <w:tabs>
          <w:tab w:val="num" w:pos="2313"/>
        </w:tabs>
        <w:ind w:left="2313" w:hanging="360"/>
      </w:pPr>
      <w:rPr>
        <w:rFonts w:ascii="Symbol" w:hAnsi="Symbol" w:hint="default"/>
      </w:rPr>
    </w:lvl>
    <w:lvl w:ilvl="4" w:tplc="04240003" w:tentative="1">
      <w:start w:val="1"/>
      <w:numFmt w:val="bullet"/>
      <w:lvlText w:val="o"/>
      <w:lvlJc w:val="left"/>
      <w:pPr>
        <w:tabs>
          <w:tab w:val="num" w:pos="3033"/>
        </w:tabs>
        <w:ind w:left="3033" w:hanging="360"/>
      </w:pPr>
      <w:rPr>
        <w:rFonts w:ascii="Courier New" w:hAnsi="Courier New" w:cs="Courier New" w:hint="default"/>
      </w:rPr>
    </w:lvl>
    <w:lvl w:ilvl="5" w:tplc="04240005" w:tentative="1">
      <w:start w:val="1"/>
      <w:numFmt w:val="bullet"/>
      <w:lvlText w:val=""/>
      <w:lvlJc w:val="left"/>
      <w:pPr>
        <w:tabs>
          <w:tab w:val="num" w:pos="3753"/>
        </w:tabs>
        <w:ind w:left="3753" w:hanging="360"/>
      </w:pPr>
      <w:rPr>
        <w:rFonts w:ascii="Wingdings" w:hAnsi="Wingdings" w:hint="default"/>
      </w:rPr>
    </w:lvl>
    <w:lvl w:ilvl="6" w:tplc="04240001" w:tentative="1">
      <w:start w:val="1"/>
      <w:numFmt w:val="bullet"/>
      <w:lvlText w:val=""/>
      <w:lvlJc w:val="left"/>
      <w:pPr>
        <w:tabs>
          <w:tab w:val="num" w:pos="4473"/>
        </w:tabs>
        <w:ind w:left="4473" w:hanging="360"/>
      </w:pPr>
      <w:rPr>
        <w:rFonts w:ascii="Symbol" w:hAnsi="Symbol" w:hint="default"/>
      </w:rPr>
    </w:lvl>
    <w:lvl w:ilvl="7" w:tplc="04240003" w:tentative="1">
      <w:start w:val="1"/>
      <w:numFmt w:val="bullet"/>
      <w:lvlText w:val="o"/>
      <w:lvlJc w:val="left"/>
      <w:pPr>
        <w:tabs>
          <w:tab w:val="num" w:pos="5193"/>
        </w:tabs>
        <w:ind w:left="5193" w:hanging="360"/>
      </w:pPr>
      <w:rPr>
        <w:rFonts w:ascii="Courier New" w:hAnsi="Courier New" w:cs="Courier New" w:hint="default"/>
      </w:rPr>
    </w:lvl>
    <w:lvl w:ilvl="8" w:tplc="04240005" w:tentative="1">
      <w:start w:val="1"/>
      <w:numFmt w:val="bullet"/>
      <w:lvlText w:val=""/>
      <w:lvlJc w:val="left"/>
      <w:pPr>
        <w:tabs>
          <w:tab w:val="num" w:pos="5913"/>
        </w:tabs>
        <w:ind w:left="5913" w:hanging="360"/>
      </w:pPr>
      <w:rPr>
        <w:rFonts w:ascii="Wingdings" w:hAnsi="Wingdings" w:hint="default"/>
      </w:rPr>
    </w:lvl>
  </w:abstractNum>
  <w:abstractNum w:abstractNumId="23" w15:restartNumberingAfterBreak="0">
    <w:nsid w:val="412C73D8"/>
    <w:multiLevelType w:val="hybridMultilevel"/>
    <w:tmpl w:val="DD72FAEC"/>
    <w:lvl w:ilvl="0" w:tplc="2C60EBF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38D32CF"/>
    <w:multiLevelType w:val="hybridMultilevel"/>
    <w:tmpl w:val="FDD69CDC"/>
    <w:lvl w:ilvl="0" w:tplc="04240001">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6014511"/>
    <w:multiLevelType w:val="hybridMultilevel"/>
    <w:tmpl w:val="F934C8B6"/>
    <w:lvl w:ilvl="0" w:tplc="96523DD0">
      <w:start w:val="1"/>
      <w:numFmt w:val="decimal"/>
      <w:lvlText w:val="%1."/>
      <w:lvlJc w:val="left"/>
      <w:pPr>
        <w:ind w:left="360" w:hanging="360"/>
      </w:pPr>
      <w:rPr>
        <w:rFonts w:ascii="Times New Roman" w:eastAsia="Times New Roman" w:hAnsi="Times New Roman" w:cs="Times New Roman" w:hint="default"/>
        <w:b/>
        <w:color w:val="auto"/>
        <w:u w:val="none"/>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6" w15:restartNumberingAfterBreak="0">
    <w:nsid w:val="49A74532"/>
    <w:multiLevelType w:val="hybridMultilevel"/>
    <w:tmpl w:val="10A4B094"/>
    <w:lvl w:ilvl="0" w:tplc="D8E43FCE">
      <w:start w:val="79"/>
      <w:numFmt w:val="bullet"/>
      <w:lvlText w:val="-"/>
      <w:lvlJc w:val="left"/>
      <w:pPr>
        <w:ind w:left="720" w:hanging="360"/>
      </w:pPr>
      <w:rPr>
        <w:rFonts w:ascii="Times New Roman" w:eastAsia="Times New Roman" w:hAnsi="Times New Roman" w:cs="Times New Roman" w:hint="default"/>
        <w:i w:val="0"/>
      </w:rPr>
    </w:lvl>
    <w:lvl w:ilvl="1" w:tplc="6A302F18">
      <w:start w:val="7"/>
      <w:numFmt w:val="bullet"/>
      <w:lvlText w:val="-"/>
      <w:lvlJc w:val="left"/>
      <w:pPr>
        <w:ind w:left="1440" w:hanging="360"/>
      </w:pPr>
      <w:rPr>
        <w:rFonts w:ascii="Times New Roman" w:eastAsia="Times New Roman" w:hAnsi="Times New Roman"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A9913E7"/>
    <w:multiLevelType w:val="hybridMultilevel"/>
    <w:tmpl w:val="AB92A3E2"/>
    <w:lvl w:ilvl="0" w:tplc="04240001">
      <w:start w:val="1"/>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8" w15:restartNumberingAfterBreak="0">
    <w:nsid w:val="4BE12C34"/>
    <w:multiLevelType w:val="multilevel"/>
    <w:tmpl w:val="CB22640C"/>
    <w:lvl w:ilvl="0">
      <w:start w:val="1"/>
      <w:numFmt w:val="decimal"/>
      <w:lvlText w:val="%1."/>
      <w:lvlJc w:val="left"/>
      <w:pPr>
        <w:ind w:left="360" w:hanging="360"/>
      </w:pPr>
    </w:lvl>
    <w:lvl w:ilvl="1">
      <w:start w:val="2"/>
      <w:numFmt w:val="decimal"/>
      <w:isLgl/>
      <w:lvlText w:val="%1.%2"/>
      <w:lvlJc w:val="left"/>
      <w:pPr>
        <w:ind w:left="360" w:hanging="360"/>
      </w:pPr>
      <w:rPr>
        <w:rFonts w:hint="default"/>
        <w:b/>
      </w:rPr>
    </w:lvl>
    <w:lvl w:ilvl="2">
      <w:start w:val="1"/>
      <w:numFmt w:val="decimal"/>
      <w:isLgl/>
      <w:lvlText w:val="%1.%2.%3"/>
      <w:lvlJc w:val="left"/>
      <w:pPr>
        <w:ind w:left="720" w:hanging="720"/>
      </w:pPr>
      <w:rPr>
        <w:rFonts w:hint="default"/>
        <w:b w:val="0"/>
      </w:rPr>
    </w:lvl>
    <w:lvl w:ilvl="3">
      <w:start w:val="1"/>
      <w:numFmt w:val="decimal"/>
      <w:isLgl/>
      <w:lvlText w:val="%1.%2.%3.%4"/>
      <w:lvlJc w:val="left"/>
      <w:pPr>
        <w:ind w:left="720" w:hanging="720"/>
      </w:pPr>
      <w:rPr>
        <w:rFonts w:hint="default"/>
        <w:b w:val="0"/>
      </w:rPr>
    </w:lvl>
    <w:lvl w:ilvl="4">
      <w:start w:val="1"/>
      <w:numFmt w:val="decimal"/>
      <w:isLgl/>
      <w:lvlText w:val="%1.%2.%3.%4.%5"/>
      <w:lvlJc w:val="left"/>
      <w:pPr>
        <w:ind w:left="1080" w:hanging="1080"/>
      </w:pPr>
      <w:rPr>
        <w:rFonts w:hint="default"/>
        <w:b w:val="0"/>
      </w:rPr>
    </w:lvl>
    <w:lvl w:ilvl="5">
      <w:start w:val="1"/>
      <w:numFmt w:val="decimal"/>
      <w:isLgl/>
      <w:lvlText w:val="%1.%2.%3.%4.%5.%6"/>
      <w:lvlJc w:val="left"/>
      <w:pPr>
        <w:ind w:left="1080" w:hanging="1080"/>
      </w:pPr>
      <w:rPr>
        <w:rFonts w:hint="default"/>
        <w:b w:val="0"/>
      </w:rPr>
    </w:lvl>
    <w:lvl w:ilvl="6">
      <w:start w:val="1"/>
      <w:numFmt w:val="decimal"/>
      <w:isLgl/>
      <w:lvlText w:val="%1.%2.%3.%4.%5.%6.%7"/>
      <w:lvlJc w:val="left"/>
      <w:pPr>
        <w:ind w:left="1440" w:hanging="1440"/>
      </w:pPr>
      <w:rPr>
        <w:rFonts w:hint="default"/>
        <w:b w:val="0"/>
      </w:rPr>
    </w:lvl>
    <w:lvl w:ilvl="7">
      <w:start w:val="1"/>
      <w:numFmt w:val="decimal"/>
      <w:isLgl/>
      <w:lvlText w:val="%1.%2.%3.%4.%5.%6.%7.%8"/>
      <w:lvlJc w:val="left"/>
      <w:pPr>
        <w:ind w:left="1440" w:hanging="1440"/>
      </w:pPr>
      <w:rPr>
        <w:rFonts w:hint="default"/>
        <w:b w:val="0"/>
      </w:rPr>
    </w:lvl>
    <w:lvl w:ilvl="8">
      <w:start w:val="1"/>
      <w:numFmt w:val="decimal"/>
      <w:isLgl/>
      <w:lvlText w:val="%1.%2.%3.%4.%5.%6.%7.%8.%9"/>
      <w:lvlJc w:val="left"/>
      <w:pPr>
        <w:ind w:left="1800" w:hanging="1800"/>
      </w:pPr>
      <w:rPr>
        <w:rFonts w:hint="default"/>
        <w:b w:val="0"/>
      </w:rPr>
    </w:lvl>
  </w:abstractNum>
  <w:abstractNum w:abstractNumId="29" w15:restartNumberingAfterBreak="0">
    <w:nsid w:val="4C6F7BB6"/>
    <w:multiLevelType w:val="hybridMultilevel"/>
    <w:tmpl w:val="464408F4"/>
    <w:lvl w:ilvl="0" w:tplc="09E4EC7A">
      <w:start w:val="1"/>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0" w15:restartNumberingAfterBreak="0">
    <w:nsid w:val="54092615"/>
    <w:multiLevelType w:val="hybridMultilevel"/>
    <w:tmpl w:val="28627DB0"/>
    <w:lvl w:ilvl="0" w:tplc="4942FE76">
      <w:numFmt w:val="bullet"/>
      <w:lvlText w:val="-"/>
      <w:lvlJc w:val="left"/>
      <w:pPr>
        <w:ind w:left="360" w:hanging="360"/>
      </w:pPr>
      <w:rPr>
        <w:rFonts w:ascii="Calibri" w:eastAsia="Calibri" w:hAnsi="Calibri" w:cs="Times New Roman" w:hint="default"/>
      </w:rPr>
    </w:lvl>
    <w:lvl w:ilvl="1" w:tplc="04240001">
      <w:start w:val="1"/>
      <w:numFmt w:val="bullet"/>
      <w:lvlText w:val="-"/>
      <w:lvlJc w:val="left"/>
      <w:pPr>
        <w:ind w:left="1080" w:hanging="360"/>
      </w:pPr>
      <w:rPr>
        <w:rFonts w:ascii="Times New Roman" w:eastAsia="Times New Roman" w:hAnsi="Times New Roman" w:cs="Times New Roman"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31" w15:restartNumberingAfterBreak="0">
    <w:nsid w:val="54406A8C"/>
    <w:multiLevelType w:val="hybridMultilevel"/>
    <w:tmpl w:val="87BC9CB4"/>
    <w:lvl w:ilvl="0" w:tplc="2CB446FC">
      <w:start w:val="1"/>
      <w:numFmt w:val="bullet"/>
      <w:lvlText w:val="­"/>
      <w:lvlJc w:val="left"/>
      <w:pPr>
        <w:ind w:left="360" w:hanging="360"/>
      </w:pPr>
      <w:rPr>
        <w:rFonts w:ascii="Courier New" w:hAnsi="Courier New" w:hint="default"/>
      </w:rPr>
    </w:lvl>
    <w:lvl w:ilvl="1" w:tplc="6900AE42">
      <w:numFmt w:val="bullet"/>
      <w:lvlText w:val="–"/>
      <w:lvlJc w:val="left"/>
      <w:pPr>
        <w:ind w:left="1080" w:hanging="360"/>
      </w:pPr>
      <w:rPr>
        <w:rFonts w:ascii="Times New Roman" w:eastAsia="Times New Roman" w:hAnsi="Times New Roman" w:cs="Times New Roman"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2" w15:restartNumberingAfterBreak="0">
    <w:nsid w:val="561535BC"/>
    <w:multiLevelType w:val="hybridMultilevel"/>
    <w:tmpl w:val="2C9E2CE8"/>
    <w:lvl w:ilvl="0" w:tplc="2F50965E">
      <w:start w:val="1"/>
      <w:numFmt w:val="decimal"/>
      <w:pStyle w:val="Kazalovsebine3"/>
      <w:lvlText w:val="%1."/>
      <w:lvlJc w:val="left"/>
      <w:pPr>
        <w:ind w:left="720" w:hanging="360"/>
      </w:pPr>
      <w:rPr>
        <w:rFonts w:ascii="Arial" w:eastAsia="Times New Roman" w:hAnsi="Arial" w:cs="Arial" w:hint="default"/>
        <w:b w:val="0"/>
        <w:color w:val="auto"/>
        <w:sz w:val="20"/>
        <w:szCs w:val="20"/>
        <w:u w:val="no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59D1766D"/>
    <w:multiLevelType w:val="hybridMultilevel"/>
    <w:tmpl w:val="FF945DC0"/>
    <w:lvl w:ilvl="0" w:tplc="266E9E2E">
      <w:start w:val="3"/>
      <w:numFmt w:val="bullet"/>
      <w:lvlText w:val="-"/>
      <w:lvlJc w:val="left"/>
      <w:pPr>
        <w:tabs>
          <w:tab w:val="num" w:pos="360"/>
        </w:tabs>
        <w:ind w:left="360" w:hanging="360"/>
      </w:pPr>
      <w:rPr>
        <w:rFont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BFA4338"/>
    <w:multiLevelType w:val="multilevel"/>
    <w:tmpl w:val="31FE388A"/>
    <w:lvl w:ilvl="0">
      <w:start w:val="1"/>
      <w:numFmt w:val="decimal"/>
      <w:pStyle w:val="Slog2"/>
      <w:lvlText w:val="%1."/>
      <w:lvlJc w:val="left"/>
      <w:pPr>
        <w:ind w:left="360" w:hanging="360"/>
      </w:pPr>
      <w:rPr>
        <w:rFonts w:hint="default"/>
      </w:rPr>
    </w:lvl>
    <w:lvl w:ilvl="1">
      <w:start w:val="1"/>
      <w:numFmt w:val="decimal"/>
      <w:pStyle w:val="Slog1"/>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610F4495"/>
    <w:multiLevelType w:val="hybridMultilevel"/>
    <w:tmpl w:val="719AC49A"/>
    <w:lvl w:ilvl="0" w:tplc="9B6E679C">
      <w:start w:val="10"/>
      <w:numFmt w:val="bullet"/>
      <w:lvlText w:val="-"/>
      <w:lvlJc w:val="left"/>
      <w:pPr>
        <w:tabs>
          <w:tab w:val="num" w:pos="1080"/>
        </w:tabs>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6" w15:restartNumberingAfterBreak="0">
    <w:nsid w:val="67A60954"/>
    <w:multiLevelType w:val="hybridMultilevel"/>
    <w:tmpl w:val="00F4E9B6"/>
    <w:lvl w:ilvl="0" w:tplc="266E9E2E">
      <w:start w:val="3"/>
      <w:numFmt w:val="bullet"/>
      <w:lvlText w:val="-"/>
      <w:lvlJc w:val="left"/>
      <w:pPr>
        <w:ind w:left="360" w:hanging="360"/>
      </w:p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37" w15:restartNumberingAfterBreak="0">
    <w:nsid w:val="6BF15B75"/>
    <w:multiLevelType w:val="hybridMultilevel"/>
    <w:tmpl w:val="C3F645B0"/>
    <w:lvl w:ilvl="0" w:tplc="BAF00442">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8" w15:restartNumberingAfterBreak="0">
    <w:nsid w:val="6ECD6AD2"/>
    <w:multiLevelType w:val="hybridMultilevel"/>
    <w:tmpl w:val="7FE8487C"/>
    <w:lvl w:ilvl="0" w:tplc="B224B446">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735B448E"/>
    <w:multiLevelType w:val="hybridMultilevel"/>
    <w:tmpl w:val="0FEA0524"/>
    <w:lvl w:ilvl="0" w:tplc="D5907BD6">
      <w:start w:val="1"/>
      <w:numFmt w:val="bullet"/>
      <w:lvlText w:val="-"/>
      <w:lvlJc w:val="left"/>
      <w:pPr>
        <w:ind w:left="720" w:hanging="720"/>
      </w:pPr>
      <w:rPr>
        <w:rFonts w:ascii="Times New Roman" w:eastAsia="Times New Roman" w:hAnsi="Times New Roman" w:cs="Times New Roman" w:hint="default"/>
        <w:b w:val="0"/>
        <w:sz w:val="24"/>
      </w:rPr>
    </w:lvl>
    <w:lvl w:ilvl="1" w:tplc="04240001">
      <w:start w:val="1"/>
      <w:numFmt w:val="bullet"/>
      <w:lvlText w:val=""/>
      <w:lvlJc w:val="left"/>
      <w:pPr>
        <w:ind w:left="1080" w:hanging="360"/>
      </w:pPr>
      <w:rPr>
        <w:rFonts w:ascii="Symbol" w:hAnsi="Symbol" w:hint="default"/>
      </w:rPr>
    </w:lvl>
    <w:lvl w:ilvl="2" w:tplc="6BF039C2">
      <w:numFmt w:val="bullet"/>
      <w:lvlText w:val="–"/>
      <w:lvlJc w:val="left"/>
      <w:pPr>
        <w:ind w:left="1980" w:hanging="360"/>
      </w:pPr>
      <w:rPr>
        <w:rFonts w:ascii="Times New Roman" w:eastAsia="Times New Roman" w:hAnsi="Times New Roman" w:cs="Times New Roman" w:hint="default"/>
      </w:r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0" w15:restartNumberingAfterBreak="0">
    <w:nsid w:val="75441344"/>
    <w:multiLevelType w:val="hybridMultilevel"/>
    <w:tmpl w:val="81400DE6"/>
    <w:lvl w:ilvl="0" w:tplc="FFFFFFFF">
      <w:start w:val="1"/>
      <w:numFmt w:val="bullet"/>
      <w:lvlText w:val=""/>
      <w:lvlJc w:val="left"/>
      <w:pPr>
        <w:tabs>
          <w:tab w:val="num" w:pos="360"/>
        </w:tabs>
        <w:ind w:left="360" w:hanging="360"/>
      </w:pPr>
      <w:rPr>
        <w:rFonts w:ascii="Symbol" w:hAnsi="Symbol" w:hint="default"/>
      </w:rPr>
    </w:lvl>
    <w:lvl w:ilvl="1" w:tplc="FFFFFFFF" w:tentative="1">
      <w:start w:val="1"/>
      <w:numFmt w:val="bullet"/>
      <w:lvlText w:val="o"/>
      <w:lvlJc w:val="left"/>
      <w:pPr>
        <w:tabs>
          <w:tab w:val="num" w:pos="1260"/>
        </w:tabs>
        <w:ind w:left="1260" w:hanging="360"/>
      </w:pPr>
      <w:rPr>
        <w:rFonts w:ascii="Courier New" w:hAnsi="Courier New" w:cs="Courier New" w:hint="default"/>
      </w:rPr>
    </w:lvl>
    <w:lvl w:ilvl="2" w:tplc="FFFFFFFF" w:tentative="1">
      <w:start w:val="1"/>
      <w:numFmt w:val="bullet"/>
      <w:lvlText w:val=""/>
      <w:lvlJc w:val="left"/>
      <w:pPr>
        <w:tabs>
          <w:tab w:val="num" w:pos="1980"/>
        </w:tabs>
        <w:ind w:left="1980" w:hanging="360"/>
      </w:pPr>
      <w:rPr>
        <w:rFonts w:ascii="Wingdings" w:hAnsi="Wingdings" w:hint="default"/>
      </w:rPr>
    </w:lvl>
    <w:lvl w:ilvl="3" w:tplc="FFFFFFFF" w:tentative="1">
      <w:start w:val="1"/>
      <w:numFmt w:val="bullet"/>
      <w:lvlText w:val=""/>
      <w:lvlJc w:val="left"/>
      <w:pPr>
        <w:tabs>
          <w:tab w:val="num" w:pos="2700"/>
        </w:tabs>
        <w:ind w:left="2700" w:hanging="360"/>
      </w:pPr>
      <w:rPr>
        <w:rFonts w:ascii="Symbol" w:hAnsi="Symbol" w:hint="default"/>
      </w:rPr>
    </w:lvl>
    <w:lvl w:ilvl="4" w:tplc="FFFFFFFF" w:tentative="1">
      <w:start w:val="1"/>
      <w:numFmt w:val="bullet"/>
      <w:lvlText w:val="o"/>
      <w:lvlJc w:val="left"/>
      <w:pPr>
        <w:tabs>
          <w:tab w:val="num" w:pos="3420"/>
        </w:tabs>
        <w:ind w:left="3420" w:hanging="360"/>
      </w:pPr>
      <w:rPr>
        <w:rFonts w:ascii="Courier New" w:hAnsi="Courier New" w:cs="Courier New" w:hint="default"/>
      </w:rPr>
    </w:lvl>
    <w:lvl w:ilvl="5" w:tplc="FFFFFFFF" w:tentative="1">
      <w:start w:val="1"/>
      <w:numFmt w:val="bullet"/>
      <w:lvlText w:val=""/>
      <w:lvlJc w:val="left"/>
      <w:pPr>
        <w:tabs>
          <w:tab w:val="num" w:pos="4140"/>
        </w:tabs>
        <w:ind w:left="4140" w:hanging="360"/>
      </w:pPr>
      <w:rPr>
        <w:rFonts w:ascii="Wingdings" w:hAnsi="Wingdings" w:hint="default"/>
      </w:rPr>
    </w:lvl>
    <w:lvl w:ilvl="6" w:tplc="FFFFFFFF" w:tentative="1">
      <w:start w:val="1"/>
      <w:numFmt w:val="bullet"/>
      <w:lvlText w:val=""/>
      <w:lvlJc w:val="left"/>
      <w:pPr>
        <w:tabs>
          <w:tab w:val="num" w:pos="4860"/>
        </w:tabs>
        <w:ind w:left="4860" w:hanging="360"/>
      </w:pPr>
      <w:rPr>
        <w:rFonts w:ascii="Symbol" w:hAnsi="Symbol" w:hint="default"/>
      </w:rPr>
    </w:lvl>
    <w:lvl w:ilvl="7" w:tplc="FFFFFFFF" w:tentative="1">
      <w:start w:val="1"/>
      <w:numFmt w:val="bullet"/>
      <w:lvlText w:val="o"/>
      <w:lvlJc w:val="left"/>
      <w:pPr>
        <w:tabs>
          <w:tab w:val="num" w:pos="5580"/>
        </w:tabs>
        <w:ind w:left="5580" w:hanging="360"/>
      </w:pPr>
      <w:rPr>
        <w:rFonts w:ascii="Courier New" w:hAnsi="Courier New" w:cs="Courier New" w:hint="default"/>
      </w:rPr>
    </w:lvl>
    <w:lvl w:ilvl="8" w:tplc="FFFFFFFF" w:tentative="1">
      <w:start w:val="1"/>
      <w:numFmt w:val="bullet"/>
      <w:lvlText w:val=""/>
      <w:lvlJc w:val="left"/>
      <w:pPr>
        <w:tabs>
          <w:tab w:val="num" w:pos="6300"/>
        </w:tabs>
        <w:ind w:left="6300" w:hanging="360"/>
      </w:pPr>
      <w:rPr>
        <w:rFonts w:ascii="Wingdings" w:hAnsi="Wingdings" w:hint="default"/>
      </w:rPr>
    </w:lvl>
  </w:abstractNum>
  <w:abstractNum w:abstractNumId="41" w15:restartNumberingAfterBreak="0">
    <w:nsid w:val="760730C0"/>
    <w:multiLevelType w:val="hybridMultilevel"/>
    <w:tmpl w:val="8C24BE52"/>
    <w:lvl w:ilvl="0" w:tplc="FFFFFFFF">
      <w:start w:val="1"/>
      <w:numFmt w:val="bullet"/>
      <w:pStyle w:val="Alinea"/>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AE035EF"/>
    <w:multiLevelType w:val="hybridMultilevel"/>
    <w:tmpl w:val="60F032E4"/>
    <w:lvl w:ilvl="0" w:tplc="DE1A403A">
      <w:start w:val="1"/>
      <w:numFmt w:val="decimal"/>
      <w:lvlText w:val="%1."/>
      <w:lvlJc w:val="left"/>
      <w:pPr>
        <w:tabs>
          <w:tab w:val="num" w:pos="360"/>
        </w:tabs>
        <w:ind w:left="360" w:hanging="360"/>
      </w:pPr>
      <w:rPr>
        <w:rFonts w:ascii="Arial" w:hAnsi="Arial" w:cs="Arial" w:hint="default"/>
        <w:b/>
        <w:i w:val="0"/>
        <w:color w:val="auto"/>
        <w:sz w:val="20"/>
        <w:szCs w:val="20"/>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3" w15:restartNumberingAfterBreak="0">
    <w:nsid w:val="7E067A59"/>
    <w:multiLevelType w:val="hybridMultilevel"/>
    <w:tmpl w:val="FC888A3E"/>
    <w:lvl w:ilvl="0" w:tplc="04240001">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41"/>
  </w:num>
  <w:num w:numId="2">
    <w:abstractNumId w:val="22"/>
  </w:num>
  <w:num w:numId="3">
    <w:abstractNumId w:val="13"/>
  </w:num>
  <w:num w:numId="4">
    <w:abstractNumId w:val="0"/>
  </w:num>
  <w:num w:numId="5">
    <w:abstractNumId w:val="34"/>
  </w:num>
  <w:num w:numId="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9"/>
  </w:num>
  <w:num w:numId="8">
    <w:abstractNumId w:val="10"/>
  </w:num>
  <w:num w:numId="9">
    <w:abstractNumId w:val="8"/>
  </w:num>
  <w:num w:numId="10">
    <w:abstractNumId w:val="29"/>
  </w:num>
  <w:num w:numId="11">
    <w:abstractNumId w:val="36"/>
  </w:num>
  <w:num w:numId="12">
    <w:abstractNumId w:val="16"/>
  </w:num>
  <w:num w:numId="13">
    <w:abstractNumId w:val="26"/>
  </w:num>
  <w:num w:numId="14">
    <w:abstractNumId w:val="4"/>
  </w:num>
  <w:num w:numId="15">
    <w:abstractNumId w:val="12"/>
  </w:num>
  <w:num w:numId="16">
    <w:abstractNumId w:val="23"/>
  </w:num>
  <w:num w:numId="17">
    <w:abstractNumId w:val="38"/>
  </w:num>
  <w:num w:numId="18">
    <w:abstractNumId w:val="28"/>
  </w:num>
  <w:num w:numId="19">
    <w:abstractNumId w:val="17"/>
  </w:num>
  <w:num w:numId="20">
    <w:abstractNumId w:val="31"/>
  </w:num>
  <w:num w:numId="21">
    <w:abstractNumId w:val="9"/>
  </w:num>
  <w:num w:numId="22">
    <w:abstractNumId w:val="33"/>
  </w:num>
  <w:num w:numId="23">
    <w:abstractNumId w:val="42"/>
  </w:num>
  <w:num w:numId="24">
    <w:abstractNumId w:val="37"/>
  </w:num>
  <w:num w:numId="25">
    <w:abstractNumId w:val="5"/>
  </w:num>
  <w:num w:numId="26">
    <w:abstractNumId w:val="32"/>
  </w:num>
  <w:num w:numId="27">
    <w:abstractNumId w:val="40"/>
  </w:num>
  <w:num w:numId="28">
    <w:abstractNumId w:val="30"/>
  </w:num>
  <w:num w:numId="29">
    <w:abstractNumId w:val="6"/>
  </w:num>
  <w:num w:numId="30">
    <w:abstractNumId w:val="25"/>
  </w:num>
  <w:num w:numId="31">
    <w:abstractNumId w:val="39"/>
  </w:num>
  <w:num w:numId="32">
    <w:abstractNumId w:val="35"/>
  </w:num>
  <w:num w:numId="33">
    <w:abstractNumId w:val="15"/>
  </w:num>
  <w:num w:numId="34">
    <w:abstractNumId w:val="14"/>
  </w:num>
  <w:num w:numId="35">
    <w:abstractNumId w:val="24"/>
  </w:num>
  <w:num w:numId="36">
    <w:abstractNumId w:val="27"/>
  </w:num>
  <w:num w:numId="37">
    <w:abstractNumId w:val="11"/>
  </w:num>
  <w:num w:numId="38">
    <w:abstractNumId w:val="21"/>
  </w:num>
  <w:num w:numId="39">
    <w:abstractNumId w:val="18"/>
  </w:num>
  <w:num w:numId="40">
    <w:abstractNumId w:val="43"/>
  </w:num>
  <w:num w:numId="41">
    <w:abstractNumId w:val="20"/>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7E08"/>
    <w:rsid w:val="00000089"/>
    <w:rsid w:val="00000336"/>
    <w:rsid w:val="0000085C"/>
    <w:rsid w:val="00002AA5"/>
    <w:rsid w:val="0000344E"/>
    <w:rsid w:val="00003C2B"/>
    <w:rsid w:val="00003EA6"/>
    <w:rsid w:val="00004C87"/>
    <w:rsid w:val="00004CD5"/>
    <w:rsid w:val="00006860"/>
    <w:rsid w:val="00006961"/>
    <w:rsid w:val="00006E7F"/>
    <w:rsid w:val="000112A3"/>
    <w:rsid w:val="000118F5"/>
    <w:rsid w:val="000124F5"/>
    <w:rsid w:val="00013276"/>
    <w:rsid w:val="00013AB4"/>
    <w:rsid w:val="00013F89"/>
    <w:rsid w:val="00014911"/>
    <w:rsid w:val="00014BD8"/>
    <w:rsid w:val="00015116"/>
    <w:rsid w:val="000157ED"/>
    <w:rsid w:val="00015CA4"/>
    <w:rsid w:val="00015DFC"/>
    <w:rsid w:val="00016425"/>
    <w:rsid w:val="000165FB"/>
    <w:rsid w:val="000178D0"/>
    <w:rsid w:val="000200CD"/>
    <w:rsid w:val="000201FA"/>
    <w:rsid w:val="00020E29"/>
    <w:rsid w:val="00023550"/>
    <w:rsid w:val="00023B6B"/>
    <w:rsid w:val="00024A4D"/>
    <w:rsid w:val="00024FC2"/>
    <w:rsid w:val="00025085"/>
    <w:rsid w:val="00026CFD"/>
    <w:rsid w:val="00031EB0"/>
    <w:rsid w:val="00032240"/>
    <w:rsid w:val="000342DD"/>
    <w:rsid w:val="0003498E"/>
    <w:rsid w:val="00035EAC"/>
    <w:rsid w:val="000373EC"/>
    <w:rsid w:val="00037C9E"/>
    <w:rsid w:val="00040B24"/>
    <w:rsid w:val="00040EFB"/>
    <w:rsid w:val="00041030"/>
    <w:rsid w:val="00043E53"/>
    <w:rsid w:val="00044268"/>
    <w:rsid w:val="0004453C"/>
    <w:rsid w:val="00044B60"/>
    <w:rsid w:val="00045DCA"/>
    <w:rsid w:val="00046294"/>
    <w:rsid w:val="00047267"/>
    <w:rsid w:val="00047552"/>
    <w:rsid w:val="000477D0"/>
    <w:rsid w:val="000512E9"/>
    <w:rsid w:val="0005133E"/>
    <w:rsid w:val="000513DA"/>
    <w:rsid w:val="00051852"/>
    <w:rsid w:val="000536CE"/>
    <w:rsid w:val="00053D75"/>
    <w:rsid w:val="00054666"/>
    <w:rsid w:val="00057079"/>
    <w:rsid w:val="000572BF"/>
    <w:rsid w:val="000573B1"/>
    <w:rsid w:val="000576D3"/>
    <w:rsid w:val="00057865"/>
    <w:rsid w:val="000623F4"/>
    <w:rsid w:val="00063677"/>
    <w:rsid w:val="0006425C"/>
    <w:rsid w:val="0006427E"/>
    <w:rsid w:val="0006508C"/>
    <w:rsid w:val="00065E38"/>
    <w:rsid w:val="0007082B"/>
    <w:rsid w:val="00071C4D"/>
    <w:rsid w:val="00072517"/>
    <w:rsid w:val="00072743"/>
    <w:rsid w:val="0007350D"/>
    <w:rsid w:val="00074259"/>
    <w:rsid w:val="0007436C"/>
    <w:rsid w:val="00074576"/>
    <w:rsid w:val="00075CF4"/>
    <w:rsid w:val="00077348"/>
    <w:rsid w:val="00077E6D"/>
    <w:rsid w:val="00080349"/>
    <w:rsid w:val="00081375"/>
    <w:rsid w:val="000817BA"/>
    <w:rsid w:val="00083B61"/>
    <w:rsid w:val="00084E7D"/>
    <w:rsid w:val="00084FE1"/>
    <w:rsid w:val="00085280"/>
    <w:rsid w:val="00086958"/>
    <w:rsid w:val="000876B1"/>
    <w:rsid w:val="00090442"/>
    <w:rsid w:val="00090B6E"/>
    <w:rsid w:val="00090D89"/>
    <w:rsid w:val="00091913"/>
    <w:rsid w:val="00091A26"/>
    <w:rsid w:val="0009201B"/>
    <w:rsid w:val="000931DB"/>
    <w:rsid w:val="00095447"/>
    <w:rsid w:val="0009544A"/>
    <w:rsid w:val="00097158"/>
    <w:rsid w:val="000A168F"/>
    <w:rsid w:val="000A3776"/>
    <w:rsid w:val="000A3BCE"/>
    <w:rsid w:val="000A4177"/>
    <w:rsid w:val="000A50B4"/>
    <w:rsid w:val="000A6557"/>
    <w:rsid w:val="000A7022"/>
    <w:rsid w:val="000A71FF"/>
    <w:rsid w:val="000A76B4"/>
    <w:rsid w:val="000A7A4D"/>
    <w:rsid w:val="000B0392"/>
    <w:rsid w:val="000B088C"/>
    <w:rsid w:val="000B147B"/>
    <w:rsid w:val="000B23CD"/>
    <w:rsid w:val="000B28FA"/>
    <w:rsid w:val="000B2CFD"/>
    <w:rsid w:val="000B3396"/>
    <w:rsid w:val="000B4795"/>
    <w:rsid w:val="000B4A09"/>
    <w:rsid w:val="000B5AF4"/>
    <w:rsid w:val="000B69B7"/>
    <w:rsid w:val="000B6E9A"/>
    <w:rsid w:val="000B74E2"/>
    <w:rsid w:val="000B76E0"/>
    <w:rsid w:val="000C1743"/>
    <w:rsid w:val="000C17E9"/>
    <w:rsid w:val="000C1F00"/>
    <w:rsid w:val="000C2D2C"/>
    <w:rsid w:val="000C3903"/>
    <w:rsid w:val="000C3CB7"/>
    <w:rsid w:val="000C4485"/>
    <w:rsid w:val="000C48AC"/>
    <w:rsid w:val="000C4FC1"/>
    <w:rsid w:val="000C54A9"/>
    <w:rsid w:val="000C5EC1"/>
    <w:rsid w:val="000C5FF2"/>
    <w:rsid w:val="000C6EF8"/>
    <w:rsid w:val="000D03FC"/>
    <w:rsid w:val="000D05FF"/>
    <w:rsid w:val="000D0DE5"/>
    <w:rsid w:val="000D10F2"/>
    <w:rsid w:val="000D1FE7"/>
    <w:rsid w:val="000D248A"/>
    <w:rsid w:val="000D25FB"/>
    <w:rsid w:val="000D3464"/>
    <w:rsid w:val="000D3DCC"/>
    <w:rsid w:val="000D402F"/>
    <w:rsid w:val="000D6082"/>
    <w:rsid w:val="000E0FC0"/>
    <w:rsid w:val="000E150F"/>
    <w:rsid w:val="000E1B8B"/>
    <w:rsid w:val="000E243C"/>
    <w:rsid w:val="000E384D"/>
    <w:rsid w:val="000E3AC5"/>
    <w:rsid w:val="000E504D"/>
    <w:rsid w:val="000E56E1"/>
    <w:rsid w:val="000E5D0D"/>
    <w:rsid w:val="000E5EB6"/>
    <w:rsid w:val="000E6992"/>
    <w:rsid w:val="000E6997"/>
    <w:rsid w:val="000E69A9"/>
    <w:rsid w:val="000E76A0"/>
    <w:rsid w:val="000E7912"/>
    <w:rsid w:val="000E7E0D"/>
    <w:rsid w:val="000F13CB"/>
    <w:rsid w:val="000F1514"/>
    <w:rsid w:val="000F3D58"/>
    <w:rsid w:val="000F3F96"/>
    <w:rsid w:val="000F6B75"/>
    <w:rsid w:val="000F708E"/>
    <w:rsid w:val="001001B8"/>
    <w:rsid w:val="00100E0F"/>
    <w:rsid w:val="00101093"/>
    <w:rsid w:val="00101AC1"/>
    <w:rsid w:val="001022DB"/>
    <w:rsid w:val="001024B5"/>
    <w:rsid w:val="00104C5F"/>
    <w:rsid w:val="00105A21"/>
    <w:rsid w:val="00105D5A"/>
    <w:rsid w:val="00110146"/>
    <w:rsid w:val="00111DF8"/>
    <w:rsid w:val="00111FC1"/>
    <w:rsid w:val="0011336D"/>
    <w:rsid w:val="001143AC"/>
    <w:rsid w:val="00115140"/>
    <w:rsid w:val="001151C5"/>
    <w:rsid w:val="0011551B"/>
    <w:rsid w:val="001157E0"/>
    <w:rsid w:val="001162AE"/>
    <w:rsid w:val="00116BF6"/>
    <w:rsid w:val="0011730C"/>
    <w:rsid w:val="001173E3"/>
    <w:rsid w:val="001174A5"/>
    <w:rsid w:val="00117A96"/>
    <w:rsid w:val="00117CF2"/>
    <w:rsid w:val="00117E6B"/>
    <w:rsid w:val="001215DC"/>
    <w:rsid w:val="001221BD"/>
    <w:rsid w:val="001226AC"/>
    <w:rsid w:val="001226BF"/>
    <w:rsid w:val="001231D4"/>
    <w:rsid w:val="001239DC"/>
    <w:rsid w:val="001244F6"/>
    <w:rsid w:val="00124999"/>
    <w:rsid w:val="00124A25"/>
    <w:rsid w:val="00124E5B"/>
    <w:rsid w:val="001260FD"/>
    <w:rsid w:val="0012614D"/>
    <w:rsid w:val="001264C0"/>
    <w:rsid w:val="001267A9"/>
    <w:rsid w:val="0012705C"/>
    <w:rsid w:val="00127112"/>
    <w:rsid w:val="001279DC"/>
    <w:rsid w:val="00130058"/>
    <w:rsid w:val="001308CA"/>
    <w:rsid w:val="001323AE"/>
    <w:rsid w:val="0013377B"/>
    <w:rsid w:val="00133E0F"/>
    <w:rsid w:val="00135374"/>
    <w:rsid w:val="00135558"/>
    <w:rsid w:val="0013574A"/>
    <w:rsid w:val="0013583D"/>
    <w:rsid w:val="001359EC"/>
    <w:rsid w:val="00135AAF"/>
    <w:rsid w:val="00136857"/>
    <w:rsid w:val="001378BB"/>
    <w:rsid w:val="00140113"/>
    <w:rsid w:val="00140456"/>
    <w:rsid w:val="00141578"/>
    <w:rsid w:val="00141757"/>
    <w:rsid w:val="00141EB8"/>
    <w:rsid w:val="00142E79"/>
    <w:rsid w:val="00144059"/>
    <w:rsid w:val="0014470A"/>
    <w:rsid w:val="0014555B"/>
    <w:rsid w:val="001458CB"/>
    <w:rsid w:val="001470F7"/>
    <w:rsid w:val="00147677"/>
    <w:rsid w:val="00147B89"/>
    <w:rsid w:val="0015014F"/>
    <w:rsid w:val="00150432"/>
    <w:rsid w:val="00150471"/>
    <w:rsid w:val="00150D10"/>
    <w:rsid w:val="00151DF1"/>
    <w:rsid w:val="001525C2"/>
    <w:rsid w:val="001528D4"/>
    <w:rsid w:val="00152D13"/>
    <w:rsid w:val="00153526"/>
    <w:rsid w:val="001536E0"/>
    <w:rsid w:val="0015376C"/>
    <w:rsid w:val="00154C4D"/>
    <w:rsid w:val="00154E8A"/>
    <w:rsid w:val="00156ACE"/>
    <w:rsid w:val="00156FE4"/>
    <w:rsid w:val="0015733F"/>
    <w:rsid w:val="00157544"/>
    <w:rsid w:val="001577CF"/>
    <w:rsid w:val="0016060F"/>
    <w:rsid w:val="00161696"/>
    <w:rsid w:val="00161CA6"/>
    <w:rsid w:val="001626AE"/>
    <w:rsid w:val="00164603"/>
    <w:rsid w:val="00164817"/>
    <w:rsid w:val="00164FFC"/>
    <w:rsid w:val="00165FDE"/>
    <w:rsid w:val="001663C1"/>
    <w:rsid w:val="0016652E"/>
    <w:rsid w:val="001676B3"/>
    <w:rsid w:val="0016788B"/>
    <w:rsid w:val="00167BC9"/>
    <w:rsid w:val="00167C9B"/>
    <w:rsid w:val="00167CFE"/>
    <w:rsid w:val="00170362"/>
    <w:rsid w:val="0017066A"/>
    <w:rsid w:val="00170733"/>
    <w:rsid w:val="00171833"/>
    <w:rsid w:val="0017252D"/>
    <w:rsid w:val="001739BD"/>
    <w:rsid w:val="00173DB6"/>
    <w:rsid w:val="00173F3C"/>
    <w:rsid w:val="00174773"/>
    <w:rsid w:val="0017488F"/>
    <w:rsid w:val="00174C13"/>
    <w:rsid w:val="00176FA8"/>
    <w:rsid w:val="00177349"/>
    <w:rsid w:val="00177534"/>
    <w:rsid w:val="00180D8F"/>
    <w:rsid w:val="00180E70"/>
    <w:rsid w:val="00181082"/>
    <w:rsid w:val="00181625"/>
    <w:rsid w:val="001816CA"/>
    <w:rsid w:val="001842C6"/>
    <w:rsid w:val="001842E3"/>
    <w:rsid w:val="00184460"/>
    <w:rsid w:val="00184748"/>
    <w:rsid w:val="0018474F"/>
    <w:rsid w:val="001854F1"/>
    <w:rsid w:val="00186B80"/>
    <w:rsid w:val="0019012C"/>
    <w:rsid w:val="001914B9"/>
    <w:rsid w:val="0019247F"/>
    <w:rsid w:val="00192913"/>
    <w:rsid w:val="001935DF"/>
    <w:rsid w:val="00193738"/>
    <w:rsid w:val="00193FDE"/>
    <w:rsid w:val="00194F0F"/>
    <w:rsid w:val="001955C7"/>
    <w:rsid w:val="001958AC"/>
    <w:rsid w:val="001A0496"/>
    <w:rsid w:val="001A07EB"/>
    <w:rsid w:val="001A0D9E"/>
    <w:rsid w:val="001A4307"/>
    <w:rsid w:val="001A480E"/>
    <w:rsid w:val="001A5CA0"/>
    <w:rsid w:val="001A6234"/>
    <w:rsid w:val="001A633F"/>
    <w:rsid w:val="001A7383"/>
    <w:rsid w:val="001A75E8"/>
    <w:rsid w:val="001B0054"/>
    <w:rsid w:val="001B05C5"/>
    <w:rsid w:val="001B0E8A"/>
    <w:rsid w:val="001B0F9B"/>
    <w:rsid w:val="001B17F1"/>
    <w:rsid w:val="001B2AC9"/>
    <w:rsid w:val="001B2CC3"/>
    <w:rsid w:val="001B3216"/>
    <w:rsid w:val="001B33FC"/>
    <w:rsid w:val="001B45F8"/>
    <w:rsid w:val="001C092D"/>
    <w:rsid w:val="001C0AEE"/>
    <w:rsid w:val="001C0CBF"/>
    <w:rsid w:val="001C2480"/>
    <w:rsid w:val="001C3AC3"/>
    <w:rsid w:val="001C4456"/>
    <w:rsid w:val="001C4A17"/>
    <w:rsid w:val="001C5357"/>
    <w:rsid w:val="001C561D"/>
    <w:rsid w:val="001C63AA"/>
    <w:rsid w:val="001C7C5A"/>
    <w:rsid w:val="001C7EB3"/>
    <w:rsid w:val="001D02C3"/>
    <w:rsid w:val="001D061C"/>
    <w:rsid w:val="001D2444"/>
    <w:rsid w:val="001D2604"/>
    <w:rsid w:val="001D316E"/>
    <w:rsid w:val="001D339D"/>
    <w:rsid w:val="001D4228"/>
    <w:rsid w:val="001D4561"/>
    <w:rsid w:val="001D5A08"/>
    <w:rsid w:val="001D5D62"/>
    <w:rsid w:val="001D6713"/>
    <w:rsid w:val="001D7585"/>
    <w:rsid w:val="001D77A1"/>
    <w:rsid w:val="001E017B"/>
    <w:rsid w:val="001E0621"/>
    <w:rsid w:val="001E0902"/>
    <w:rsid w:val="001E18E2"/>
    <w:rsid w:val="001E3507"/>
    <w:rsid w:val="001E3E87"/>
    <w:rsid w:val="001E486E"/>
    <w:rsid w:val="001E4E00"/>
    <w:rsid w:val="001E4F18"/>
    <w:rsid w:val="001E6849"/>
    <w:rsid w:val="001E6A3B"/>
    <w:rsid w:val="001E6CF9"/>
    <w:rsid w:val="001E7ABC"/>
    <w:rsid w:val="001F0559"/>
    <w:rsid w:val="001F1E68"/>
    <w:rsid w:val="001F30FE"/>
    <w:rsid w:val="001F32B3"/>
    <w:rsid w:val="001F3FE8"/>
    <w:rsid w:val="001F43E2"/>
    <w:rsid w:val="001F4998"/>
    <w:rsid w:val="001F5FE5"/>
    <w:rsid w:val="001F725F"/>
    <w:rsid w:val="001F7BA7"/>
    <w:rsid w:val="00200B17"/>
    <w:rsid w:val="002015A5"/>
    <w:rsid w:val="0020203F"/>
    <w:rsid w:val="002048BF"/>
    <w:rsid w:val="00205780"/>
    <w:rsid w:val="00207523"/>
    <w:rsid w:val="00207855"/>
    <w:rsid w:val="00211699"/>
    <w:rsid w:val="00211BAD"/>
    <w:rsid w:val="00211F29"/>
    <w:rsid w:val="00211FEA"/>
    <w:rsid w:val="002134D6"/>
    <w:rsid w:val="00213C84"/>
    <w:rsid w:val="00215039"/>
    <w:rsid w:val="002158E5"/>
    <w:rsid w:val="00220F48"/>
    <w:rsid w:val="002212DF"/>
    <w:rsid w:val="00221C47"/>
    <w:rsid w:val="002225B5"/>
    <w:rsid w:val="002228E8"/>
    <w:rsid w:val="00223A28"/>
    <w:rsid w:val="00224FE1"/>
    <w:rsid w:val="00225000"/>
    <w:rsid w:val="00225975"/>
    <w:rsid w:val="00225DDE"/>
    <w:rsid w:val="002261CF"/>
    <w:rsid w:val="00227998"/>
    <w:rsid w:val="0023018E"/>
    <w:rsid w:val="0023027D"/>
    <w:rsid w:val="00230FD0"/>
    <w:rsid w:val="00231725"/>
    <w:rsid w:val="00231DA9"/>
    <w:rsid w:val="00232185"/>
    <w:rsid w:val="002332E6"/>
    <w:rsid w:val="002336EB"/>
    <w:rsid w:val="0023570F"/>
    <w:rsid w:val="002362C0"/>
    <w:rsid w:val="0023690D"/>
    <w:rsid w:val="002379BE"/>
    <w:rsid w:val="00237CDD"/>
    <w:rsid w:val="00237FEC"/>
    <w:rsid w:val="00240580"/>
    <w:rsid w:val="00240BFE"/>
    <w:rsid w:val="00240EEB"/>
    <w:rsid w:val="002413DB"/>
    <w:rsid w:val="00241600"/>
    <w:rsid w:val="002417FA"/>
    <w:rsid w:val="00241BE6"/>
    <w:rsid w:val="0024241B"/>
    <w:rsid w:val="00242A18"/>
    <w:rsid w:val="0024374D"/>
    <w:rsid w:val="00244434"/>
    <w:rsid w:val="00244633"/>
    <w:rsid w:val="00244732"/>
    <w:rsid w:val="00245EDA"/>
    <w:rsid w:val="0024606F"/>
    <w:rsid w:val="002467FE"/>
    <w:rsid w:val="00246F57"/>
    <w:rsid w:val="0024752A"/>
    <w:rsid w:val="00251226"/>
    <w:rsid w:val="00252FC4"/>
    <w:rsid w:val="00253B1E"/>
    <w:rsid w:val="002543CB"/>
    <w:rsid w:val="00254DA0"/>
    <w:rsid w:val="00257550"/>
    <w:rsid w:val="00257CC5"/>
    <w:rsid w:val="002618F3"/>
    <w:rsid w:val="00261A32"/>
    <w:rsid w:val="00261B91"/>
    <w:rsid w:val="002624A7"/>
    <w:rsid w:val="00263B74"/>
    <w:rsid w:val="00263D23"/>
    <w:rsid w:val="00264156"/>
    <w:rsid w:val="002645B7"/>
    <w:rsid w:val="00266BA4"/>
    <w:rsid w:val="00266BE7"/>
    <w:rsid w:val="00267373"/>
    <w:rsid w:val="00267C4B"/>
    <w:rsid w:val="00270616"/>
    <w:rsid w:val="00270E94"/>
    <w:rsid w:val="00270FF0"/>
    <w:rsid w:val="00272063"/>
    <w:rsid w:val="00272408"/>
    <w:rsid w:val="00272DAE"/>
    <w:rsid w:val="00272F24"/>
    <w:rsid w:val="002733B3"/>
    <w:rsid w:val="00273732"/>
    <w:rsid w:val="002746CF"/>
    <w:rsid w:val="00275970"/>
    <w:rsid w:val="00275999"/>
    <w:rsid w:val="00275C41"/>
    <w:rsid w:val="00276628"/>
    <w:rsid w:val="00277032"/>
    <w:rsid w:val="00277E08"/>
    <w:rsid w:val="00280D3F"/>
    <w:rsid w:val="00281B8A"/>
    <w:rsid w:val="002822DD"/>
    <w:rsid w:val="00282CD9"/>
    <w:rsid w:val="00283A6E"/>
    <w:rsid w:val="002848A2"/>
    <w:rsid w:val="002848EF"/>
    <w:rsid w:val="002854A1"/>
    <w:rsid w:val="00285618"/>
    <w:rsid w:val="002859E1"/>
    <w:rsid w:val="00285EF7"/>
    <w:rsid w:val="0029135C"/>
    <w:rsid w:val="002919B1"/>
    <w:rsid w:val="002940E7"/>
    <w:rsid w:val="00294587"/>
    <w:rsid w:val="00294CC5"/>
    <w:rsid w:val="00294EBC"/>
    <w:rsid w:val="002959C3"/>
    <w:rsid w:val="00296384"/>
    <w:rsid w:val="0029712A"/>
    <w:rsid w:val="002A0483"/>
    <w:rsid w:val="002A05B2"/>
    <w:rsid w:val="002A1EB6"/>
    <w:rsid w:val="002A239F"/>
    <w:rsid w:val="002A26AE"/>
    <w:rsid w:val="002A3B61"/>
    <w:rsid w:val="002A3DB9"/>
    <w:rsid w:val="002A3EAC"/>
    <w:rsid w:val="002A3FF7"/>
    <w:rsid w:val="002A4BD6"/>
    <w:rsid w:val="002A4D71"/>
    <w:rsid w:val="002A5BD5"/>
    <w:rsid w:val="002A685A"/>
    <w:rsid w:val="002A7C96"/>
    <w:rsid w:val="002B0378"/>
    <w:rsid w:val="002B08E2"/>
    <w:rsid w:val="002B092A"/>
    <w:rsid w:val="002B09D2"/>
    <w:rsid w:val="002B0F20"/>
    <w:rsid w:val="002B105D"/>
    <w:rsid w:val="002B18CE"/>
    <w:rsid w:val="002B1C1C"/>
    <w:rsid w:val="002B28C7"/>
    <w:rsid w:val="002B2C01"/>
    <w:rsid w:val="002B2D76"/>
    <w:rsid w:val="002B2EB5"/>
    <w:rsid w:val="002B30B4"/>
    <w:rsid w:val="002B3B30"/>
    <w:rsid w:val="002B4F44"/>
    <w:rsid w:val="002B5161"/>
    <w:rsid w:val="002B55A2"/>
    <w:rsid w:val="002B5C7E"/>
    <w:rsid w:val="002B656B"/>
    <w:rsid w:val="002C006A"/>
    <w:rsid w:val="002C2415"/>
    <w:rsid w:val="002C2702"/>
    <w:rsid w:val="002C3220"/>
    <w:rsid w:val="002C3776"/>
    <w:rsid w:val="002C3867"/>
    <w:rsid w:val="002C3A4A"/>
    <w:rsid w:val="002C3D74"/>
    <w:rsid w:val="002C3F2D"/>
    <w:rsid w:val="002C5D40"/>
    <w:rsid w:val="002C628A"/>
    <w:rsid w:val="002D0AC1"/>
    <w:rsid w:val="002D0D77"/>
    <w:rsid w:val="002D0E2F"/>
    <w:rsid w:val="002D1B07"/>
    <w:rsid w:val="002D4739"/>
    <w:rsid w:val="002D5067"/>
    <w:rsid w:val="002D513C"/>
    <w:rsid w:val="002D531A"/>
    <w:rsid w:val="002D62E7"/>
    <w:rsid w:val="002D65B5"/>
    <w:rsid w:val="002D6957"/>
    <w:rsid w:val="002D695F"/>
    <w:rsid w:val="002D7452"/>
    <w:rsid w:val="002D7854"/>
    <w:rsid w:val="002D7B4A"/>
    <w:rsid w:val="002E0226"/>
    <w:rsid w:val="002E0FF6"/>
    <w:rsid w:val="002E379C"/>
    <w:rsid w:val="002E534C"/>
    <w:rsid w:val="002E53F4"/>
    <w:rsid w:val="002E5CAE"/>
    <w:rsid w:val="002E6371"/>
    <w:rsid w:val="002F06E7"/>
    <w:rsid w:val="002F0855"/>
    <w:rsid w:val="002F1B5C"/>
    <w:rsid w:val="002F4E96"/>
    <w:rsid w:val="002F545A"/>
    <w:rsid w:val="002F56C0"/>
    <w:rsid w:val="002F56EE"/>
    <w:rsid w:val="002F5F28"/>
    <w:rsid w:val="002F6903"/>
    <w:rsid w:val="002F763D"/>
    <w:rsid w:val="00300319"/>
    <w:rsid w:val="00300FC2"/>
    <w:rsid w:val="003032A2"/>
    <w:rsid w:val="00303E6F"/>
    <w:rsid w:val="00306212"/>
    <w:rsid w:val="0030652B"/>
    <w:rsid w:val="00306A67"/>
    <w:rsid w:val="00306EA6"/>
    <w:rsid w:val="00307104"/>
    <w:rsid w:val="00307435"/>
    <w:rsid w:val="00307A2D"/>
    <w:rsid w:val="00307B8E"/>
    <w:rsid w:val="00307FC6"/>
    <w:rsid w:val="00310355"/>
    <w:rsid w:val="003107FC"/>
    <w:rsid w:val="00311E51"/>
    <w:rsid w:val="0031271B"/>
    <w:rsid w:val="00312B05"/>
    <w:rsid w:val="00313223"/>
    <w:rsid w:val="00313338"/>
    <w:rsid w:val="0031377A"/>
    <w:rsid w:val="003140C5"/>
    <w:rsid w:val="003142DD"/>
    <w:rsid w:val="00314F38"/>
    <w:rsid w:val="00315064"/>
    <w:rsid w:val="00315AF2"/>
    <w:rsid w:val="003176BE"/>
    <w:rsid w:val="00317FFC"/>
    <w:rsid w:val="003211F6"/>
    <w:rsid w:val="003212B1"/>
    <w:rsid w:val="00321798"/>
    <w:rsid w:val="00321972"/>
    <w:rsid w:val="00321C7D"/>
    <w:rsid w:val="00323105"/>
    <w:rsid w:val="00324AA9"/>
    <w:rsid w:val="0032576A"/>
    <w:rsid w:val="00325DF1"/>
    <w:rsid w:val="00326126"/>
    <w:rsid w:val="003261FA"/>
    <w:rsid w:val="003273B6"/>
    <w:rsid w:val="0033031A"/>
    <w:rsid w:val="00330433"/>
    <w:rsid w:val="003307E8"/>
    <w:rsid w:val="003314C7"/>
    <w:rsid w:val="00333567"/>
    <w:rsid w:val="0033377E"/>
    <w:rsid w:val="003337FA"/>
    <w:rsid w:val="00334E8D"/>
    <w:rsid w:val="00334FDC"/>
    <w:rsid w:val="0033500D"/>
    <w:rsid w:val="00335AA8"/>
    <w:rsid w:val="00335B2D"/>
    <w:rsid w:val="00340470"/>
    <w:rsid w:val="00340FC5"/>
    <w:rsid w:val="00342D4E"/>
    <w:rsid w:val="003430A4"/>
    <w:rsid w:val="003431B6"/>
    <w:rsid w:val="003459C4"/>
    <w:rsid w:val="00346BF3"/>
    <w:rsid w:val="00346C20"/>
    <w:rsid w:val="003501A3"/>
    <w:rsid w:val="0035087A"/>
    <w:rsid w:val="003516CA"/>
    <w:rsid w:val="003539B7"/>
    <w:rsid w:val="00353BB5"/>
    <w:rsid w:val="00353F8C"/>
    <w:rsid w:val="00354481"/>
    <w:rsid w:val="00355811"/>
    <w:rsid w:val="003559FD"/>
    <w:rsid w:val="00355F98"/>
    <w:rsid w:val="00356B3B"/>
    <w:rsid w:val="00357D1F"/>
    <w:rsid w:val="00361324"/>
    <w:rsid w:val="00362626"/>
    <w:rsid w:val="00364133"/>
    <w:rsid w:val="003660AB"/>
    <w:rsid w:val="00366397"/>
    <w:rsid w:val="00366E97"/>
    <w:rsid w:val="00367440"/>
    <w:rsid w:val="00367497"/>
    <w:rsid w:val="00367B95"/>
    <w:rsid w:val="00370B64"/>
    <w:rsid w:val="003710CA"/>
    <w:rsid w:val="00372473"/>
    <w:rsid w:val="0037257C"/>
    <w:rsid w:val="003732AC"/>
    <w:rsid w:val="00373B5A"/>
    <w:rsid w:val="00373D42"/>
    <w:rsid w:val="00373FED"/>
    <w:rsid w:val="00374A35"/>
    <w:rsid w:val="00374F99"/>
    <w:rsid w:val="00376596"/>
    <w:rsid w:val="00376B46"/>
    <w:rsid w:val="00376D8B"/>
    <w:rsid w:val="003772FF"/>
    <w:rsid w:val="0038035B"/>
    <w:rsid w:val="00380C19"/>
    <w:rsid w:val="00381866"/>
    <w:rsid w:val="00382A22"/>
    <w:rsid w:val="003834D1"/>
    <w:rsid w:val="00383834"/>
    <w:rsid w:val="00383DBE"/>
    <w:rsid w:val="0038490F"/>
    <w:rsid w:val="00386F94"/>
    <w:rsid w:val="00387DDF"/>
    <w:rsid w:val="00390026"/>
    <w:rsid w:val="003906BA"/>
    <w:rsid w:val="00391007"/>
    <w:rsid w:val="00391286"/>
    <w:rsid w:val="003920D9"/>
    <w:rsid w:val="0039343A"/>
    <w:rsid w:val="0039385C"/>
    <w:rsid w:val="00393948"/>
    <w:rsid w:val="00395164"/>
    <w:rsid w:val="003967AB"/>
    <w:rsid w:val="00396B30"/>
    <w:rsid w:val="0039704F"/>
    <w:rsid w:val="003970C1"/>
    <w:rsid w:val="00397E34"/>
    <w:rsid w:val="003A0645"/>
    <w:rsid w:val="003A0995"/>
    <w:rsid w:val="003A0AE2"/>
    <w:rsid w:val="003A0B0F"/>
    <w:rsid w:val="003A1E39"/>
    <w:rsid w:val="003A21A1"/>
    <w:rsid w:val="003A27F6"/>
    <w:rsid w:val="003A3CC7"/>
    <w:rsid w:val="003A5F20"/>
    <w:rsid w:val="003A728E"/>
    <w:rsid w:val="003A75D8"/>
    <w:rsid w:val="003A7CA2"/>
    <w:rsid w:val="003A7DEE"/>
    <w:rsid w:val="003B0BB9"/>
    <w:rsid w:val="003B0FF7"/>
    <w:rsid w:val="003B1AD2"/>
    <w:rsid w:val="003B1C4B"/>
    <w:rsid w:val="003B1E6E"/>
    <w:rsid w:val="003B26A4"/>
    <w:rsid w:val="003B56DC"/>
    <w:rsid w:val="003B64AD"/>
    <w:rsid w:val="003B684C"/>
    <w:rsid w:val="003B7C6C"/>
    <w:rsid w:val="003B7CB2"/>
    <w:rsid w:val="003C039B"/>
    <w:rsid w:val="003C0613"/>
    <w:rsid w:val="003C14FC"/>
    <w:rsid w:val="003C2E5C"/>
    <w:rsid w:val="003C3CDA"/>
    <w:rsid w:val="003C490B"/>
    <w:rsid w:val="003C652A"/>
    <w:rsid w:val="003D0666"/>
    <w:rsid w:val="003D10BE"/>
    <w:rsid w:val="003D123A"/>
    <w:rsid w:val="003D1297"/>
    <w:rsid w:val="003D26A8"/>
    <w:rsid w:val="003D2F18"/>
    <w:rsid w:val="003D33F1"/>
    <w:rsid w:val="003D3544"/>
    <w:rsid w:val="003D3745"/>
    <w:rsid w:val="003D37B1"/>
    <w:rsid w:val="003D4217"/>
    <w:rsid w:val="003D6EF5"/>
    <w:rsid w:val="003D6F73"/>
    <w:rsid w:val="003D6FF2"/>
    <w:rsid w:val="003E1939"/>
    <w:rsid w:val="003E2065"/>
    <w:rsid w:val="003E3CBA"/>
    <w:rsid w:val="003E5346"/>
    <w:rsid w:val="003E5CAE"/>
    <w:rsid w:val="003E76A5"/>
    <w:rsid w:val="003E7E6D"/>
    <w:rsid w:val="003E7F4F"/>
    <w:rsid w:val="003F06B5"/>
    <w:rsid w:val="003F1696"/>
    <w:rsid w:val="003F1A9F"/>
    <w:rsid w:val="003F31B9"/>
    <w:rsid w:val="003F3592"/>
    <w:rsid w:val="003F3D77"/>
    <w:rsid w:val="003F3F04"/>
    <w:rsid w:val="003F572B"/>
    <w:rsid w:val="003F6C4B"/>
    <w:rsid w:val="003F71D0"/>
    <w:rsid w:val="003F7291"/>
    <w:rsid w:val="003F77BB"/>
    <w:rsid w:val="003F7B30"/>
    <w:rsid w:val="004006F4"/>
    <w:rsid w:val="00400FF0"/>
    <w:rsid w:val="004012B1"/>
    <w:rsid w:val="0040135D"/>
    <w:rsid w:val="00402B89"/>
    <w:rsid w:val="00402BE0"/>
    <w:rsid w:val="0040329C"/>
    <w:rsid w:val="00403555"/>
    <w:rsid w:val="00403D10"/>
    <w:rsid w:val="0040465F"/>
    <w:rsid w:val="004051FD"/>
    <w:rsid w:val="00405D89"/>
    <w:rsid w:val="004069E0"/>
    <w:rsid w:val="004069E7"/>
    <w:rsid w:val="00406E7F"/>
    <w:rsid w:val="0040717F"/>
    <w:rsid w:val="0040789F"/>
    <w:rsid w:val="00410225"/>
    <w:rsid w:val="004109E8"/>
    <w:rsid w:val="00410BF0"/>
    <w:rsid w:val="00410F36"/>
    <w:rsid w:val="00411784"/>
    <w:rsid w:val="00411EFE"/>
    <w:rsid w:val="00412766"/>
    <w:rsid w:val="00412CD2"/>
    <w:rsid w:val="004138DC"/>
    <w:rsid w:val="00413A66"/>
    <w:rsid w:val="00413E96"/>
    <w:rsid w:val="00414382"/>
    <w:rsid w:val="0041467F"/>
    <w:rsid w:val="00415727"/>
    <w:rsid w:val="00415C47"/>
    <w:rsid w:val="00420B8D"/>
    <w:rsid w:val="0042109D"/>
    <w:rsid w:val="004211BD"/>
    <w:rsid w:val="00421E29"/>
    <w:rsid w:val="004229DE"/>
    <w:rsid w:val="00422E0A"/>
    <w:rsid w:val="00423416"/>
    <w:rsid w:val="004235E6"/>
    <w:rsid w:val="004239BD"/>
    <w:rsid w:val="00423B92"/>
    <w:rsid w:val="00423BA2"/>
    <w:rsid w:val="00424A8B"/>
    <w:rsid w:val="00425101"/>
    <w:rsid w:val="00425589"/>
    <w:rsid w:val="00426A08"/>
    <w:rsid w:val="00431A5D"/>
    <w:rsid w:val="00431B14"/>
    <w:rsid w:val="0043314F"/>
    <w:rsid w:val="0043400D"/>
    <w:rsid w:val="004353D5"/>
    <w:rsid w:val="00435636"/>
    <w:rsid w:val="0043751F"/>
    <w:rsid w:val="00437880"/>
    <w:rsid w:val="00440017"/>
    <w:rsid w:val="00440108"/>
    <w:rsid w:val="00442287"/>
    <w:rsid w:val="0044281D"/>
    <w:rsid w:val="00442EAF"/>
    <w:rsid w:val="0044310B"/>
    <w:rsid w:val="00443AEE"/>
    <w:rsid w:val="00443E22"/>
    <w:rsid w:val="004440B6"/>
    <w:rsid w:val="00444C20"/>
    <w:rsid w:val="00444DA1"/>
    <w:rsid w:val="00445487"/>
    <w:rsid w:val="0044682D"/>
    <w:rsid w:val="00446FD8"/>
    <w:rsid w:val="00450C43"/>
    <w:rsid w:val="00450E82"/>
    <w:rsid w:val="004510C7"/>
    <w:rsid w:val="0045175F"/>
    <w:rsid w:val="0045265C"/>
    <w:rsid w:val="00453CED"/>
    <w:rsid w:val="004540FC"/>
    <w:rsid w:val="00454718"/>
    <w:rsid w:val="00454B01"/>
    <w:rsid w:val="00455100"/>
    <w:rsid w:val="00455238"/>
    <w:rsid w:val="004559F5"/>
    <w:rsid w:val="00455D90"/>
    <w:rsid w:val="00455E80"/>
    <w:rsid w:val="00457028"/>
    <w:rsid w:val="00457A92"/>
    <w:rsid w:val="00460094"/>
    <w:rsid w:val="004602F8"/>
    <w:rsid w:val="00460A11"/>
    <w:rsid w:val="00461903"/>
    <w:rsid w:val="00461C83"/>
    <w:rsid w:val="004629C4"/>
    <w:rsid w:val="0046338D"/>
    <w:rsid w:val="00465557"/>
    <w:rsid w:val="004663BD"/>
    <w:rsid w:val="00467258"/>
    <w:rsid w:val="0047113E"/>
    <w:rsid w:val="00471597"/>
    <w:rsid w:val="0047239A"/>
    <w:rsid w:val="0047312E"/>
    <w:rsid w:val="0047377C"/>
    <w:rsid w:val="00473A80"/>
    <w:rsid w:val="00474747"/>
    <w:rsid w:val="0047513A"/>
    <w:rsid w:val="00476481"/>
    <w:rsid w:val="004764E4"/>
    <w:rsid w:val="004778DC"/>
    <w:rsid w:val="00477A24"/>
    <w:rsid w:val="00477CD1"/>
    <w:rsid w:val="00480545"/>
    <w:rsid w:val="00480E47"/>
    <w:rsid w:val="0048126E"/>
    <w:rsid w:val="0048298D"/>
    <w:rsid w:val="0048335A"/>
    <w:rsid w:val="00484160"/>
    <w:rsid w:val="00484482"/>
    <w:rsid w:val="00485CA0"/>
    <w:rsid w:val="00486D0A"/>
    <w:rsid w:val="004878C4"/>
    <w:rsid w:val="00490166"/>
    <w:rsid w:val="0049031D"/>
    <w:rsid w:val="0049068C"/>
    <w:rsid w:val="00490C5F"/>
    <w:rsid w:val="00491A37"/>
    <w:rsid w:val="00492A9B"/>
    <w:rsid w:val="00494080"/>
    <w:rsid w:val="0049421A"/>
    <w:rsid w:val="00495385"/>
    <w:rsid w:val="004953C4"/>
    <w:rsid w:val="00495A90"/>
    <w:rsid w:val="00495CBF"/>
    <w:rsid w:val="00497512"/>
    <w:rsid w:val="00497C22"/>
    <w:rsid w:val="00497D01"/>
    <w:rsid w:val="004A0665"/>
    <w:rsid w:val="004A1C44"/>
    <w:rsid w:val="004A3133"/>
    <w:rsid w:val="004A4C03"/>
    <w:rsid w:val="004A4C40"/>
    <w:rsid w:val="004A4DE8"/>
    <w:rsid w:val="004A4FA5"/>
    <w:rsid w:val="004A6040"/>
    <w:rsid w:val="004A6838"/>
    <w:rsid w:val="004A6E32"/>
    <w:rsid w:val="004A70BE"/>
    <w:rsid w:val="004A791E"/>
    <w:rsid w:val="004A7E75"/>
    <w:rsid w:val="004B1787"/>
    <w:rsid w:val="004B27BD"/>
    <w:rsid w:val="004B31D1"/>
    <w:rsid w:val="004B369F"/>
    <w:rsid w:val="004B461E"/>
    <w:rsid w:val="004B717E"/>
    <w:rsid w:val="004B7A07"/>
    <w:rsid w:val="004C05A4"/>
    <w:rsid w:val="004C2553"/>
    <w:rsid w:val="004C2B3C"/>
    <w:rsid w:val="004C3FF2"/>
    <w:rsid w:val="004C44C8"/>
    <w:rsid w:val="004C5178"/>
    <w:rsid w:val="004C5266"/>
    <w:rsid w:val="004C58AF"/>
    <w:rsid w:val="004C6848"/>
    <w:rsid w:val="004C69C5"/>
    <w:rsid w:val="004C6EFF"/>
    <w:rsid w:val="004D0CFE"/>
    <w:rsid w:val="004D0EF9"/>
    <w:rsid w:val="004D0F40"/>
    <w:rsid w:val="004D12A7"/>
    <w:rsid w:val="004D17D0"/>
    <w:rsid w:val="004D2638"/>
    <w:rsid w:val="004D2686"/>
    <w:rsid w:val="004D2A83"/>
    <w:rsid w:val="004D30C3"/>
    <w:rsid w:val="004D334C"/>
    <w:rsid w:val="004D4661"/>
    <w:rsid w:val="004D4ECA"/>
    <w:rsid w:val="004D5647"/>
    <w:rsid w:val="004D598C"/>
    <w:rsid w:val="004D6132"/>
    <w:rsid w:val="004D6437"/>
    <w:rsid w:val="004D64BF"/>
    <w:rsid w:val="004D72DC"/>
    <w:rsid w:val="004D75A6"/>
    <w:rsid w:val="004E0154"/>
    <w:rsid w:val="004E0791"/>
    <w:rsid w:val="004E272B"/>
    <w:rsid w:val="004E2C43"/>
    <w:rsid w:val="004E2CE0"/>
    <w:rsid w:val="004E3897"/>
    <w:rsid w:val="004E4A12"/>
    <w:rsid w:val="004E4E32"/>
    <w:rsid w:val="004E58F2"/>
    <w:rsid w:val="004E69AA"/>
    <w:rsid w:val="004E7939"/>
    <w:rsid w:val="004F0266"/>
    <w:rsid w:val="004F050B"/>
    <w:rsid w:val="004F0790"/>
    <w:rsid w:val="004F13DE"/>
    <w:rsid w:val="004F202B"/>
    <w:rsid w:val="004F25FB"/>
    <w:rsid w:val="004F4150"/>
    <w:rsid w:val="004F4437"/>
    <w:rsid w:val="004F48FD"/>
    <w:rsid w:val="004F666F"/>
    <w:rsid w:val="004F726D"/>
    <w:rsid w:val="004F7FF6"/>
    <w:rsid w:val="005003F4"/>
    <w:rsid w:val="00500A61"/>
    <w:rsid w:val="005023CD"/>
    <w:rsid w:val="005036CD"/>
    <w:rsid w:val="005041CD"/>
    <w:rsid w:val="00505146"/>
    <w:rsid w:val="00505181"/>
    <w:rsid w:val="0050530C"/>
    <w:rsid w:val="00506931"/>
    <w:rsid w:val="0050788A"/>
    <w:rsid w:val="00507CAC"/>
    <w:rsid w:val="00507D35"/>
    <w:rsid w:val="00507F61"/>
    <w:rsid w:val="005108A2"/>
    <w:rsid w:val="00510931"/>
    <w:rsid w:val="005116B9"/>
    <w:rsid w:val="00512135"/>
    <w:rsid w:val="005137E5"/>
    <w:rsid w:val="00513FBA"/>
    <w:rsid w:val="00514247"/>
    <w:rsid w:val="00515070"/>
    <w:rsid w:val="005171FF"/>
    <w:rsid w:val="005174A7"/>
    <w:rsid w:val="0051771F"/>
    <w:rsid w:val="005202F1"/>
    <w:rsid w:val="005220FA"/>
    <w:rsid w:val="005233B4"/>
    <w:rsid w:val="0052382A"/>
    <w:rsid w:val="00524369"/>
    <w:rsid w:val="00527F69"/>
    <w:rsid w:val="0053014E"/>
    <w:rsid w:val="0053029A"/>
    <w:rsid w:val="00530F96"/>
    <w:rsid w:val="0053113A"/>
    <w:rsid w:val="005313ED"/>
    <w:rsid w:val="005318A8"/>
    <w:rsid w:val="00532280"/>
    <w:rsid w:val="00532350"/>
    <w:rsid w:val="00532813"/>
    <w:rsid w:val="00533D74"/>
    <w:rsid w:val="00534020"/>
    <w:rsid w:val="00534214"/>
    <w:rsid w:val="005345EA"/>
    <w:rsid w:val="00535848"/>
    <w:rsid w:val="005363D5"/>
    <w:rsid w:val="005373D1"/>
    <w:rsid w:val="005373F8"/>
    <w:rsid w:val="005379D9"/>
    <w:rsid w:val="00537D7D"/>
    <w:rsid w:val="00540426"/>
    <w:rsid w:val="0054101F"/>
    <w:rsid w:val="005421CA"/>
    <w:rsid w:val="00542472"/>
    <w:rsid w:val="00544052"/>
    <w:rsid w:val="00545F4C"/>
    <w:rsid w:val="005466DC"/>
    <w:rsid w:val="0054755C"/>
    <w:rsid w:val="00550CB6"/>
    <w:rsid w:val="00551058"/>
    <w:rsid w:val="00551FB4"/>
    <w:rsid w:val="00552D97"/>
    <w:rsid w:val="00552E14"/>
    <w:rsid w:val="00553308"/>
    <w:rsid w:val="005544DD"/>
    <w:rsid w:val="00554926"/>
    <w:rsid w:val="00554DD3"/>
    <w:rsid w:val="005565FE"/>
    <w:rsid w:val="005616C6"/>
    <w:rsid w:val="0056198A"/>
    <w:rsid w:val="00562A59"/>
    <w:rsid w:val="00562E25"/>
    <w:rsid w:val="00563E12"/>
    <w:rsid w:val="005645A6"/>
    <w:rsid w:val="005667EE"/>
    <w:rsid w:val="00567103"/>
    <w:rsid w:val="00567781"/>
    <w:rsid w:val="00567999"/>
    <w:rsid w:val="0057163F"/>
    <w:rsid w:val="00574A7D"/>
    <w:rsid w:val="00575746"/>
    <w:rsid w:val="00575BC2"/>
    <w:rsid w:val="005760B3"/>
    <w:rsid w:val="00576945"/>
    <w:rsid w:val="00577677"/>
    <w:rsid w:val="0058083C"/>
    <w:rsid w:val="00580845"/>
    <w:rsid w:val="00580F6A"/>
    <w:rsid w:val="005813D5"/>
    <w:rsid w:val="005817AE"/>
    <w:rsid w:val="00582330"/>
    <w:rsid w:val="00582708"/>
    <w:rsid w:val="0058281A"/>
    <w:rsid w:val="00583A50"/>
    <w:rsid w:val="00583EA7"/>
    <w:rsid w:val="00585220"/>
    <w:rsid w:val="0058585A"/>
    <w:rsid w:val="0058644B"/>
    <w:rsid w:val="00586749"/>
    <w:rsid w:val="00586F22"/>
    <w:rsid w:val="00587E8B"/>
    <w:rsid w:val="005923FB"/>
    <w:rsid w:val="00592A73"/>
    <w:rsid w:val="0059365F"/>
    <w:rsid w:val="005944FF"/>
    <w:rsid w:val="0059553E"/>
    <w:rsid w:val="00595663"/>
    <w:rsid w:val="0059668C"/>
    <w:rsid w:val="005967FB"/>
    <w:rsid w:val="00596957"/>
    <w:rsid w:val="00596B7F"/>
    <w:rsid w:val="00596E35"/>
    <w:rsid w:val="00597690"/>
    <w:rsid w:val="005A06F9"/>
    <w:rsid w:val="005A0C1A"/>
    <w:rsid w:val="005A1475"/>
    <w:rsid w:val="005A3E81"/>
    <w:rsid w:val="005A556A"/>
    <w:rsid w:val="005A63B1"/>
    <w:rsid w:val="005A6666"/>
    <w:rsid w:val="005A7F88"/>
    <w:rsid w:val="005B0F76"/>
    <w:rsid w:val="005B0FB2"/>
    <w:rsid w:val="005B162F"/>
    <w:rsid w:val="005B1CDD"/>
    <w:rsid w:val="005B2C6B"/>
    <w:rsid w:val="005B39F1"/>
    <w:rsid w:val="005B4383"/>
    <w:rsid w:val="005B4C4E"/>
    <w:rsid w:val="005C018C"/>
    <w:rsid w:val="005C1182"/>
    <w:rsid w:val="005C1791"/>
    <w:rsid w:val="005C1E5C"/>
    <w:rsid w:val="005C256D"/>
    <w:rsid w:val="005C25FC"/>
    <w:rsid w:val="005C2666"/>
    <w:rsid w:val="005C2C60"/>
    <w:rsid w:val="005C3E36"/>
    <w:rsid w:val="005C42FD"/>
    <w:rsid w:val="005C4FAB"/>
    <w:rsid w:val="005C5CF6"/>
    <w:rsid w:val="005C6334"/>
    <w:rsid w:val="005C7C0E"/>
    <w:rsid w:val="005D083F"/>
    <w:rsid w:val="005D32CE"/>
    <w:rsid w:val="005D40C6"/>
    <w:rsid w:val="005D41E9"/>
    <w:rsid w:val="005D4D7D"/>
    <w:rsid w:val="005D6CE1"/>
    <w:rsid w:val="005D771A"/>
    <w:rsid w:val="005E0471"/>
    <w:rsid w:val="005E04F9"/>
    <w:rsid w:val="005E0871"/>
    <w:rsid w:val="005E08CF"/>
    <w:rsid w:val="005E3675"/>
    <w:rsid w:val="005E3D65"/>
    <w:rsid w:val="005E41A0"/>
    <w:rsid w:val="005E4CA3"/>
    <w:rsid w:val="005E5B00"/>
    <w:rsid w:val="005E62EC"/>
    <w:rsid w:val="005E6627"/>
    <w:rsid w:val="005E7D36"/>
    <w:rsid w:val="005F10A7"/>
    <w:rsid w:val="005F11DA"/>
    <w:rsid w:val="005F124B"/>
    <w:rsid w:val="005F15EE"/>
    <w:rsid w:val="005F1B38"/>
    <w:rsid w:val="005F1F73"/>
    <w:rsid w:val="005F2347"/>
    <w:rsid w:val="005F2D5C"/>
    <w:rsid w:val="005F30ED"/>
    <w:rsid w:val="005F3412"/>
    <w:rsid w:val="005F3777"/>
    <w:rsid w:val="005F42FA"/>
    <w:rsid w:val="005F46D8"/>
    <w:rsid w:val="005F4D75"/>
    <w:rsid w:val="005F4F3B"/>
    <w:rsid w:val="005F537C"/>
    <w:rsid w:val="005F66E9"/>
    <w:rsid w:val="005F67C6"/>
    <w:rsid w:val="005F6BB3"/>
    <w:rsid w:val="005F736E"/>
    <w:rsid w:val="005F7849"/>
    <w:rsid w:val="0060040D"/>
    <w:rsid w:val="0060201D"/>
    <w:rsid w:val="006022AD"/>
    <w:rsid w:val="006027F5"/>
    <w:rsid w:val="00605130"/>
    <w:rsid w:val="0060609A"/>
    <w:rsid w:val="00610DFF"/>
    <w:rsid w:val="006123FF"/>
    <w:rsid w:val="006137DC"/>
    <w:rsid w:val="006138D4"/>
    <w:rsid w:val="00613D3B"/>
    <w:rsid w:val="006142CF"/>
    <w:rsid w:val="00614822"/>
    <w:rsid w:val="0061575D"/>
    <w:rsid w:val="00616C91"/>
    <w:rsid w:val="00616F66"/>
    <w:rsid w:val="0062003A"/>
    <w:rsid w:val="00620AC8"/>
    <w:rsid w:val="00620D70"/>
    <w:rsid w:val="00621673"/>
    <w:rsid w:val="00622868"/>
    <w:rsid w:val="006229D0"/>
    <w:rsid w:val="0062460A"/>
    <w:rsid w:val="00625359"/>
    <w:rsid w:val="0062746D"/>
    <w:rsid w:val="0063043C"/>
    <w:rsid w:val="0063079A"/>
    <w:rsid w:val="00630E77"/>
    <w:rsid w:val="00630FB2"/>
    <w:rsid w:val="0063232B"/>
    <w:rsid w:val="0063266E"/>
    <w:rsid w:val="00632F5A"/>
    <w:rsid w:val="0063301B"/>
    <w:rsid w:val="006336E1"/>
    <w:rsid w:val="00633D4C"/>
    <w:rsid w:val="0063438F"/>
    <w:rsid w:val="006352D8"/>
    <w:rsid w:val="0063537A"/>
    <w:rsid w:val="00635765"/>
    <w:rsid w:val="00635A72"/>
    <w:rsid w:val="00635CE0"/>
    <w:rsid w:val="0063630B"/>
    <w:rsid w:val="0063636B"/>
    <w:rsid w:val="006363CC"/>
    <w:rsid w:val="00636C5A"/>
    <w:rsid w:val="00637602"/>
    <w:rsid w:val="006379CC"/>
    <w:rsid w:val="0064058C"/>
    <w:rsid w:val="00640E4D"/>
    <w:rsid w:val="00640F5F"/>
    <w:rsid w:val="00641058"/>
    <w:rsid w:val="006414A3"/>
    <w:rsid w:val="00641788"/>
    <w:rsid w:val="006428BE"/>
    <w:rsid w:val="00642D2D"/>
    <w:rsid w:val="0064357B"/>
    <w:rsid w:val="006449AE"/>
    <w:rsid w:val="0064516D"/>
    <w:rsid w:val="006452F4"/>
    <w:rsid w:val="006455FD"/>
    <w:rsid w:val="0064603E"/>
    <w:rsid w:val="006460C9"/>
    <w:rsid w:val="00646322"/>
    <w:rsid w:val="006509CA"/>
    <w:rsid w:val="00650D14"/>
    <w:rsid w:val="00650D52"/>
    <w:rsid w:val="00651BB1"/>
    <w:rsid w:val="00652CC5"/>
    <w:rsid w:val="00653306"/>
    <w:rsid w:val="00653B89"/>
    <w:rsid w:val="0065505F"/>
    <w:rsid w:val="00655500"/>
    <w:rsid w:val="006556C3"/>
    <w:rsid w:val="00656258"/>
    <w:rsid w:val="0065736E"/>
    <w:rsid w:val="00660687"/>
    <w:rsid w:val="006607E9"/>
    <w:rsid w:val="00660E1A"/>
    <w:rsid w:val="00661B02"/>
    <w:rsid w:val="00663E50"/>
    <w:rsid w:val="00664EB0"/>
    <w:rsid w:val="00665585"/>
    <w:rsid w:val="006656CA"/>
    <w:rsid w:val="006663C8"/>
    <w:rsid w:val="00666839"/>
    <w:rsid w:val="0066695E"/>
    <w:rsid w:val="00667579"/>
    <w:rsid w:val="00670236"/>
    <w:rsid w:val="006714A0"/>
    <w:rsid w:val="00672B3A"/>
    <w:rsid w:val="006752F9"/>
    <w:rsid w:val="006764CA"/>
    <w:rsid w:val="00677D8C"/>
    <w:rsid w:val="006810A0"/>
    <w:rsid w:val="00681246"/>
    <w:rsid w:val="00681B7F"/>
    <w:rsid w:val="00681D68"/>
    <w:rsid w:val="00681F41"/>
    <w:rsid w:val="00681FA5"/>
    <w:rsid w:val="006822BC"/>
    <w:rsid w:val="00682BF6"/>
    <w:rsid w:val="00683AD3"/>
    <w:rsid w:val="00683AF9"/>
    <w:rsid w:val="00683C6D"/>
    <w:rsid w:val="00684E07"/>
    <w:rsid w:val="0068547C"/>
    <w:rsid w:val="0068551E"/>
    <w:rsid w:val="0068580C"/>
    <w:rsid w:val="006864A3"/>
    <w:rsid w:val="006868FC"/>
    <w:rsid w:val="0068755F"/>
    <w:rsid w:val="0069090E"/>
    <w:rsid w:val="00693F70"/>
    <w:rsid w:val="00694661"/>
    <w:rsid w:val="00694B6A"/>
    <w:rsid w:val="006968D6"/>
    <w:rsid w:val="00696D55"/>
    <w:rsid w:val="0069722E"/>
    <w:rsid w:val="006A16CE"/>
    <w:rsid w:val="006A19CC"/>
    <w:rsid w:val="006A1CCF"/>
    <w:rsid w:val="006A207E"/>
    <w:rsid w:val="006A23AF"/>
    <w:rsid w:val="006A257A"/>
    <w:rsid w:val="006A358B"/>
    <w:rsid w:val="006A4AD9"/>
    <w:rsid w:val="006B0109"/>
    <w:rsid w:val="006B063C"/>
    <w:rsid w:val="006B073A"/>
    <w:rsid w:val="006B1CFA"/>
    <w:rsid w:val="006B1D44"/>
    <w:rsid w:val="006B24D1"/>
    <w:rsid w:val="006B2DD1"/>
    <w:rsid w:val="006B3DBB"/>
    <w:rsid w:val="006B4102"/>
    <w:rsid w:val="006B5D5A"/>
    <w:rsid w:val="006B6555"/>
    <w:rsid w:val="006B6D7F"/>
    <w:rsid w:val="006B78B7"/>
    <w:rsid w:val="006C0914"/>
    <w:rsid w:val="006C0E51"/>
    <w:rsid w:val="006C0FD5"/>
    <w:rsid w:val="006C2D5B"/>
    <w:rsid w:val="006C3DF1"/>
    <w:rsid w:val="006C4060"/>
    <w:rsid w:val="006C41ED"/>
    <w:rsid w:val="006C4CCE"/>
    <w:rsid w:val="006C4E8C"/>
    <w:rsid w:val="006C5CBD"/>
    <w:rsid w:val="006C656B"/>
    <w:rsid w:val="006D00C8"/>
    <w:rsid w:val="006D076B"/>
    <w:rsid w:val="006D08A2"/>
    <w:rsid w:val="006D193D"/>
    <w:rsid w:val="006D208F"/>
    <w:rsid w:val="006D2A13"/>
    <w:rsid w:val="006D3EA9"/>
    <w:rsid w:val="006D4B1E"/>
    <w:rsid w:val="006D4D9B"/>
    <w:rsid w:val="006D50BF"/>
    <w:rsid w:val="006D5FC3"/>
    <w:rsid w:val="006D61E2"/>
    <w:rsid w:val="006D639B"/>
    <w:rsid w:val="006D63F1"/>
    <w:rsid w:val="006E017D"/>
    <w:rsid w:val="006E025F"/>
    <w:rsid w:val="006E0940"/>
    <w:rsid w:val="006E0CF2"/>
    <w:rsid w:val="006E0EA5"/>
    <w:rsid w:val="006E2CDD"/>
    <w:rsid w:val="006E334C"/>
    <w:rsid w:val="006E5C66"/>
    <w:rsid w:val="006E6AB4"/>
    <w:rsid w:val="006E70E7"/>
    <w:rsid w:val="006E7932"/>
    <w:rsid w:val="006E7A70"/>
    <w:rsid w:val="006F1D98"/>
    <w:rsid w:val="006F2A98"/>
    <w:rsid w:val="006F36DB"/>
    <w:rsid w:val="006F36EE"/>
    <w:rsid w:val="006F4251"/>
    <w:rsid w:val="006F4280"/>
    <w:rsid w:val="006F442B"/>
    <w:rsid w:val="006F489B"/>
    <w:rsid w:val="006F4D2D"/>
    <w:rsid w:val="006F5015"/>
    <w:rsid w:val="006F501C"/>
    <w:rsid w:val="006F501D"/>
    <w:rsid w:val="006F5934"/>
    <w:rsid w:val="006F5B64"/>
    <w:rsid w:val="006F7F0F"/>
    <w:rsid w:val="007004EA"/>
    <w:rsid w:val="00700E45"/>
    <w:rsid w:val="00701737"/>
    <w:rsid w:val="00701BA7"/>
    <w:rsid w:val="00702189"/>
    <w:rsid w:val="007021C5"/>
    <w:rsid w:val="0070299D"/>
    <w:rsid w:val="00702A4A"/>
    <w:rsid w:val="00703098"/>
    <w:rsid w:val="007036FE"/>
    <w:rsid w:val="00703AF1"/>
    <w:rsid w:val="0070401B"/>
    <w:rsid w:val="00704DCE"/>
    <w:rsid w:val="00706DBE"/>
    <w:rsid w:val="0071148F"/>
    <w:rsid w:val="00711B9A"/>
    <w:rsid w:val="007124B4"/>
    <w:rsid w:val="00712596"/>
    <w:rsid w:val="00712866"/>
    <w:rsid w:val="00713485"/>
    <w:rsid w:val="00713DEE"/>
    <w:rsid w:val="0071513D"/>
    <w:rsid w:val="007152A2"/>
    <w:rsid w:val="0071552F"/>
    <w:rsid w:val="00715EE9"/>
    <w:rsid w:val="00716808"/>
    <w:rsid w:val="007204C0"/>
    <w:rsid w:val="00721388"/>
    <w:rsid w:val="007213DD"/>
    <w:rsid w:val="0072154A"/>
    <w:rsid w:val="00721592"/>
    <w:rsid w:val="00721699"/>
    <w:rsid w:val="00721C55"/>
    <w:rsid w:val="00721E7E"/>
    <w:rsid w:val="00722172"/>
    <w:rsid w:val="00722B1B"/>
    <w:rsid w:val="0072362D"/>
    <w:rsid w:val="00723C4F"/>
    <w:rsid w:val="00724570"/>
    <w:rsid w:val="0072459E"/>
    <w:rsid w:val="00725471"/>
    <w:rsid w:val="007257D3"/>
    <w:rsid w:val="00725B85"/>
    <w:rsid w:val="00726C06"/>
    <w:rsid w:val="00730616"/>
    <w:rsid w:val="00730CE9"/>
    <w:rsid w:val="0073177C"/>
    <w:rsid w:val="00731850"/>
    <w:rsid w:val="00731BF1"/>
    <w:rsid w:val="00733A27"/>
    <w:rsid w:val="00733F61"/>
    <w:rsid w:val="0073441D"/>
    <w:rsid w:val="007352F7"/>
    <w:rsid w:val="00735A75"/>
    <w:rsid w:val="00735F4B"/>
    <w:rsid w:val="00736835"/>
    <w:rsid w:val="00737436"/>
    <w:rsid w:val="0073787B"/>
    <w:rsid w:val="0074051B"/>
    <w:rsid w:val="0074089C"/>
    <w:rsid w:val="00740905"/>
    <w:rsid w:val="00740BA3"/>
    <w:rsid w:val="00741245"/>
    <w:rsid w:val="00741347"/>
    <w:rsid w:val="00741806"/>
    <w:rsid w:val="00741F2C"/>
    <w:rsid w:val="00742AD2"/>
    <w:rsid w:val="00743206"/>
    <w:rsid w:val="007437C4"/>
    <w:rsid w:val="007440ED"/>
    <w:rsid w:val="007442FC"/>
    <w:rsid w:val="00744F2F"/>
    <w:rsid w:val="00745E15"/>
    <w:rsid w:val="00746051"/>
    <w:rsid w:val="0074708B"/>
    <w:rsid w:val="00747A5D"/>
    <w:rsid w:val="0075012F"/>
    <w:rsid w:val="00750477"/>
    <w:rsid w:val="00750B4C"/>
    <w:rsid w:val="00750C52"/>
    <w:rsid w:val="00751405"/>
    <w:rsid w:val="00751B27"/>
    <w:rsid w:val="0075238E"/>
    <w:rsid w:val="00754D82"/>
    <w:rsid w:val="007567A8"/>
    <w:rsid w:val="00756931"/>
    <w:rsid w:val="007570E7"/>
    <w:rsid w:val="007572B0"/>
    <w:rsid w:val="007609E6"/>
    <w:rsid w:val="00761740"/>
    <w:rsid w:val="007621D6"/>
    <w:rsid w:val="007631EE"/>
    <w:rsid w:val="0076400A"/>
    <w:rsid w:val="00764586"/>
    <w:rsid w:val="00764951"/>
    <w:rsid w:val="00764C15"/>
    <w:rsid w:val="00764F3F"/>
    <w:rsid w:val="00765CDB"/>
    <w:rsid w:val="007679D4"/>
    <w:rsid w:val="00767CC4"/>
    <w:rsid w:val="00770110"/>
    <w:rsid w:val="00770870"/>
    <w:rsid w:val="007729AA"/>
    <w:rsid w:val="00773133"/>
    <w:rsid w:val="00773398"/>
    <w:rsid w:val="007738A2"/>
    <w:rsid w:val="00774FBD"/>
    <w:rsid w:val="00776F25"/>
    <w:rsid w:val="00780F0F"/>
    <w:rsid w:val="00781207"/>
    <w:rsid w:val="00781FF2"/>
    <w:rsid w:val="0078204C"/>
    <w:rsid w:val="00782F63"/>
    <w:rsid w:val="00783111"/>
    <w:rsid w:val="00784FFB"/>
    <w:rsid w:val="0078550C"/>
    <w:rsid w:val="00785C66"/>
    <w:rsid w:val="0078637A"/>
    <w:rsid w:val="00786A36"/>
    <w:rsid w:val="00787FCD"/>
    <w:rsid w:val="00790BB6"/>
    <w:rsid w:val="00790F51"/>
    <w:rsid w:val="00791BFB"/>
    <w:rsid w:val="007929FC"/>
    <w:rsid w:val="00793CF6"/>
    <w:rsid w:val="007942E6"/>
    <w:rsid w:val="00795420"/>
    <w:rsid w:val="0079647D"/>
    <w:rsid w:val="007967D8"/>
    <w:rsid w:val="0079728A"/>
    <w:rsid w:val="007974D9"/>
    <w:rsid w:val="007A0C77"/>
    <w:rsid w:val="007A0D88"/>
    <w:rsid w:val="007A2236"/>
    <w:rsid w:val="007A2292"/>
    <w:rsid w:val="007A3076"/>
    <w:rsid w:val="007A3095"/>
    <w:rsid w:val="007A31B5"/>
    <w:rsid w:val="007A3B7C"/>
    <w:rsid w:val="007A3D1A"/>
    <w:rsid w:val="007A4E65"/>
    <w:rsid w:val="007A4F3B"/>
    <w:rsid w:val="007A54DE"/>
    <w:rsid w:val="007A62AC"/>
    <w:rsid w:val="007A6311"/>
    <w:rsid w:val="007A7473"/>
    <w:rsid w:val="007A7D38"/>
    <w:rsid w:val="007B2424"/>
    <w:rsid w:val="007B2DDB"/>
    <w:rsid w:val="007B3AD8"/>
    <w:rsid w:val="007B44CC"/>
    <w:rsid w:val="007B5B42"/>
    <w:rsid w:val="007B6183"/>
    <w:rsid w:val="007B6792"/>
    <w:rsid w:val="007B7053"/>
    <w:rsid w:val="007B7B75"/>
    <w:rsid w:val="007B7E9B"/>
    <w:rsid w:val="007C15F5"/>
    <w:rsid w:val="007C28AD"/>
    <w:rsid w:val="007C2A46"/>
    <w:rsid w:val="007C2E99"/>
    <w:rsid w:val="007C33D3"/>
    <w:rsid w:val="007C5924"/>
    <w:rsid w:val="007C64B4"/>
    <w:rsid w:val="007C7F9A"/>
    <w:rsid w:val="007D046A"/>
    <w:rsid w:val="007D053F"/>
    <w:rsid w:val="007D0C01"/>
    <w:rsid w:val="007D1095"/>
    <w:rsid w:val="007D27D5"/>
    <w:rsid w:val="007D2931"/>
    <w:rsid w:val="007D3DE1"/>
    <w:rsid w:val="007D4B81"/>
    <w:rsid w:val="007D4CAA"/>
    <w:rsid w:val="007D6B1B"/>
    <w:rsid w:val="007D72C3"/>
    <w:rsid w:val="007E0A1B"/>
    <w:rsid w:val="007E11D1"/>
    <w:rsid w:val="007E19CE"/>
    <w:rsid w:val="007E2BD0"/>
    <w:rsid w:val="007E39E1"/>
    <w:rsid w:val="007E3F89"/>
    <w:rsid w:val="007E4CB3"/>
    <w:rsid w:val="007E5CC1"/>
    <w:rsid w:val="007E5FC3"/>
    <w:rsid w:val="007E6769"/>
    <w:rsid w:val="007E69CF"/>
    <w:rsid w:val="007E6D24"/>
    <w:rsid w:val="007E79A2"/>
    <w:rsid w:val="007F00B6"/>
    <w:rsid w:val="007F00E5"/>
    <w:rsid w:val="007F00F5"/>
    <w:rsid w:val="007F0567"/>
    <w:rsid w:val="007F1351"/>
    <w:rsid w:val="007F16D0"/>
    <w:rsid w:val="007F2171"/>
    <w:rsid w:val="007F3602"/>
    <w:rsid w:val="007F3D1E"/>
    <w:rsid w:val="007F5355"/>
    <w:rsid w:val="007F5DD7"/>
    <w:rsid w:val="007F7599"/>
    <w:rsid w:val="00800D96"/>
    <w:rsid w:val="0080287A"/>
    <w:rsid w:val="00803822"/>
    <w:rsid w:val="00803F17"/>
    <w:rsid w:val="00804B6E"/>
    <w:rsid w:val="00804BC6"/>
    <w:rsid w:val="00805238"/>
    <w:rsid w:val="00805286"/>
    <w:rsid w:val="008106C9"/>
    <w:rsid w:val="0081139A"/>
    <w:rsid w:val="00811ADF"/>
    <w:rsid w:val="00811E26"/>
    <w:rsid w:val="00811E3A"/>
    <w:rsid w:val="008126A5"/>
    <w:rsid w:val="0081278D"/>
    <w:rsid w:val="008157CB"/>
    <w:rsid w:val="008161BC"/>
    <w:rsid w:val="0081748E"/>
    <w:rsid w:val="00820582"/>
    <w:rsid w:val="00820A3D"/>
    <w:rsid w:val="00821020"/>
    <w:rsid w:val="00821201"/>
    <w:rsid w:val="008212F4"/>
    <w:rsid w:val="00822307"/>
    <w:rsid w:val="00822784"/>
    <w:rsid w:val="00822EB5"/>
    <w:rsid w:val="00823A8A"/>
    <w:rsid w:val="008247B0"/>
    <w:rsid w:val="00824DF0"/>
    <w:rsid w:val="00825AC5"/>
    <w:rsid w:val="00825BF5"/>
    <w:rsid w:val="00825C9B"/>
    <w:rsid w:val="00825E12"/>
    <w:rsid w:val="00825FCF"/>
    <w:rsid w:val="00826009"/>
    <w:rsid w:val="00827155"/>
    <w:rsid w:val="00827703"/>
    <w:rsid w:val="00827D99"/>
    <w:rsid w:val="00830ECD"/>
    <w:rsid w:val="0083188E"/>
    <w:rsid w:val="00831F8B"/>
    <w:rsid w:val="00832623"/>
    <w:rsid w:val="00832A45"/>
    <w:rsid w:val="00834613"/>
    <w:rsid w:val="00835A3D"/>
    <w:rsid w:val="00835F33"/>
    <w:rsid w:val="00837148"/>
    <w:rsid w:val="00841E46"/>
    <w:rsid w:val="00841F6B"/>
    <w:rsid w:val="0084372A"/>
    <w:rsid w:val="00843C1B"/>
    <w:rsid w:val="00845158"/>
    <w:rsid w:val="0084626C"/>
    <w:rsid w:val="008462A6"/>
    <w:rsid w:val="008464FE"/>
    <w:rsid w:val="00846816"/>
    <w:rsid w:val="0084697A"/>
    <w:rsid w:val="00846C95"/>
    <w:rsid w:val="00847750"/>
    <w:rsid w:val="0085051E"/>
    <w:rsid w:val="008511F7"/>
    <w:rsid w:val="008516A1"/>
    <w:rsid w:val="008523DD"/>
    <w:rsid w:val="0085334F"/>
    <w:rsid w:val="0085377D"/>
    <w:rsid w:val="00853CB9"/>
    <w:rsid w:val="00853D89"/>
    <w:rsid w:val="00853DB4"/>
    <w:rsid w:val="00853EAC"/>
    <w:rsid w:val="00853EB0"/>
    <w:rsid w:val="008541C5"/>
    <w:rsid w:val="00854879"/>
    <w:rsid w:val="00854F3C"/>
    <w:rsid w:val="0085665F"/>
    <w:rsid w:val="00857E41"/>
    <w:rsid w:val="00861084"/>
    <w:rsid w:val="008616F3"/>
    <w:rsid w:val="00862011"/>
    <w:rsid w:val="00862CDD"/>
    <w:rsid w:val="008647B3"/>
    <w:rsid w:val="00865858"/>
    <w:rsid w:val="00865DCE"/>
    <w:rsid w:val="00866234"/>
    <w:rsid w:val="0086640A"/>
    <w:rsid w:val="00867086"/>
    <w:rsid w:val="00867407"/>
    <w:rsid w:val="00870F73"/>
    <w:rsid w:val="008712F6"/>
    <w:rsid w:val="00871A90"/>
    <w:rsid w:val="00872816"/>
    <w:rsid w:val="0087314F"/>
    <w:rsid w:val="0087352E"/>
    <w:rsid w:val="0087368E"/>
    <w:rsid w:val="00873928"/>
    <w:rsid w:val="008743A0"/>
    <w:rsid w:val="00874476"/>
    <w:rsid w:val="008761A6"/>
    <w:rsid w:val="008761B5"/>
    <w:rsid w:val="00876429"/>
    <w:rsid w:val="008765B6"/>
    <w:rsid w:val="00876953"/>
    <w:rsid w:val="00876CF7"/>
    <w:rsid w:val="008804A6"/>
    <w:rsid w:val="00880904"/>
    <w:rsid w:val="008814D6"/>
    <w:rsid w:val="00881A67"/>
    <w:rsid w:val="00882601"/>
    <w:rsid w:val="008829F7"/>
    <w:rsid w:val="00884156"/>
    <w:rsid w:val="00884F46"/>
    <w:rsid w:val="00885364"/>
    <w:rsid w:val="00885BBE"/>
    <w:rsid w:val="0088758D"/>
    <w:rsid w:val="0088762C"/>
    <w:rsid w:val="00892CBF"/>
    <w:rsid w:val="0089347D"/>
    <w:rsid w:val="00893A2A"/>
    <w:rsid w:val="00894DA9"/>
    <w:rsid w:val="00895148"/>
    <w:rsid w:val="008957A8"/>
    <w:rsid w:val="00896388"/>
    <w:rsid w:val="00897E23"/>
    <w:rsid w:val="008A0327"/>
    <w:rsid w:val="008A03CD"/>
    <w:rsid w:val="008A34C6"/>
    <w:rsid w:val="008A3773"/>
    <w:rsid w:val="008A3FC8"/>
    <w:rsid w:val="008A4B38"/>
    <w:rsid w:val="008A56BB"/>
    <w:rsid w:val="008A5BBF"/>
    <w:rsid w:val="008A773C"/>
    <w:rsid w:val="008A7F3E"/>
    <w:rsid w:val="008B03BB"/>
    <w:rsid w:val="008B041D"/>
    <w:rsid w:val="008B0BFA"/>
    <w:rsid w:val="008B12FC"/>
    <w:rsid w:val="008B1EFC"/>
    <w:rsid w:val="008C06C6"/>
    <w:rsid w:val="008C18AB"/>
    <w:rsid w:val="008C293C"/>
    <w:rsid w:val="008C2D2E"/>
    <w:rsid w:val="008C3E8F"/>
    <w:rsid w:val="008C3F93"/>
    <w:rsid w:val="008C5454"/>
    <w:rsid w:val="008C615D"/>
    <w:rsid w:val="008C6AFC"/>
    <w:rsid w:val="008C7F37"/>
    <w:rsid w:val="008D10F4"/>
    <w:rsid w:val="008D180F"/>
    <w:rsid w:val="008D2264"/>
    <w:rsid w:val="008D286D"/>
    <w:rsid w:val="008D2BAD"/>
    <w:rsid w:val="008D37A2"/>
    <w:rsid w:val="008D40E9"/>
    <w:rsid w:val="008D47B2"/>
    <w:rsid w:val="008D5F34"/>
    <w:rsid w:val="008D6623"/>
    <w:rsid w:val="008D72D1"/>
    <w:rsid w:val="008D735C"/>
    <w:rsid w:val="008D7C17"/>
    <w:rsid w:val="008E23C8"/>
    <w:rsid w:val="008E2F96"/>
    <w:rsid w:val="008E405A"/>
    <w:rsid w:val="008E4381"/>
    <w:rsid w:val="008E5582"/>
    <w:rsid w:val="008E6BCD"/>
    <w:rsid w:val="008E71DE"/>
    <w:rsid w:val="008E768C"/>
    <w:rsid w:val="008F01F9"/>
    <w:rsid w:val="008F0BA3"/>
    <w:rsid w:val="008F0DD2"/>
    <w:rsid w:val="008F0EAF"/>
    <w:rsid w:val="008F0FC2"/>
    <w:rsid w:val="008F166B"/>
    <w:rsid w:val="008F18FA"/>
    <w:rsid w:val="008F1C2A"/>
    <w:rsid w:val="008F2DCC"/>
    <w:rsid w:val="008F3267"/>
    <w:rsid w:val="008F4004"/>
    <w:rsid w:val="008F42DE"/>
    <w:rsid w:val="008F63F0"/>
    <w:rsid w:val="008F652E"/>
    <w:rsid w:val="008F748D"/>
    <w:rsid w:val="008F79C4"/>
    <w:rsid w:val="00901657"/>
    <w:rsid w:val="00903627"/>
    <w:rsid w:val="009036AA"/>
    <w:rsid w:val="00904116"/>
    <w:rsid w:val="0090426F"/>
    <w:rsid w:val="00904C82"/>
    <w:rsid w:val="00905495"/>
    <w:rsid w:val="00905763"/>
    <w:rsid w:val="009065D3"/>
    <w:rsid w:val="009078A2"/>
    <w:rsid w:val="009107EE"/>
    <w:rsid w:val="00911CDC"/>
    <w:rsid w:val="0091266D"/>
    <w:rsid w:val="00912E5A"/>
    <w:rsid w:val="00912F52"/>
    <w:rsid w:val="00913C78"/>
    <w:rsid w:val="009147B8"/>
    <w:rsid w:val="00914D50"/>
    <w:rsid w:val="00914E0D"/>
    <w:rsid w:val="0091531E"/>
    <w:rsid w:val="00915791"/>
    <w:rsid w:val="00916166"/>
    <w:rsid w:val="00916574"/>
    <w:rsid w:val="0091760C"/>
    <w:rsid w:val="00917B73"/>
    <w:rsid w:val="00920B62"/>
    <w:rsid w:val="009216E4"/>
    <w:rsid w:val="00923309"/>
    <w:rsid w:val="009254F4"/>
    <w:rsid w:val="0092561C"/>
    <w:rsid w:val="009259B3"/>
    <w:rsid w:val="00926DC6"/>
    <w:rsid w:val="00930A4A"/>
    <w:rsid w:val="00930F05"/>
    <w:rsid w:val="00931A8A"/>
    <w:rsid w:val="0093220F"/>
    <w:rsid w:val="00932F3D"/>
    <w:rsid w:val="00934D5D"/>
    <w:rsid w:val="009350AA"/>
    <w:rsid w:val="00936170"/>
    <w:rsid w:val="00937595"/>
    <w:rsid w:val="00937D0F"/>
    <w:rsid w:val="00940770"/>
    <w:rsid w:val="00940B70"/>
    <w:rsid w:val="009419B5"/>
    <w:rsid w:val="00941BBB"/>
    <w:rsid w:val="00942417"/>
    <w:rsid w:val="00942818"/>
    <w:rsid w:val="00942C39"/>
    <w:rsid w:val="009432E2"/>
    <w:rsid w:val="009448D7"/>
    <w:rsid w:val="0094588E"/>
    <w:rsid w:val="00945A62"/>
    <w:rsid w:val="0094603D"/>
    <w:rsid w:val="009460F1"/>
    <w:rsid w:val="009500C7"/>
    <w:rsid w:val="00950B8A"/>
    <w:rsid w:val="009510C9"/>
    <w:rsid w:val="009512DF"/>
    <w:rsid w:val="00953131"/>
    <w:rsid w:val="009531CC"/>
    <w:rsid w:val="0095379D"/>
    <w:rsid w:val="00953D8E"/>
    <w:rsid w:val="0095418F"/>
    <w:rsid w:val="00954C25"/>
    <w:rsid w:val="00955122"/>
    <w:rsid w:val="0095522E"/>
    <w:rsid w:val="0095528C"/>
    <w:rsid w:val="00956794"/>
    <w:rsid w:val="00956E52"/>
    <w:rsid w:val="00960E80"/>
    <w:rsid w:val="00962138"/>
    <w:rsid w:val="00962853"/>
    <w:rsid w:val="0096353B"/>
    <w:rsid w:val="00964A51"/>
    <w:rsid w:val="009651B9"/>
    <w:rsid w:val="00966361"/>
    <w:rsid w:val="00966AA2"/>
    <w:rsid w:val="009670EE"/>
    <w:rsid w:val="009711F0"/>
    <w:rsid w:val="00971EE9"/>
    <w:rsid w:val="00973864"/>
    <w:rsid w:val="00974E06"/>
    <w:rsid w:val="0097558B"/>
    <w:rsid w:val="00975663"/>
    <w:rsid w:val="00976BB2"/>
    <w:rsid w:val="00976BE4"/>
    <w:rsid w:val="009771CC"/>
    <w:rsid w:val="00977652"/>
    <w:rsid w:val="00977BB2"/>
    <w:rsid w:val="00980176"/>
    <w:rsid w:val="00980178"/>
    <w:rsid w:val="00980915"/>
    <w:rsid w:val="00980A0B"/>
    <w:rsid w:val="00980AE8"/>
    <w:rsid w:val="0098185A"/>
    <w:rsid w:val="00984282"/>
    <w:rsid w:val="00984E54"/>
    <w:rsid w:val="00984ECC"/>
    <w:rsid w:val="00984FE2"/>
    <w:rsid w:val="00985785"/>
    <w:rsid w:val="009863BB"/>
    <w:rsid w:val="00986BC3"/>
    <w:rsid w:val="00987516"/>
    <w:rsid w:val="0099039D"/>
    <w:rsid w:val="00990832"/>
    <w:rsid w:val="00993F01"/>
    <w:rsid w:val="00993F6D"/>
    <w:rsid w:val="009945CC"/>
    <w:rsid w:val="00994C8D"/>
    <w:rsid w:val="00995C15"/>
    <w:rsid w:val="009970A4"/>
    <w:rsid w:val="00997DA7"/>
    <w:rsid w:val="009A0BE8"/>
    <w:rsid w:val="009A0EF4"/>
    <w:rsid w:val="009A1F0F"/>
    <w:rsid w:val="009A2047"/>
    <w:rsid w:val="009A2060"/>
    <w:rsid w:val="009A5275"/>
    <w:rsid w:val="009A66F6"/>
    <w:rsid w:val="009A7988"/>
    <w:rsid w:val="009A7CD3"/>
    <w:rsid w:val="009A7E64"/>
    <w:rsid w:val="009B06C7"/>
    <w:rsid w:val="009B1EE1"/>
    <w:rsid w:val="009B25D7"/>
    <w:rsid w:val="009B27A8"/>
    <w:rsid w:val="009B38EA"/>
    <w:rsid w:val="009B41AA"/>
    <w:rsid w:val="009B42C8"/>
    <w:rsid w:val="009B485B"/>
    <w:rsid w:val="009B4EA8"/>
    <w:rsid w:val="009B52A5"/>
    <w:rsid w:val="009B65CD"/>
    <w:rsid w:val="009B6BFC"/>
    <w:rsid w:val="009B70DF"/>
    <w:rsid w:val="009B7215"/>
    <w:rsid w:val="009B7F6C"/>
    <w:rsid w:val="009B7F90"/>
    <w:rsid w:val="009C000A"/>
    <w:rsid w:val="009C15AF"/>
    <w:rsid w:val="009C160C"/>
    <w:rsid w:val="009C1876"/>
    <w:rsid w:val="009C2286"/>
    <w:rsid w:val="009C2716"/>
    <w:rsid w:val="009C2A24"/>
    <w:rsid w:val="009C320A"/>
    <w:rsid w:val="009C32A3"/>
    <w:rsid w:val="009C34EC"/>
    <w:rsid w:val="009C38B5"/>
    <w:rsid w:val="009C3BF5"/>
    <w:rsid w:val="009C49E4"/>
    <w:rsid w:val="009C4EA5"/>
    <w:rsid w:val="009C539F"/>
    <w:rsid w:val="009C7840"/>
    <w:rsid w:val="009D0595"/>
    <w:rsid w:val="009D17AA"/>
    <w:rsid w:val="009D18F1"/>
    <w:rsid w:val="009D1B05"/>
    <w:rsid w:val="009D2DD5"/>
    <w:rsid w:val="009D2DF7"/>
    <w:rsid w:val="009D2E07"/>
    <w:rsid w:val="009D3B9B"/>
    <w:rsid w:val="009D4082"/>
    <w:rsid w:val="009D46DC"/>
    <w:rsid w:val="009D4D92"/>
    <w:rsid w:val="009D51B9"/>
    <w:rsid w:val="009D5417"/>
    <w:rsid w:val="009D5C55"/>
    <w:rsid w:val="009D7337"/>
    <w:rsid w:val="009E1A03"/>
    <w:rsid w:val="009E21EA"/>
    <w:rsid w:val="009E3A11"/>
    <w:rsid w:val="009E46EC"/>
    <w:rsid w:val="009E4F08"/>
    <w:rsid w:val="009E519A"/>
    <w:rsid w:val="009E55CF"/>
    <w:rsid w:val="009E79BA"/>
    <w:rsid w:val="009F01F5"/>
    <w:rsid w:val="009F06A3"/>
    <w:rsid w:val="009F0F6A"/>
    <w:rsid w:val="009F1003"/>
    <w:rsid w:val="009F1291"/>
    <w:rsid w:val="009F1892"/>
    <w:rsid w:val="009F3386"/>
    <w:rsid w:val="009F3517"/>
    <w:rsid w:val="009F3750"/>
    <w:rsid w:val="009F5353"/>
    <w:rsid w:val="009F563D"/>
    <w:rsid w:val="009F6BCB"/>
    <w:rsid w:val="009F6DFC"/>
    <w:rsid w:val="00A001F6"/>
    <w:rsid w:val="00A0187D"/>
    <w:rsid w:val="00A018F2"/>
    <w:rsid w:val="00A01D25"/>
    <w:rsid w:val="00A02BD4"/>
    <w:rsid w:val="00A035C4"/>
    <w:rsid w:val="00A03FCE"/>
    <w:rsid w:val="00A04810"/>
    <w:rsid w:val="00A04858"/>
    <w:rsid w:val="00A049F7"/>
    <w:rsid w:val="00A057AE"/>
    <w:rsid w:val="00A063BC"/>
    <w:rsid w:val="00A0697A"/>
    <w:rsid w:val="00A0779E"/>
    <w:rsid w:val="00A07844"/>
    <w:rsid w:val="00A07B82"/>
    <w:rsid w:val="00A07E30"/>
    <w:rsid w:val="00A11E47"/>
    <w:rsid w:val="00A13CDD"/>
    <w:rsid w:val="00A1422B"/>
    <w:rsid w:val="00A14D3A"/>
    <w:rsid w:val="00A163A5"/>
    <w:rsid w:val="00A16A6F"/>
    <w:rsid w:val="00A16C20"/>
    <w:rsid w:val="00A17740"/>
    <w:rsid w:val="00A17744"/>
    <w:rsid w:val="00A17828"/>
    <w:rsid w:val="00A20245"/>
    <w:rsid w:val="00A2024A"/>
    <w:rsid w:val="00A20C36"/>
    <w:rsid w:val="00A21B9F"/>
    <w:rsid w:val="00A22BC2"/>
    <w:rsid w:val="00A23A13"/>
    <w:rsid w:val="00A23A77"/>
    <w:rsid w:val="00A24019"/>
    <w:rsid w:val="00A243B8"/>
    <w:rsid w:val="00A24923"/>
    <w:rsid w:val="00A24AB6"/>
    <w:rsid w:val="00A24B3B"/>
    <w:rsid w:val="00A24FEC"/>
    <w:rsid w:val="00A251A9"/>
    <w:rsid w:val="00A25EA0"/>
    <w:rsid w:val="00A264A0"/>
    <w:rsid w:val="00A26BF5"/>
    <w:rsid w:val="00A271E9"/>
    <w:rsid w:val="00A27D2A"/>
    <w:rsid w:val="00A30981"/>
    <w:rsid w:val="00A31842"/>
    <w:rsid w:val="00A3198A"/>
    <w:rsid w:val="00A3543A"/>
    <w:rsid w:val="00A3590D"/>
    <w:rsid w:val="00A359A9"/>
    <w:rsid w:val="00A35C22"/>
    <w:rsid w:val="00A363BF"/>
    <w:rsid w:val="00A363C6"/>
    <w:rsid w:val="00A36B2C"/>
    <w:rsid w:val="00A372B1"/>
    <w:rsid w:val="00A401D6"/>
    <w:rsid w:val="00A40208"/>
    <w:rsid w:val="00A411D7"/>
    <w:rsid w:val="00A41571"/>
    <w:rsid w:val="00A42993"/>
    <w:rsid w:val="00A429FA"/>
    <w:rsid w:val="00A43E0E"/>
    <w:rsid w:val="00A45C86"/>
    <w:rsid w:val="00A4695A"/>
    <w:rsid w:val="00A46E08"/>
    <w:rsid w:val="00A46EE5"/>
    <w:rsid w:val="00A4710F"/>
    <w:rsid w:val="00A4781D"/>
    <w:rsid w:val="00A50991"/>
    <w:rsid w:val="00A51219"/>
    <w:rsid w:val="00A5226B"/>
    <w:rsid w:val="00A52902"/>
    <w:rsid w:val="00A5290C"/>
    <w:rsid w:val="00A529CE"/>
    <w:rsid w:val="00A52BC6"/>
    <w:rsid w:val="00A539E7"/>
    <w:rsid w:val="00A53AA3"/>
    <w:rsid w:val="00A54791"/>
    <w:rsid w:val="00A54C39"/>
    <w:rsid w:val="00A54C74"/>
    <w:rsid w:val="00A54F88"/>
    <w:rsid w:val="00A555D3"/>
    <w:rsid w:val="00A55719"/>
    <w:rsid w:val="00A5662E"/>
    <w:rsid w:val="00A56B76"/>
    <w:rsid w:val="00A572A2"/>
    <w:rsid w:val="00A578D4"/>
    <w:rsid w:val="00A615DB"/>
    <w:rsid w:val="00A61D07"/>
    <w:rsid w:val="00A62B69"/>
    <w:rsid w:val="00A63885"/>
    <w:rsid w:val="00A639DE"/>
    <w:rsid w:val="00A64056"/>
    <w:rsid w:val="00A65EBB"/>
    <w:rsid w:val="00A667A1"/>
    <w:rsid w:val="00A66D03"/>
    <w:rsid w:val="00A67055"/>
    <w:rsid w:val="00A67065"/>
    <w:rsid w:val="00A67098"/>
    <w:rsid w:val="00A6742E"/>
    <w:rsid w:val="00A674EF"/>
    <w:rsid w:val="00A70ED4"/>
    <w:rsid w:val="00A712C4"/>
    <w:rsid w:val="00A71919"/>
    <w:rsid w:val="00A73213"/>
    <w:rsid w:val="00A743F3"/>
    <w:rsid w:val="00A755CD"/>
    <w:rsid w:val="00A75779"/>
    <w:rsid w:val="00A75863"/>
    <w:rsid w:val="00A75A64"/>
    <w:rsid w:val="00A75EA2"/>
    <w:rsid w:val="00A762A6"/>
    <w:rsid w:val="00A763C3"/>
    <w:rsid w:val="00A76F13"/>
    <w:rsid w:val="00A77097"/>
    <w:rsid w:val="00A77156"/>
    <w:rsid w:val="00A7765C"/>
    <w:rsid w:val="00A77A78"/>
    <w:rsid w:val="00A8085D"/>
    <w:rsid w:val="00A811FF"/>
    <w:rsid w:val="00A812D4"/>
    <w:rsid w:val="00A81B30"/>
    <w:rsid w:val="00A82781"/>
    <w:rsid w:val="00A82D65"/>
    <w:rsid w:val="00A84C1E"/>
    <w:rsid w:val="00A84CE4"/>
    <w:rsid w:val="00A85B21"/>
    <w:rsid w:val="00A85FFE"/>
    <w:rsid w:val="00A865A9"/>
    <w:rsid w:val="00A869AC"/>
    <w:rsid w:val="00A87B51"/>
    <w:rsid w:val="00A9024B"/>
    <w:rsid w:val="00A908C2"/>
    <w:rsid w:val="00A90A39"/>
    <w:rsid w:val="00A90D35"/>
    <w:rsid w:val="00A91266"/>
    <w:rsid w:val="00A915DC"/>
    <w:rsid w:val="00A92B84"/>
    <w:rsid w:val="00A94371"/>
    <w:rsid w:val="00A9552C"/>
    <w:rsid w:val="00A9628A"/>
    <w:rsid w:val="00A963A4"/>
    <w:rsid w:val="00A96731"/>
    <w:rsid w:val="00A979F0"/>
    <w:rsid w:val="00A97A51"/>
    <w:rsid w:val="00AA074D"/>
    <w:rsid w:val="00AA107D"/>
    <w:rsid w:val="00AA1609"/>
    <w:rsid w:val="00AA34BE"/>
    <w:rsid w:val="00AA370A"/>
    <w:rsid w:val="00AA3BFD"/>
    <w:rsid w:val="00AA42A5"/>
    <w:rsid w:val="00AA4411"/>
    <w:rsid w:val="00AA45F3"/>
    <w:rsid w:val="00AA4E88"/>
    <w:rsid w:val="00AA615F"/>
    <w:rsid w:val="00AA7861"/>
    <w:rsid w:val="00AB0A9A"/>
    <w:rsid w:val="00AB1B10"/>
    <w:rsid w:val="00AB1C98"/>
    <w:rsid w:val="00AB2691"/>
    <w:rsid w:val="00AB2D50"/>
    <w:rsid w:val="00AB2EEA"/>
    <w:rsid w:val="00AB3724"/>
    <w:rsid w:val="00AB3AEC"/>
    <w:rsid w:val="00AB47A4"/>
    <w:rsid w:val="00AB6691"/>
    <w:rsid w:val="00AB66C1"/>
    <w:rsid w:val="00AB6C06"/>
    <w:rsid w:val="00AB6F4B"/>
    <w:rsid w:val="00AB7D4E"/>
    <w:rsid w:val="00AC12D4"/>
    <w:rsid w:val="00AC1595"/>
    <w:rsid w:val="00AC200C"/>
    <w:rsid w:val="00AC219D"/>
    <w:rsid w:val="00AC4152"/>
    <w:rsid w:val="00AC4488"/>
    <w:rsid w:val="00AC55D2"/>
    <w:rsid w:val="00AC7215"/>
    <w:rsid w:val="00AD0987"/>
    <w:rsid w:val="00AD1B17"/>
    <w:rsid w:val="00AD1D7F"/>
    <w:rsid w:val="00AD1D8A"/>
    <w:rsid w:val="00AD218F"/>
    <w:rsid w:val="00AD3154"/>
    <w:rsid w:val="00AD341D"/>
    <w:rsid w:val="00AD3E16"/>
    <w:rsid w:val="00AD46F7"/>
    <w:rsid w:val="00AD51E9"/>
    <w:rsid w:val="00AD6279"/>
    <w:rsid w:val="00AD6E4B"/>
    <w:rsid w:val="00AD7199"/>
    <w:rsid w:val="00AD78E6"/>
    <w:rsid w:val="00AE0C88"/>
    <w:rsid w:val="00AE16DC"/>
    <w:rsid w:val="00AE2806"/>
    <w:rsid w:val="00AE319D"/>
    <w:rsid w:val="00AE38A1"/>
    <w:rsid w:val="00AE3BEB"/>
    <w:rsid w:val="00AE4A78"/>
    <w:rsid w:val="00AE5248"/>
    <w:rsid w:val="00AE639F"/>
    <w:rsid w:val="00AE723B"/>
    <w:rsid w:val="00AF1AA6"/>
    <w:rsid w:val="00AF2063"/>
    <w:rsid w:val="00AF2B55"/>
    <w:rsid w:val="00AF30EC"/>
    <w:rsid w:val="00AF4120"/>
    <w:rsid w:val="00AF4508"/>
    <w:rsid w:val="00AF458E"/>
    <w:rsid w:val="00AF4937"/>
    <w:rsid w:val="00AF4AE4"/>
    <w:rsid w:val="00AF5928"/>
    <w:rsid w:val="00AF5C53"/>
    <w:rsid w:val="00AF6529"/>
    <w:rsid w:val="00AF65A9"/>
    <w:rsid w:val="00AF6708"/>
    <w:rsid w:val="00AF7372"/>
    <w:rsid w:val="00AF73BE"/>
    <w:rsid w:val="00AF7C97"/>
    <w:rsid w:val="00B010E7"/>
    <w:rsid w:val="00B015F0"/>
    <w:rsid w:val="00B01C95"/>
    <w:rsid w:val="00B02292"/>
    <w:rsid w:val="00B03647"/>
    <w:rsid w:val="00B0481D"/>
    <w:rsid w:val="00B04913"/>
    <w:rsid w:val="00B0581F"/>
    <w:rsid w:val="00B07D86"/>
    <w:rsid w:val="00B10215"/>
    <w:rsid w:val="00B10852"/>
    <w:rsid w:val="00B10B6B"/>
    <w:rsid w:val="00B111FE"/>
    <w:rsid w:val="00B119F3"/>
    <w:rsid w:val="00B11B00"/>
    <w:rsid w:val="00B11CD7"/>
    <w:rsid w:val="00B11D9C"/>
    <w:rsid w:val="00B128DC"/>
    <w:rsid w:val="00B12F2B"/>
    <w:rsid w:val="00B13018"/>
    <w:rsid w:val="00B13761"/>
    <w:rsid w:val="00B1383F"/>
    <w:rsid w:val="00B143F3"/>
    <w:rsid w:val="00B16F01"/>
    <w:rsid w:val="00B17632"/>
    <w:rsid w:val="00B17EF6"/>
    <w:rsid w:val="00B205C3"/>
    <w:rsid w:val="00B20949"/>
    <w:rsid w:val="00B23101"/>
    <w:rsid w:val="00B23493"/>
    <w:rsid w:val="00B23599"/>
    <w:rsid w:val="00B238CF"/>
    <w:rsid w:val="00B23FEE"/>
    <w:rsid w:val="00B2659E"/>
    <w:rsid w:val="00B2671D"/>
    <w:rsid w:val="00B26E8A"/>
    <w:rsid w:val="00B27054"/>
    <w:rsid w:val="00B27DF1"/>
    <w:rsid w:val="00B27EDF"/>
    <w:rsid w:val="00B3082E"/>
    <w:rsid w:val="00B3113D"/>
    <w:rsid w:val="00B3178C"/>
    <w:rsid w:val="00B325EE"/>
    <w:rsid w:val="00B327F0"/>
    <w:rsid w:val="00B32CC5"/>
    <w:rsid w:val="00B32CE6"/>
    <w:rsid w:val="00B332A0"/>
    <w:rsid w:val="00B3334D"/>
    <w:rsid w:val="00B33609"/>
    <w:rsid w:val="00B3405D"/>
    <w:rsid w:val="00B349F9"/>
    <w:rsid w:val="00B350CD"/>
    <w:rsid w:val="00B35B3B"/>
    <w:rsid w:val="00B405F3"/>
    <w:rsid w:val="00B40719"/>
    <w:rsid w:val="00B40C97"/>
    <w:rsid w:val="00B40E2F"/>
    <w:rsid w:val="00B418D5"/>
    <w:rsid w:val="00B41A9C"/>
    <w:rsid w:val="00B41C88"/>
    <w:rsid w:val="00B41E43"/>
    <w:rsid w:val="00B43BCC"/>
    <w:rsid w:val="00B43C2A"/>
    <w:rsid w:val="00B445D7"/>
    <w:rsid w:val="00B44690"/>
    <w:rsid w:val="00B45156"/>
    <w:rsid w:val="00B472B0"/>
    <w:rsid w:val="00B5002C"/>
    <w:rsid w:val="00B5011B"/>
    <w:rsid w:val="00B502B2"/>
    <w:rsid w:val="00B50AEC"/>
    <w:rsid w:val="00B516D2"/>
    <w:rsid w:val="00B51A15"/>
    <w:rsid w:val="00B5371A"/>
    <w:rsid w:val="00B544DD"/>
    <w:rsid w:val="00B55249"/>
    <w:rsid w:val="00B55926"/>
    <w:rsid w:val="00B57421"/>
    <w:rsid w:val="00B577C5"/>
    <w:rsid w:val="00B606EB"/>
    <w:rsid w:val="00B60BA0"/>
    <w:rsid w:val="00B60E9B"/>
    <w:rsid w:val="00B60F19"/>
    <w:rsid w:val="00B616C4"/>
    <w:rsid w:val="00B62690"/>
    <w:rsid w:val="00B628EC"/>
    <w:rsid w:val="00B65974"/>
    <w:rsid w:val="00B65CB5"/>
    <w:rsid w:val="00B65E29"/>
    <w:rsid w:val="00B66E22"/>
    <w:rsid w:val="00B67076"/>
    <w:rsid w:val="00B67C00"/>
    <w:rsid w:val="00B67C8D"/>
    <w:rsid w:val="00B70069"/>
    <w:rsid w:val="00B71826"/>
    <w:rsid w:val="00B71C52"/>
    <w:rsid w:val="00B71FB2"/>
    <w:rsid w:val="00B72355"/>
    <w:rsid w:val="00B72EE3"/>
    <w:rsid w:val="00B7347C"/>
    <w:rsid w:val="00B745F5"/>
    <w:rsid w:val="00B747A9"/>
    <w:rsid w:val="00B7530E"/>
    <w:rsid w:val="00B76677"/>
    <w:rsid w:val="00B77324"/>
    <w:rsid w:val="00B77BFA"/>
    <w:rsid w:val="00B77FAA"/>
    <w:rsid w:val="00B80BA9"/>
    <w:rsid w:val="00B822DC"/>
    <w:rsid w:val="00B82A4E"/>
    <w:rsid w:val="00B83A1A"/>
    <w:rsid w:val="00B841BF"/>
    <w:rsid w:val="00B84386"/>
    <w:rsid w:val="00B84C1F"/>
    <w:rsid w:val="00B86170"/>
    <w:rsid w:val="00B9016C"/>
    <w:rsid w:val="00B9016E"/>
    <w:rsid w:val="00B90BC6"/>
    <w:rsid w:val="00B9229A"/>
    <w:rsid w:val="00B92F5E"/>
    <w:rsid w:val="00B935B4"/>
    <w:rsid w:val="00B93A2F"/>
    <w:rsid w:val="00B93ED5"/>
    <w:rsid w:val="00B94237"/>
    <w:rsid w:val="00B9536F"/>
    <w:rsid w:val="00B955C7"/>
    <w:rsid w:val="00B96243"/>
    <w:rsid w:val="00B96CFF"/>
    <w:rsid w:val="00B974F9"/>
    <w:rsid w:val="00B975AF"/>
    <w:rsid w:val="00BA05BA"/>
    <w:rsid w:val="00BA09EF"/>
    <w:rsid w:val="00BA0A7C"/>
    <w:rsid w:val="00BA1B6B"/>
    <w:rsid w:val="00BA2A9E"/>
    <w:rsid w:val="00BA2ADA"/>
    <w:rsid w:val="00BA2EB8"/>
    <w:rsid w:val="00BA2F7C"/>
    <w:rsid w:val="00BA312A"/>
    <w:rsid w:val="00BA4410"/>
    <w:rsid w:val="00BA47EA"/>
    <w:rsid w:val="00BA5709"/>
    <w:rsid w:val="00BA58D3"/>
    <w:rsid w:val="00BA6690"/>
    <w:rsid w:val="00BA6701"/>
    <w:rsid w:val="00BA75DA"/>
    <w:rsid w:val="00BB0017"/>
    <w:rsid w:val="00BB2ECA"/>
    <w:rsid w:val="00BB3DEE"/>
    <w:rsid w:val="00BB43A9"/>
    <w:rsid w:val="00BB4AEB"/>
    <w:rsid w:val="00BB51A7"/>
    <w:rsid w:val="00BB6B78"/>
    <w:rsid w:val="00BB7966"/>
    <w:rsid w:val="00BB7B92"/>
    <w:rsid w:val="00BB7D60"/>
    <w:rsid w:val="00BC02E5"/>
    <w:rsid w:val="00BC07E8"/>
    <w:rsid w:val="00BC1D9F"/>
    <w:rsid w:val="00BC249F"/>
    <w:rsid w:val="00BC3618"/>
    <w:rsid w:val="00BC368F"/>
    <w:rsid w:val="00BC3E3F"/>
    <w:rsid w:val="00BC4BB6"/>
    <w:rsid w:val="00BC4C1E"/>
    <w:rsid w:val="00BC4D0B"/>
    <w:rsid w:val="00BC52B9"/>
    <w:rsid w:val="00BC6135"/>
    <w:rsid w:val="00BC644D"/>
    <w:rsid w:val="00BC780C"/>
    <w:rsid w:val="00BC7BA0"/>
    <w:rsid w:val="00BD0D78"/>
    <w:rsid w:val="00BD115F"/>
    <w:rsid w:val="00BD1211"/>
    <w:rsid w:val="00BD1FC9"/>
    <w:rsid w:val="00BD2A87"/>
    <w:rsid w:val="00BD3218"/>
    <w:rsid w:val="00BD32C9"/>
    <w:rsid w:val="00BD3E78"/>
    <w:rsid w:val="00BD571D"/>
    <w:rsid w:val="00BD5845"/>
    <w:rsid w:val="00BD5BCF"/>
    <w:rsid w:val="00BD5FDD"/>
    <w:rsid w:val="00BD65CA"/>
    <w:rsid w:val="00BD6978"/>
    <w:rsid w:val="00BD6BBB"/>
    <w:rsid w:val="00BE1FAC"/>
    <w:rsid w:val="00BE21FD"/>
    <w:rsid w:val="00BE364B"/>
    <w:rsid w:val="00BE4EB0"/>
    <w:rsid w:val="00BE70AA"/>
    <w:rsid w:val="00BF0979"/>
    <w:rsid w:val="00BF0C6B"/>
    <w:rsid w:val="00BF0F70"/>
    <w:rsid w:val="00BF14D5"/>
    <w:rsid w:val="00BF3671"/>
    <w:rsid w:val="00BF37B7"/>
    <w:rsid w:val="00BF499A"/>
    <w:rsid w:val="00BF5DC2"/>
    <w:rsid w:val="00BF6374"/>
    <w:rsid w:val="00C00BC5"/>
    <w:rsid w:val="00C00CA2"/>
    <w:rsid w:val="00C0147C"/>
    <w:rsid w:val="00C01B0B"/>
    <w:rsid w:val="00C01F81"/>
    <w:rsid w:val="00C0243B"/>
    <w:rsid w:val="00C02C56"/>
    <w:rsid w:val="00C02E46"/>
    <w:rsid w:val="00C03B1C"/>
    <w:rsid w:val="00C03F96"/>
    <w:rsid w:val="00C049E8"/>
    <w:rsid w:val="00C05747"/>
    <w:rsid w:val="00C060D4"/>
    <w:rsid w:val="00C07EC7"/>
    <w:rsid w:val="00C10776"/>
    <w:rsid w:val="00C10B19"/>
    <w:rsid w:val="00C11A69"/>
    <w:rsid w:val="00C1274C"/>
    <w:rsid w:val="00C13422"/>
    <w:rsid w:val="00C13DAB"/>
    <w:rsid w:val="00C14B1E"/>
    <w:rsid w:val="00C14B8B"/>
    <w:rsid w:val="00C14DA1"/>
    <w:rsid w:val="00C150AE"/>
    <w:rsid w:val="00C15C92"/>
    <w:rsid w:val="00C169F8"/>
    <w:rsid w:val="00C16B24"/>
    <w:rsid w:val="00C16DBA"/>
    <w:rsid w:val="00C17AC6"/>
    <w:rsid w:val="00C17B9A"/>
    <w:rsid w:val="00C20475"/>
    <w:rsid w:val="00C20EFD"/>
    <w:rsid w:val="00C21BB9"/>
    <w:rsid w:val="00C222F4"/>
    <w:rsid w:val="00C23280"/>
    <w:rsid w:val="00C23ED7"/>
    <w:rsid w:val="00C2484F"/>
    <w:rsid w:val="00C24B42"/>
    <w:rsid w:val="00C25646"/>
    <w:rsid w:val="00C25D40"/>
    <w:rsid w:val="00C27300"/>
    <w:rsid w:val="00C2734A"/>
    <w:rsid w:val="00C30223"/>
    <w:rsid w:val="00C30E84"/>
    <w:rsid w:val="00C33AE0"/>
    <w:rsid w:val="00C33B23"/>
    <w:rsid w:val="00C33E8C"/>
    <w:rsid w:val="00C34048"/>
    <w:rsid w:val="00C34A9A"/>
    <w:rsid w:val="00C35817"/>
    <w:rsid w:val="00C3581F"/>
    <w:rsid w:val="00C35A54"/>
    <w:rsid w:val="00C36A81"/>
    <w:rsid w:val="00C36DDE"/>
    <w:rsid w:val="00C40626"/>
    <w:rsid w:val="00C40732"/>
    <w:rsid w:val="00C40A4B"/>
    <w:rsid w:val="00C41061"/>
    <w:rsid w:val="00C411B8"/>
    <w:rsid w:val="00C41230"/>
    <w:rsid w:val="00C41372"/>
    <w:rsid w:val="00C413EA"/>
    <w:rsid w:val="00C4153A"/>
    <w:rsid w:val="00C41853"/>
    <w:rsid w:val="00C437C2"/>
    <w:rsid w:val="00C441A3"/>
    <w:rsid w:val="00C442A2"/>
    <w:rsid w:val="00C45BA9"/>
    <w:rsid w:val="00C46C31"/>
    <w:rsid w:val="00C46D85"/>
    <w:rsid w:val="00C471EE"/>
    <w:rsid w:val="00C502D1"/>
    <w:rsid w:val="00C50477"/>
    <w:rsid w:val="00C52EE4"/>
    <w:rsid w:val="00C536D2"/>
    <w:rsid w:val="00C54A75"/>
    <w:rsid w:val="00C54B5F"/>
    <w:rsid w:val="00C552A9"/>
    <w:rsid w:val="00C568F3"/>
    <w:rsid w:val="00C56C8C"/>
    <w:rsid w:val="00C57154"/>
    <w:rsid w:val="00C573DD"/>
    <w:rsid w:val="00C6062F"/>
    <w:rsid w:val="00C61AB7"/>
    <w:rsid w:val="00C627AA"/>
    <w:rsid w:val="00C629A7"/>
    <w:rsid w:val="00C632CA"/>
    <w:rsid w:val="00C63819"/>
    <w:rsid w:val="00C64AC1"/>
    <w:rsid w:val="00C64EE2"/>
    <w:rsid w:val="00C65679"/>
    <w:rsid w:val="00C65846"/>
    <w:rsid w:val="00C659CE"/>
    <w:rsid w:val="00C67BD7"/>
    <w:rsid w:val="00C70F7B"/>
    <w:rsid w:val="00C710CA"/>
    <w:rsid w:val="00C7127F"/>
    <w:rsid w:val="00C74138"/>
    <w:rsid w:val="00C7502A"/>
    <w:rsid w:val="00C7556D"/>
    <w:rsid w:val="00C771DA"/>
    <w:rsid w:val="00C772F6"/>
    <w:rsid w:val="00C8179A"/>
    <w:rsid w:val="00C823C2"/>
    <w:rsid w:val="00C833E3"/>
    <w:rsid w:val="00C8371D"/>
    <w:rsid w:val="00C83A7D"/>
    <w:rsid w:val="00C85187"/>
    <w:rsid w:val="00C86084"/>
    <w:rsid w:val="00C861A5"/>
    <w:rsid w:val="00C90B88"/>
    <w:rsid w:val="00C9317F"/>
    <w:rsid w:val="00C94A1C"/>
    <w:rsid w:val="00C94F04"/>
    <w:rsid w:val="00C9524A"/>
    <w:rsid w:val="00C95DD9"/>
    <w:rsid w:val="00CA035D"/>
    <w:rsid w:val="00CA0D32"/>
    <w:rsid w:val="00CA2152"/>
    <w:rsid w:val="00CA2DF2"/>
    <w:rsid w:val="00CA3238"/>
    <w:rsid w:val="00CA35C5"/>
    <w:rsid w:val="00CA3CEE"/>
    <w:rsid w:val="00CA3E07"/>
    <w:rsid w:val="00CA441D"/>
    <w:rsid w:val="00CA4AF3"/>
    <w:rsid w:val="00CA685A"/>
    <w:rsid w:val="00CA6A05"/>
    <w:rsid w:val="00CA76AD"/>
    <w:rsid w:val="00CB0772"/>
    <w:rsid w:val="00CB1592"/>
    <w:rsid w:val="00CB2603"/>
    <w:rsid w:val="00CB3EC7"/>
    <w:rsid w:val="00CB45F2"/>
    <w:rsid w:val="00CB5987"/>
    <w:rsid w:val="00CB71DF"/>
    <w:rsid w:val="00CC1E7A"/>
    <w:rsid w:val="00CC1F24"/>
    <w:rsid w:val="00CC2468"/>
    <w:rsid w:val="00CC3573"/>
    <w:rsid w:val="00CC3781"/>
    <w:rsid w:val="00CC3BDA"/>
    <w:rsid w:val="00CC648C"/>
    <w:rsid w:val="00CC69C3"/>
    <w:rsid w:val="00CC7060"/>
    <w:rsid w:val="00CC78B0"/>
    <w:rsid w:val="00CC7E5C"/>
    <w:rsid w:val="00CD0094"/>
    <w:rsid w:val="00CD0096"/>
    <w:rsid w:val="00CD03EA"/>
    <w:rsid w:val="00CD12EE"/>
    <w:rsid w:val="00CD2D26"/>
    <w:rsid w:val="00CD34A6"/>
    <w:rsid w:val="00CD36F4"/>
    <w:rsid w:val="00CD3729"/>
    <w:rsid w:val="00CD43D1"/>
    <w:rsid w:val="00CD4A9B"/>
    <w:rsid w:val="00CD79BD"/>
    <w:rsid w:val="00CD79E2"/>
    <w:rsid w:val="00CD7E9D"/>
    <w:rsid w:val="00CE0DBE"/>
    <w:rsid w:val="00CE1646"/>
    <w:rsid w:val="00CE2E80"/>
    <w:rsid w:val="00CE316F"/>
    <w:rsid w:val="00CE3A0B"/>
    <w:rsid w:val="00CE520E"/>
    <w:rsid w:val="00CE6E24"/>
    <w:rsid w:val="00CE7597"/>
    <w:rsid w:val="00CE7727"/>
    <w:rsid w:val="00CE7F0D"/>
    <w:rsid w:val="00CE7FA2"/>
    <w:rsid w:val="00CF0E2F"/>
    <w:rsid w:val="00CF2628"/>
    <w:rsid w:val="00CF2DF8"/>
    <w:rsid w:val="00CF3204"/>
    <w:rsid w:val="00CF3264"/>
    <w:rsid w:val="00CF3E4F"/>
    <w:rsid w:val="00CF41FC"/>
    <w:rsid w:val="00CF4DC8"/>
    <w:rsid w:val="00CF5185"/>
    <w:rsid w:val="00CF53E6"/>
    <w:rsid w:val="00D00810"/>
    <w:rsid w:val="00D00B34"/>
    <w:rsid w:val="00D02675"/>
    <w:rsid w:val="00D02F12"/>
    <w:rsid w:val="00D0505C"/>
    <w:rsid w:val="00D05E1A"/>
    <w:rsid w:val="00D05F3B"/>
    <w:rsid w:val="00D075BE"/>
    <w:rsid w:val="00D078D4"/>
    <w:rsid w:val="00D10048"/>
    <w:rsid w:val="00D1072D"/>
    <w:rsid w:val="00D10FFA"/>
    <w:rsid w:val="00D116EF"/>
    <w:rsid w:val="00D13814"/>
    <w:rsid w:val="00D139B7"/>
    <w:rsid w:val="00D13E6E"/>
    <w:rsid w:val="00D141F9"/>
    <w:rsid w:val="00D16089"/>
    <w:rsid w:val="00D17B64"/>
    <w:rsid w:val="00D17C40"/>
    <w:rsid w:val="00D205C8"/>
    <w:rsid w:val="00D2114E"/>
    <w:rsid w:val="00D2201E"/>
    <w:rsid w:val="00D224B8"/>
    <w:rsid w:val="00D22F20"/>
    <w:rsid w:val="00D23417"/>
    <w:rsid w:val="00D236A9"/>
    <w:rsid w:val="00D239CB"/>
    <w:rsid w:val="00D24BD6"/>
    <w:rsid w:val="00D250CD"/>
    <w:rsid w:val="00D2518C"/>
    <w:rsid w:val="00D2638F"/>
    <w:rsid w:val="00D2757C"/>
    <w:rsid w:val="00D279F6"/>
    <w:rsid w:val="00D30104"/>
    <w:rsid w:val="00D306B7"/>
    <w:rsid w:val="00D309C0"/>
    <w:rsid w:val="00D31D93"/>
    <w:rsid w:val="00D32980"/>
    <w:rsid w:val="00D32E0D"/>
    <w:rsid w:val="00D3310A"/>
    <w:rsid w:val="00D33E85"/>
    <w:rsid w:val="00D33F5B"/>
    <w:rsid w:val="00D3485A"/>
    <w:rsid w:val="00D3553E"/>
    <w:rsid w:val="00D35E8C"/>
    <w:rsid w:val="00D36E76"/>
    <w:rsid w:val="00D37A09"/>
    <w:rsid w:val="00D4114D"/>
    <w:rsid w:val="00D41DD3"/>
    <w:rsid w:val="00D42787"/>
    <w:rsid w:val="00D43865"/>
    <w:rsid w:val="00D43984"/>
    <w:rsid w:val="00D43D01"/>
    <w:rsid w:val="00D444FE"/>
    <w:rsid w:val="00D45463"/>
    <w:rsid w:val="00D4577A"/>
    <w:rsid w:val="00D45F46"/>
    <w:rsid w:val="00D4658E"/>
    <w:rsid w:val="00D465FE"/>
    <w:rsid w:val="00D4676F"/>
    <w:rsid w:val="00D46E2B"/>
    <w:rsid w:val="00D46E5A"/>
    <w:rsid w:val="00D46F89"/>
    <w:rsid w:val="00D473C4"/>
    <w:rsid w:val="00D506B0"/>
    <w:rsid w:val="00D51180"/>
    <w:rsid w:val="00D5146A"/>
    <w:rsid w:val="00D52438"/>
    <w:rsid w:val="00D52BCD"/>
    <w:rsid w:val="00D52D8D"/>
    <w:rsid w:val="00D52ED4"/>
    <w:rsid w:val="00D5317A"/>
    <w:rsid w:val="00D5396B"/>
    <w:rsid w:val="00D53D09"/>
    <w:rsid w:val="00D548C5"/>
    <w:rsid w:val="00D56452"/>
    <w:rsid w:val="00D567B2"/>
    <w:rsid w:val="00D56872"/>
    <w:rsid w:val="00D56AF5"/>
    <w:rsid w:val="00D57184"/>
    <w:rsid w:val="00D5798B"/>
    <w:rsid w:val="00D60202"/>
    <w:rsid w:val="00D62323"/>
    <w:rsid w:val="00D63940"/>
    <w:rsid w:val="00D63999"/>
    <w:rsid w:val="00D63B52"/>
    <w:rsid w:val="00D64795"/>
    <w:rsid w:val="00D65907"/>
    <w:rsid w:val="00D6623A"/>
    <w:rsid w:val="00D66500"/>
    <w:rsid w:val="00D6687A"/>
    <w:rsid w:val="00D66963"/>
    <w:rsid w:val="00D66EAF"/>
    <w:rsid w:val="00D70C0B"/>
    <w:rsid w:val="00D70DF4"/>
    <w:rsid w:val="00D714E4"/>
    <w:rsid w:val="00D7158D"/>
    <w:rsid w:val="00D71E70"/>
    <w:rsid w:val="00D7231D"/>
    <w:rsid w:val="00D7297A"/>
    <w:rsid w:val="00D735C3"/>
    <w:rsid w:val="00D73BFC"/>
    <w:rsid w:val="00D740B7"/>
    <w:rsid w:val="00D741F4"/>
    <w:rsid w:val="00D74633"/>
    <w:rsid w:val="00D75507"/>
    <w:rsid w:val="00D7607D"/>
    <w:rsid w:val="00D76E9C"/>
    <w:rsid w:val="00D8054E"/>
    <w:rsid w:val="00D805EB"/>
    <w:rsid w:val="00D8087C"/>
    <w:rsid w:val="00D814A8"/>
    <w:rsid w:val="00D82114"/>
    <w:rsid w:val="00D824B7"/>
    <w:rsid w:val="00D82DA4"/>
    <w:rsid w:val="00D82DF3"/>
    <w:rsid w:val="00D83806"/>
    <w:rsid w:val="00D83DD6"/>
    <w:rsid w:val="00D84328"/>
    <w:rsid w:val="00D848EF"/>
    <w:rsid w:val="00D84D7A"/>
    <w:rsid w:val="00D86756"/>
    <w:rsid w:val="00D86902"/>
    <w:rsid w:val="00D877BE"/>
    <w:rsid w:val="00D87C37"/>
    <w:rsid w:val="00D87C45"/>
    <w:rsid w:val="00D90AB6"/>
    <w:rsid w:val="00D92A99"/>
    <w:rsid w:val="00D92FCE"/>
    <w:rsid w:val="00D932D7"/>
    <w:rsid w:val="00D93DAD"/>
    <w:rsid w:val="00D94895"/>
    <w:rsid w:val="00D94B10"/>
    <w:rsid w:val="00D953CE"/>
    <w:rsid w:val="00D96C38"/>
    <w:rsid w:val="00D96D43"/>
    <w:rsid w:val="00D96F0C"/>
    <w:rsid w:val="00D97828"/>
    <w:rsid w:val="00D978AB"/>
    <w:rsid w:val="00D97F1B"/>
    <w:rsid w:val="00DA079B"/>
    <w:rsid w:val="00DA0A39"/>
    <w:rsid w:val="00DA0FA4"/>
    <w:rsid w:val="00DA10CE"/>
    <w:rsid w:val="00DA1F0A"/>
    <w:rsid w:val="00DA244B"/>
    <w:rsid w:val="00DA37AE"/>
    <w:rsid w:val="00DA390E"/>
    <w:rsid w:val="00DA4126"/>
    <w:rsid w:val="00DA4713"/>
    <w:rsid w:val="00DA5314"/>
    <w:rsid w:val="00DA68BF"/>
    <w:rsid w:val="00DA74E4"/>
    <w:rsid w:val="00DA7FBD"/>
    <w:rsid w:val="00DB098B"/>
    <w:rsid w:val="00DB1AE7"/>
    <w:rsid w:val="00DB1B3C"/>
    <w:rsid w:val="00DB2220"/>
    <w:rsid w:val="00DB3303"/>
    <w:rsid w:val="00DB4B0B"/>
    <w:rsid w:val="00DB4C68"/>
    <w:rsid w:val="00DB51D7"/>
    <w:rsid w:val="00DB5522"/>
    <w:rsid w:val="00DB617E"/>
    <w:rsid w:val="00DB684B"/>
    <w:rsid w:val="00DB6EBF"/>
    <w:rsid w:val="00DB71AE"/>
    <w:rsid w:val="00DB7375"/>
    <w:rsid w:val="00DB7832"/>
    <w:rsid w:val="00DC152A"/>
    <w:rsid w:val="00DC20C9"/>
    <w:rsid w:val="00DC2301"/>
    <w:rsid w:val="00DC281A"/>
    <w:rsid w:val="00DC2BC0"/>
    <w:rsid w:val="00DC35C1"/>
    <w:rsid w:val="00DC39BB"/>
    <w:rsid w:val="00DC3B56"/>
    <w:rsid w:val="00DC496E"/>
    <w:rsid w:val="00DC5883"/>
    <w:rsid w:val="00DC5B6E"/>
    <w:rsid w:val="00DC5E4D"/>
    <w:rsid w:val="00DC602A"/>
    <w:rsid w:val="00DC69D9"/>
    <w:rsid w:val="00DC724E"/>
    <w:rsid w:val="00DC79CA"/>
    <w:rsid w:val="00DD1CDE"/>
    <w:rsid w:val="00DD2212"/>
    <w:rsid w:val="00DD3504"/>
    <w:rsid w:val="00DD3E77"/>
    <w:rsid w:val="00DD4255"/>
    <w:rsid w:val="00DD694A"/>
    <w:rsid w:val="00DD6C68"/>
    <w:rsid w:val="00DD7A2E"/>
    <w:rsid w:val="00DE040A"/>
    <w:rsid w:val="00DE1040"/>
    <w:rsid w:val="00DE1EA1"/>
    <w:rsid w:val="00DE1F16"/>
    <w:rsid w:val="00DE27B4"/>
    <w:rsid w:val="00DE2A06"/>
    <w:rsid w:val="00DE2E3B"/>
    <w:rsid w:val="00DE43DB"/>
    <w:rsid w:val="00DE5025"/>
    <w:rsid w:val="00DE51E4"/>
    <w:rsid w:val="00DE59B0"/>
    <w:rsid w:val="00DE59EB"/>
    <w:rsid w:val="00DE758E"/>
    <w:rsid w:val="00DE7E4B"/>
    <w:rsid w:val="00DF0199"/>
    <w:rsid w:val="00DF11C7"/>
    <w:rsid w:val="00DF1330"/>
    <w:rsid w:val="00DF1636"/>
    <w:rsid w:val="00DF2392"/>
    <w:rsid w:val="00DF3B1E"/>
    <w:rsid w:val="00DF3C2A"/>
    <w:rsid w:val="00DF4A76"/>
    <w:rsid w:val="00DF580B"/>
    <w:rsid w:val="00DF682D"/>
    <w:rsid w:val="00DF68DF"/>
    <w:rsid w:val="00DF69FD"/>
    <w:rsid w:val="00DF71A6"/>
    <w:rsid w:val="00DF73A9"/>
    <w:rsid w:val="00DF76BE"/>
    <w:rsid w:val="00E00BC3"/>
    <w:rsid w:val="00E0254D"/>
    <w:rsid w:val="00E030D0"/>
    <w:rsid w:val="00E0457A"/>
    <w:rsid w:val="00E0484A"/>
    <w:rsid w:val="00E04EC8"/>
    <w:rsid w:val="00E04F76"/>
    <w:rsid w:val="00E0616E"/>
    <w:rsid w:val="00E10A15"/>
    <w:rsid w:val="00E128EE"/>
    <w:rsid w:val="00E1313B"/>
    <w:rsid w:val="00E13674"/>
    <w:rsid w:val="00E144FC"/>
    <w:rsid w:val="00E146F9"/>
    <w:rsid w:val="00E149D1"/>
    <w:rsid w:val="00E14AF2"/>
    <w:rsid w:val="00E1576A"/>
    <w:rsid w:val="00E20020"/>
    <w:rsid w:val="00E200D8"/>
    <w:rsid w:val="00E201D0"/>
    <w:rsid w:val="00E20A21"/>
    <w:rsid w:val="00E20AF4"/>
    <w:rsid w:val="00E20B7B"/>
    <w:rsid w:val="00E20F9D"/>
    <w:rsid w:val="00E21C95"/>
    <w:rsid w:val="00E244C3"/>
    <w:rsid w:val="00E2614A"/>
    <w:rsid w:val="00E303AB"/>
    <w:rsid w:val="00E304B1"/>
    <w:rsid w:val="00E304C7"/>
    <w:rsid w:val="00E307CB"/>
    <w:rsid w:val="00E3135D"/>
    <w:rsid w:val="00E32716"/>
    <w:rsid w:val="00E32D48"/>
    <w:rsid w:val="00E34538"/>
    <w:rsid w:val="00E34692"/>
    <w:rsid w:val="00E36B75"/>
    <w:rsid w:val="00E36EFB"/>
    <w:rsid w:val="00E40829"/>
    <w:rsid w:val="00E40A83"/>
    <w:rsid w:val="00E41C0D"/>
    <w:rsid w:val="00E421AA"/>
    <w:rsid w:val="00E4265C"/>
    <w:rsid w:val="00E438A4"/>
    <w:rsid w:val="00E44030"/>
    <w:rsid w:val="00E44793"/>
    <w:rsid w:val="00E4527A"/>
    <w:rsid w:val="00E45A35"/>
    <w:rsid w:val="00E475F1"/>
    <w:rsid w:val="00E47DED"/>
    <w:rsid w:val="00E5082E"/>
    <w:rsid w:val="00E50BBA"/>
    <w:rsid w:val="00E51DED"/>
    <w:rsid w:val="00E5229A"/>
    <w:rsid w:val="00E533CA"/>
    <w:rsid w:val="00E54946"/>
    <w:rsid w:val="00E54DA7"/>
    <w:rsid w:val="00E55545"/>
    <w:rsid w:val="00E55B4C"/>
    <w:rsid w:val="00E55DA9"/>
    <w:rsid w:val="00E5615D"/>
    <w:rsid w:val="00E60D6E"/>
    <w:rsid w:val="00E6112B"/>
    <w:rsid w:val="00E6185F"/>
    <w:rsid w:val="00E62BDE"/>
    <w:rsid w:val="00E62E9F"/>
    <w:rsid w:val="00E6305A"/>
    <w:rsid w:val="00E63F6E"/>
    <w:rsid w:val="00E641B7"/>
    <w:rsid w:val="00E65009"/>
    <w:rsid w:val="00E6503A"/>
    <w:rsid w:val="00E65EA2"/>
    <w:rsid w:val="00E66918"/>
    <w:rsid w:val="00E66AD0"/>
    <w:rsid w:val="00E66B94"/>
    <w:rsid w:val="00E6741D"/>
    <w:rsid w:val="00E70FF4"/>
    <w:rsid w:val="00E72501"/>
    <w:rsid w:val="00E72AC1"/>
    <w:rsid w:val="00E746DA"/>
    <w:rsid w:val="00E75234"/>
    <w:rsid w:val="00E75402"/>
    <w:rsid w:val="00E75AD8"/>
    <w:rsid w:val="00E75F68"/>
    <w:rsid w:val="00E769A9"/>
    <w:rsid w:val="00E77441"/>
    <w:rsid w:val="00E77848"/>
    <w:rsid w:val="00E77DD1"/>
    <w:rsid w:val="00E80048"/>
    <w:rsid w:val="00E815A9"/>
    <w:rsid w:val="00E8299F"/>
    <w:rsid w:val="00E82B8E"/>
    <w:rsid w:val="00E83835"/>
    <w:rsid w:val="00E84143"/>
    <w:rsid w:val="00E844DA"/>
    <w:rsid w:val="00E845F6"/>
    <w:rsid w:val="00E84671"/>
    <w:rsid w:val="00E8479F"/>
    <w:rsid w:val="00E84907"/>
    <w:rsid w:val="00E8562D"/>
    <w:rsid w:val="00E85716"/>
    <w:rsid w:val="00E87762"/>
    <w:rsid w:val="00E87B7A"/>
    <w:rsid w:val="00E90C05"/>
    <w:rsid w:val="00E90FAB"/>
    <w:rsid w:val="00E914B5"/>
    <w:rsid w:val="00E92F51"/>
    <w:rsid w:val="00E9453B"/>
    <w:rsid w:val="00E945AF"/>
    <w:rsid w:val="00E96971"/>
    <w:rsid w:val="00E977A1"/>
    <w:rsid w:val="00EA05DA"/>
    <w:rsid w:val="00EA217A"/>
    <w:rsid w:val="00EA2BED"/>
    <w:rsid w:val="00EA3A26"/>
    <w:rsid w:val="00EA515F"/>
    <w:rsid w:val="00EA51E3"/>
    <w:rsid w:val="00EA547D"/>
    <w:rsid w:val="00EA589E"/>
    <w:rsid w:val="00EA5DAF"/>
    <w:rsid w:val="00EB0281"/>
    <w:rsid w:val="00EB0B36"/>
    <w:rsid w:val="00EB0C29"/>
    <w:rsid w:val="00EB108B"/>
    <w:rsid w:val="00EB1130"/>
    <w:rsid w:val="00EB1F69"/>
    <w:rsid w:val="00EB239C"/>
    <w:rsid w:val="00EB327E"/>
    <w:rsid w:val="00EB392A"/>
    <w:rsid w:val="00EB4D3F"/>
    <w:rsid w:val="00EB5EAC"/>
    <w:rsid w:val="00EB60E3"/>
    <w:rsid w:val="00EB7166"/>
    <w:rsid w:val="00EB7749"/>
    <w:rsid w:val="00EB78B9"/>
    <w:rsid w:val="00EC0537"/>
    <w:rsid w:val="00EC099C"/>
    <w:rsid w:val="00EC158C"/>
    <w:rsid w:val="00EC1622"/>
    <w:rsid w:val="00EC283D"/>
    <w:rsid w:val="00EC42E1"/>
    <w:rsid w:val="00EC4FE1"/>
    <w:rsid w:val="00EC5969"/>
    <w:rsid w:val="00EC6209"/>
    <w:rsid w:val="00EC6AEC"/>
    <w:rsid w:val="00EC7132"/>
    <w:rsid w:val="00EC7178"/>
    <w:rsid w:val="00ED0B27"/>
    <w:rsid w:val="00ED1413"/>
    <w:rsid w:val="00ED1724"/>
    <w:rsid w:val="00ED24C7"/>
    <w:rsid w:val="00ED272E"/>
    <w:rsid w:val="00ED2B18"/>
    <w:rsid w:val="00ED2DDF"/>
    <w:rsid w:val="00ED35E8"/>
    <w:rsid w:val="00ED430A"/>
    <w:rsid w:val="00ED501A"/>
    <w:rsid w:val="00ED52A9"/>
    <w:rsid w:val="00ED5E6F"/>
    <w:rsid w:val="00ED6946"/>
    <w:rsid w:val="00ED694D"/>
    <w:rsid w:val="00EE03B9"/>
    <w:rsid w:val="00EE0628"/>
    <w:rsid w:val="00EE09BE"/>
    <w:rsid w:val="00EE0F43"/>
    <w:rsid w:val="00EE13A5"/>
    <w:rsid w:val="00EE28B4"/>
    <w:rsid w:val="00EE2EE1"/>
    <w:rsid w:val="00EE3161"/>
    <w:rsid w:val="00EE3214"/>
    <w:rsid w:val="00EE3805"/>
    <w:rsid w:val="00EE47C0"/>
    <w:rsid w:val="00EE6996"/>
    <w:rsid w:val="00EE6B61"/>
    <w:rsid w:val="00EE747C"/>
    <w:rsid w:val="00EE75E7"/>
    <w:rsid w:val="00EE7F60"/>
    <w:rsid w:val="00EF001A"/>
    <w:rsid w:val="00EF0B1D"/>
    <w:rsid w:val="00EF11A8"/>
    <w:rsid w:val="00EF1EB1"/>
    <w:rsid w:val="00EF2375"/>
    <w:rsid w:val="00EF2B95"/>
    <w:rsid w:val="00EF3342"/>
    <w:rsid w:val="00EF3BA3"/>
    <w:rsid w:val="00EF579C"/>
    <w:rsid w:val="00EF6122"/>
    <w:rsid w:val="00EF6874"/>
    <w:rsid w:val="00F009CD"/>
    <w:rsid w:val="00F02027"/>
    <w:rsid w:val="00F028F3"/>
    <w:rsid w:val="00F044B4"/>
    <w:rsid w:val="00F04707"/>
    <w:rsid w:val="00F04C71"/>
    <w:rsid w:val="00F04DA9"/>
    <w:rsid w:val="00F054F0"/>
    <w:rsid w:val="00F05B90"/>
    <w:rsid w:val="00F05F41"/>
    <w:rsid w:val="00F13660"/>
    <w:rsid w:val="00F13846"/>
    <w:rsid w:val="00F14C5D"/>
    <w:rsid w:val="00F173BE"/>
    <w:rsid w:val="00F20014"/>
    <w:rsid w:val="00F202B9"/>
    <w:rsid w:val="00F21581"/>
    <w:rsid w:val="00F227B7"/>
    <w:rsid w:val="00F24BD2"/>
    <w:rsid w:val="00F24D2A"/>
    <w:rsid w:val="00F2675C"/>
    <w:rsid w:val="00F302B8"/>
    <w:rsid w:val="00F304D0"/>
    <w:rsid w:val="00F31157"/>
    <w:rsid w:val="00F31A1F"/>
    <w:rsid w:val="00F31B1E"/>
    <w:rsid w:val="00F32EEC"/>
    <w:rsid w:val="00F34347"/>
    <w:rsid w:val="00F34A94"/>
    <w:rsid w:val="00F358D2"/>
    <w:rsid w:val="00F40083"/>
    <w:rsid w:val="00F40F43"/>
    <w:rsid w:val="00F41C86"/>
    <w:rsid w:val="00F425A3"/>
    <w:rsid w:val="00F43399"/>
    <w:rsid w:val="00F433EF"/>
    <w:rsid w:val="00F44A7F"/>
    <w:rsid w:val="00F4583E"/>
    <w:rsid w:val="00F4586F"/>
    <w:rsid w:val="00F468C9"/>
    <w:rsid w:val="00F50137"/>
    <w:rsid w:val="00F50B7D"/>
    <w:rsid w:val="00F51C4B"/>
    <w:rsid w:val="00F52561"/>
    <w:rsid w:val="00F52862"/>
    <w:rsid w:val="00F530F2"/>
    <w:rsid w:val="00F531E8"/>
    <w:rsid w:val="00F53504"/>
    <w:rsid w:val="00F5502E"/>
    <w:rsid w:val="00F55B91"/>
    <w:rsid w:val="00F56455"/>
    <w:rsid w:val="00F57198"/>
    <w:rsid w:val="00F57A69"/>
    <w:rsid w:val="00F60378"/>
    <w:rsid w:val="00F6260A"/>
    <w:rsid w:val="00F637BF"/>
    <w:rsid w:val="00F652E7"/>
    <w:rsid w:val="00F65F44"/>
    <w:rsid w:val="00F66337"/>
    <w:rsid w:val="00F66EB0"/>
    <w:rsid w:val="00F67AD8"/>
    <w:rsid w:val="00F7059D"/>
    <w:rsid w:val="00F7070F"/>
    <w:rsid w:val="00F72044"/>
    <w:rsid w:val="00F720EC"/>
    <w:rsid w:val="00F73364"/>
    <w:rsid w:val="00F736CB"/>
    <w:rsid w:val="00F7445E"/>
    <w:rsid w:val="00F77222"/>
    <w:rsid w:val="00F77615"/>
    <w:rsid w:val="00F77CDB"/>
    <w:rsid w:val="00F812AF"/>
    <w:rsid w:val="00F8191F"/>
    <w:rsid w:val="00F81C1D"/>
    <w:rsid w:val="00F81D2E"/>
    <w:rsid w:val="00F81E3A"/>
    <w:rsid w:val="00F82136"/>
    <w:rsid w:val="00F8429B"/>
    <w:rsid w:val="00F84345"/>
    <w:rsid w:val="00F844FB"/>
    <w:rsid w:val="00F85911"/>
    <w:rsid w:val="00F865DA"/>
    <w:rsid w:val="00F867AB"/>
    <w:rsid w:val="00F87B69"/>
    <w:rsid w:val="00F87E66"/>
    <w:rsid w:val="00F87FE0"/>
    <w:rsid w:val="00F90F38"/>
    <w:rsid w:val="00F91769"/>
    <w:rsid w:val="00F91FE5"/>
    <w:rsid w:val="00F925E2"/>
    <w:rsid w:val="00F92613"/>
    <w:rsid w:val="00F93545"/>
    <w:rsid w:val="00F938C5"/>
    <w:rsid w:val="00F93B8D"/>
    <w:rsid w:val="00F945D6"/>
    <w:rsid w:val="00F94E47"/>
    <w:rsid w:val="00F951E2"/>
    <w:rsid w:val="00F95C7A"/>
    <w:rsid w:val="00F974B9"/>
    <w:rsid w:val="00FA096E"/>
    <w:rsid w:val="00FA0E46"/>
    <w:rsid w:val="00FA18FA"/>
    <w:rsid w:val="00FA37B3"/>
    <w:rsid w:val="00FA3C02"/>
    <w:rsid w:val="00FA3F49"/>
    <w:rsid w:val="00FA41E6"/>
    <w:rsid w:val="00FA4B9C"/>
    <w:rsid w:val="00FA4E7A"/>
    <w:rsid w:val="00FA5157"/>
    <w:rsid w:val="00FA5EBA"/>
    <w:rsid w:val="00FA6C64"/>
    <w:rsid w:val="00FA7851"/>
    <w:rsid w:val="00FA79D6"/>
    <w:rsid w:val="00FB01B4"/>
    <w:rsid w:val="00FB052D"/>
    <w:rsid w:val="00FB1119"/>
    <w:rsid w:val="00FB1A5D"/>
    <w:rsid w:val="00FB1F61"/>
    <w:rsid w:val="00FB2840"/>
    <w:rsid w:val="00FB29CE"/>
    <w:rsid w:val="00FB2D46"/>
    <w:rsid w:val="00FB2DB7"/>
    <w:rsid w:val="00FB2F15"/>
    <w:rsid w:val="00FB3119"/>
    <w:rsid w:val="00FB3899"/>
    <w:rsid w:val="00FB4AA4"/>
    <w:rsid w:val="00FB65CD"/>
    <w:rsid w:val="00FB6AB9"/>
    <w:rsid w:val="00FB6FB1"/>
    <w:rsid w:val="00FB71FC"/>
    <w:rsid w:val="00FC01C1"/>
    <w:rsid w:val="00FC0282"/>
    <w:rsid w:val="00FC0F7E"/>
    <w:rsid w:val="00FC15C7"/>
    <w:rsid w:val="00FC2564"/>
    <w:rsid w:val="00FC370D"/>
    <w:rsid w:val="00FC3E16"/>
    <w:rsid w:val="00FC487A"/>
    <w:rsid w:val="00FC4CB2"/>
    <w:rsid w:val="00FC5062"/>
    <w:rsid w:val="00FC6A42"/>
    <w:rsid w:val="00FC6E6C"/>
    <w:rsid w:val="00FC71A3"/>
    <w:rsid w:val="00FD097D"/>
    <w:rsid w:val="00FD0B6B"/>
    <w:rsid w:val="00FD17B5"/>
    <w:rsid w:val="00FD196C"/>
    <w:rsid w:val="00FD19CD"/>
    <w:rsid w:val="00FD2947"/>
    <w:rsid w:val="00FD2999"/>
    <w:rsid w:val="00FD2D6F"/>
    <w:rsid w:val="00FD3D75"/>
    <w:rsid w:val="00FD51B5"/>
    <w:rsid w:val="00FD5459"/>
    <w:rsid w:val="00FD5961"/>
    <w:rsid w:val="00FD5EFC"/>
    <w:rsid w:val="00FD6D77"/>
    <w:rsid w:val="00FD711B"/>
    <w:rsid w:val="00FD7A01"/>
    <w:rsid w:val="00FE29F1"/>
    <w:rsid w:val="00FE2BB1"/>
    <w:rsid w:val="00FE3C1C"/>
    <w:rsid w:val="00FE3C8E"/>
    <w:rsid w:val="00FE3CE5"/>
    <w:rsid w:val="00FE4E78"/>
    <w:rsid w:val="00FE4F30"/>
    <w:rsid w:val="00FE53A7"/>
    <w:rsid w:val="00FE6565"/>
    <w:rsid w:val="00FE732D"/>
    <w:rsid w:val="00FE7E8B"/>
    <w:rsid w:val="00FF523D"/>
    <w:rsid w:val="00FF5346"/>
    <w:rsid w:val="00FF65CC"/>
    <w:rsid w:val="00FF699F"/>
    <w:rsid w:val="00FF7584"/>
    <w:rsid w:val="00FF77D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3FFC617"/>
  <w15:docId w15:val="{3A951C26-34A3-4CF5-B24F-F3EDA0D8A0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sid w:val="00177349"/>
    <w:rPr>
      <w:sz w:val="24"/>
      <w:szCs w:val="24"/>
    </w:rPr>
  </w:style>
  <w:style w:type="paragraph" w:styleId="Naslov1">
    <w:name w:val="heading 1"/>
    <w:aliases w:val=" Znak Znak"/>
    <w:basedOn w:val="Navaden"/>
    <w:next w:val="Navaden"/>
    <w:link w:val="Naslov1Znak"/>
    <w:qFormat/>
    <w:rsid w:val="00077E6D"/>
    <w:pPr>
      <w:keepNext/>
      <w:spacing w:before="240" w:after="60"/>
      <w:outlineLvl w:val="0"/>
    </w:pPr>
    <w:rPr>
      <w:rFonts w:ascii="Arial" w:hAnsi="Arial" w:cs="Arial"/>
      <w:b/>
      <w:bCs/>
      <w:kern w:val="32"/>
      <w:sz w:val="32"/>
      <w:szCs w:val="32"/>
    </w:rPr>
  </w:style>
  <w:style w:type="paragraph" w:styleId="Naslov2">
    <w:name w:val="heading 2"/>
    <w:basedOn w:val="Navaden"/>
    <w:next w:val="Navaden"/>
    <w:qFormat/>
    <w:rsid w:val="00077E6D"/>
    <w:pPr>
      <w:keepNext/>
      <w:spacing w:before="240" w:after="60"/>
      <w:outlineLvl w:val="1"/>
    </w:pPr>
    <w:rPr>
      <w:rFonts w:ascii="Arial" w:hAnsi="Arial" w:cs="Arial"/>
      <w:b/>
      <w:bCs/>
      <w:i/>
      <w:iCs/>
      <w:sz w:val="28"/>
      <w:szCs w:val="28"/>
    </w:rPr>
  </w:style>
  <w:style w:type="paragraph" w:styleId="Naslov3">
    <w:name w:val="heading 3"/>
    <w:basedOn w:val="Navaden"/>
    <w:next w:val="Navaden"/>
    <w:link w:val="Naslov3Znak"/>
    <w:qFormat/>
    <w:rsid w:val="00077E6D"/>
    <w:pPr>
      <w:keepNext/>
      <w:spacing w:before="240" w:after="60"/>
      <w:outlineLvl w:val="2"/>
    </w:pPr>
    <w:rPr>
      <w:rFonts w:ascii="Arial" w:hAnsi="Arial" w:cs="Arial"/>
      <w:b/>
      <w:bCs/>
      <w:sz w:val="26"/>
      <w:szCs w:val="26"/>
    </w:rPr>
  </w:style>
  <w:style w:type="paragraph" w:styleId="Naslov4">
    <w:name w:val="heading 4"/>
    <w:basedOn w:val="Navaden"/>
    <w:next w:val="Navaden"/>
    <w:qFormat/>
    <w:rsid w:val="00077E6D"/>
    <w:pPr>
      <w:keepNext/>
      <w:spacing w:before="240" w:after="60"/>
      <w:outlineLvl w:val="3"/>
    </w:pPr>
    <w:rPr>
      <w:b/>
      <w:bCs/>
      <w:sz w:val="28"/>
      <w:szCs w:val="28"/>
    </w:rPr>
  </w:style>
  <w:style w:type="paragraph" w:styleId="Naslov5">
    <w:name w:val="heading 5"/>
    <w:basedOn w:val="Navaden"/>
    <w:next w:val="Navaden"/>
    <w:qFormat/>
    <w:rsid w:val="00077E6D"/>
    <w:pPr>
      <w:spacing w:before="240" w:after="60"/>
      <w:outlineLvl w:val="4"/>
    </w:pPr>
    <w:rPr>
      <w:rFonts w:ascii="InterstateCE-Light" w:hAnsi="InterstateCE-Light"/>
      <w:b/>
      <w:bCs/>
      <w:i/>
      <w:iCs/>
      <w:sz w:val="26"/>
      <w:szCs w:val="26"/>
    </w:rPr>
  </w:style>
  <w:style w:type="paragraph" w:styleId="Naslov6">
    <w:name w:val="heading 6"/>
    <w:basedOn w:val="Navaden"/>
    <w:next w:val="Navaden"/>
    <w:qFormat/>
    <w:rsid w:val="00077E6D"/>
    <w:pPr>
      <w:spacing w:before="240" w:after="60"/>
      <w:outlineLvl w:val="5"/>
    </w:pPr>
    <w:rPr>
      <w:b/>
      <w:bCs/>
      <w:sz w:val="22"/>
      <w:szCs w:val="22"/>
    </w:rPr>
  </w:style>
  <w:style w:type="paragraph" w:styleId="Naslov7">
    <w:name w:val="heading 7"/>
    <w:basedOn w:val="Navaden"/>
    <w:next w:val="Navaden"/>
    <w:qFormat/>
    <w:rsid w:val="005C256D"/>
    <w:pPr>
      <w:spacing w:before="240" w:after="60"/>
      <w:outlineLvl w:val="6"/>
    </w:pPr>
  </w:style>
  <w:style w:type="paragraph" w:styleId="Naslov8">
    <w:name w:val="heading 8"/>
    <w:basedOn w:val="Navaden"/>
    <w:next w:val="Navaden"/>
    <w:link w:val="Naslov8Znak"/>
    <w:qFormat/>
    <w:rsid w:val="007124B4"/>
    <w:pPr>
      <w:keepNext/>
      <w:tabs>
        <w:tab w:val="num" w:pos="5400"/>
      </w:tabs>
      <w:ind w:left="5040"/>
      <w:jc w:val="both"/>
      <w:outlineLvl w:val="7"/>
    </w:pPr>
    <w:rPr>
      <w:rFonts w:ascii="Arial" w:hAnsi="Arial"/>
      <w:b/>
      <w:szCs w:val="20"/>
    </w:rPr>
  </w:style>
  <w:style w:type="paragraph" w:styleId="Naslov9">
    <w:name w:val="heading 9"/>
    <w:basedOn w:val="Navaden"/>
    <w:next w:val="Navaden"/>
    <w:link w:val="Naslov9Znak"/>
    <w:qFormat/>
    <w:rsid w:val="007124B4"/>
    <w:pPr>
      <w:keepNext/>
      <w:tabs>
        <w:tab w:val="num" w:pos="6120"/>
      </w:tabs>
      <w:ind w:left="5760"/>
      <w:jc w:val="both"/>
      <w:outlineLvl w:val="8"/>
    </w:pPr>
    <w:rPr>
      <w:rFonts w:ascii="Arial" w:hAnsi="Arial"/>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Sprotnaopomba-besedilo">
    <w:name w:val="footnote text"/>
    <w:basedOn w:val="Navaden"/>
    <w:semiHidden/>
    <w:rsid w:val="00077E6D"/>
    <w:rPr>
      <w:sz w:val="20"/>
      <w:szCs w:val="20"/>
    </w:rPr>
  </w:style>
  <w:style w:type="character" w:styleId="Sprotnaopomba-sklic">
    <w:name w:val="footnote reference"/>
    <w:semiHidden/>
    <w:rsid w:val="00077E6D"/>
    <w:rPr>
      <w:vertAlign w:val="superscript"/>
    </w:rPr>
  </w:style>
  <w:style w:type="paragraph" w:styleId="Telobesedila2">
    <w:name w:val="Body Text 2"/>
    <w:basedOn w:val="Navaden"/>
    <w:link w:val="Telobesedila2Znak"/>
    <w:rsid w:val="00077E6D"/>
    <w:pPr>
      <w:spacing w:after="120" w:line="480" w:lineRule="auto"/>
    </w:pPr>
    <w:rPr>
      <w:rFonts w:ascii="InterstateCE-Light" w:hAnsi="InterstateCE-Light"/>
      <w:sz w:val="20"/>
    </w:rPr>
  </w:style>
  <w:style w:type="character" w:styleId="Hiperpovezava">
    <w:name w:val="Hyperlink"/>
    <w:uiPriority w:val="99"/>
    <w:rsid w:val="00077E6D"/>
    <w:rPr>
      <w:color w:val="0000FF"/>
      <w:u w:val="single"/>
    </w:rPr>
  </w:style>
  <w:style w:type="paragraph" w:styleId="Kazalovsebine1">
    <w:name w:val="toc 1"/>
    <w:basedOn w:val="Navaden"/>
    <w:next w:val="Navaden"/>
    <w:autoRedefine/>
    <w:uiPriority w:val="39"/>
    <w:rsid w:val="00077E6D"/>
    <w:pPr>
      <w:spacing w:before="360" w:after="360"/>
    </w:pPr>
    <w:rPr>
      <w:b/>
      <w:bCs/>
      <w:caps/>
      <w:sz w:val="22"/>
      <w:szCs w:val="22"/>
      <w:u w:val="single"/>
    </w:rPr>
  </w:style>
  <w:style w:type="paragraph" w:styleId="Kazalovsebine2">
    <w:name w:val="toc 2"/>
    <w:basedOn w:val="Navaden"/>
    <w:next w:val="Navaden"/>
    <w:autoRedefine/>
    <w:uiPriority w:val="39"/>
    <w:rsid w:val="0000344E"/>
    <w:pPr>
      <w:jc w:val="both"/>
    </w:pPr>
    <w:rPr>
      <w:b/>
      <w:bCs/>
      <w:smallCaps/>
      <w:sz w:val="22"/>
      <w:szCs w:val="22"/>
    </w:rPr>
  </w:style>
  <w:style w:type="paragraph" w:styleId="Kazalovsebine3">
    <w:name w:val="toc 3"/>
    <w:basedOn w:val="Navaden"/>
    <w:next w:val="Navaden"/>
    <w:autoRedefine/>
    <w:uiPriority w:val="39"/>
    <w:rsid w:val="003F7291"/>
    <w:pPr>
      <w:numPr>
        <w:numId w:val="26"/>
      </w:numPr>
      <w:tabs>
        <w:tab w:val="left" w:pos="660"/>
        <w:tab w:val="right" w:leader="dot" w:pos="9396"/>
      </w:tabs>
      <w:ind w:left="360" w:right="284"/>
      <w:jc w:val="both"/>
    </w:pPr>
    <w:rPr>
      <w:rFonts w:ascii="Arial" w:hAnsi="Arial" w:cs="Arial"/>
      <w:smallCaps/>
      <w:noProof/>
      <w:sz w:val="20"/>
      <w:szCs w:val="20"/>
    </w:rPr>
  </w:style>
  <w:style w:type="paragraph" w:styleId="Telobesedila">
    <w:name w:val="Body Text"/>
    <w:basedOn w:val="Navaden"/>
    <w:link w:val="TelobesedilaZnak"/>
    <w:rsid w:val="00077E6D"/>
    <w:pPr>
      <w:spacing w:after="120"/>
    </w:pPr>
  </w:style>
  <w:style w:type="paragraph" w:customStyle="1" w:styleId="Alinea">
    <w:name w:val="Alinea"/>
    <w:basedOn w:val="Navaden"/>
    <w:uiPriority w:val="99"/>
    <w:rsid w:val="00077E6D"/>
    <w:pPr>
      <w:numPr>
        <w:numId w:val="1"/>
      </w:numPr>
      <w:spacing w:after="60"/>
      <w:jc w:val="both"/>
    </w:pPr>
    <w:rPr>
      <w:rFonts w:ascii="InterstateCE-Light" w:hAnsi="InterstateCE-Light"/>
      <w:sz w:val="20"/>
    </w:rPr>
  </w:style>
  <w:style w:type="paragraph" w:styleId="Blokbesedila">
    <w:name w:val="Block Text"/>
    <w:basedOn w:val="Navaden"/>
    <w:rsid w:val="00077E6D"/>
    <w:pPr>
      <w:tabs>
        <w:tab w:val="right" w:leader="dot" w:pos="9354"/>
      </w:tabs>
      <w:ind w:left="284" w:right="-2"/>
      <w:jc w:val="both"/>
    </w:pPr>
    <w:rPr>
      <w:szCs w:val="20"/>
    </w:rPr>
  </w:style>
  <w:style w:type="paragraph" w:styleId="Noga">
    <w:name w:val="footer"/>
    <w:basedOn w:val="Navaden"/>
    <w:link w:val="NogaZnak"/>
    <w:rsid w:val="00077E6D"/>
    <w:pPr>
      <w:tabs>
        <w:tab w:val="center" w:pos="4536"/>
        <w:tab w:val="right" w:pos="9072"/>
      </w:tabs>
      <w:spacing w:after="60"/>
    </w:pPr>
    <w:rPr>
      <w:rFonts w:ascii="InterstateCE-Light" w:hAnsi="InterstateCE-Light"/>
      <w:sz w:val="20"/>
    </w:rPr>
  </w:style>
  <w:style w:type="paragraph" w:styleId="Glava">
    <w:name w:val="header"/>
    <w:aliases w:val="E-PVO-glava,Header-PR"/>
    <w:basedOn w:val="Navaden"/>
    <w:link w:val="GlavaZnak"/>
    <w:rsid w:val="00077E6D"/>
    <w:pPr>
      <w:tabs>
        <w:tab w:val="center" w:pos="4536"/>
        <w:tab w:val="right" w:pos="9072"/>
      </w:tabs>
      <w:spacing w:after="60"/>
    </w:pPr>
    <w:rPr>
      <w:rFonts w:ascii="InterstateCE-Light" w:hAnsi="InterstateCE-Light"/>
      <w:sz w:val="20"/>
    </w:rPr>
  </w:style>
  <w:style w:type="paragraph" w:customStyle="1" w:styleId="BodyText21">
    <w:name w:val="Body Text 21"/>
    <w:basedOn w:val="Navaden"/>
    <w:rsid w:val="00077E6D"/>
    <w:pPr>
      <w:jc w:val="both"/>
    </w:pPr>
    <w:rPr>
      <w:rFonts w:ascii="Arial" w:hAnsi="Arial"/>
      <w:szCs w:val="20"/>
    </w:rPr>
  </w:style>
  <w:style w:type="paragraph" w:styleId="Telobesedila3">
    <w:name w:val="Body Text 3"/>
    <w:basedOn w:val="Navaden"/>
    <w:rsid w:val="00077E6D"/>
    <w:pPr>
      <w:spacing w:after="120"/>
    </w:pPr>
    <w:rPr>
      <w:rFonts w:ascii="InterstateCE-Light" w:hAnsi="InterstateCE-Light"/>
      <w:sz w:val="16"/>
      <w:szCs w:val="16"/>
    </w:rPr>
  </w:style>
  <w:style w:type="paragraph" w:styleId="Telobesedila-zamik">
    <w:name w:val="Body Text Indent"/>
    <w:basedOn w:val="Navaden"/>
    <w:rsid w:val="00077E6D"/>
    <w:pPr>
      <w:spacing w:after="120"/>
      <w:ind w:left="283"/>
    </w:pPr>
  </w:style>
  <w:style w:type="paragraph" w:styleId="Telobesedila-zamik2">
    <w:name w:val="Body Text Indent 2"/>
    <w:basedOn w:val="Navaden"/>
    <w:rsid w:val="00077E6D"/>
    <w:pPr>
      <w:spacing w:after="120" w:line="480" w:lineRule="auto"/>
      <w:ind w:left="283"/>
    </w:pPr>
  </w:style>
  <w:style w:type="paragraph" w:customStyle="1" w:styleId="tabulka">
    <w:name w:val="tabulka"/>
    <w:basedOn w:val="Navaden"/>
    <w:rsid w:val="00077E6D"/>
    <w:pPr>
      <w:spacing w:before="120" w:line="240" w:lineRule="atLeast"/>
      <w:jc w:val="center"/>
    </w:pPr>
    <w:rPr>
      <w:rFonts w:ascii="Arial" w:hAnsi="Arial"/>
      <w:sz w:val="20"/>
      <w:szCs w:val="20"/>
      <w:lang w:val="en-GB" w:eastAsia="en-US"/>
    </w:rPr>
  </w:style>
  <w:style w:type="paragraph" w:customStyle="1" w:styleId="Normal2">
    <w:name w:val="Normal2"/>
    <w:rsid w:val="00077E6D"/>
    <w:pPr>
      <w:numPr>
        <w:numId w:val="2"/>
      </w:numPr>
      <w:tabs>
        <w:tab w:val="left" w:pos="927"/>
      </w:tabs>
      <w:spacing w:after="240"/>
      <w:jc w:val="both"/>
    </w:pPr>
    <w:rPr>
      <w:rFonts w:ascii="Arial" w:hAnsi="Arial"/>
      <w:sz w:val="22"/>
    </w:rPr>
  </w:style>
  <w:style w:type="paragraph" w:styleId="Golobesedilo">
    <w:name w:val="Plain Text"/>
    <w:basedOn w:val="Navaden"/>
    <w:link w:val="GolobesediloZnak"/>
    <w:uiPriority w:val="99"/>
    <w:rsid w:val="00077E6D"/>
    <w:rPr>
      <w:rFonts w:ascii="Courier New" w:hAnsi="Courier New" w:cs="Courier New"/>
      <w:sz w:val="20"/>
      <w:szCs w:val="20"/>
    </w:rPr>
  </w:style>
  <w:style w:type="paragraph" w:styleId="Naslov">
    <w:name w:val="Title"/>
    <w:basedOn w:val="Navaden"/>
    <w:link w:val="NaslovZnak"/>
    <w:qFormat/>
    <w:rsid w:val="00077E6D"/>
    <w:pPr>
      <w:widowControl w:val="0"/>
      <w:spacing w:after="240"/>
      <w:ind w:left="284" w:right="-2"/>
      <w:jc w:val="center"/>
    </w:pPr>
    <w:rPr>
      <w:rFonts w:ascii="Arial" w:hAnsi="Arial"/>
      <w:b/>
      <w:szCs w:val="20"/>
    </w:rPr>
  </w:style>
  <w:style w:type="paragraph" w:customStyle="1" w:styleId="Normal1">
    <w:name w:val="Normal1"/>
    <w:rsid w:val="00077E6D"/>
    <w:pPr>
      <w:numPr>
        <w:ilvl w:val="12"/>
      </w:numPr>
      <w:spacing w:after="240"/>
      <w:ind w:left="1135" w:hanging="851"/>
      <w:jc w:val="both"/>
    </w:pPr>
    <w:rPr>
      <w:rFonts w:ascii="Arial" w:hAnsi="Arial"/>
      <w:sz w:val="22"/>
    </w:rPr>
  </w:style>
  <w:style w:type="paragraph" w:styleId="Telobesedila-zamik3">
    <w:name w:val="Body Text Indent 3"/>
    <w:basedOn w:val="Navaden"/>
    <w:rsid w:val="00077E6D"/>
    <w:pPr>
      <w:ind w:left="360"/>
    </w:pPr>
    <w:rPr>
      <w:rFonts w:ascii="Arial" w:hAnsi="Arial" w:cs="Arial"/>
    </w:rPr>
  </w:style>
  <w:style w:type="paragraph" w:customStyle="1" w:styleId="Oznakadokumenta">
    <w:name w:val="Oznaka dokumenta"/>
    <w:basedOn w:val="Navaden"/>
    <w:rsid w:val="00077E6D"/>
    <w:pPr>
      <w:keepNext/>
      <w:keepLines/>
      <w:spacing w:before="400" w:after="120" w:line="240" w:lineRule="atLeast"/>
      <w:ind w:left="-840"/>
    </w:pPr>
    <w:rPr>
      <w:rFonts w:ascii="Arial" w:hAnsi="Arial"/>
      <w:b/>
      <w:spacing w:val="-100"/>
      <w:kern w:val="28"/>
      <w:sz w:val="108"/>
      <w:szCs w:val="20"/>
    </w:rPr>
  </w:style>
  <w:style w:type="paragraph" w:customStyle="1" w:styleId="Normal3">
    <w:name w:val="Normal3"/>
    <w:rsid w:val="00077E6D"/>
    <w:pPr>
      <w:spacing w:after="240"/>
      <w:ind w:left="1134"/>
      <w:jc w:val="both"/>
    </w:pPr>
    <w:rPr>
      <w:rFonts w:ascii="Arial" w:hAnsi="Arial"/>
      <w:sz w:val="22"/>
    </w:rPr>
  </w:style>
  <w:style w:type="character" w:styleId="tevilkastrani">
    <w:name w:val="page number"/>
    <w:basedOn w:val="Privzetapisavaodstavka"/>
    <w:rsid w:val="00077E6D"/>
  </w:style>
  <w:style w:type="paragraph" w:styleId="Zgradbadokumenta">
    <w:name w:val="Document Map"/>
    <w:basedOn w:val="Navaden"/>
    <w:semiHidden/>
    <w:rsid w:val="00077E6D"/>
    <w:pPr>
      <w:shd w:val="clear" w:color="auto" w:fill="000080"/>
    </w:pPr>
    <w:rPr>
      <w:rFonts w:ascii="Tahoma" w:hAnsi="Tahoma" w:cs="Tahoma"/>
      <w:sz w:val="20"/>
      <w:szCs w:val="20"/>
    </w:rPr>
  </w:style>
  <w:style w:type="paragraph" w:customStyle="1" w:styleId="Telo">
    <w:name w:val="Telo"/>
    <w:basedOn w:val="Telobesedila"/>
    <w:link w:val="TeloZnak"/>
    <w:qFormat/>
    <w:rsid w:val="00077E6D"/>
    <w:pPr>
      <w:keepLines/>
      <w:spacing w:before="240" w:after="0"/>
      <w:jc w:val="both"/>
    </w:pPr>
    <w:rPr>
      <w:i/>
      <w:szCs w:val="20"/>
    </w:rPr>
  </w:style>
  <w:style w:type="paragraph" w:customStyle="1" w:styleId="font5">
    <w:name w:val="font5"/>
    <w:basedOn w:val="Navaden"/>
    <w:rsid w:val="00077E6D"/>
    <w:pPr>
      <w:spacing w:before="100" w:beforeAutospacing="1" w:after="100" w:afterAutospacing="1"/>
    </w:pPr>
    <w:rPr>
      <w:rFonts w:ascii="Arial" w:eastAsia="Arial Unicode MS" w:hAnsi="Arial" w:cs="Arial"/>
      <w:sz w:val="20"/>
      <w:szCs w:val="20"/>
    </w:rPr>
  </w:style>
  <w:style w:type="paragraph" w:customStyle="1" w:styleId="xl24">
    <w:name w:val="xl24"/>
    <w:basedOn w:val="Navaden"/>
    <w:rsid w:val="00077E6D"/>
    <w:pPr>
      <w:spacing w:before="100" w:beforeAutospacing="1" w:after="100" w:afterAutospacing="1"/>
    </w:pPr>
    <w:rPr>
      <w:rFonts w:ascii="Arial" w:eastAsia="Arial Unicode MS" w:hAnsi="Arial" w:cs="Arial Unicode MS"/>
      <w:b/>
      <w:bCs/>
    </w:rPr>
  </w:style>
  <w:style w:type="paragraph" w:customStyle="1" w:styleId="xl25">
    <w:name w:val="xl25"/>
    <w:basedOn w:val="Navaden"/>
    <w:rsid w:val="00077E6D"/>
    <w:pPr>
      <w:spacing w:before="100" w:beforeAutospacing="1" w:after="100" w:afterAutospacing="1"/>
      <w:jc w:val="center"/>
    </w:pPr>
    <w:rPr>
      <w:rFonts w:ascii="Arial Unicode MS" w:eastAsia="Arial Unicode MS" w:hAnsi="Arial Unicode MS" w:cs="Arial Unicode MS"/>
    </w:rPr>
  </w:style>
  <w:style w:type="paragraph" w:customStyle="1" w:styleId="xl26">
    <w:name w:val="xl26"/>
    <w:basedOn w:val="Navaden"/>
    <w:rsid w:val="00077E6D"/>
    <w:pPr>
      <w:spacing w:before="100" w:beforeAutospacing="1" w:after="100" w:afterAutospacing="1"/>
    </w:pPr>
    <w:rPr>
      <w:rFonts w:ascii="Arial Unicode MS" w:eastAsia="Arial Unicode MS" w:hAnsi="Arial Unicode MS" w:cs="Arial Unicode MS"/>
    </w:rPr>
  </w:style>
  <w:style w:type="paragraph" w:customStyle="1" w:styleId="xl27">
    <w:name w:val="xl27"/>
    <w:basedOn w:val="Navaden"/>
    <w:rsid w:val="00077E6D"/>
    <w:pPr>
      <w:spacing w:before="100" w:beforeAutospacing="1" w:after="100" w:afterAutospacing="1"/>
      <w:jc w:val="right"/>
    </w:pPr>
    <w:rPr>
      <w:rFonts w:ascii="Arial Unicode MS" w:eastAsia="Arial Unicode MS" w:hAnsi="Arial Unicode MS" w:cs="Arial Unicode MS"/>
    </w:rPr>
  </w:style>
  <w:style w:type="paragraph" w:customStyle="1" w:styleId="xl28">
    <w:name w:val="xl28"/>
    <w:basedOn w:val="Navaden"/>
    <w:rsid w:val="00077E6D"/>
    <w:pPr>
      <w:spacing w:before="100" w:beforeAutospacing="1" w:after="100" w:afterAutospacing="1"/>
    </w:pPr>
    <w:rPr>
      <w:rFonts w:ascii="Arial" w:eastAsia="Arial Unicode MS" w:hAnsi="Arial" w:cs="Arial Unicode MS"/>
      <w:sz w:val="16"/>
      <w:szCs w:val="16"/>
    </w:rPr>
  </w:style>
  <w:style w:type="paragraph" w:customStyle="1" w:styleId="xl29">
    <w:name w:val="xl29"/>
    <w:basedOn w:val="Navaden"/>
    <w:rsid w:val="00077E6D"/>
    <w:pPr>
      <w:spacing w:before="100" w:beforeAutospacing="1" w:after="100" w:afterAutospacing="1"/>
    </w:pPr>
    <w:rPr>
      <w:rFonts w:ascii="Arial" w:eastAsia="Arial Unicode MS" w:hAnsi="Arial" w:cs="Arial Unicode MS"/>
      <w:sz w:val="16"/>
      <w:szCs w:val="16"/>
    </w:rPr>
  </w:style>
  <w:style w:type="paragraph" w:customStyle="1" w:styleId="xl30">
    <w:name w:val="xl30"/>
    <w:basedOn w:val="Navaden"/>
    <w:rsid w:val="00077E6D"/>
    <w:pPr>
      <w:spacing w:before="100" w:beforeAutospacing="1" w:after="100" w:afterAutospacing="1"/>
      <w:jc w:val="right"/>
    </w:pPr>
    <w:rPr>
      <w:rFonts w:ascii="Arial Unicode MS" w:eastAsia="Arial Unicode MS" w:hAnsi="Arial Unicode MS" w:cs="Arial Unicode MS"/>
    </w:rPr>
  </w:style>
  <w:style w:type="paragraph" w:customStyle="1" w:styleId="xl31">
    <w:name w:val="xl31"/>
    <w:basedOn w:val="Navaden"/>
    <w:rsid w:val="00077E6D"/>
    <w:pPr>
      <w:spacing w:before="100" w:beforeAutospacing="1" w:after="100" w:afterAutospacing="1"/>
    </w:pPr>
    <w:rPr>
      <w:rFonts w:ascii="Arial" w:eastAsia="Arial Unicode MS" w:hAnsi="Arial" w:cs="Arial Unicode MS"/>
      <w:b/>
      <w:bCs/>
    </w:rPr>
  </w:style>
  <w:style w:type="paragraph" w:customStyle="1" w:styleId="xl33">
    <w:name w:val="xl33"/>
    <w:basedOn w:val="Navaden"/>
    <w:rsid w:val="00077E6D"/>
    <w:pPr>
      <w:spacing w:before="100" w:beforeAutospacing="1" w:after="100" w:afterAutospacing="1"/>
    </w:pPr>
    <w:rPr>
      <w:rFonts w:ascii="Arial Unicode MS" w:eastAsia="Arial Unicode MS" w:hAnsi="Arial Unicode MS" w:cs="Arial Unicode MS"/>
    </w:rPr>
  </w:style>
  <w:style w:type="paragraph" w:customStyle="1" w:styleId="xl34">
    <w:name w:val="xl34"/>
    <w:basedOn w:val="Navaden"/>
    <w:rsid w:val="00077E6D"/>
    <w:pPr>
      <w:spacing w:before="100" w:beforeAutospacing="1" w:after="100" w:afterAutospacing="1"/>
      <w:jc w:val="right"/>
    </w:pPr>
    <w:rPr>
      <w:rFonts w:ascii="Arial" w:eastAsia="Arial Unicode MS" w:hAnsi="Arial" w:cs="Arial Unicode MS"/>
      <w:b/>
      <w:bCs/>
    </w:rPr>
  </w:style>
  <w:style w:type="paragraph" w:customStyle="1" w:styleId="xl35">
    <w:name w:val="xl35"/>
    <w:basedOn w:val="Navaden"/>
    <w:rsid w:val="00077E6D"/>
    <w:pPr>
      <w:spacing w:before="100" w:beforeAutospacing="1" w:after="100" w:afterAutospacing="1"/>
      <w:jc w:val="right"/>
    </w:pPr>
    <w:rPr>
      <w:rFonts w:ascii="Arial" w:eastAsia="Arial Unicode MS" w:hAnsi="Arial" w:cs="Arial Unicode MS"/>
      <w:sz w:val="16"/>
      <w:szCs w:val="16"/>
    </w:rPr>
  </w:style>
  <w:style w:type="paragraph" w:customStyle="1" w:styleId="xl36">
    <w:name w:val="xl36"/>
    <w:basedOn w:val="Navaden"/>
    <w:rsid w:val="00077E6D"/>
    <w:pPr>
      <w:spacing w:before="100" w:beforeAutospacing="1" w:after="100" w:afterAutospacing="1"/>
    </w:pPr>
    <w:rPr>
      <w:rFonts w:ascii="Arial" w:eastAsia="Arial Unicode MS" w:hAnsi="Arial" w:cs="Arial Unicode MS"/>
      <w:b/>
      <w:bCs/>
      <w:color w:val="008000"/>
    </w:rPr>
  </w:style>
  <w:style w:type="paragraph" w:customStyle="1" w:styleId="xl37">
    <w:name w:val="xl37"/>
    <w:basedOn w:val="Navaden"/>
    <w:rsid w:val="00077E6D"/>
    <w:pPr>
      <w:spacing w:before="100" w:beforeAutospacing="1" w:after="100" w:afterAutospacing="1"/>
    </w:pPr>
    <w:rPr>
      <w:rFonts w:ascii="Arial" w:eastAsia="Arial Unicode MS" w:hAnsi="Arial" w:cs="Arial Unicode MS"/>
      <w:b/>
      <w:bCs/>
      <w:color w:val="008000"/>
    </w:rPr>
  </w:style>
  <w:style w:type="paragraph" w:customStyle="1" w:styleId="xl38">
    <w:name w:val="xl38"/>
    <w:basedOn w:val="Navaden"/>
    <w:rsid w:val="00077E6D"/>
    <w:pPr>
      <w:spacing w:before="100" w:beforeAutospacing="1" w:after="100" w:afterAutospacing="1"/>
      <w:jc w:val="center"/>
    </w:pPr>
    <w:rPr>
      <w:rFonts w:ascii="Arial" w:eastAsia="Arial Unicode MS" w:hAnsi="Arial" w:cs="Arial Unicode MS"/>
      <w:b/>
      <w:bCs/>
      <w:color w:val="0000FF"/>
    </w:rPr>
  </w:style>
  <w:style w:type="paragraph" w:customStyle="1" w:styleId="xl39">
    <w:name w:val="xl39"/>
    <w:basedOn w:val="Navaden"/>
    <w:rsid w:val="00077E6D"/>
    <w:pPr>
      <w:spacing w:before="100" w:beforeAutospacing="1" w:after="100" w:afterAutospacing="1"/>
      <w:jc w:val="center"/>
    </w:pPr>
    <w:rPr>
      <w:rFonts w:ascii="Arial" w:eastAsia="Arial Unicode MS" w:hAnsi="Arial" w:cs="Arial Unicode MS"/>
      <w:color w:val="0000FF"/>
    </w:rPr>
  </w:style>
  <w:style w:type="paragraph" w:customStyle="1" w:styleId="xl40">
    <w:name w:val="xl40"/>
    <w:basedOn w:val="Navaden"/>
    <w:rsid w:val="00077E6D"/>
    <w:pPr>
      <w:spacing w:before="100" w:beforeAutospacing="1" w:after="100" w:afterAutospacing="1"/>
      <w:jc w:val="center"/>
    </w:pPr>
    <w:rPr>
      <w:rFonts w:ascii="Arial" w:eastAsia="Arial Unicode MS" w:hAnsi="Arial" w:cs="Arial Unicode MS"/>
    </w:rPr>
  </w:style>
  <w:style w:type="paragraph" w:customStyle="1" w:styleId="xl41">
    <w:name w:val="xl41"/>
    <w:basedOn w:val="Navaden"/>
    <w:rsid w:val="00077E6D"/>
    <w:pPr>
      <w:spacing w:before="100" w:beforeAutospacing="1" w:after="100" w:afterAutospacing="1"/>
      <w:jc w:val="right"/>
    </w:pPr>
    <w:rPr>
      <w:rFonts w:ascii="Arial" w:eastAsia="Arial Unicode MS" w:hAnsi="Arial" w:cs="Arial Unicode MS"/>
      <w:b/>
      <w:bCs/>
      <w:color w:val="008000"/>
    </w:rPr>
  </w:style>
  <w:style w:type="paragraph" w:customStyle="1" w:styleId="xl42">
    <w:name w:val="xl42"/>
    <w:basedOn w:val="Navaden"/>
    <w:rsid w:val="00077E6D"/>
    <w:pPr>
      <w:spacing w:before="100" w:beforeAutospacing="1" w:after="100" w:afterAutospacing="1"/>
      <w:jc w:val="right"/>
    </w:pPr>
    <w:rPr>
      <w:rFonts w:ascii="Arial" w:eastAsia="Arial Unicode MS" w:hAnsi="Arial" w:cs="Arial Unicode MS"/>
      <w:b/>
      <w:bCs/>
      <w:color w:val="808080"/>
    </w:rPr>
  </w:style>
  <w:style w:type="paragraph" w:customStyle="1" w:styleId="xl43">
    <w:name w:val="xl43"/>
    <w:basedOn w:val="Navaden"/>
    <w:rsid w:val="00077E6D"/>
    <w:pPr>
      <w:spacing w:before="100" w:beforeAutospacing="1" w:after="100" w:afterAutospacing="1"/>
    </w:pPr>
    <w:rPr>
      <w:rFonts w:ascii="Arial" w:eastAsia="Arial Unicode MS" w:hAnsi="Arial" w:cs="Arial Unicode MS"/>
      <w:b/>
      <w:bCs/>
      <w:color w:val="808080"/>
    </w:rPr>
  </w:style>
  <w:style w:type="paragraph" w:customStyle="1" w:styleId="xl44">
    <w:name w:val="xl44"/>
    <w:basedOn w:val="Navaden"/>
    <w:rsid w:val="00077E6D"/>
    <w:pPr>
      <w:spacing w:before="100" w:beforeAutospacing="1" w:after="100" w:afterAutospacing="1"/>
    </w:pPr>
    <w:rPr>
      <w:rFonts w:ascii="Arial" w:eastAsia="Arial Unicode MS" w:hAnsi="Arial" w:cs="Arial Unicode MS"/>
      <w:color w:val="808080"/>
    </w:rPr>
  </w:style>
  <w:style w:type="paragraph" w:customStyle="1" w:styleId="xl45">
    <w:name w:val="xl45"/>
    <w:basedOn w:val="Navaden"/>
    <w:rsid w:val="00077E6D"/>
    <w:pPr>
      <w:spacing w:before="100" w:beforeAutospacing="1" w:after="100" w:afterAutospacing="1"/>
      <w:ind w:firstLineChars="100" w:firstLine="100"/>
    </w:pPr>
    <w:rPr>
      <w:rFonts w:ascii="Arial" w:eastAsia="Arial Unicode MS" w:hAnsi="Arial" w:cs="Arial Unicode MS"/>
      <w:sz w:val="16"/>
      <w:szCs w:val="16"/>
    </w:rPr>
  </w:style>
  <w:style w:type="paragraph" w:customStyle="1" w:styleId="xl46">
    <w:name w:val="xl46"/>
    <w:basedOn w:val="Navaden"/>
    <w:rsid w:val="00077E6D"/>
    <w:pPr>
      <w:spacing w:before="100" w:beforeAutospacing="1" w:after="100" w:afterAutospacing="1"/>
      <w:textAlignment w:val="top"/>
    </w:pPr>
    <w:rPr>
      <w:rFonts w:ascii="Arial Unicode MS" w:eastAsia="Arial Unicode MS" w:hAnsi="Arial Unicode MS" w:cs="Arial Unicode MS"/>
    </w:rPr>
  </w:style>
  <w:style w:type="paragraph" w:customStyle="1" w:styleId="xl47">
    <w:name w:val="xl47"/>
    <w:basedOn w:val="Navaden"/>
    <w:rsid w:val="00077E6D"/>
    <w:pPr>
      <w:spacing w:before="100" w:beforeAutospacing="1" w:after="100" w:afterAutospacing="1"/>
    </w:pPr>
    <w:rPr>
      <w:rFonts w:ascii="Arial" w:eastAsia="Arial Unicode MS" w:hAnsi="Arial" w:cs="Arial Unicode MS"/>
      <w:b/>
      <w:bCs/>
      <w:color w:val="808080"/>
    </w:rPr>
  </w:style>
  <w:style w:type="paragraph" w:customStyle="1" w:styleId="xl48">
    <w:name w:val="xl48"/>
    <w:basedOn w:val="Navaden"/>
    <w:rsid w:val="00077E6D"/>
    <w:pPr>
      <w:spacing w:before="100" w:beforeAutospacing="1" w:after="100" w:afterAutospacing="1"/>
      <w:jc w:val="right"/>
    </w:pPr>
    <w:rPr>
      <w:rFonts w:ascii="Arial" w:eastAsia="Arial Unicode MS" w:hAnsi="Arial" w:cs="Arial Unicode MS"/>
      <w:color w:val="808080"/>
    </w:rPr>
  </w:style>
  <w:style w:type="paragraph" w:customStyle="1" w:styleId="xl49">
    <w:name w:val="xl49"/>
    <w:basedOn w:val="Navaden"/>
    <w:rsid w:val="00077E6D"/>
    <w:pPr>
      <w:spacing w:before="100" w:beforeAutospacing="1" w:after="100" w:afterAutospacing="1"/>
      <w:textAlignment w:val="top"/>
    </w:pPr>
    <w:rPr>
      <w:rFonts w:ascii="Arial Unicode MS" w:eastAsia="Arial Unicode MS" w:hAnsi="Arial Unicode MS" w:cs="Arial Unicode MS"/>
    </w:rPr>
  </w:style>
  <w:style w:type="paragraph" w:customStyle="1" w:styleId="xl50">
    <w:name w:val="xl50"/>
    <w:basedOn w:val="Navaden"/>
    <w:rsid w:val="00077E6D"/>
    <w:pPr>
      <w:spacing w:before="100" w:beforeAutospacing="1" w:after="100" w:afterAutospacing="1"/>
      <w:textAlignment w:val="top"/>
    </w:pPr>
    <w:rPr>
      <w:rFonts w:ascii="Arial Unicode MS" w:eastAsia="Arial Unicode MS" w:hAnsi="Arial Unicode MS" w:cs="Arial Unicode MS"/>
    </w:rPr>
  </w:style>
  <w:style w:type="paragraph" w:customStyle="1" w:styleId="xl51">
    <w:name w:val="xl51"/>
    <w:basedOn w:val="Navaden"/>
    <w:rsid w:val="00077E6D"/>
    <w:pPr>
      <w:spacing w:before="100" w:beforeAutospacing="1" w:after="100" w:afterAutospacing="1"/>
    </w:pPr>
    <w:rPr>
      <w:rFonts w:ascii="Arial" w:eastAsia="Arial Unicode MS" w:hAnsi="Arial" w:cs="Arial Unicode MS"/>
    </w:rPr>
  </w:style>
  <w:style w:type="paragraph" w:customStyle="1" w:styleId="odstavek">
    <w:name w:val="odstavek"/>
    <w:basedOn w:val="Navaden"/>
    <w:rsid w:val="00077E6D"/>
    <w:pPr>
      <w:spacing w:before="60" w:after="60" w:line="312" w:lineRule="auto"/>
      <w:jc w:val="both"/>
    </w:pPr>
    <w:rPr>
      <w:rFonts w:ascii="Arial" w:hAnsi="Arial"/>
      <w:szCs w:val="20"/>
      <w:lang w:val="en-GB"/>
    </w:rPr>
  </w:style>
  <w:style w:type="paragraph" w:customStyle="1" w:styleId="PREDIZMEREnaslov">
    <w:name w:val="PREDIZMERE naslov"/>
    <w:rsid w:val="00077E6D"/>
    <w:pPr>
      <w:spacing w:before="120" w:line="240" w:lineRule="atLeast"/>
      <w:ind w:left="720" w:hanging="720"/>
    </w:pPr>
    <w:rPr>
      <w:rFonts w:ascii="Courier" w:hAnsi="Courier"/>
      <w:b/>
      <w:caps/>
      <w:sz w:val="24"/>
      <w:lang w:val="en-US"/>
    </w:rPr>
  </w:style>
  <w:style w:type="character" w:customStyle="1" w:styleId="SlogKrepko">
    <w:name w:val="Slog Krepko"/>
    <w:rsid w:val="00373D42"/>
    <w:rPr>
      <w:rFonts w:ascii="Times New Roman" w:hAnsi="Times New Roman"/>
      <w:b/>
      <w:bCs/>
      <w:sz w:val="24"/>
    </w:rPr>
  </w:style>
  <w:style w:type="paragraph" w:customStyle="1" w:styleId="Telobesedila21">
    <w:name w:val="Telo besedila 21"/>
    <w:basedOn w:val="Navaden"/>
    <w:rsid w:val="00156ACE"/>
    <w:pPr>
      <w:overflowPunct w:val="0"/>
      <w:autoSpaceDE w:val="0"/>
      <w:autoSpaceDN w:val="0"/>
      <w:adjustRightInd w:val="0"/>
      <w:textAlignment w:val="baseline"/>
    </w:pPr>
    <w:rPr>
      <w:rFonts w:ascii="Arial" w:hAnsi="Arial"/>
      <w:b/>
      <w:spacing w:val="-5"/>
      <w:szCs w:val="20"/>
      <w:u w:val="single"/>
    </w:rPr>
  </w:style>
  <w:style w:type="paragraph" w:customStyle="1" w:styleId="0tekst">
    <w:name w:val="0tekst"/>
    <w:rsid w:val="00156ACE"/>
    <w:pPr>
      <w:spacing w:line="200" w:lineRule="atLeast"/>
      <w:ind w:firstLine="397"/>
      <w:jc w:val="both"/>
    </w:pPr>
    <w:rPr>
      <w:rFonts w:ascii="NimbusSanDEE" w:hAnsi="NimbusSanDEE"/>
      <w:color w:val="000000"/>
      <w:sz w:val="19"/>
      <w:lang w:val="en-US"/>
    </w:rPr>
  </w:style>
  <w:style w:type="table" w:customStyle="1" w:styleId="Tabelamrea1">
    <w:name w:val="Tabela – mreža1"/>
    <w:basedOn w:val="Navadnatabela"/>
    <w:rsid w:val="00E844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ipombasklic1">
    <w:name w:val="Pripomba – sklic1"/>
    <w:rsid w:val="00484482"/>
    <w:rPr>
      <w:sz w:val="16"/>
      <w:szCs w:val="16"/>
    </w:rPr>
  </w:style>
  <w:style w:type="paragraph" w:customStyle="1" w:styleId="Pripombabesedilo1">
    <w:name w:val="Pripomba – besedilo1"/>
    <w:basedOn w:val="Navaden"/>
    <w:link w:val="PripombabesediloZnak"/>
    <w:rsid w:val="00484482"/>
    <w:rPr>
      <w:sz w:val="20"/>
      <w:szCs w:val="20"/>
    </w:rPr>
  </w:style>
  <w:style w:type="paragraph" w:customStyle="1" w:styleId="Zadevapripombe1">
    <w:name w:val="Zadeva pripombe1"/>
    <w:basedOn w:val="Pripombabesedilo1"/>
    <w:next w:val="Pripombabesedilo1"/>
    <w:link w:val="ZadevapripombeZnak"/>
    <w:rsid w:val="00484482"/>
    <w:rPr>
      <w:b/>
      <w:bCs/>
    </w:rPr>
  </w:style>
  <w:style w:type="paragraph" w:styleId="Besedilooblaka">
    <w:name w:val="Balloon Text"/>
    <w:basedOn w:val="Navaden"/>
    <w:link w:val="BesedilooblakaZnak"/>
    <w:rsid w:val="00484482"/>
    <w:rPr>
      <w:rFonts w:ascii="Tahoma" w:hAnsi="Tahoma" w:cs="Tahoma"/>
      <w:sz w:val="16"/>
      <w:szCs w:val="16"/>
    </w:rPr>
  </w:style>
  <w:style w:type="character" w:customStyle="1" w:styleId="GolobesediloZnak">
    <w:name w:val="Golo besedilo Znak"/>
    <w:link w:val="Golobesedilo"/>
    <w:uiPriority w:val="99"/>
    <w:rsid w:val="00A17740"/>
    <w:rPr>
      <w:rFonts w:ascii="Courier New" w:hAnsi="Courier New" w:cs="Courier New"/>
    </w:rPr>
  </w:style>
  <w:style w:type="character" w:customStyle="1" w:styleId="Naslov8Znak">
    <w:name w:val="Naslov 8 Znak"/>
    <w:link w:val="Naslov8"/>
    <w:rsid w:val="007124B4"/>
    <w:rPr>
      <w:rFonts w:ascii="Arial" w:hAnsi="Arial"/>
      <w:b/>
      <w:sz w:val="24"/>
    </w:rPr>
  </w:style>
  <w:style w:type="character" w:customStyle="1" w:styleId="Naslov9Znak">
    <w:name w:val="Naslov 9 Znak"/>
    <w:link w:val="Naslov9"/>
    <w:rsid w:val="007124B4"/>
    <w:rPr>
      <w:rFonts w:ascii="Arial" w:hAnsi="Arial"/>
      <w:sz w:val="24"/>
    </w:rPr>
  </w:style>
  <w:style w:type="paragraph" w:customStyle="1" w:styleId="Preformatted">
    <w:name w:val="Preformatted"/>
    <w:basedOn w:val="Navaden"/>
    <w:rsid w:val="007124B4"/>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sz w:val="20"/>
      <w:szCs w:val="20"/>
    </w:rPr>
  </w:style>
  <w:style w:type="paragraph" w:customStyle="1" w:styleId="H2">
    <w:name w:val="H2"/>
    <w:basedOn w:val="Navaden"/>
    <w:next w:val="Navaden"/>
    <w:rsid w:val="007124B4"/>
    <w:pPr>
      <w:keepNext/>
      <w:widowControl w:val="0"/>
      <w:spacing w:before="100" w:after="100"/>
      <w:outlineLvl w:val="2"/>
    </w:pPr>
    <w:rPr>
      <w:b/>
      <w:snapToGrid w:val="0"/>
      <w:sz w:val="36"/>
      <w:szCs w:val="20"/>
    </w:rPr>
  </w:style>
  <w:style w:type="paragraph" w:customStyle="1" w:styleId="ZU">
    <w:name w:val="Z_U"/>
    <w:basedOn w:val="Navaden"/>
    <w:rsid w:val="007124B4"/>
    <w:rPr>
      <w:rFonts w:ascii="Arial" w:hAnsi="Arial"/>
      <w:b/>
      <w:sz w:val="16"/>
      <w:szCs w:val="20"/>
      <w:lang w:val="fr-FR"/>
    </w:rPr>
  </w:style>
  <w:style w:type="paragraph" w:customStyle="1" w:styleId="Rub3">
    <w:name w:val="Rub3"/>
    <w:basedOn w:val="Navaden"/>
    <w:next w:val="Navaden"/>
    <w:rsid w:val="007124B4"/>
    <w:pPr>
      <w:tabs>
        <w:tab w:val="left" w:pos="709"/>
      </w:tabs>
      <w:jc w:val="both"/>
    </w:pPr>
    <w:rPr>
      <w:b/>
      <w:i/>
      <w:sz w:val="20"/>
      <w:szCs w:val="20"/>
      <w:lang w:val="en-GB"/>
    </w:rPr>
  </w:style>
  <w:style w:type="paragraph" w:customStyle="1" w:styleId="Rub1">
    <w:name w:val="Rub1"/>
    <w:basedOn w:val="Navaden"/>
    <w:rsid w:val="007124B4"/>
    <w:pPr>
      <w:tabs>
        <w:tab w:val="left" w:pos="1276"/>
      </w:tabs>
      <w:jc w:val="both"/>
    </w:pPr>
    <w:rPr>
      <w:b/>
      <w:smallCaps/>
      <w:sz w:val="20"/>
      <w:szCs w:val="20"/>
      <w:lang w:val="en-GB"/>
    </w:rPr>
  </w:style>
  <w:style w:type="paragraph" w:customStyle="1" w:styleId="Rub2">
    <w:name w:val="Rub2"/>
    <w:basedOn w:val="Navaden"/>
    <w:next w:val="Navaden"/>
    <w:rsid w:val="007124B4"/>
    <w:pPr>
      <w:tabs>
        <w:tab w:val="left" w:pos="709"/>
        <w:tab w:val="left" w:pos="5670"/>
        <w:tab w:val="left" w:pos="6663"/>
        <w:tab w:val="left" w:pos="7088"/>
      </w:tabs>
      <w:ind w:right="-596"/>
    </w:pPr>
    <w:rPr>
      <w:smallCaps/>
      <w:sz w:val="20"/>
      <w:szCs w:val="20"/>
      <w:lang w:val="en-GB"/>
    </w:rPr>
  </w:style>
  <w:style w:type="paragraph" w:customStyle="1" w:styleId="Rub4">
    <w:name w:val="Rub4"/>
    <w:basedOn w:val="Navaden"/>
    <w:next w:val="Navaden"/>
    <w:rsid w:val="007124B4"/>
    <w:pPr>
      <w:tabs>
        <w:tab w:val="left" w:pos="709"/>
      </w:tabs>
    </w:pPr>
    <w:rPr>
      <w:b/>
      <w:i/>
      <w:sz w:val="20"/>
      <w:szCs w:val="20"/>
      <w:lang w:val="en-GB"/>
    </w:rPr>
  </w:style>
  <w:style w:type="paragraph" w:customStyle="1" w:styleId="Navaden1">
    <w:name w:val="Navaden1"/>
    <w:basedOn w:val="Rub3"/>
    <w:rsid w:val="007124B4"/>
    <w:pPr>
      <w:ind w:left="705" w:hanging="705"/>
    </w:pPr>
    <w:rPr>
      <w:i w:val="0"/>
    </w:rPr>
  </w:style>
  <w:style w:type="paragraph" w:styleId="Napis">
    <w:name w:val="caption"/>
    <w:basedOn w:val="Navaden"/>
    <w:next w:val="Navaden"/>
    <w:qFormat/>
    <w:rsid w:val="007124B4"/>
    <w:pPr>
      <w:jc w:val="both"/>
    </w:pPr>
    <w:rPr>
      <w:i/>
      <w:sz w:val="22"/>
      <w:szCs w:val="20"/>
    </w:rPr>
  </w:style>
  <w:style w:type="paragraph" w:styleId="Oznaenseznam">
    <w:name w:val="List Bullet"/>
    <w:basedOn w:val="Navaden"/>
    <w:rsid w:val="007124B4"/>
    <w:pPr>
      <w:numPr>
        <w:numId w:val="4"/>
      </w:numPr>
      <w:jc w:val="both"/>
    </w:pPr>
  </w:style>
  <w:style w:type="paragraph" w:customStyle="1" w:styleId="CVITEXT">
    <w:name w:val="CVI TEXT"/>
    <w:basedOn w:val="Navaden"/>
    <w:rsid w:val="007124B4"/>
    <w:pPr>
      <w:overflowPunct w:val="0"/>
      <w:autoSpaceDE w:val="0"/>
      <w:autoSpaceDN w:val="0"/>
      <w:adjustRightInd w:val="0"/>
      <w:spacing w:after="120"/>
      <w:jc w:val="both"/>
      <w:textAlignment w:val="baseline"/>
    </w:pPr>
    <w:rPr>
      <w:rFonts w:ascii="Arial" w:hAnsi="Arial"/>
      <w:sz w:val="22"/>
      <w:szCs w:val="20"/>
    </w:rPr>
  </w:style>
  <w:style w:type="paragraph" w:customStyle="1" w:styleId="SlogNaslov1Arial13pt">
    <w:name w:val="Slog Naslov 1 + Arial 13 pt"/>
    <w:basedOn w:val="Naslov1"/>
    <w:rsid w:val="007124B4"/>
    <w:pPr>
      <w:tabs>
        <w:tab w:val="num" w:pos="720"/>
      </w:tabs>
      <w:spacing w:before="360" w:after="240"/>
      <w:ind w:left="720" w:hanging="360"/>
      <w:jc w:val="both"/>
    </w:pPr>
    <w:rPr>
      <w:sz w:val="26"/>
    </w:rPr>
  </w:style>
  <w:style w:type="paragraph" w:customStyle="1" w:styleId="Default">
    <w:name w:val="Default"/>
    <w:rsid w:val="007124B4"/>
    <w:pPr>
      <w:widowControl w:val="0"/>
      <w:autoSpaceDE w:val="0"/>
      <w:autoSpaceDN w:val="0"/>
      <w:adjustRightInd w:val="0"/>
    </w:pPr>
    <w:rPr>
      <w:color w:val="000000"/>
      <w:sz w:val="24"/>
      <w:szCs w:val="24"/>
    </w:rPr>
  </w:style>
  <w:style w:type="paragraph" w:customStyle="1" w:styleId="len">
    <w:name w:val="člen"/>
    <w:basedOn w:val="Navaden"/>
    <w:rsid w:val="007124B4"/>
    <w:pPr>
      <w:jc w:val="center"/>
    </w:pPr>
    <w:rPr>
      <w:sz w:val="20"/>
      <w:szCs w:val="20"/>
    </w:rPr>
  </w:style>
  <w:style w:type="paragraph" w:customStyle="1" w:styleId="DefaultText">
    <w:name w:val="Default Text"/>
    <w:basedOn w:val="Navaden"/>
    <w:rsid w:val="007124B4"/>
    <w:rPr>
      <w:sz w:val="20"/>
      <w:szCs w:val="20"/>
    </w:rPr>
  </w:style>
  <w:style w:type="paragraph" w:customStyle="1" w:styleId="SlogKrepkoNasredini">
    <w:name w:val="Slog Krepko Na sredini"/>
    <w:basedOn w:val="Navaden"/>
    <w:rsid w:val="007124B4"/>
    <w:pPr>
      <w:spacing w:before="240"/>
      <w:jc w:val="center"/>
    </w:pPr>
    <w:rPr>
      <w:b/>
      <w:bCs/>
      <w:szCs w:val="20"/>
    </w:rPr>
  </w:style>
  <w:style w:type="paragraph" w:customStyle="1" w:styleId="Zadeva">
    <w:name w:val="Zadeva"/>
    <w:basedOn w:val="Navaden"/>
    <w:rsid w:val="007124B4"/>
    <w:pPr>
      <w:spacing w:after="240"/>
    </w:pPr>
    <w:rPr>
      <w:i/>
      <w:iCs/>
      <w:szCs w:val="20"/>
    </w:rPr>
  </w:style>
  <w:style w:type="paragraph" w:customStyle="1" w:styleId="Slog1">
    <w:name w:val="Slog1"/>
    <w:basedOn w:val="Navaden"/>
    <w:qFormat/>
    <w:rsid w:val="007124B4"/>
    <w:pPr>
      <w:keepNext/>
      <w:widowControl w:val="0"/>
      <w:numPr>
        <w:ilvl w:val="1"/>
        <w:numId w:val="5"/>
      </w:numPr>
      <w:autoSpaceDE w:val="0"/>
      <w:autoSpaceDN w:val="0"/>
      <w:adjustRightInd w:val="0"/>
      <w:spacing w:before="360" w:after="160"/>
      <w:ind w:hanging="792"/>
      <w:outlineLvl w:val="0"/>
    </w:pPr>
    <w:rPr>
      <w:b/>
      <w:bCs/>
      <w:caps/>
    </w:rPr>
  </w:style>
  <w:style w:type="paragraph" w:customStyle="1" w:styleId="Slog2">
    <w:name w:val="Slog2"/>
    <w:basedOn w:val="Navaden"/>
    <w:qFormat/>
    <w:rsid w:val="007124B4"/>
    <w:pPr>
      <w:numPr>
        <w:numId w:val="5"/>
      </w:numPr>
      <w:spacing w:before="360" w:after="360"/>
      <w:jc w:val="both"/>
    </w:pPr>
    <w:rPr>
      <w:b/>
      <w:bCs/>
      <w:caps/>
      <w:szCs w:val="20"/>
    </w:rPr>
  </w:style>
  <w:style w:type="paragraph" w:styleId="Odstavekseznama">
    <w:name w:val="List Paragraph"/>
    <w:basedOn w:val="Navaden"/>
    <w:link w:val="OdstavekseznamaZnak"/>
    <w:uiPriority w:val="34"/>
    <w:qFormat/>
    <w:rsid w:val="007124B4"/>
    <w:pPr>
      <w:ind w:left="708"/>
    </w:pPr>
    <w:rPr>
      <w:szCs w:val="20"/>
    </w:rPr>
  </w:style>
  <w:style w:type="character" w:customStyle="1" w:styleId="BesedilooblakaZnak">
    <w:name w:val="Besedilo oblačka Znak"/>
    <w:link w:val="Besedilooblaka"/>
    <w:rsid w:val="007124B4"/>
    <w:rPr>
      <w:rFonts w:ascii="Tahoma" w:hAnsi="Tahoma" w:cs="Tahoma"/>
      <w:sz w:val="16"/>
      <w:szCs w:val="16"/>
    </w:rPr>
  </w:style>
  <w:style w:type="paragraph" w:customStyle="1" w:styleId="Poglavje1">
    <w:name w:val="Poglavje 1"/>
    <w:basedOn w:val="Telobesedila"/>
    <w:rsid w:val="007124B4"/>
    <w:pPr>
      <w:numPr>
        <w:numId w:val="6"/>
      </w:numPr>
      <w:spacing w:after="0"/>
      <w:jc w:val="both"/>
    </w:pPr>
    <w:rPr>
      <w:rFonts w:ascii="Arial" w:hAnsi="Arial"/>
      <w:b/>
      <w:i/>
      <w:sz w:val="20"/>
    </w:rPr>
  </w:style>
  <w:style w:type="paragraph" w:customStyle="1" w:styleId="Poglavje2">
    <w:name w:val="Poglavje 2"/>
    <w:basedOn w:val="Telobesedila"/>
    <w:rsid w:val="007124B4"/>
    <w:pPr>
      <w:numPr>
        <w:ilvl w:val="1"/>
        <w:numId w:val="6"/>
      </w:numPr>
      <w:spacing w:after="0"/>
      <w:jc w:val="both"/>
    </w:pPr>
    <w:rPr>
      <w:rFonts w:ascii="Arial" w:hAnsi="Arial"/>
      <w:b/>
      <w:sz w:val="20"/>
      <w:szCs w:val="20"/>
    </w:rPr>
  </w:style>
  <w:style w:type="paragraph" w:customStyle="1" w:styleId="Poglavje3">
    <w:name w:val="Poglavje 3"/>
    <w:basedOn w:val="Telobesedila"/>
    <w:rsid w:val="007124B4"/>
    <w:pPr>
      <w:numPr>
        <w:ilvl w:val="2"/>
        <w:numId w:val="6"/>
      </w:numPr>
      <w:spacing w:after="0"/>
      <w:jc w:val="both"/>
    </w:pPr>
    <w:rPr>
      <w:rFonts w:ascii="Arial" w:hAnsi="Arial"/>
      <w:b/>
      <w:sz w:val="20"/>
      <w:szCs w:val="20"/>
    </w:rPr>
  </w:style>
  <w:style w:type="character" w:customStyle="1" w:styleId="Komentar-besediloZnak">
    <w:name w:val="Komentar - besedilo Znak"/>
    <w:rsid w:val="007124B4"/>
  </w:style>
  <w:style w:type="character" w:customStyle="1" w:styleId="PripombabesediloZnak">
    <w:name w:val="Pripomba – besedilo Znak"/>
    <w:link w:val="Pripombabesedilo1"/>
    <w:uiPriority w:val="99"/>
    <w:rsid w:val="007124B4"/>
  </w:style>
  <w:style w:type="character" w:customStyle="1" w:styleId="ZadevapripombeZnak">
    <w:name w:val="Zadeva pripombe Znak"/>
    <w:link w:val="Zadevapripombe1"/>
    <w:rsid w:val="007124B4"/>
    <w:rPr>
      <w:b/>
      <w:bCs/>
    </w:rPr>
  </w:style>
  <w:style w:type="character" w:customStyle="1" w:styleId="Telobesedila2Znak">
    <w:name w:val="Telo besedila 2 Znak"/>
    <w:link w:val="Telobesedila2"/>
    <w:rsid w:val="00A555D3"/>
    <w:rPr>
      <w:rFonts w:ascii="InterstateCE-Light" w:hAnsi="InterstateCE-Light"/>
      <w:szCs w:val="24"/>
    </w:rPr>
  </w:style>
  <w:style w:type="character" w:customStyle="1" w:styleId="NogaZnak">
    <w:name w:val="Noga Znak"/>
    <w:link w:val="Noga"/>
    <w:rsid w:val="00A555D3"/>
    <w:rPr>
      <w:rFonts w:ascii="InterstateCE-Light" w:hAnsi="InterstateCE-Light"/>
      <w:szCs w:val="24"/>
    </w:rPr>
  </w:style>
  <w:style w:type="character" w:customStyle="1" w:styleId="NaslovZnak">
    <w:name w:val="Naslov Znak"/>
    <w:link w:val="Naslov"/>
    <w:rsid w:val="00A555D3"/>
    <w:rPr>
      <w:rFonts w:ascii="Arial" w:hAnsi="Arial"/>
      <w:b/>
      <w:sz w:val="24"/>
    </w:rPr>
  </w:style>
  <w:style w:type="table" w:customStyle="1" w:styleId="Tabelaelegantna1">
    <w:name w:val="Tabela – elegantna1"/>
    <w:basedOn w:val="Navadnatabela"/>
    <w:rsid w:val="001022DB"/>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Navadensplet">
    <w:name w:val="Normal (Web)"/>
    <w:basedOn w:val="Navaden"/>
    <w:uiPriority w:val="99"/>
    <w:unhideWhenUsed/>
    <w:rsid w:val="00B04913"/>
    <w:pPr>
      <w:spacing w:after="210"/>
    </w:pPr>
    <w:rPr>
      <w:color w:val="333333"/>
      <w:sz w:val="18"/>
      <w:szCs w:val="18"/>
    </w:rPr>
  </w:style>
  <w:style w:type="paragraph" w:customStyle="1" w:styleId="BodyText22">
    <w:name w:val="Body Text 22"/>
    <w:basedOn w:val="Navaden"/>
    <w:rsid w:val="00E8562D"/>
    <w:pPr>
      <w:ind w:left="360"/>
      <w:jc w:val="both"/>
    </w:pPr>
    <w:rPr>
      <w:rFonts w:ascii="Arial" w:hAnsi="Arial"/>
      <w:sz w:val="22"/>
      <w:szCs w:val="20"/>
      <w:lang w:val="en-US"/>
    </w:rPr>
  </w:style>
  <w:style w:type="paragraph" w:customStyle="1" w:styleId="Telobesedila31">
    <w:name w:val="Telo besedila 31"/>
    <w:basedOn w:val="Navaden"/>
    <w:rsid w:val="00DB617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character" w:styleId="Pripombasklic">
    <w:name w:val="annotation reference"/>
    <w:rsid w:val="000C3903"/>
    <w:rPr>
      <w:sz w:val="16"/>
      <w:szCs w:val="16"/>
    </w:rPr>
  </w:style>
  <w:style w:type="paragraph" w:styleId="Pripombabesedilo">
    <w:name w:val="annotation text"/>
    <w:basedOn w:val="Navaden"/>
    <w:link w:val="PripombabesediloZnak1"/>
    <w:uiPriority w:val="99"/>
    <w:rsid w:val="000C3903"/>
    <w:rPr>
      <w:sz w:val="20"/>
      <w:szCs w:val="20"/>
    </w:rPr>
  </w:style>
  <w:style w:type="character" w:customStyle="1" w:styleId="PripombabesediloZnak1">
    <w:name w:val="Pripomba – besedilo Znak1"/>
    <w:basedOn w:val="Privzetapisavaodstavka"/>
    <w:link w:val="Pripombabesedilo"/>
    <w:uiPriority w:val="99"/>
    <w:rsid w:val="000C3903"/>
  </w:style>
  <w:style w:type="paragraph" w:styleId="Zadevapripombe">
    <w:name w:val="annotation subject"/>
    <w:basedOn w:val="Pripombabesedilo"/>
    <w:next w:val="Pripombabesedilo"/>
    <w:link w:val="ZadevapripombeZnak1"/>
    <w:rsid w:val="00090D89"/>
    <w:rPr>
      <w:b/>
      <w:bCs/>
    </w:rPr>
  </w:style>
  <w:style w:type="character" w:customStyle="1" w:styleId="ZadevapripombeZnak1">
    <w:name w:val="Zadeva pripombe Znak1"/>
    <w:basedOn w:val="PripombabesediloZnak1"/>
    <w:link w:val="Zadevapripombe"/>
    <w:rsid w:val="00090D89"/>
    <w:rPr>
      <w:b/>
      <w:bCs/>
    </w:rPr>
  </w:style>
  <w:style w:type="character" w:customStyle="1" w:styleId="TeloZnak">
    <w:name w:val="Telo Znak"/>
    <w:link w:val="Telo"/>
    <w:qFormat/>
    <w:locked/>
    <w:rsid w:val="00150471"/>
    <w:rPr>
      <w:i/>
      <w:sz w:val="24"/>
    </w:rPr>
  </w:style>
  <w:style w:type="table" w:styleId="Tabelamrea">
    <w:name w:val="Table Grid"/>
    <w:basedOn w:val="Navadnatabela"/>
    <w:rsid w:val="007F75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lavaZnak">
    <w:name w:val="Glava Znak"/>
    <w:aliases w:val="E-PVO-glava Znak,Header-PR Znak"/>
    <w:link w:val="Glava"/>
    <w:rsid w:val="00AC1595"/>
    <w:rPr>
      <w:rFonts w:ascii="InterstateCE-Light" w:hAnsi="InterstateCE-Light"/>
      <w:szCs w:val="24"/>
    </w:rPr>
  </w:style>
  <w:style w:type="character" w:styleId="Krepko">
    <w:name w:val="Strong"/>
    <w:basedOn w:val="Privzetapisavaodstavka"/>
    <w:uiPriority w:val="22"/>
    <w:qFormat/>
    <w:rsid w:val="00BA4410"/>
    <w:rPr>
      <w:b/>
      <w:bCs/>
    </w:rPr>
  </w:style>
  <w:style w:type="character" w:customStyle="1" w:styleId="TelobesedilaZnak">
    <w:name w:val="Telo besedila Znak"/>
    <w:basedOn w:val="Privzetapisavaodstavka"/>
    <w:link w:val="Telobesedila"/>
    <w:rsid w:val="00207523"/>
    <w:rPr>
      <w:sz w:val="24"/>
      <w:szCs w:val="24"/>
    </w:rPr>
  </w:style>
  <w:style w:type="character" w:customStyle="1" w:styleId="OdstavekseznamaZnak">
    <w:name w:val="Odstavek seznama Znak"/>
    <w:basedOn w:val="Privzetapisavaodstavka"/>
    <w:link w:val="Odstavekseznama"/>
    <w:uiPriority w:val="34"/>
    <w:qFormat/>
    <w:rsid w:val="009A7CD3"/>
    <w:rPr>
      <w:sz w:val="24"/>
    </w:rPr>
  </w:style>
  <w:style w:type="character" w:customStyle="1" w:styleId="A5">
    <w:name w:val="A5"/>
    <w:uiPriority w:val="99"/>
    <w:rsid w:val="009A7CD3"/>
    <w:rPr>
      <w:color w:val="000000"/>
    </w:rPr>
  </w:style>
  <w:style w:type="paragraph" w:styleId="NaslovTOC">
    <w:name w:val="TOC Heading"/>
    <w:basedOn w:val="Naslov1"/>
    <w:next w:val="Navaden"/>
    <w:uiPriority w:val="39"/>
    <w:unhideWhenUsed/>
    <w:qFormat/>
    <w:rsid w:val="004A0665"/>
    <w:pPr>
      <w:keepLines/>
      <w:spacing w:before="480" w:after="0" w:line="276" w:lineRule="auto"/>
      <w:outlineLvl w:val="9"/>
    </w:pPr>
    <w:rPr>
      <w:rFonts w:asciiTheme="majorHAnsi" w:eastAsiaTheme="majorEastAsia" w:hAnsiTheme="majorHAnsi" w:cstheme="majorBidi"/>
      <w:color w:val="365F91" w:themeColor="accent1" w:themeShade="BF"/>
      <w:kern w:val="0"/>
      <w:sz w:val="28"/>
      <w:szCs w:val="28"/>
      <w:lang w:eastAsia="en-US"/>
    </w:rPr>
  </w:style>
  <w:style w:type="character" w:customStyle="1" w:styleId="goohl3">
    <w:name w:val="goohl3"/>
    <w:basedOn w:val="Privzetapisavaodstavka"/>
    <w:rsid w:val="002D531A"/>
  </w:style>
  <w:style w:type="character" w:customStyle="1" w:styleId="goohl1">
    <w:name w:val="goohl1"/>
    <w:basedOn w:val="Privzetapisavaodstavka"/>
    <w:rsid w:val="002D531A"/>
  </w:style>
  <w:style w:type="character" w:customStyle="1" w:styleId="goohl0">
    <w:name w:val="goohl0"/>
    <w:basedOn w:val="Privzetapisavaodstavka"/>
    <w:rsid w:val="002D531A"/>
  </w:style>
  <w:style w:type="character" w:styleId="Poudarek">
    <w:name w:val="Emphasis"/>
    <w:basedOn w:val="Privzetapisavaodstavka"/>
    <w:qFormat/>
    <w:rsid w:val="00223A28"/>
    <w:rPr>
      <w:b/>
      <w:bCs/>
      <w:i w:val="0"/>
      <w:iCs w:val="0"/>
    </w:rPr>
  </w:style>
  <w:style w:type="character" w:customStyle="1" w:styleId="st1">
    <w:name w:val="st1"/>
    <w:basedOn w:val="Privzetapisavaodstavka"/>
    <w:rsid w:val="00223A28"/>
  </w:style>
  <w:style w:type="paragraph" w:customStyle="1" w:styleId="PODPODNASLOV">
    <w:name w:val="PODPODNASLOV"/>
    <w:uiPriority w:val="99"/>
    <w:rsid w:val="00117A96"/>
    <w:pPr>
      <w:numPr>
        <w:numId w:val="8"/>
      </w:numPr>
      <w:tabs>
        <w:tab w:val="left" w:pos="284"/>
        <w:tab w:val="left" w:pos="567"/>
        <w:tab w:val="left" w:pos="851"/>
      </w:tabs>
      <w:spacing w:after="60"/>
    </w:pPr>
    <w:rPr>
      <w:rFonts w:ascii="Trebuchet MS" w:eastAsia="MS ??" w:hAnsi="Trebuchet MS"/>
      <w:caps/>
      <w:color w:val="7F7F7F"/>
    </w:rPr>
  </w:style>
  <w:style w:type="paragraph" w:customStyle="1" w:styleId="Sklic-vrstica">
    <w:name w:val="Sklic- vrstica"/>
    <w:basedOn w:val="Telobesedila"/>
    <w:rsid w:val="00AA7861"/>
    <w:pPr>
      <w:overflowPunct w:val="0"/>
      <w:autoSpaceDE w:val="0"/>
      <w:autoSpaceDN w:val="0"/>
      <w:adjustRightInd w:val="0"/>
      <w:jc w:val="both"/>
      <w:textAlignment w:val="baseline"/>
    </w:pPr>
    <w:rPr>
      <w:szCs w:val="20"/>
    </w:rPr>
  </w:style>
  <w:style w:type="character" w:customStyle="1" w:styleId="Naslov3Znak">
    <w:name w:val="Naslov 3 Znak"/>
    <w:basedOn w:val="Privzetapisavaodstavka"/>
    <w:link w:val="Naslov3"/>
    <w:rsid w:val="002336EB"/>
    <w:rPr>
      <w:rFonts w:ascii="Arial" w:hAnsi="Arial" w:cs="Arial"/>
      <w:b/>
      <w:bCs/>
      <w:sz w:val="26"/>
      <w:szCs w:val="26"/>
    </w:rPr>
  </w:style>
  <w:style w:type="character" w:customStyle="1" w:styleId="Naslov1Znak">
    <w:name w:val="Naslov 1 Znak"/>
    <w:aliases w:val=" Znak Znak Znak"/>
    <w:basedOn w:val="Privzetapisavaodstavka"/>
    <w:link w:val="Naslov1"/>
    <w:rsid w:val="00625359"/>
    <w:rPr>
      <w:rFonts w:ascii="Arial" w:hAnsi="Arial" w:cs="Arial"/>
      <w:b/>
      <w:bCs/>
      <w:kern w:val="32"/>
      <w:sz w:val="32"/>
      <w:szCs w:val="32"/>
    </w:rPr>
  </w:style>
  <w:style w:type="table" w:customStyle="1" w:styleId="NormalTablePHPDOCX">
    <w:name w:val="Normal Table PHPDOCX"/>
    <w:uiPriority w:val="99"/>
    <w:semiHidden/>
    <w:unhideWhenUsed/>
    <w:qFormat/>
    <w:rsid w:val="00366E97"/>
    <w:rPr>
      <w:rFonts w:asciiTheme="minorHAnsi" w:eastAsiaTheme="minorHAnsi" w:hAnsiTheme="minorHAnsi" w:cstheme="minorBidi"/>
      <w:sz w:val="22"/>
      <w:szCs w:val="22"/>
      <w:lang w:eastAsia="en-US"/>
    </w:rPr>
    <w:tblPr>
      <w:tblInd w:w="0" w:type="dxa"/>
      <w:tblCellMar>
        <w:top w:w="0" w:type="dxa"/>
        <w:left w:w="108" w:type="dxa"/>
        <w:bottom w:w="0" w:type="dxa"/>
        <w:right w:w="108" w:type="dxa"/>
      </w:tblCellMar>
    </w:tblPr>
  </w:style>
  <w:style w:type="paragraph" w:customStyle="1" w:styleId="Paragraf">
    <w:name w:val="Paragraf"/>
    <w:basedOn w:val="Navaden"/>
    <w:link w:val="ParagrafChar"/>
    <w:qFormat/>
    <w:rsid w:val="00366E97"/>
    <w:pPr>
      <w:spacing w:before="120" w:after="120" w:line="276" w:lineRule="auto"/>
    </w:pPr>
    <w:rPr>
      <w:rFonts w:ascii="Helvetica" w:eastAsiaTheme="minorHAnsi" w:hAnsi="Helvetica" w:cstheme="minorBidi"/>
      <w:sz w:val="18"/>
      <w:szCs w:val="18"/>
      <w:lang w:eastAsia="en-US"/>
    </w:rPr>
  </w:style>
  <w:style w:type="character" w:customStyle="1" w:styleId="ParagrafChar">
    <w:name w:val="Paragraf Char"/>
    <w:basedOn w:val="Privzetapisavaodstavka"/>
    <w:link w:val="Paragraf"/>
    <w:rsid w:val="00366E97"/>
    <w:rPr>
      <w:rFonts w:ascii="Helvetica" w:eastAsiaTheme="minorHAnsi" w:hAnsi="Helvetica" w:cstheme="minorBidi"/>
      <w:sz w:val="18"/>
      <w:szCs w:val="18"/>
      <w:lang w:eastAsia="en-US"/>
    </w:rPr>
  </w:style>
  <w:style w:type="character" w:customStyle="1" w:styleId="Nerazreenaomemba1">
    <w:name w:val="Nerazrešena omemba1"/>
    <w:basedOn w:val="Privzetapisavaodstavka"/>
    <w:uiPriority w:val="99"/>
    <w:semiHidden/>
    <w:unhideWhenUsed/>
    <w:rsid w:val="007C33D3"/>
    <w:rPr>
      <w:color w:val="605E5C"/>
      <w:shd w:val="clear" w:color="auto" w:fill="E1DFDD"/>
    </w:rPr>
  </w:style>
  <w:style w:type="character" w:customStyle="1" w:styleId="st">
    <w:name w:val="st"/>
    <w:rsid w:val="00DA4126"/>
  </w:style>
  <w:style w:type="numbering" w:customStyle="1" w:styleId="Brezseznama1">
    <w:name w:val="Brez seznama1"/>
    <w:next w:val="Brezseznama"/>
    <w:uiPriority w:val="99"/>
    <w:semiHidden/>
    <w:unhideWhenUsed/>
    <w:rsid w:val="00FC15C7"/>
  </w:style>
  <w:style w:type="character" w:customStyle="1" w:styleId="Nerazreenaomemba2">
    <w:name w:val="Nerazrešena omemba2"/>
    <w:basedOn w:val="Privzetapisavaodstavka"/>
    <w:uiPriority w:val="99"/>
    <w:semiHidden/>
    <w:unhideWhenUsed/>
    <w:rsid w:val="009D3B9B"/>
    <w:rPr>
      <w:color w:val="605E5C"/>
      <w:shd w:val="clear" w:color="auto" w:fill="E1DFDD"/>
    </w:rPr>
  </w:style>
  <w:style w:type="character" w:customStyle="1" w:styleId="Nerazreenaomemba3">
    <w:name w:val="Nerazrešena omemba3"/>
    <w:basedOn w:val="Privzetapisavaodstavka"/>
    <w:uiPriority w:val="99"/>
    <w:semiHidden/>
    <w:unhideWhenUsed/>
    <w:rsid w:val="00650D52"/>
    <w:rPr>
      <w:color w:val="605E5C"/>
      <w:shd w:val="clear" w:color="auto" w:fill="E1DFDD"/>
    </w:rPr>
  </w:style>
  <w:style w:type="paragraph" w:customStyle="1" w:styleId="Barvniseznampoudarek11">
    <w:name w:val="Barvni seznam – poudarek 11"/>
    <w:basedOn w:val="Navaden"/>
    <w:link w:val="Barvniseznampoudarek1Znak"/>
    <w:uiPriority w:val="34"/>
    <w:qFormat/>
    <w:rsid w:val="006E2CDD"/>
    <w:pPr>
      <w:spacing w:after="160" w:line="252" w:lineRule="auto"/>
      <w:ind w:left="720"/>
      <w:contextualSpacing/>
      <w:jc w:val="both"/>
    </w:pPr>
    <w:rPr>
      <w:rFonts w:ascii="Calibri" w:hAnsi="Calibri"/>
      <w:sz w:val="22"/>
      <w:szCs w:val="22"/>
    </w:rPr>
  </w:style>
  <w:style w:type="character" w:customStyle="1" w:styleId="Barvniseznampoudarek1Znak">
    <w:name w:val="Barvni seznam – poudarek 1 Znak"/>
    <w:link w:val="Barvniseznampoudarek11"/>
    <w:uiPriority w:val="34"/>
    <w:locked/>
    <w:rsid w:val="006E2CDD"/>
    <w:rPr>
      <w:rFonts w:ascii="Calibri" w:hAnsi="Calibri"/>
      <w:sz w:val="22"/>
      <w:szCs w:val="22"/>
    </w:rPr>
  </w:style>
  <w:style w:type="table" w:customStyle="1" w:styleId="Tabelamrea2">
    <w:name w:val="Tabela – mreža2"/>
    <w:basedOn w:val="Navadnatabela"/>
    <w:next w:val="Tabelamrea"/>
    <w:uiPriority w:val="39"/>
    <w:rsid w:val="0011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razreenaomemba4">
    <w:name w:val="Nerazrešena omemba4"/>
    <w:basedOn w:val="Privzetapisavaodstavka"/>
    <w:uiPriority w:val="99"/>
    <w:semiHidden/>
    <w:unhideWhenUsed/>
    <w:rsid w:val="008A4B38"/>
    <w:rPr>
      <w:color w:val="605E5C"/>
      <w:shd w:val="clear" w:color="auto" w:fill="E1DFDD"/>
    </w:rPr>
  </w:style>
  <w:style w:type="character" w:styleId="Nerazreenaomemba">
    <w:name w:val="Unresolved Mention"/>
    <w:basedOn w:val="Privzetapisavaodstavka"/>
    <w:uiPriority w:val="99"/>
    <w:semiHidden/>
    <w:unhideWhenUsed/>
    <w:rsid w:val="009A7E6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131216">
      <w:bodyDiv w:val="1"/>
      <w:marLeft w:val="0"/>
      <w:marRight w:val="0"/>
      <w:marTop w:val="0"/>
      <w:marBottom w:val="0"/>
      <w:divBdr>
        <w:top w:val="none" w:sz="0" w:space="0" w:color="auto"/>
        <w:left w:val="none" w:sz="0" w:space="0" w:color="auto"/>
        <w:bottom w:val="none" w:sz="0" w:space="0" w:color="auto"/>
        <w:right w:val="none" w:sz="0" w:space="0" w:color="auto"/>
      </w:divBdr>
    </w:div>
    <w:div w:id="71970476">
      <w:bodyDiv w:val="1"/>
      <w:marLeft w:val="0"/>
      <w:marRight w:val="0"/>
      <w:marTop w:val="0"/>
      <w:marBottom w:val="0"/>
      <w:divBdr>
        <w:top w:val="none" w:sz="0" w:space="0" w:color="auto"/>
        <w:left w:val="none" w:sz="0" w:space="0" w:color="auto"/>
        <w:bottom w:val="none" w:sz="0" w:space="0" w:color="auto"/>
        <w:right w:val="none" w:sz="0" w:space="0" w:color="auto"/>
      </w:divBdr>
    </w:div>
    <w:div w:id="75174178">
      <w:bodyDiv w:val="1"/>
      <w:marLeft w:val="0"/>
      <w:marRight w:val="0"/>
      <w:marTop w:val="0"/>
      <w:marBottom w:val="0"/>
      <w:divBdr>
        <w:top w:val="none" w:sz="0" w:space="0" w:color="auto"/>
        <w:left w:val="none" w:sz="0" w:space="0" w:color="auto"/>
        <w:bottom w:val="none" w:sz="0" w:space="0" w:color="auto"/>
        <w:right w:val="none" w:sz="0" w:space="0" w:color="auto"/>
      </w:divBdr>
    </w:div>
    <w:div w:id="93943466">
      <w:bodyDiv w:val="1"/>
      <w:marLeft w:val="0"/>
      <w:marRight w:val="0"/>
      <w:marTop w:val="0"/>
      <w:marBottom w:val="0"/>
      <w:divBdr>
        <w:top w:val="none" w:sz="0" w:space="0" w:color="auto"/>
        <w:left w:val="none" w:sz="0" w:space="0" w:color="auto"/>
        <w:bottom w:val="none" w:sz="0" w:space="0" w:color="auto"/>
        <w:right w:val="none" w:sz="0" w:space="0" w:color="auto"/>
      </w:divBdr>
    </w:div>
    <w:div w:id="107043570">
      <w:bodyDiv w:val="1"/>
      <w:marLeft w:val="0"/>
      <w:marRight w:val="0"/>
      <w:marTop w:val="0"/>
      <w:marBottom w:val="0"/>
      <w:divBdr>
        <w:top w:val="none" w:sz="0" w:space="0" w:color="auto"/>
        <w:left w:val="none" w:sz="0" w:space="0" w:color="auto"/>
        <w:bottom w:val="none" w:sz="0" w:space="0" w:color="auto"/>
        <w:right w:val="none" w:sz="0" w:space="0" w:color="auto"/>
      </w:divBdr>
    </w:div>
    <w:div w:id="125591289">
      <w:bodyDiv w:val="1"/>
      <w:marLeft w:val="0"/>
      <w:marRight w:val="0"/>
      <w:marTop w:val="0"/>
      <w:marBottom w:val="0"/>
      <w:divBdr>
        <w:top w:val="none" w:sz="0" w:space="0" w:color="auto"/>
        <w:left w:val="none" w:sz="0" w:space="0" w:color="auto"/>
        <w:bottom w:val="none" w:sz="0" w:space="0" w:color="auto"/>
        <w:right w:val="none" w:sz="0" w:space="0" w:color="auto"/>
      </w:divBdr>
    </w:div>
    <w:div w:id="126750405">
      <w:bodyDiv w:val="1"/>
      <w:marLeft w:val="0"/>
      <w:marRight w:val="0"/>
      <w:marTop w:val="0"/>
      <w:marBottom w:val="0"/>
      <w:divBdr>
        <w:top w:val="none" w:sz="0" w:space="0" w:color="auto"/>
        <w:left w:val="none" w:sz="0" w:space="0" w:color="auto"/>
        <w:bottom w:val="none" w:sz="0" w:space="0" w:color="auto"/>
        <w:right w:val="none" w:sz="0" w:space="0" w:color="auto"/>
      </w:divBdr>
    </w:div>
    <w:div w:id="190581764">
      <w:bodyDiv w:val="1"/>
      <w:marLeft w:val="0"/>
      <w:marRight w:val="0"/>
      <w:marTop w:val="0"/>
      <w:marBottom w:val="0"/>
      <w:divBdr>
        <w:top w:val="none" w:sz="0" w:space="0" w:color="auto"/>
        <w:left w:val="none" w:sz="0" w:space="0" w:color="auto"/>
        <w:bottom w:val="none" w:sz="0" w:space="0" w:color="auto"/>
        <w:right w:val="none" w:sz="0" w:space="0" w:color="auto"/>
      </w:divBdr>
    </w:div>
    <w:div w:id="248850688">
      <w:bodyDiv w:val="1"/>
      <w:marLeft w:val="0"/>
      <w:marRight w:val="0"/>
      <w:marTop w:val="0"/>
      <w:marBottom w:val="0"/>
      <w:divBdr>
        <w:top w:val="none" w:sz="0" w:space="0" w:color="auto"/>
        <w:left w:val="none" w:sz="0" w:space="0" w:color="auto"/>
        <w:bottom w:val="none" w:sz="0" w:space="0" w:color="auto"/>
        <w:right w:val="none" w:sz="0" w:space="0" w:color="auto"/>
      </w:divBdr>
    </w:div>
    <w:div w:id="260186669">
      <w:bodyDiv w:val="1"/>
      <w:marLeft w:val="0"/>
      <w:marRight w:val="0"/>
      <w:marTop w:val="0"/>
      <w:marBottom w:val="0"/>
      <w:divBdr>
        <w:top w:val="none" w:sz="0" w:space="0" w:color="auto"/>
        <w:left w:val="none" w:sz="0" w:space="0" w:color="auto"/>
        <w:bottom w:val="none" w:sz="0" w:space="0" w:color="auto"/>
        <w:right w:val="none" w:sz="0" w:space="0" w:color="auto"/>
      </w:divBdr>
    </w:div>
    <w:div w:id="264458793">
      <w:bodyDiv w:val="1"/>
      <w:marLeft w:val="0"/>
      <w:marRight w:val="0"/>
      <w:marTop w:val="0"/>
      <w:marBottom w:val="0"/>
      <w:divBdr>
        <w:top w:val="none" w:sz="0" w:space="0" w:color="auto"/>
        <w:left w:val="none" w:sz="0" w:space="0" w:color="auto"/>
        <w:bottom w:val="none" w:sz="0" w:space="0" w:color="auto"/>
        <w:right w:val="none" w:sz="0" w:space="0" w:color="auto"/>
      </w:divBdr>
    </w:div>
    <w:div w:id="301035218">
      <w:bodyDiv w:val="1"/>
      <w:marLeft w:val="0"/>
      <w:marRight w:val="0"/>
      <w:marTop w:val="0"/>
      <w:marBottom w:val="0"/>
      <w:divBdr>
        <w:top w:val="none" w:sz="0" w:space="0" w:color="auto"/>
        <w:left w:val="none" w:sz="0" w:space="0" w:color="auto"/>
        <w:bottom w:val="none" w:sz="0" w:space="0" w:color="auto"/>
        <w:right w:val="none" w:sz="0" w:space="0" w:color="auto"/>
      </w:divBdr>
    </w:div>
    <w:div w:id="421069783">
      <w:bodyDiv w:val="1"/>
      <w:marLeft w:val="0"/>
      <w:marRight w:val="0"/>
      <w:marTop w:val="0"/>
      <w:marBottom w:val="0"/>
      <w:divBdr>
        <w:top w:val="none" w:sz="0" w:space="0" w:color="auto"/>
        <w:left w:val="none" w:sz="0" w:space="0" w:color="auto"/>
        <w:bottom w:val="none" w:sz="0" w:space="0" w:color="auto"/>
        <w:right w:val="none" w:sz="0" w:space="0" w:color="auto"/>
      </w:divBdr>
    </w:div>
    <w:div w:id="465126543">
      <w:bodyDiv w:val="1"/>
      <w:marLeft w:val="0"/>
      <w:marRight w:val="0"/>
      <w:marTop w:val="0"/>
      <w:marBottom w:val="0"/>
      <w:divBdr>
        <w:top w:val="none" w:sz="0" w:space="0" w:color="auto"/>
        <w:left w:val="none" w:sz="0" w:space="0" w:color="auto"/>
        <w:bottom w:val="none" w:sz="0" w:space="0" w:color="auto"/>
        <w:right w:val="none" w:sz="0" w:space="0" w:color="auto"/>
      </w:divBdr>
    </w:div>
    <w:div w:id="743719172">
      <w:bodyDiv w:val="1"/>
      <w:marLeft w:val="0"/>
      <w:marRight w:val="0"/>
      <w:marTop w:val="0"/>
      <w:marBottom w:val="0"/>
      <w:divBdr>
        <w:top w:val="none" w:sz="0" w:space="0" w:color="auto"/>
        <w:left w:val="none" w:sz="0" w:space="0" w:color="auto"/>
        <w:bottom w:val="none" w:sz="0" w:space="0" w:color="auto"/>
        <w:right w:val="none" w:sz="0" w:space="0" w:color="auto"/>
      </w:divBdr>
      <w:divsChild>
        <w:div w:id="1477793486">
          <w:marLeft w:val="0"/>
          <w:marRight w:val="0"/>
          <w:marTop w:val="0"/>
          <w:marBottom w:val="0"/>
          <w:divBdr>
            <w:top w:val="none" w:sz="0" w:space="0" w:color="auto"/>
            <w:left w:val="none" w:sz="0" w:space="0" w:color="auto"/>
            <w:bottom w:val="none" w:sz="0" w:space="0" w:color="auto"/>
            <w:right w:val="none" w:sz="0" w:space="0" w:color="auto"/>
          </w:divBdr>
          <w:divsChild>
            <w:div w:id="273633421">
              <w:marLeft w:val="0"/>
              <w:marRight w:val="43"/>
              <w:marTop w:val="0"/>
              <w:marBottom w:val="0"/>
              <w:divBdr>
                <w:top w:val="none" w:sz="0" w:space="0" w:color="auto"/>
                <w:left w:val="none" w:sz="0" w:space="0" w:color="auto"/>
                <w:bottom w:val="none" w:sz="0" w:space="0" w:color="auto"/>
                <w:right w:val="none" w:sz="0" w:space="0" w:color="auto"/>
              </w:divBdr>
              <w:divsChild>
                <w:div w:id="1280406877">
                  <w:marLeft w:val="0"/>
                  <w:marRight w:val="0"/>
                  <w:marTop w:val="0"/>
                  <w:marBottom w:val="107"/>
                  <w:divBdr>
                    <w:top w:val="none" w:sz="0" w:space="0" w:color="auto"/>
                    <w:left w:val="none" w:sz="0" w:space="0" w:color="auto"/>
                    <w:bottom w:val="none" w:sz="0" w:space="0" w:color="auto"/>
                    <w:right w:val="none" w:sz="0" w:space="0" w:color="auto"/>
                  </w:divBdr>
                  <w:divsChild>
                    <w:div w:id="1790664879">
                      <w:marLeft w:val="0"/>
                      <w:marRight w:val="0"/>
                      <w:marTop w:val="0"/>
                      <w:marBottom w:val="0"/>
                      <w:divBdr>
                        <w:top w:val="none" w:sz="0" w:space="0" w:color="auto"/>
                        <w:left w:val="none" w:sz="0" w:space="0" w:color="auto"/>
                        <w:bottom w:val="none" w:sz="0" w:space="0" w:color="auto"/>
                        <w:right w:val="none" w:sz="0" w:space="0" w:color="auto"/>
                      </w:divBdr>
                      <w:divsChild>
                        <w:div w:id="16905280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59252544">
      <w:bodyDiv w:val="1"/>
      <w:marLeft w:val="0"/>
      <w:marRight w:val="0"/>
      <w:marTop w:val="0"/>
      <w:marBottom w:val="0"/>
      <w:divBdr>
        <w:top w:val="none" w:sz="0" w:space="0" w:color="auto"/>
        <w:left w:val="none" w:sz="0" w:space="0" w:color="auto"/>
        <w:bottom w:val="none" w:sz="0" w:space="0" w:color="auto"/>
        <w:right w:val="none" w:sz="0" w:space="0" w:color="auto"/>
      </w:divBdr>
      <w:divsChild>
        <w:div w:id="1238982744">
          <w:marLeft w:val="0"/>
          <w:marRight w:val="0"/>
          <w:marTop w:val="0"/>
          <w:marBottom w:val="0"/>
          <w:divBdr>
            <w:top w:val="none" w:sz="0" w:space="0" w:color="auto"/>
            <w:left w:val="none" w:sz="0" w:space="0" w:color="auto"/>
            <w:bottom w:val="none" w:sz="0" w:space="0" w:color="auto"/>
            <w:right w:val="none" w:sz="0" w:space="0" w:color="auto"/>
          </w:divBdr>
        </w:div>
      </w:divsChild>
    </w:div>
    <w:div w:id="804666110">
      <w:bodyDiv w:val="1"/>
      <w:marLeft w:val="0"/>
      <w:marRight w:val="0"/>
      <w:marTop w:val="0"/>
      <w:marBottom w:val="0"/>
      <w:divBdr>
        <w:top w:val="none" w:sz="0" w:space="0" w:color="auto"/>
        <w:left w:val="none" w:sz="0" w:space="0" w:color="auto"/>
        <w:bottom w:val="none" w:sz="0" w:space="0" w:color="auto"/>
        <w:right w:val="none" w:sz="0" w:space="0" w:color="auto"/>
      </w:divBdr>
    </w:div>
    <w:div w:id="810943831">
      <w:bodyDiv w:val="1"/>
      <w:marLeft w:val="0"/>
      <w:marRight w:val="0"/>
      <w:marTop w:val="0"/>
      <w:marBottom w:val="0"/>
      <w:divBdr>
        <w:top w:val="none" w:sz="0" w:space="0" w:color="auto"/>
        <w:left w:val="none" w:sz="0" w:space="0" w:color="auto"/>
        <w:bottom w:val="none" w:sz="0" w:space="0" w:color="auto"/>
        <w:right w:val="none" w:sz="0" w:space="0" w:color="auto"/>
      </w:divBdr>
    </w:div>
    <w:div w:id="864826754">
      <w:bodyDiv w:val="1"/>
      <w:marLeft w:val="0"/>
      <w:marRight w:val="0"/>
      <w:marTop w:val="0"/>
      <w:marBottom w:val="0"/>
      <w:divBdr>
        <w:top w:val="none" w:sz="0" w:space="0" w:color="auto"/>
        <w:left w:val="none" w:sz="0" w:space="0" w:color="auto"/>
        <w:bottom w:val="none" w:sz="0" w:space="0" w:color="auto"/>
        <w:right w:val="none" w:sz="0" w:space="0" w:color="auto"/>
      </w:divBdr>
    </w:div>
    <w:div w:id="873428001">
      <w:bodyDiv w:val="1"/>
      <w:marLeft w:val="0"/>
      <w:marRight w:val="0"/>
      <w:marTop w:val="0"/>
      <w:marBottom w:val="0"/>
      <w:divBdr>
        <w:top w:val="none" w:sz="0" w:space="0" w:color="auto"/>
        <w:left w:val="none" w:sz="0" w:space="0" w:color="auto"/>
        <w:bottom w:val="none" w:sz="0" w:space="0" w:color="auto"/>
        <w:right w:val="none" w:sz="0" w:space="0" w:color="auto"/>
      </w:divBdr>
    </w:div>
    <w:div w:id="891115718">
      <w:bodyDiv w:val="1"/>
      <w:marLeft w:val="0"/>
      <w:marRight w:val="0"/>
      <w:marTop w:val="0"/>
      <w:marBottom w:val="0"/>
      <w:divBdr>
        <w:top w:val="none" w:sz="0" w:space="0" w:color="auto"/>
        <w:left w:val="none" w:sz="0" w:space="0" w:color="auto"/>
        <w:bottom w:val="none" w:sz="0" w:space="0" w:color="auto"/>
        <w:right w:val="none" w:sz="0" w:space="0" w:color="auto"/>
      </w:divBdr>
    </w:div>
    <w:div w:id="892695328">
      <w:bodyDiv w:val="1"/>
      <w:marLeft w:val="0"/>
      <w:marRight w:val="0"/>
      <w:marTop w:val="0"/>
      <w:marBottom w:val="0"/>
      <w:divBdr>
        <w:top w:val="none" w:sz="0" w:space="0" w:color="auto"/>
        <w:left w:val="none" w:sz="0" w:space="0" w:color="auto"/>
        <w:bottom w:val="none" w:sz="0" w:space="0" w:color="auto"/>
        <w:right w:val="none" w:sz="0" w:space="0" w:color="auto"/>
      </w:divBdr>
    </w:div>
    <w:div w:id="958025937">
      <w:bodyDiv w:val="1"/>
      <w:marLeft w:val="0"/>
      <w:marRight w:val="0"/>
      <w:marTop w:val="0"/>
      <w:marBottom w:val="0"/>
      <w:divBdr>
        <w:top w:val="none" w:sz="0" w:space="0" w:color="auto"/>
        <w:left w:val="none" w:sz="0" w:space="0" w:color="auto"/>
        <w:bottom w:val="none" w:sz="0" w:space="0" w:color="auto"/>
        <w:right w:val="none" w:sz="0" w:space="0" w:color="auto"/>
      </w:divBdr>
    </w:div>
    <w:div w:id="985279959">
      <w:bodyDiv w:val="1"/>
      <w:marLeft w:val="0"/>
      <w:marRight w:val="0"/>
      <w:marTop w:val="0"/>
      <w:marBottom w:val="0"/>
      <w:divBdr>
        <w:top w:val="none" w:sz="0" w:space="0" w:color="auto"/>
        <w:left w:val="none" w:sz="0" w:space="0" w:color="auto"/>
        <w:bottom w:val="none" w:sz="0" w:space="0" w:color="auto"/>
        <w:right w:val="none" w:sz="0" w:space="0" w:color="auto"/>
      </w:divBdr>
    </w:div>
    <w:div w:id="1003168374">
      <w:bodyDiv w:val="1"/>
      <w:marLeft w:val="0"/>
      <w:marRight w:val="0"/>
      <w:marTop w:val="0"/>
      <w:marBottom w:val="0"/>
      <w:divBdr>
        <w:top w:val="none" w:sz="0" w:space="0" w:color="auto"/>
        <w:left w:val="none" w:sz="0" w:space="0" w:color="auto"/>
        <w:bottom w:val="none" w:sz="0" w:space="0" w:color="auto"/>
        <w:right w:val="none" w:sz="0" w:space="0" w:color="auto"/>
      </w:divBdr>
      <w:divsChild>
        <w:div w:id="1147480305">
          <w:marLeft w:val="0"/>
          <w:marRight w:val="0"/>
          <w:marTop w:val="0"/>
          <w:marBottom w:val="0"/>
          <w:divBdr>
            <w:top w:val="none" w:sz="0" w:space="0" w:color="auto"/>
            <w:left w:val="none" w:sz="0" w:space="0" w:color="auto"/>
            <w:bottom w:val="none" w:sz="0" w:space="0" w:color="auto"/>
            <w:right w:val="none" w:sz="0" w:space="0" w:color="auto"/>
          </w:divBdr>
          <w:divsChild>
            <w:div w:id="1695377227">
              <w:marLeft w:val="0"/>
              <w:marRight w:val="60"/>
              <w:marTop w:val="0"/>
              <w:marBottom w:val="0"/>
              <w:divBdr>
                <w:top w:val="none" w:sz="0" w:space="0" w:color="auto"/>
                <w:left w:val="none" w:sz="0" w:space="0" w:color="auto"/>
                <w:bottom w:val="none" w:sz="0" w:space="0" w:color="auto"/>
                <w:right w:val="none" w:sz="0" w:space="0" w:color="auto"/>
              </w:divBdr>
              <w:divsChild>
                <w:div w:id="1382750663">
                  <w:marLeft w:val="0"/>
                  <w:marRight w:val="0"/>
                  <w:marTop w:val="0"/>
                  <w:marBottom w:val="150"/>
                  <w:divBdr>
                    <w:top w:val="none" w:sz="0" w:space="0" w:color="auto"/>
                    <w:left w:val="none" w:sz="0" w:space="0" w:color="auto"/>
                    <w:bottom w:val="none" w:sz="0" w:space="0" w:color="auto"/>
                    <w:right w:val="none" w:sz="0" w:space="0" w:color="auto"/>
                  </w:divBdr>
                  <w:divsChild>
                    <w:div w:id="542913598">
                      <w:marLeft w:val="0"/>
                      <w:marRight w:val="0"/>
                      <w:marTop w:val="0"/>
                      <w:marBottom w:val="0"/>
                      <w:divBdr>
                        <w:top w:val="none" w:sz="0" w:space="0" w:color="auto"/>
                        <w:left w:val="none" w:sz="0" w:space="0" w:color="auto"/>
                        <w:bottom w:val="none" w:sz="0" w:space="0" w:color="auto"/>
                        <w:right w:val="none" w:sz="0" w:space="0" w:color="auto"/>
                      </w:divBdr>
                      <w:divsChild>
                        <w:div w:id="2074039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42679767">
      <w:bodyDiv w:val="1"/>
      <w:marLeft w:val="0"/>
      <w:marRight w:val="0"/>
      <w:marTop w:val="0"/>
      <w:marBottom w:val="0"/>
      <w:divBdr>
        <w:top w:val="none" w:sz="0" w:space="0" w:color="auto"/>
        <w:left w:val="none" w:sz="0" w:space="0" w:color="auto"/>
        <w:bottom w:val="none" w:sz="0" w:space="0" w:color="auto"/>
        <w:right w:val="none" w:sz="0" w:space="0" w:color="auto"/>
      </w:divBdr>
      <w:divsChild>
        <w:div w:id="1870143438">
          <w:marLeft w:val="0"/>
          <w:marRight w:val="0"/>
          <w:marTop w:val="0"/>
          <w:marBottom w:val="0"/>
          <w:divBdr>
            <w:top w:val="none" w:sz="0" w:space="0" w:color="auto"/>
            <w:left w:val="none" w:sz="0" w:space="0" w:color="auto"/>
            <w:bottom w:val="none" w:sz="0" w:space="0" w:color="auto"/>
            <w:right w:val="none" w:sz="0" w:space="0" w:color="auto"/>
          </w:divBdr>
          <w:divsChild>
            <w:div w:id="1166281068">
              <w:marLeft w:val="0"/>
              <w:marRight w:val="60"/>
              <w:marTop w:val="0"/>
              <w:marBottom w:val="0"/>
              <w:divBdr>
                <w:top w:val="none" w:sz="0" w:space="0" w:color="auto"/>
                <w:left w:val="none" w:sz="0" w:space="0" w:color="auto"/>
                <w:bottom w:val="none" w:sz="0" w:space="0" w:color="auto"/>
                <w:right w:val="none" w:sz="0" w:space="0" w:color="auto"/>
              </w:divBdr>
              <w:divsChild>
                <w:div w:id="295188819">
                  <w:marLeft w:val="0"/>
                  <w:marRight w:val="0"/>
                  <w:marTop w:val="0"/>
                  <w:marBottom w:val="150"/>
                  <w:divBdr>
                    <w:top w:val="none" w:sz="0" w:space="0" w:color="auto"/>
                    <w:left w:val="none" w:sz="0" w:space="0" w:color="auto"/>
                    <w:bottom w:val="none" w:sz="0" w:space="0" w:color="auto"/>
                    <w:right w:val="none" w:sz="0" w:space="0" w:color="auto"/>
                  </w:divBdr>
                  <w:divsChild>
                    <w:div w:id="1221596726">
                      <w:marLeft w:val="0"/>
                      <w:marRight w:val="0"/>
                      <w:marTop w:val="0"/>
                      <w:marBottom w:val="0"/>
                      <w:divBdr>
                        <w:top w:val="none" w:sz="0" w:space="0" w:color="auto"/>
                        <w:left w:val="none" w:sz="0" w:space="0" w:color="auto"/>
                        <w:bottom w:val="none" w:sz="0" w:space="0" w:color="auto"/>
                        <w:right w:val="none" w:sz="0" w:space="0" w:color="auto"/>
                      </w:divBdr>
                      <w:divsChild>
                        <w:div w:id="615715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50495677">
      <w:bodyDiv w:val="1"/>
      <w:marLeft w:val="0"/>
      <w:marRight w:val="0"/>
      <w:marTop w:val="0"/>
      <w:marBottom w:val="0"/>
      <w:divBdr>
        <w:top w:val="none" w:sz="0" w:space="0" w:color="auto"/>
        <w:left w:val="none" w:sz="0" w:space="0" w:color="auto"/>
        <w:bottom w:val="none" w:sz="0" w:space="0" w:color="auto"/>
        <w:right w:val="none" w:sz="0" w:space="0" w:color="auto"/>
      </w:divBdr>
    </w:div>
    <w:div w:id="1052342192">
      <w:bodyDiv w:val="1"/>
      <w:marLeft w:val="0"/>
      <w:marRight w:val="0"/>
      <w:marTop w:val="0"/>
      <w:marBottom w:val="0"/>
      <w:divBdr>
        <w:top w:val="none" w:sz="0" w:space="0" w:color="auto"/>
        <w:left w:val="none" w:sz="0" w:space="0" w:color="auto"/>
        <w:bottom w:val="none" w:sz="0" w:space="0" w:color="auto"/>
        <w:right w:val="none" w:sz="0" w:space="0" w:color="auto"/>
      </w:divBdr>
    </w:div>
    <w:div w:id="1085497713">
      <w:bodyDiv w:val="1"/>
      <w:marLeft w:val="0"/>
      <w:marRight w:val="0"/>
      <w:marTop w:val="0"/>
      <w:marBottom w:val="0"/>
      <w:divBdr>
        <w:top w:val="none" w:sz="0" w:space="0" w:color="auto"/>
        <w:left w:val="none" w:sz="0" w:space="0" w:color="auto"/>
        <w:bottom w:val="none" w:sz="0" w:space="0" w:color="auto"/>
        <w:right w:val="none" w:sz="0" w:space="0" w:color="auto"/>
      </w:divBdr>
    </w:div>
    <w:div w:id="1096443567">
      <w:bodyDiv w:val="1"/>
      <w:marLeft w:val="0"/>
      <w:marRight w:val="0"/>
      <w:marTop w:val="0"/>
      <w:marBottom w:val="0"/>
      <w:divBdr>
        <w:top w:val="none" w:sz="0" w:space="0" w:color="auto"/>
        <w:left w:val="none" w:sz="0" w:space="0" w:color="auto"/>
        <w:bottom w:val="none" w:sz="0" w:space="0" w:color="auto"/>
        <w:right w:val="none" w:sz="0" w:space="0" w:color="auto"/>
      </w:divBdr>
    </w:div>
    <w:div w:id="1157261765">
      <w:bodyDiv w:val="1"/>
      <w:marLeft w:val="0"/>
      <w:marRight w:val="0"/>
      <w:marTop w:val="0"/>
      <w:marBottom w:val="0"/>
      <w:divBdr>
        <w:top w:val="none" w:sz="0" w:space="0" w:color="auto"/>
        <w:left w:val="none" w:sz="0" w:space="0" w:color="auto"/>
        <w:bottom w:val="none" w:sz="0" w:space="0" w:color="auto"/>
        <w:right w:val="none" w:sz="0" w:space="0" w:color="auto"/>
      </w:divBdr>
    </w:div>
    <w:div w:id="1291597614">
      <w:bodyDiv w:val="1"/>
      <w:marLeft w:val="0"/>
      <w:marRight w:val="0"/>
      <w:marTop w:val="0"/>
      <w:marBottom w:val="0"/>
      <w:divBdr>
        <w:top w:val="none" w:sz="0" w:space="0" w:color="auto"/>
        <w:left w:val="none" w:sz="0" w:space="0" w:color="auto"/>
        <w:bottom w:val="none" w:sz="0" w:space="0" w:color="auto"/>
        <w:right w:val="none" w:sz="0" w:space="0" w:color="auto"/>
      </w:divBdr>
    </w:div>
    <w:div w:id="1314719070">
      <w:bodyDiv w:val="1"/>
      <w:marLeft w:val="0"/>
      <w:marRight w:val="0"/>
      <w:marTop w:val="0"/>
      <w:marBottom w:val="0"/>
      <w:divBdr>
        <w:top w:val="none" w:sz="0" w:space="0" w:color="auto"/>
        <w:left w:val="none" w:sz="0" w:space="0" w:color="auto"/>
        <w:bottom w:val="none" w:sz="0" w:space="0" w:color="auto"/>
        <w:right w:val="none" w:sz="0" w:space="0" w:color="auto"/>
      </w:divBdr>
    </w:div>
    <w:div w:id="1404568556">
      <w:bodyDiv w:val="1"/>
      <w:marLeft w:val="0"/>
      <w:marRight w:val="0"/>
      <w:marTop w:val="0"/>
      <w:marBottom w:val="0"/>
      <w:divBdr>
        <w:top w:val="none" w:sz="0" w:space="0" w:color="auto"/>
        <w:left w:val="none" w:sz="0" w:space="0" w:color="auto"/>
        <w:bottom w:val="none" w:sz="0" w:space="0" w:color="auto"/>
        <w:right w:val="none" w:sz="0" w:space="0" w:color="auto"/>
      </w:divBdr>
    </w:div>
    <w:div w:id="1450969605">
      <w:bodyDiv w:val="1"/>
      <w:marLeft w:val="0"/>
      <w:marRight w:val="0"/>
      <w:marTop w:val="0"/>
      <w:marBottom w:val="0"/>
      <w:divBdr>
        <w:top w:val="none" w:sz="0" w:space="0" w:color="auto"/>
        <w:left w:val="none" w:sz="0" w:space="0" w:color="auto"/>
        <w:bottom w:val="none" w:sz="0" w:space="0" w:color="auto"/>
        <w:right w:val="none" w:sz="0" w:space="0" w:color="auto"/>
      </w:divBdr>
    </w:div>
    <w:div w:id="1467508397">
      <w:bodyDiv w:val="1"/>
      <w:marLeft w:val="0"/>
      <w:marRight w:val="0"/>
      <w:marTop w:val="0"/>
      <w:marBottom w:val="0"/>
      <w:divBdr>
        <w:top w:val="none" w:sz="0" w:space="0" w:color="auto"/>
        <w:left w:val="none" w:sz="0" w:space="0" w:color="auto"/>
        <w:bottom w:val="none" w:sz="0" w:space="0" w:color="auto"/>
        <w:right w:val="none" w:sz="0" w:space="0" w:color="auto"/>
      </w:divBdr>
    </w:div>
    <w:div w:id="1468162894">
      <w:bodyDiv w:val="1"/>
      <w:marLeft w:val="0"/>
      <w:marRight w:val="0"/>
      <w:marTop w:val="0"/>
      <w:marBottom w:val="0"/>
      <w:divBdr>
        <w:top w:val="none" w:sz="0" w:space="0" w:color="auto"/>
        <w:left w:val="none" w:sz="0" w:space="0" w:color="auto"/>
        <w:bottom w:val="none" w:sz="0" w:space="0" w:color="auto"/>
        <w:right w:val="none" w:sz="0" w:space="0" w:color="auto"/>
      </w:divBdr>
      <w:divsChild>
        <w:div w:id="1115977942">
          <w:marLeft w:val="0"/>
          <w:marRight w:val="0"/>
          <w:marTop w:val="0"/>
          <w:marBottom w:val="0"/>
          <w:divBdr>
            <w:top w:val="none" w:sz="0" w:space="0" w:color="auto"/>
            <w:left w:val="none" w:sz="0" w:space="0" w:color="auto"/>
            <w:bottom w:val="none" w:sz="0" w:space="0" w:color="auto"/>
            <w:right w:val="none" w:sz="0" w:space="0" w:color="auto"/>
          </w:divBdr>
          <w:divsChild>
            <w:div w:id="1152211963">
              <w:marLeft w:val="0"/>
              <w:marRight w:val="60"/>
              <w:marTop w:val="0"/>
              <w:marBottom w:val="0"/>
              <w:divBdr>
                <w:top w:val="none" w:sz="0" w:space="0" w:color="auto"/>
                <w:left w:val="none" w:sz="0" w:space="0" w:color="auto"/>
                <w:bottom w:val="none" w:sz="0" w:space="0" w:color="auto"/>
                <w:right w:val="none" w:sz="0" w:space="0" w:color="auto"/>
              </w:divBdr>
              <w:divsChild>
                <w:div w:id="819420889">
                  <w:marLeft w:val="0"/>
                  <w:marRight w:val="0"/>
                  <w:marTop w:val="0"/>
                  <w:marBottom w:val="150"/>
                  <w:divBdr>
                    <w:top w:val="none" w:sz="0" w:space="0" w:color="auto"/>
                    <w:left w:val="none" w:sz="0" w:space="0" w:color="auto"/>
                    <w:bottom w:val="none" w:sz="0" w:space="0" w:color="auto"/>
                    <w:right w:val="none" w:sz="0" w:space="0" w:color="auto"/>
                  </w:divBdr>
                  <w:divsChild>
                    <w:div w:id="82383537">
                      <w:marLeft w:val="0"/>
                      <w:marRight w:val="0"/>
                      <w:marTop w:val="0"/>
                      <w:marBottom w:val="0"/>
                      <w:divBdr>
                        <w:top w:val="none" w:sz="0" w:space="0" w:color="auto"/>
                        <w:left w:val="none" w:sz="0" w:space="0" w:color="auto"/>
                        <w:bottom w:val="none" w:sz="0" w:space="0" w:color="auto"/>
                        <w:right w:val="none" w:sz="0" w:space="0" w:color="auto"/>
                      </w:divBdr>
                      <w:divsChild>
                        <w:div w:id="545025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2253982">
      <w:bodyDiv w:val="1"/>
      <w:marLeft w:val="0"/>
      <w:marRight w:val="0"/>
      <w:marTop w:val="0"/>
      <w:marBottom w:val="0"/>
      <w:divBdr>
        <w:top w:val="none" w:sz="0" w:space="0" w:color="auto"/>
        <w:left w:val="none" w:sz="0" w:space="0" w:color="auto"/>
        <w:bottom w:val="none" w:sz="0" w:space="0" w:color="auto"/>
        <w:right w:val="none" w:sz="0" w:space="0" w:color="auto"/>
      </w:divBdr>
    </w:div>
    <w:div w:id="1606183983">
      <w:bodyDiv w:val="1"/>
      <w:marLeft w:val="0"/>
      <w:marRight w:val="0"/>
      <w:marTop w:val="0"/>
      <w:marBottom w:val="0"/>
      <w:divBdr>
        <w:top w:val="none" w:sz="0" w:space="0" w:color="auto"/>
        <w:left w:val="none" w:sz="0" w:space="0" w:color="auto"/>
        <w:bottom w:val="none" w:sz="0" w:space="0" w:color="auto"/>
        <w:right w:val="none" w:sz="0" w:space="0" w:color="auto"/>
      </w:divBdr>
    </w:div>
    <w:div w:id="1685935010">
      <w:bodyDiv w:val="1"/>
      <w:marLeft w:val="0"/>
      <w:marRight w:val="0"/>
      <w:marTop w:val="0"/>
      <w:marBottom w:val="0"/>
      <w:divBdr>
        <w:top w:val="none" w:sz="0" w:space="0" w:color="auto"/>
        <w:left w:val="none" w:sz="0" w:space="0" w:color="auto"/>
        <w:bottom w:val="none" w:sz="0" w:space="0" w:color="auto"/>
        <w:right w:val="none" w:sz="0" w:space="0" w:color="auto"/>
      </w:divBdr>
      <w:divsChild>
        <w:div w:id="853304119">
          <w:marLeft w:val="0"/>
          <w:marRight w:val="0"/>
          <w:marTop w:val="0"/>
          <w:marBottom w:val="0"/>
          <w:divBdr>
            <w:top w:val="none" w:sz="0" w:space="0" w:color="auto"/>
            <w:left w:val="none" w:sz="0" w:space="0" w:color="auto"/>
            <w:bottom w:val="none" w:sz="0" w:space="0" w:color="auto"/>
            <w:right w:val="none" w:sz="0" w:space="0" w:color="auto"/>
          </w:divBdr>
          <w:divsChild>
            <w:div w:id="1469202885">
              <w:marLeft w:val="0"/>
              <w:marRight w:val="60"/>
              <w:marTop w:val="0"/>
              <w:marBottom w:val="0"/>
              <w:divBdr>
                <w:top w:val="none" w:sz="0" w:space="0" w:color="auto"/>
                <w:left w:val="none" w:sz="0" w:space="0" w:color="auto"/>
                <w:bottom w:val="none" w:sz="0" w:space="0" w:color="auto"/>
                <w:right w:val="none" w:sz="0" w:space="0" w:color="auto"/>
              </w:divBdr>
              <w:divsChild>
                <w:div w:id="1704479001">
                  <w:marLeft w:val="0"/>
                  <w:marRight w:val="0"/>
                  <w:marTop w:val="0"/>
                  <w:marBottom w:val="150"/>
                  <w:divBdr>
                    <w:top w:val="none" w:sz="0" w:space="0" w:color="auto"/>
                    <w:left w:val="none" w:sz="0" w:space="0" w:color="auto"/>
                    <w:bottom w:val="none" w:sz="0" w:space="0" w:color="auto"/>
                    <w:right w:val="none" w:sz="0" w:space="0" w:color="auto"/>
                  </w:divBdr>
                  <w:divsChild>
                    <w:div w:id="180241275">
                      <w:marLeft w:val="0"/>
                      <w:marRight w:val="0"/>
                      <w:marTop w:val="0"/>
                      <w:marBottom w:val="0"/>
                      <w:divBdr>
                        <w:top w:val="none" w:sz="0" w:space="0" w:color="auto"/>
                        <w:left w:val="none" w:sz="0" w:space="0" w:color="auto"/>
                        <w:bottom w:val="none" w:sz="0" w:space="0" w:color="auto"/>
                        <w:right w:val="none" w:sz="0" w:space="0" w:color="auto"/>
                      </w:divBdr>
                      <w:divsChild>
                        <w:div w:id="1878078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0231257">
      <w:bodyDiv w:val="1"/>
      <w:marLeft w:val="0"/>
      <w:marRight w:val="0"/>
      <w:marTop w:val="0"/>
      <w:marBottom w:val="0"/>
      <w:divBdr>
        <w:top w:val="none" w:sz="0" w:space="0" w:color="auto"/>
        <w:left w:val="none" w:sz="0" w:space="0" w:color="auto"/>
        <w:bottom w:val="none" w:sz="0" w:space="0" w:color="auto"/>
        <w:right w:val="none" w:sz="0" w:space="0" w:color="auto"/>
      </w:divBdr>
    </w:div>
    <w:div w:id="1776902550">
      <w:bodyDiv w:val="1"/>
      <w:marLeft w:val="0"/>
      <w:marRight w:val="0"/>
      <w:marTop w:val="0"/>
      <w:marBottom w:val="0"/>
      <w:divBdr>
        <w:top w:val="none" w:sz="0" w:space="0" w:color="auto"/>
        <w:left w:val="none" w:sz="0" w:space="0" w:color="auto"/>
        <w:bottom w:val="none" w:sz="0" w:space="0" w:color="auto"/>
        <w:right w:val="none" w:sz="0" w:space="0" w:color="auto"/>
      </w:divBdr>
    </w:div>
    <w:div w:id="1838301620">
      <w:bodyDiv w:val="1"/>
      <w:marLeft w:val="0"/>
      <w:marRight w:val="0"/>
      <w:marTop w:val="0"/>
      <w:marBottom w:val="0"/>
      <w:divBdr>
        <w:top w:val="none" w:sz="0" w:space="0" w:color="auto"/>
        <w:left w:val="none" w:sz="0" w:space="0" w:color="auto"/>
        <w:bottom w:val="none" w:sz="0" w:space="0" w:color="auto"/>
        <w:right w:val="none" w:sz="0" w:space="0" w:color="auto"/>
      </w:divBdr>
    </w:div>
    <w:div w:id="1908298762">
      <w:bodyDiv w:val="1"/>
      <w:marLeft w:val="0"/>
      <w:marRight w:val="0"/>
      <w:marTop w:val="0"/>
      <w:marBottom w:val="0"/>
      <w:divBdr>
        <w:top w:val="none" w:sz="0" w:space="0" w:color="auto"/>
        <w:left w:val="none" w:sz="0" w:space="0" w:color="auto"/>
        <w:bottom w:val="none" w:sz="0" w:space="0" w:color="auto"/>
        <w:right w:val="none" w:sz="0" w:space="0" w:color="auto"/>
      </w:divBdr>
    </w:div>
    <w:div w:id="1915356099">
      <w:bodyDiv w:val="1"/>
      <w:marLeft w:val="0"/>
      <w:marRight w:val="0"/>
      <w:marTop w:val="0"/>
      <w:marBottom w:val="0"/>
      <w:divBdr>
        <w:top w:val="none" w:sz="0" w:space="0" w:color="auto"/>
        <w:left w:val="none" w:sz="0" w:space="0" w:color="auto"/>
        <w:bottom w:val="none" w:sz="0" w:space="0" w:color="auto"/>
        <w:right w:val="none" w:sz="0" w:space="0" w:color="auto"/>
      </w:divBdr>
    </w:div>
    <w:div w:id="1941795599">
      <w:bodyDiv w:val="1"/>
      <w:marLeft w:val="0"/>
      <w:marRight w:val="0"/>
      <w:marTop w:val="0"/>
      <w:marBottom w:val="0"/>
      <w:divBdr>
        <w:top w:val="none" w:sz="0" w:space="0" w:color="auto"/>
        <w:left w:val="none" w:sz="0" w:space="0" w:color="auto"/>
        <w:bottom w:val="none" w:sz="0" w:space="0" w:color="auto"/>
        <w:right w:val="none" w:sz="0" w:space="0" w:color="auto"/>
      </w:divBdr>
    </w:div>
    <w:div w:id="1943755238">
      <w:bodyDiv w:val="1"/>
      <w:marLeft w:val="0"/>
      <w:marRight w:val="0"/>
      <w:marTop w:val="0"/>
      <w:marBottom w:val="0"/>
      <w:divBdr>
        <w:top w:val="none" w:sz="0" w:space="0" w:color="auto"/>
        <w:left w:val="none" w:sz="0" w:space="0" w:color="auto"/>
        <w:bottom w:val="none" w:sz="0" w:space="0" w:color="auto"/>
        <w:right w:val="none" w:sz="0" w:space="0" w:color="auto"/>
      </w:divBdr>
    </w:div>
    <w:div w:id="1961572094">
      <w:bodyDiv w:val="1"/>
      <w:marLeft w:val="0"/>
      <w:marRight w:val="0"/>
      <w:marTop w:val="0"/>
      <w:marBottom w:val="0"/>
      <w:divBdr>
        <w:top w:val="none" w:sz="0" w:space="0" w:color="auto"/>
        <w:left w:val="none" w:sz="0" w:space="0" w:color="auto"/>
        <w:bottom w:val="none" w:sz="0" w:space="0" w:color="auto"/>
        <w:right w:val="none" w:sz="0" w:space="0" w:color="auto"/>
      </w:divBdr>
    </w:div>
    <w:div w:id="1982733427">
      <w:bodyDiv w:val="1"/>
      <w:marLeft w:val="0"/>
      <w:marRight w:val="0"/>
      <w:marTop w:val="0"/>
      <w:marBottom w:val="0"/>
      <w:divBdr>
        <w:top w:val="none" w:sz="0" w:space="0" w:color="auto"/>
        <w:left w:val="none" w:sz="0" w:space="0" w:color="auto"/>
        <w:bottom w:val="none" w:sz="0" w:space="0" w:color="auto"/>
        <w:right w:val="none" w:sz="0" w:space="0" w:color="auto"/>
      </w:divBdr>
    </w:div>
    <w:div w:id="1983147566">
      <w:bodyDiv w:val="1"/>
      <w:marLeft w:val="0"/>
      <w:marRight w:val="0"/>
      <w:marTop w:val="0"/>
      <w:marBottom w:val="0"/>
      <w:divBdr>
        <w:top w:val="none" w:sz="0" w:space="0" w:color="auto"/>
        <w:left w:val="none" w:sz="0" w:space="0" w:color="auto"/>
        <w:bottom w:val="none" w:sz="0" w:space="0" w:color="auto"/>
        <w:right w:val="none" w:sz="0" w:space="0" w:color="auto"/>
      </w:divBdr>
    </w:div>
    <w:div w:id="1997800052">
      <w:bodyDiv w:val="1"/>
      <w:marLeft w:val="0"/>
      <w:marRight w:val="0"/>
      <w:marTop w:val="0"/>
      <w:marBottom w:val="0"/>
      <w:divBdr>
        <w:top w:val="none" w:sz="0" w:space="0" w:color="auto"/>
        <w:left w:val="none" w:sz="0" w:space="0" w:color="auto"/>
        <w:bottom w:val="none" w:sz="0" w:space="0" w:color="auto"/>
        <w:right w:val="none" w:sz="0" w:space="0" w:color="auto"/>
      </w:divBdr>
      <w:divsChild>
        <w:div w:id="895697601">
          <w:marLeft w:val="0"/>
          <w:marRight w:val="0"/>
          <w:marTop w:val="0"/>
          <w:marBottom w:val="0"/>
          <w:divBdr>
            <w:top w:val="none" w:sz="0" w:space="0" w:color="auto"/>
            <w:left w:val="none" w:sz="0" w:space="0" w:color="auto"/>
            <w:bottom w:val="none" w:sz="0" w:space="0" w:color="auto"/>
            <w:right w:val="none" w:sz="0" w:space="0" w:color="auto"/>
          </w:divBdr>
          <w:divsChild>
            <w:div w:id="1508402344">
              <w:marLeft w:val="0"/>
              <w:marRight w:val="60"/>
              <w:marTop w:val="0"/>
              <w:marBottom w:val="0"/>
              <w:divBdr>
                <w:top w:val="none" w:sz="0" w:space="0" w:color="auto"/>
                <w:left w:val="none" w:sz="0" w:space="0" w:color="auto"/>
                <w:bottom w:val="none" w:sz="0" w:space="0" w:color="auto"/>
                <w:right w:val="none" w:sz="0" w:space="0" w:color="auto"/>
              </w:divBdr>
              <w:divsChild>
                <w:div w:id="1533881873">
                  <w:marLeft w:val="0"/>
                  <w:marRight w:val="0"/>
                  <w:marTop w:val="0"/>
                  <w:marBottom w:val="150"/>
                  <w:divBdr>
                    <w:top w:val="none" w:sz="0" w:space="0" w:color="auto"/>
                    <w:left w:val="none" w:sz="0" w:space="0" w:color="auto"/>
                    <w:bottom w:val="none" w:sz="0" w:space="0" w:color="auto"/>
                    <w:right w:val="none" w:sz="0" w:space="0" w:color="auto"/>
                  </w:divBdr>
                  <w:divsChild>
                    <w:div w:id="680426874">
                      <w:marLeft w:val="0"/>
                      <w:marRight w:val="0"/>
                      <w:marTop w:val="0"/>
                      <w:marBottom w:val="0"/>
                      <w:divBdr>
                        <w:top w:val="none" w:sz="0" w:space="0" w:color="auto"/>
                        <w:left w:val="none" w:sz="0" w:space="0" w:color="auto"/>
                        <w:bottom w:val="none" w:sz="0" w:space="0" w:color="auto"/>
                        <w:right w:val="none" w:sz="0" w:space="0" w:color="auto"/>
                      </w:divBdr>
                      <w:divsChild>
                        <w:div w:id="586184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25745453">
      <w:bodyDiv w:val="1"/>
      <w:marLeft w:val="0"/>
      <w:marRight w:val="0"/>
      <w:marTop w:val="0"/>
      <w:marBottom w:val="0"/>
      <w:divBdr>
        <w:top w:val="none" w:sz="0" w:space="0" w:color="auto"/>
        <w:left w:val="none" w:sz="0" w:space="0" w:color="auto"/>
        <w:bottom w:val="none" w:sz="0" w:space="0" w:color="auto"/>
        <w:right w:val="none" w:sz="0" w:space="0" w:color="auto"/>
      </w:divBdr>
      <w:divsChild>
        <w:div w:id="1930699224">
          <w:marLeft w:val="0"/>
          <w:marRight w:val="0"/>
          <w:marTop w:val="0"/>
          <w:marBottom w:val="0"/>
          <w:divBdr>
            <w:top w:val="none" w:sz="0" w:space="0" w:color="auto"/>
            <w:left w:val="none" w:sz="0" w:space="0" w:color="auto"/>
            <w:bottom w:val="none" w:sz="0" w:space="0" w:color="auto"/>
            <w:right w:val="none" w:sz="0" w:space="0" w:color="auto"/>
          </w:divBdr>
          <w:divsChild>
            <w:div w:id="294338217">
              <w:marLeft w:val="0"/>
              <w:marRight w:val="60"/>
              <w:marTop w:val="0"/>
              <w:marBottom w:val="0"/>
              <w:divBdr>
                <w:top w:val="none" w:sz="0" w:space="0" w:color="auto"/>
                <w:left w:val="none" w:sz="0" w:space="0" w:color="auto"/>
                <w:bottom w:val="none" w:sz="0" w:space="0" w:color="auto"/>
                <w:right w:val="none" w:sz="0" w:space="0" w:color="auto"/>
              </w:divBdr>
              <w:divsChild>
                <w:div w:id="903875979">
                  <w:marLeft w:val="0"/>
                  <w:marRight w:val="0"/>
                  <w:marTop w:val="0"/>
                  <w:marBottom w:val="150"/>
                  <w:divBdr>
                    <w:top w:val="none" w:sz="0" w:space="0" w:color="auto"/>
                    <w:left w:val="none" w:sz="0" w:space="0" w:color="auto"/>
                    <w:bottom w:val="none" w:sz="0" w:space="0" w:color="auto"/>
                    <w:right w:val="none" w:sz="0" w:space="0" w:color="auto"/>
                  </w:divBdr>
                  <w:divsChild>
                    <w:div w:id="175194528">
                      <w:marLeft w:val="0"/>
                      <w:marRight w:val="0"/>
                      <w:marTop w:val="0"/>
                      <w:marBottom w:val="0"/>
                      <w:divBdr>
                        <w:top w:val="none" w:sz="0" w:space="0" w:color="auto"/>
                        <w:left w:val="none" w:sz="0" w:space="0" w:color="auto"/>
                        <w:bottom w:val="none" w:sz="0" w:space="0" w:color="auto"/>
                        <w:right w:val="none" w:sz="0" w:space="0" w:color="auto"/>
                      </w:divBdr>
                      <w:divsChild>
                        <w:div w:id="14895886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306452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ejn.gov.si/mojejn" TargetMode="External"/><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hyperlink" Target="https://ejn.gov.si/sistem/pravno-varstvo.html" TargetMode="External"/><Relationship Id="rId10" Type="http://schemas.openxmlformats.org/officeDocument/2006/relationships/hyperlink" Target="https://ejn.gov.si/mojejn"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s://ejn.gov.si/eJN2" TargetMode="External"/><Relationship Id="rId14" Type="http://schemas.openxmlformats.org/officeDocument/2006/relationships/hyperlink" Target="https://ejn.gov.si/espd" TargetMode="External"/><Relationship Id="rId22" Type="http://schemas.openxmlformats.org/officeDocument/2006/relationships/theme" Target="theme/theme1.xml"/><Relationship Id="rId27" Type="http://schemas.microsoft.com/office/2018/08/relationships/commentsExtensible" Target="commentsExtensi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B9E45F-8509-4D74-9249-3133C6F9E9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39</Pages>
  <Words>13100</Words>
  <Characters>79509</Characters>
  <Application>Microsoft Office Word</Application>
  <DocSecurity>0</DocSecurity>
  <Lines>662</Lines>
  <Paragraphs>184</Paragraphs>
  <ScaleCrop>false</ScaleCrop>
  <HeadingPairs>
    <vt:vector size="2" baseType="variant">
      <vt:variant>
        <vt:lpstr>Naslov</vt:lpstr>
      </vt:variant>
      <vt:variant>
        <vt:i4>1</vt:i4>
      </vt:variant>
    </vt:vector>
  </HeadingPairs>
  <TitlesOfParts>
    <vt:vector size="1" baseType="lpstr">
      <vt:lpstr>Naziv naročnika</vt:lpstr>
    </vt:vector>
  </TitlesOfParts>
  <Company>Slovenske zeleznice</Company>
  <LinksUpToDate>false</LinksUpToDate>
  <CharactersWithSpaces>92425</CharactersWithSpaces>
  <SharedDoc>false</SharedDoc>
  <HLinks>
    <vt:vector size="102" baseType="variant">
      <vt:variant>
        <vt:i4>6946877</vt:i4>
      </vt:variant>
      <vt:variant>
        <vt:i4>48</vt:i4>
      </vt:variant>
      <vt:variant>
        <vt:i4>0</vt:i4>
      </vt:variant>
      <vt:variant>
        <vt:i4>5</vt:i4>
      </vt:variant>
      <vt:variant>
        <vt:lpwstr>http://www.uradni-list.si/1/objava.jsp?urlid=201022&amp;objava=901</vt:lpwstr>
      </vt:variant>
      <vt:variant>
        <vt:lpwstr/>
      </vt:variant>
      <vt:variant>
        <vt:i4>7471152</vt:i4>
      </vt:variant>
      <vt:variant>
        <vt:i4>45</vt:i4>
      </vt:variant>
      <vt:variant>
        <vt:i4>0</vt:i4>
      </vt:variant>
      <vt:variant>
        <vt:i4>5</vt:i4>
      </vt:variant>
      <vt:variant>
        <vt:lpwstr>http://www.uradni-list.si/1/objava.jsp?urlid=200870&amp;objava=3025%20</vt:lpwstr>
      </vt:variant>
      <vt:variant>
        <vt:lpwstr/>
      </vt:variant>
      <vt:variant>
        <vt:i4>6750268</vt:i4>
      </vt:variant>
      <vt:variant>
        <vt:i4>42</vt:i4>
      </vt:variant>
      <vt:variant>
        <vt:i4>0</vt:i4>
      </vt:variant>
      <vt:variant>
        <vt:i4>5</vt:i4>
      </vt:variant>
      <vt:variant>
        <vt:lpwstr>http://www.uradni-list.si/1/objava.jsp?urlid=200727&amp;objava=1351</vt:lpwstr>
      </vt:variant>
      <vt:variant>
        <vt:lpwstr/>
      </vt:variant>
      <vt:variant>
        <vt:i4>131155</vt:i4>
      </vt:variant>
      <vt:variant>
        <vt:i4>39</vt:i4>
      </vt:variant>
      <vt:variant>
        <vt:i4>0</vt:i4>
      </vt:variant>
      <vt:variant>
        <vt:i4>5</vt:i4>
      </vt:variant>
      <vt:variant>
        <vt:lpwstr>http://www.uradni-list.si/1/objava.jsp?urlid=201059&amp;stevilka=3296</vt:lpwstr>
      </vt:variant>
      <vt:variant>
        <vt:lpwstr/>
      </vt:variant>
      <vt:variant>
        <vt:i4>655446</vt:i4>
      </vt:variant>
      <vt:variant>
        <vt:i4>36</vt:i4>
      </vt:variant>
      <vt:variant>
        <vt:i4>0</vt:i4>
      </vt:variant>
      <vt:variant>
        <vt:i4>5</vt:i4>
      </vt:variant>
      <vt:variant>
        <vt:lpwstr>http://www.uradni-list.si/1/objava.jsp?urlid=201137&amp;stevilka=1850</vt:lpwstr>
      </vt:variant>
      <vt:variant>
        <vt:lpwstr/>
      </vt:variant>
      <vt:variant>
        <vt:i4>458842</vt:i4>
      </vt:variant>
      <vt:variant>
        <vt:i4>33</vt:i4>
      </vt:variant>
      <vt:variant>
        <vt:i4>0</vt:i4>
      </vt:variant>
      <vt:variant>
        <vt:i4>5</vt:i4>
      </vt:variant>
      <vt:variant>
        <vt:lpwstr>http://www.uradni-list.si/1/objava.jsp?urlid=201022&amp;stevilka=901</vt:lpwstr>
      </vt:variant>
      <vt:variant>
        <vt:lpwstr/>
      </vt:variant>
      <vt:variant>
        <vt:i4>655440</vt:i4>
      </vt:variant>
      <vt:variant>
        <vt:i4>30</vt:i4>
      </vt:variant>
      <vt:variant>
        <vt:i4>0</vt:i4>
      </vt:variant>
      <vt:variant>
        <vt:i4>5</vt:i4>
      </vt:variant>
      <vt:variant>
        <vt:lpwstr>http://www.uradni-list.si/1/objava.jsp?urlid=200870&amp;stevilka=3025</vt:lpwstr>
      </vt:variant>
      <vt:variant>
        <vt:lpwstr/>
      </vt:variant>
      <vt:variant>
        <vt:i4>655451</vt:i4>
      </vt:variant>
      <vt:variant>
        <vt:i4>27</vt:i4>
      </vt:variant>
      <vt:variant>
        <vt:i4>0</vt:i4>
      </vt:variant>
      <vt:variant>
        <vt:i4>5</vt:i4>
      </vt:variant>
      <vt:variant>
        <vt:lpwstr>http://www.uradni-list.si/1/objava.jsp?urlid=200727&amp;stevilka=1351</vt:lpwstr>
      </vt:variant>
      <vt:variant>
        <vt:lpwstr/>
      </vt:variant>
      <vt:variant>
        <vt:i4>655453</vt:i4>
      </vt:variant>
      <vt:variant>
        <vt:i4>24</vt:i4>
      </vt:variant>
      <vt:variant>
        <vt:i4>0</vt:i4>
      </vt:variant>
      <vt:variant>
        <vt:i4>5</vt:i4>
      </vt:variant>
      <vt:variant>
        <vt:lpwstr>http://www.uradni-list.si/1/objava.jsp?urlid=201111&amp;stevilka=452</vt:lpwstr>
      </vt:variant>
      <vt:variant>
        <vt:lpwstr/>
      </vt:variant>
      <vt:variant>
        <vt:i4>65628</vt:i4>
      </vt:variant>
      <vt:variant>
        <vt:i4>21</vt:i4>
      </vt:variant>
      <vt:variant>
        <vt:i4>0</vt:i4>
      </vt:variant>
      <vt:variant>
        <vt:i4>5</vt:i4>
      </vt:variant>
      <vt:variant>
        <vt:lpwstr>http://www.uradni-list.si/1/objava.jsp?urlid=201111&amp;stevilka=449</vt:lpwstr>
      </vt:variant>
      <vt:variant>
        <vt:lpwstr/>
      </vt:variant>
      <vt:variant>
        <vt:i4>83</vt:i4>
      </vt:variant>
      <vt:variant>
        <vt:i4>18</vt:i4>
      </vt:variant>
      <vt:variant>
        <vt:i4>0</vt:i4>
      </vt:variant>
      <vt:variant>
        <vt:i4>5</vt:i4>
      </vt:variant>
      <vt:variant>
        <vt:lpwstr>http://www.uradni-list.si/1/objava.jsp?urlid=201178&amp;stevilka=3294</vt:lpwstr>
      </vt:variant>
      <vt:variant>
        <vt:lpwstr/>
      </vt:variant>
      <vt:variant>
        <vt:i4>917591</vt:i4>
      </vt:variant>
      <vt:variant>
        <vt:i4>15</vt:i4>
      </vt:variant>
      <vt:variant>
        <vt:i4>0</vt:i4>
      </vt:variant>
      <vt:variant>
        <vt:i4>5</vt:i4>
      </vt:variant>
      <vt:variant>
        <vt:lpwstr>http://www.uradni-list.si/1/objava.jsp?urlid=201118&amp;stevilka=765</vt:lpwstr>
      </vt:variant>
      <vt:variant>
        <vt:lpwstr/>
      </vt:variant>
      <vt:variant>
        <vt:i4>852063</vt:i4>
      </vt:variant>
      <vt:variant>
        <vt:i4>12</vt:i4>
      </vt:variant>
      <vt:variant>
        <vt:i4>0</vt:i4>
      </vt:variant>
      <vt:variant>
        <vt:i4>5</vt:i4>
      </vt:variant>
      <vt:variant>
        <vt:lpwstr>http://www.uradni-list.si/1/objava.jsp?urlid=201113&amp;stevilka=554</vt:lpwstr>
      </vt:variant>
      <vt:variant>
        <vt:lpwstr/>
      </vt:variant>
      <vt:variant>
        <vt:i4>262232</vt:i4>
      </vt:variant>
      <vt:variant>
        <vt:i4>9</vt:i4>
      </vt:variant>
      <vt:variant>
        <vt:i4>0</vt:i4>
      </vt:variant>
      <vt:variant>
        <vt:i4>5</vt:i4>
      </vt:variant>
      <vt:variant>
        <vt:lpwstr>http://www.uradni-list.si/1/objava.jsp?urlid=201085&amp;stevilka=4552</vt:lpwstr>
      </vt:variant>
      <vt:variant>
        <vt:lpwstr/>
      </vt:variant>
      <vt:variant>
        <vt:i4>852049</vt:i4>
      </vt:variant>
      <vt:variant>
        <vt:i4>6</vt:i4>
      </vt:variant>
      <vt:variant>
        <vt:i4>0</vt:i4>
      </vt:variant>
      <vt:variant>
        <vt:i4>5</vt:i4>
      </vt:variant>
      <vt:variant>
        <vt:lpwstr>http://www.uradni-list.si/1/objava.jsp?urlid=201010&amp;stevilka=392</vt:lpwstr>
      </vt:variant>
      <vt:variant>
        <vt:lpwstr/>
      </vt:variant>
      <vt:variant>
        <vt:i4>983123</vt:i4>
      </vt:variant>
      <vt:variant>
        <vt:i4>3</vt:i4>
      </vt:variant>
      <vt:variant>
        <vt:i4>0</vt:i4>
      </vt:variant>
      <vt:variant>
        <vt:i4>5</vt:i4>
      </vt:variant>
      <vt:variant>
        <vt:lpwstr>http://www.uradni-list.si/1/objava.jsp?urlid=200985&amp;stevilka=3787</vt:lpwstr>
      </vt:variant>
      <vt:variant>
        <vt:lpwstr/>
      </vt:variant>
      <vt:variant>
        <vt:i4>983127</vt:i4>
      </vt:variant>
      <vt:variant>
        <vt:i4>0</vt:i4>
      </vt:variant>
      <vt:variant>
        <vt:i4>0</vt:i4>
      </vt:variant>
      <vt:variant>
        <vt:i4>5</vt:i4>
      </vt:variant>
      <vt:variant>
        <vt:lpwstr>http://www.uradni-list.si/1/objava.jsp?urlid=200933&amp;stevilka=1510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Naziv naročnika</dc:title>
  <dc:creator>nemox</dc:creator>
  <cp:lastModifiedBy>Rosić Slobodanka</cp:lastModifiedBy>
  <cp:revision>3</cp:revision>
  <cp:lastPrinted>2024-10-08T09:32:00Z</cp:lastPrinted>
  <dcterms:created xsi:type="dcterms:W3CDTF">2024-10-08T09:32:00Z</dcterms:created>
  <dcterms:modified xsi:type="dcterms:W3CDTF">2024-10-08T09:33:00Z</dcterms:modified>
</cp:coreProperties>
</file>